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E87" w:rsidRPr="004161A2" w:rsidRDefault="00CD2E87" w:rsidP="00CD2E87">
      <w:pPr>
        <w:widowControl w:val="0"/>
        <w:spacing w:after="0" w:line="240" w:lineRule="auto"/>
        <w:ind w:left="5387"/>
        <w:rPr>
          <w:rFonts w:ascii="Times New Roman" w:eastAsia="Calibri" w:hAnsi="Times New Roman" w:cs="Times New Roman"/>
          <w:sz w:val="28"/>
          <w:szCs w:val="28"/>
          <w:lang w:val="kk-KZ"/>
        </w:rPr>
      </w:pPr>
      <w:r w:rsidRPr="004161A2">
        <w:rPr>
          <w:rFonts w:ascii="Times New Roman" w:eastAsia="Calibri" w:hAnsi="Times New Roman" w:cs="Times New Roman"/>
          <w:sz w:val="28"/>
          <w:szCs w:val="28"/>
          <w:lang w:val="kk-KZ"/>
        </w:rPr>
        <w:t xml:space="preserve">Қазақстан Республикасы </w:t>
      </w:r>
      <w:r w:rsidRPr="004161A2">
        <w:rPr>
          <w:rFonts w:ascii="Times New Roman" w:eastAsia="Calibri" w:hAnsi="Times New Roman" w:cs="Times New Roman"/>
          <w:sz w:val="28"/>
          <w:szCs w:val="28"/>
          <w:lang w:val="kk-KZ"/>
        </w:rPr>
        <w:br/>
        <w:t>Б</w:t>
      </w:r>
      <w:r w:rsidR="00646E4C" w:rsidRPr="004161A2">
        <w:rPr>
          <w:rFonts w:ascii="Times New Roman" w:eastAsia="Calibri" w:hAnsi="Times New Roman" w:cs="Times New Roman"/>
          <w:sz w:val="28"/>
          <w:szCs w:val="28"/>
          <w:lang w:val="kk-KZ"/>
        </w:rPr>
        <w:t>ілім және ғылым министрінің</w:t>
      </w:r>
      <w:r w:rsidR="00646E4C" w:rsidRPr="004161A2">
        <w:rPr>
          <w:rFonts w:ascii="Times New Roman" w:eastAsia="Calibri" w:hAnsi="Times New Roman" w:cs="Times New Roman"/>
          <w:sz w:val="28"/>
          <w:szCs w:val="28"/>
          <w:lang w:val="kk-KZ"/>
        </w:rPr>
        <w:br/>
        <w:t>201</w:t>
      </w:r>
      <w:r w:rsidR="002F61C3" w:rsidRPr="004161A2">
        <w:rPr>
          <w:rFonts w:ascii="Times New Roman" w:eastAsia="Calibri" w:hAnsi="Times New Roman" w:cs="Times New Roman"/>
          <w:sz w:val="28"/>
          <w:szCs w:val="28"/>
        </w:rPr>
        <w:t>8</w:t>
      </w:r>
      <w:r w:rsidRPr="004161A2">
        <w:rPr>
          <w:rFonts w:ascii="Times New Roman" w:eastAsia="Calibri" w:hAnsi="Times New Roman" w:cs="Times New Roman"/>
          <w:sz w:val="28"/>
          <w:szCs w:val="28"/>
          <w:lang w:val="kk-KZ"/>
        </w:rPr>
        <w:t xml:space="preserve"> жылғы </w:t>
      </w:r>
      <w:r w:rsidR="006E2F22">
        <w:rPr>
          <w:rFonts w:ascii="Times New Roman" w:eastAsia="Calibri" w:hAnsi="Times New Roman" w:cs="Times New Roman"/>
          <w:sz w:val="28"/>
          <w:szCs w:val="28"/>
          <w:lang w:val="kk-KZ"/>
        </w:rPr>
        <w:t>20</w:t>
      </w:r>
      <w:bookmarkStart w:id="0" w:name="_GoBack"/>
      <w:bookmarkEnd w:id="0"/>
      <w:r w:rsidR="00A15DDF">
        <w:rPr>
          <w:rFonts w:ascii="Times New Roman" w:eastAsia="Calibri" w:hAnsi="Times New Roman" w:cs="Times New Roman"/>
          <w:sz w:val="28"/>
          <w:szCs w:val="28"/>
          <w:lang w:val="kk-KZ"/>
        </w:rPr>
        <w:t xml:space="preserve"> қыркүйектегі</w:t>
      </w:r>
    </w:p>
    <w:p w:rsidR="00CD2E87" w:rsidRPr="004161A2" w:rsidRDefault="00CD2E87" w:rsidP="00CD2E87">
      <w:pPr>
        <w:widowControl w:val="0"/>
        <w:spacing w:after="0" w:line="240" w:lineRule="auto"/>
        <w:ind w:firstLine="5387"/>
        <w:rPr>
          <w:rFonts w:ascii="Times New Roman" w:eastAsia="Calibri" w:hAnsi="Times New Roman" w:cs="Times New Roman"/>
          <w:sz w:val="28"/>
          <w:szCs w:val="28"/>
          <w:lang w:val="kk-KZ"/>
        </w:rPr>
      </w:pPr>
      <w:r w:rsidRPr="004161A2">
        <w:rPr>
          <w:rFonts w:ascii="Times New Roman" w:eastAsia="Calibri" w:hAnsi="Times New Roman" w:cs="Times New Roman"/>
          <w:sz w:val="28"/>
          <w:szCs w:val="28"/>
          <w:lang w:val="kk-KZ"/>
        </w:rPr>
        <w:t>№</w:t>
      </w:r>
      <w:r w:rsidR="004161A2" w:rsidRPr="004161A2">
        <w:rPr>
          <w:rFonts w:ascii="Times New Roman" w:eastAsia="Calibri" w:hAnsi="Times New Roman" w:cs="Times New Roman"/>
          <w:sz w:val="28"/>
          <w:szCs w:val="28"/>
          <w:lang w:val="kk-KZ"/>
        </w:rPr>
        <w:t xml:space="preserve"> </w:t>
      </w:r>
      <w:r w:rsidR="00A15DDF">
        <w:rPr>
          <w:rFonts w:ascii="Times New Roman" w:eastAsia="Calibri" w:hAnsi="Times New Roman" w:cs="Times New Roman"/>
          <w:sz w:val="28"/>
          <w:szCs w:val="28"/>
          <w:lang w:val="kk-KZ"/>
        </w:rPr>
        <w:t>469</w:t>
      </w:r>
      <w:r w:rsidR="004161A2" w:rsidRPr="004161A2">
        <w:rPr>
          <w:rFonts w:ascii="Times New Roman" w:eastAsia="Calibri" w:hAnsi="Times New Roman" w:cs="Times New Roman"/>
          <w:sz w:val="28"/>
          <w:szCs w:val="28"/>
          <w:lang w:val="kk-KZ"/>
        </w:rPr>
        <w:t xml:space="preserve"> </w:t>
      </w:r>
      <w:r w:rsidRPr="004161A2">
        <w:rPr>
          <w:rFonts w:ascii="Times New Roman" w:eastAsia="Calibri" w:hAnsi="Times New Roman" w:cs="Times New Roman"/>
          <w:sz w:val="28"/>
          <w:szCs w:val="28"/>
          <w:lang w:val="kk-KZ"/>
        </w:rPr>
        <w:t>бұйрығына</w:t>
      </w:r>
      <w:r w:rsidR="002F61C3" w:rsidRPr="004161A2">
        <w:rPr>
          <w:rFonts w:ascii="Times New Roman" w:eastAsia="Calibri" w:hAnsi="Times New Roman" w:cs="Times New Roman"/>
          <w:sz w:val="28"/>
          <w:szCs w:val="28"/>
          <w:lang w:val="kk-KZ"/>
        </w:rPr>
        <w:t xml:space="preserve"> 91-</w:t>
      </w:r>
      <w:r w:rsidRPr="004161A2">
        <w:rPr>
          <w:rFonts w:ascii="Times New Roman" w:eastAsia="Calibri" w:hAnsi="Times New Roman" w:cs="Times New Roman"/>
          <w:sz w:val="28"/>
          <w:szCs w:val="28"/>
          <w:lang w:val="kk-KZ"/>
        </w:rPr>
        <w:t xml:space="preserve">қосымша </w:t>
      </w:r>
    </w:p>
    <w:p w:rsidR="00CD2E87" w:rsidRPr="004161A2" w:rsidRDefault="00CD2E87" w:rsidP="00CD2E87">
      <w:pPr>
        <w:widowControl w:val="0"/>
        <w:spacing w:after="0" w:line="240" w:lineRule="auto"/>
        <w:ind w:firstLine="5387"/>
        <w:rPr>
          <w:rFonts w:ascii="Times New Roman" w:eastAsia="Calibri" w:hAnsi="Times New Roman" w:cs="Times New Roman"/>
          <w:sz w:val="28"/>
          <w:szCs w:val="28"/>
          <w:lang w:val="kk-KZ"/>
        </w:rPr>
      </w:pPr>
    </w:p>
    <w:p w:rsidR="00CD2E87" w:rsidRPr="004161A2" w:rsidRDefault="00CD2E87" w:rsidP="00CD2E87">
      <w:pPr>
        <w:widowControl w:val="0"/>
        <w:spacing w:after="0" w:line="240" w:lineRule="auto"/>
        <w:ind w:left="5387"/>
        <w:rPr>
          <w:rFonts w:ascii="Times New Roman" w:eastAsia="Calibri" w:hAnsi="Times New Roman" w:cs="Times New Roman"/>
          <w:sz w:val="28"/>
          <w:szCs w:val="28"/>
          <w:lang w:val="kk-KZ"/>
        </w:rPr>
      </w:pPr>
      <w:r w:rsidRPr="004161A2">
        <w:rPr>
          <w:rFonts w:ascii="Times New Roman" w:eastAsia="Calibri" w:hAnsi="Times New Roman" w:cs="Times New Roman"/>
          <w:sz w:val="28"/>
          <w:szCs w:val="28"/>
          <w:lang w:val="kk-KZ"/>
        </w:rPr>
        <w:t xml:space="preserve">Қазақстан Республикасы </w:t>
      </w:r>
      <w:r w:rsidRPr="004161A2">
        <w:rPr>
          <w:rFonts w:ascii="Times New Roman" w:eastAsia="Calibri" w:hAnsi="Times New Roman" w:cs="Times New Roman"/>
          <w:sz w:val="28"/>
          <w:szCs w:val="28"/>
          <w:lang w:val="kk-KZ"/>
        </w:rPr>
        <w:br/>
        <w:t>Білім және ғылым министрінің</w:t>
      </w:r>
      <w:r w:rsidRPr="004161A2">
        <w:rPr>
          <w:rFonts w:ascii="Times New Roman" w:eastAsia="Calibri" w:hAnsi="Times New Roman" w:cs="Times New Roman"/>
          <w:sz w:val="28"/>
          <w:szCs w:val="28"/>
          <w:lang w:val="kk-KZ"/>
        </w:rPr>
        <w:br/>
        <w:t>2013 жылғы 3 сәуірдегі</w:t>
      </w:r>
    </w:p>
    <w:p w:rsidR="002F61C3" w:rsidRPr="004161A2" w:rsidRDefault="00CD2E87" w:rsidP="002F61C3">
      <w:pPr>
        <w:widowControl w:val="0"/>
        <w:spacing w:after="0" w:line="240" w:lineRule="auto"/>
        <w:ind w:firstLine="5387"/>
        <w:rPr>
          <w:rFonts w:ascii="Times New Roman" w:eastAsia="Calibri" w:hAnsi="Times New Roman" w:cs="Times New Roman"/>
          <w:sz w:val="28"/>
          <w:szCs w:val="28"/>
          <w:lang w:val="kk-KZ"/>
        </w:rPr>
      </w:pPr>
      <w:r w:rsidRPr="004161A2">
        <w:rPr>
          <w:rFonts w:ascii="Times New Roman" w:eastAsia="Calibri" w:hAnsi="Times New Roman" w:cs="Times New Roman"/>
          <w:sz w:val="28"/>
          <w:szCs w:val="28"/>
          <w:lang w:val="kk-KZ"/>
        </w:rPr>
        <w:t xml:space="preserve">№ 115 бұйрығына </w:t>
      </w:r>
      <w:r w:rsidR="002F61C3" w:rsidRPr="004161A2">
        <w:rPr>
          <w:rFonts w:ascii="Times New Roman" w:eastAsia="Calibri" w:hAnsi="Times New Roman" w:cs="Times New Roman"/>
          <w:sz w:val="28"/>
          <w:szCs w:val="28"/>
          <w:lang w:val="kk-KZ"/>
        </w:rPr>
        <w:t>531</w:t>
      </w:r>
      <w:r w:rsidRPr="004161A2">
        <w:rPr>
          <w:rFonts w:ascii="Times New Roman" w:eastAsia="Calibri" w:hAnsi="Times New Roman" w:cs="Times New Roman"/>
          <w:sz w:val="28"/>
          <w:szCs w:val="28"/>
          <w:lang w:val="kk-KZ"/>
        </w:rPr>
        <w:t>-қосымша</w:t>
      </w:r>
      <w:r w:rsidR="002F61C3" w:rsidRPr="004161A2">
        <w:rPr>
          <w:rFonts w:ascii="Times New Roman" w:eastAsia="Calibri" w:hAnsi="Times New Roman" w:cs="Times New Roman"/>
          <w:sz w:val="28"/>
          <w:szCs w:val="28"/>
          <w:lang w:val="kk-KZ"/>
        </w:rPr>
        <w:t xml:space="preserve"> </w:t>
      </w:r>
    </w:p>
    <w:p w:rsidR="00CD2E87" w:rsidRPr="004161A2" w:rsidRDefault="00CD2E87" w:rsidP="00DB6F6D">
      <w:pPr>
        <w:widowControl w:val="0"/>
        <w:spacing w:after="0" w:line="240" w:lineRule="auto"/>
        <w:ind w:right="401"/>
        <w:jc w:val="center"/>
        <w:rPr>
          <w:rFonts w:ascii="Times New Roman" w:eastAsia="Calibri" w:hAnsi="Times New Roman" w:cs="Times New Roman"/>
          <w:sz w:val="28"/>
          <w:szCs w:val="28"/>
          <w:lang w:val="kk-KZ"/>
        </w:rPr>
      </w:pPr>
    </w:p>
    <w:p w:rsidR="00CD2E87" w:rsidRPr="004161A2" w:rsidRDefault="00CD2E87" w:rsidP="00DB6F6D">
      <w:pPr>
        <w:widowControl w:val="0"/>
        <w:spacing w:after="0" w:line="240" w:lineRule="auto"/>
        <w:ind w:right="401"/>
        <w:jc w:val="center"/>
        <w:rPr>
          <w:rFonts w:ascii="Times New Roman" w:eastAsia="Calibri" w:hAnsi="Times New Roman" w:cs="Times New Roman"/>
          <w:sz w:val="28"/>
          <w:szCs w:val="28"/>
          <w:lang w:val="kk-KZ"/>
        </w:rPr>
      </w:pPr>
    </w:p>
    <w:p w:rsidR="00ED6E86" w:rsidRPr="004161A2" w:rsidRDefault="00D4492D" w:rsidP="00D4492D">
      <w:pPr>
        <w:tabs>
          <w:tab w:val="left" w:pos="0"/>
        </w:tabs>
        <w:spacing w:after="0" w:line="240" w:lineRule="auto"/>
        <w:jc w:val="center"/>
        <w:rPr>
          <w:rFonts w:ascii="Times New Roman" w:hAnsi="Times New Roman" w:cs="Times New Roman"/>
          <w:sz w:val="28"/>
          <w:szCs w:val="28"/>
          <w:lang w:val="kk-KZ"/>
        </w:rPr>
      </w:pPr>
      <w:r w:rsidRPr="004161A2">
        <w:rPr>
          <w:rFonts w:ascii="Times New Roman" w:hAnsi="Times New Roman" w:cs="Times New Roman"/>
          <w:sz w:val="28"/>
          <w:szCs w:val="28"/>
          <w:lang w:val="kk-KZ"/>
        </w:rPr>
        <w:t xml:space="preserve">Жеңіл ақыл-ой кемістігі бар </w:t>
      </w:r>
      <w:r w:rsidR="00CD2E87" w:rsidRPr="004161A2">
        <w:rPr>
          <w:rFonts w:ascii="Times New Roman" w:hAnsi="Times New Roman" w:cs="Times New Roman"/>
          <w:sz w:val="28"/>
          <w:szCs w:val="28"/>
          <w:lang w:val="kk-KZ"/>
        </w:rPr>
        <w:t>білім алушыларға арналған</w:t>
      </w:r>
      <w:r w:rsidR="00BF2D34" w:rsidRPr="004161A2">
        <w:rPr>
          <w:rFonts w:ascii="Times New Roman" w:hAnsi="Times New Roman" w:cs="Times New Roman"/>
          <w:sz w:val="28"/>
          <w:szCs w:val="28"/>
          <w:lang w:val="kk-KZ"/>
        </w:rPr>
        <w:t xml:space="preserve"> 5-10</w:t>
      </w:r>
      <w:r w:rsidR="00BF2D34" w:rsidRPr="004161A2">
        <w:rPr>
          <w:rFonts w:ascii="Times New Roman" w:hAnsi="Times New Roman" w:cs="Times New Roman"/>
          <w:bCs/>
          <w:sz w:val="28"/>
          <w:szCs w:val="28"/>
          <w:lang w:val="kk-KZ"/>
        </w:rPr>
        <w:t xml:space="preserve"> сыныптары үшін</w:t>
      </w:r>
      <w:r w:rsidR="00BF2D34" w:rsidRPr="004161A2">
        <w:rPr>
          <w:rFonts w:ascii="Times New Roman" w:hAnsi="Times New Roman" w:cs="Times New Roman"/>
          <w:sz w:val="28"/>
          <w:szCs w:val="28"/>
          <w:lang w:val="kk-KZ"/>
        </w:rPr>
        <w:t xml:space="preserve"> «</w:t>
      </w:r>
      <w:r w:rsidR="002F61C3" w:rsidRPr="004161A2">
        <w:rPr>
          <w:rFonts w:ascii="Times New Roman" w:hAnsi="Times New Roman" w:cs="Times New Roman"/>
          <w:sz w:val="28"/>
          <w:szCs w:val="28"/>
          <w:lang w:val="kk-KZ"/>
        </w:rPr>
        <w:t>Бейімделген</w:t>
      </w:r>
      <w:r w:rsidR="00BF2D34" w:rsidRPr="004161A2">
        <w:rPr>
          <w:rFonts w:ascii="Times New Roman" w:hAnsi="Times New Roman" w:cs="Times New Roman"/>
          <w:sz w:val="28"/>
          <w:szCs w:val="28"/>
          <w:lang w:val="kk-KZ"/>
        </w:rPr>
        <w:t xml:space="preserve"> дене </w:t>
      </w:r>
      <w:r w:rsidR="002F61C3" w:rsidRPr="004161A2">
        <w:rPr>
          <w:rFonts w:ascii="Times New Roman" w:hAnsi="Times New Roman" w:cs="Times New Roman"/>
          <w:sz w:val="28"/>
          <w:szCs w:val="28"/>
          <w:lang w:val="kk-KZ"/>
        </w:rPr>
        <w:t>шыны</w:t>
      </w:r>
      <w:r w:rsidR="00F97534" w:rsidRPr="004161A2">
        <w:rPr>
          <w:rFonts w:ascii="Times New Roman" w:hAnsi="Times New Roman" w:cs="Times New Roman"/>
          <w:sz w:val="28"/>
          <w:szCs w:val="28"/>
          <w:lang w:val="kk-KZ"/>
        </w:rPr>
        <w:t>қтыру</w:t>
      </w:r>
      <w:r w:rsidR="00BF2D34" w:rsidRPr="004161A2">
        <w:rPr>
          <w:rFonts w:ascii="Times New Roman" w:hAnsi="Times New Roman" w:cs="Times New Roman"/>
          <w:sz w:val="28"/>
          <w:szCs w:val="28"/>
          <w:lang w:val="kk-KZ"/>
        </w:rPr>
        <w:t>» пәнінен</w:t>
      </w:r>
      <w:r w:rsidR="00CD2E87" w:rsidRPr="004161A2">
        <w:rPr>
          <w:rFonts w:ascii="Times New Roman" w:hAnsi="Times New Roman" w:cs="Times New Roman"/>
          <w:sz w:val="28"/>
          <w:szCs w:val="28"/>
          <w:lang w:val="kk-KZ"/>
        </w:rPr>
        <w:t xml:space="preserve"> </w:t>
      </w:r>
      <w:r w:rsidR="00BF2D34" w:rsidRPr="004161A2">
        <w:rPr>
          <w:rFonts w:ascii="Times New Roman" w:hAnsi="Times New Roman" w:cs="Times New Roman"/>
          <w:color w:val="000000"/>
          <w:sz w:val="28"/>
          <w:szCs w:val="28"/>
          <w:shd w:val="clear" w:color="auto" w:fill="FFFFFF"/>
          <w:lang w:val="kk-KZ"/>
        </w:rPr>
        <w:t>жаңартылған мазмұндағы</w:t>
      </w:r>
    </w:p>
    <w:p w:rsidR="00D4492D" w:rsidRPr="004161A2" w:rsidRDefault="00D4492D" w:rsidP="00D4492D">
      <w:pPr>
        <w:tabs>
          <w:tab w:val="left" w:pos="0"/>
        </w:tabs>
        <w:spacing w:after="0" w:line="240" w:lineRule="auto"/>
        <w:jc w:val="center"/>
        <w:rPr>
          <w:rFonts w:ascii="Times New Roman" w:hAnsi="Times New Roman" w:cs="Times New Roman"/>
          <w:kern w:val="2"/>
          <w:sz w:val="28"/>
          <w:szCs w:val="28"/>
          <w:lang w:val="kk-KZ" w:eastAsia="ar-SA"/>
        </w:rPr>
      </w:pPr>
      <w:r w:rsidRPr="004161A2">
        <w:rPr>
          <w:rFonts w:ascii="Times New Roman" w:hAnsi="Times New Roman" w:cs="Times New Roman"/>
          <w:kern w:val="2"/>
          <w:sz w:val="28"/>
          <w:szCs w:val="28"/>
          <w:lang w:val="kk-KZ" w:eastAsia="ar-SA"/>
        </w:rPr>
        <w:t>үлгілік оқу бағдарламасы</w:t>
      </w:r>
    </w:p>
    <w:p w:rsidR="00CD2E87" w:rsidRPr="004161A2" w:rsidRDefault="00CD2E87" w:rsidP="002F61C3">
      <w:pPr>
        <w:pStyle w:val="1"/>
        <w:ind w:left="0"/>
        <w:rPr>
          <w:b w:val="0"/>
          <w:sz w:val="28"/>
          <w:szCs w:val="28"/>
          <w:lang w:val="kk-KZ" w:eastAsia="ru-RU"/>
        </w:rPr>
      </w:pPr>
    </w:p>
    <w:p w:rsidR="002F61C3" w:rsidRPr="004161A2" w:rsidRDefault="002F61C3" w:rsidP="002F61C3">
      <w:pPr>
        <w:spacing w:after="0" w:line="240" w:lineRule="auto"/>
        <w:rPr>
          <w:rFonts w:ascii="Times New Roman" w:hAnsi="Times New Roman" w:cs="Times New Roman"/>
          <w:sz w:val="28"/>
          <w:szCs w:val="28"/>
          <w:lang w:val="kk-KZ"/>
        </w:rPr>
      </w:pPr>
    </w:p>
    <w:p w:rsidR="00C07FF4" w:rsidRPr="004161A2" w:rsidRDefault="00C07FF4" w:rsidP="00C07FF4">
      <w:pPr>
        <w:pStyle w:val="1"/>
        <w:ind w:left="0"/>
        <w:jc w:val="center"/>
        <w:rPr>
          <w:b w:val="0"/>
          <w:sz w:val="28"/>
          <w:szCs w:val="28"/>
          <w:lang w:val="kk-KZ" w:eastAsia="ru-RU"/>
        </w:rPr>
      </w:pPr>
      <w:r w:rsidRPr="004161A2">
        <w:rPr>
          <w:b w:val="0"/>
          <w:sz w:val="28"/>
          <w:szCs w:val="28"/>
          <w:lang w:val="kk-KZ" w:eastAsia="ru-RU"/>
        </w:rPr>
        <w:t>1</w:t>
      </w:r>
      <w:r w:rsidR="00756C89" w:rsidRPr="004161A2">
        <w:rPr>
          <w:b w:val="0"/>
          <w:sz w:val="28"/>
          <w:szCs w:val="28"/>
          <w:lang w:val="kk-KZ" w:eastAsia="ru-RU"/>
        </w:rPr>
        <w:t>-т</w:t>
      </w:r>
      <w:r w:rsidR="00D4492D" w:rsidRPr="004161A2">
        <w:rPr>
          <w:b w:val="0"/>
          <w:sz w:val="28"/>
          <w:szCs w:val="28"/>
          <w:lang w:val="kk-KZ" w:eastAsia="ru-RU"/>
        </w:rPr>
        <w:t>арау</w:t>
      </w:r>
      <w:r w:rsidRPr="004161A2">
        <w:rPr>
          <w:b w:val="0"/>
          <w:sz w:val="28"/>
          <w:szCs w:val="28"/>
          <w:lang w:val="kk-KZ" w:eastAsia="ru-RU"/>
        </w:rPr>
        <w:t xml:space="preserve">. </w:t>
      </w:r>
      <w:r w:rsidR="00756C89" w:rsidRPr="004161A2">
        <w:rPr>
          <w:b w:val="0"/>
          <w:sz w:val="28"/>
          <w:szCs w:val="28"/>
          <w:lang w:val="kk-KZ" w:eastAsia="ru-RU"/>
        </w:rPr>
        <w:t>Жалпы ережелер</w:t>
      </w:r>
    </w:p>
    <w:p w:rsidR="00DD16CD" w:rsidRPr="004161A2" w:rsidRDefault="00DD16CD" w:rsidP="007128C2">
      <w:pPr>
        <w:pStyle w:val="ac"/>
        <w:spacing w:before="0" w:after="0"/>
        <w:ind w:right="401"/>
        <w:jc w:val="center"/>
        <w:rPr>
          <w:szCs w:val="28"/>
          <w:lang w:val="kk-KZ"/>
        </w:rPr>
      </w:pPr>
    </w:p>
    <w:p w:rsidR="0084694D" w:rsidRPr="004161A2" w:rsidRDefault="0084694D" w:rsidP="006B304A">
      <w:pPr>
        <w:tabs>
          <w:tab w:val="left" w:pos="1418"/>
        </w:tabs>
        <w:spacing w:after="0" w:line="240" w:lineRule="auto"/>
        <w:ind w:firstLine="709"/>
        <w:jc w:val="both"/>
        <w:rPr>
          <w:rFonts w:ascii="Times New Roman" w:hAnsi="Times New Roman" w:cs="Times New Roman"/>
          <w:sz w:val="28"/>
          <w:szCs w:val="28"/>
          <w:lang w:val="kk-KZ"/>
        </w:rPr>
      </w:pPr>
      <w:r w:rsidRPr="004161A2">
        <w:rPr>
          <w:rFonts w:ascii="Times New Roman" w:hAnsi="Times New Roman" w:cs="Times New Roman"/>
          <w:spacing w:val="2"/>
          <w:sz w:val="28"/>
          <w:szCs w:val="28"/>
          <w:lang w:val="kk-KZ"/>
        </w:rPr>
        <w:t>1.</w:t>
      </w:r>
      <w:r w:rsidR="00756C89" w:rsidRPr="004161A2">
        <w:rPr>
          <w:rFonts w:ascii="Times New Roman" w:hAnsi="Times New Roman" w:cs="Times New Roman"/>
          <w:sz w:val="28"/>
          <w:szCs w:val="28"/>
          <w:lang w:val="kk-KZ"/>
        </w:rPr>
        <w:t xml:space="preserve"> </w:t>
      </w:r>
      <w:r w:rsidR="006B304A" w:rsidRPr="006B304A">
        <w:rPr>
          <w:rFonts w:ascii="Times New Roman" w:hAnsi="Times New Roman" w:cs="Times New Roman"/>
          <w:sz w:val="28"/>
          <w:szCs w:val="28"/>
          <w:lang w:val="kk-KZ"/>
        </w:rPr>
        <w:t xml:space="preserve">Жеңіл ақыл-ой кемістігі бар білім алушыларға арналған </w:t>
      </w:r>
      <w:r w:rsidR="006B304A">
        <w:rPr>
          <w:rFonts w:ascii="Times New Roman" w:hAnsi="Times New Roman" w:cs="Times New Roman"/>
          <w:sz w:val="28"/>
          <w:szCs w:val="28"/>
          <w:lang w:val="kk-KZ"/>
        </w:rPr>
        <w:br/>
      </w:r>
      <w:r w:rsidR="006B304A" w:rsidRPr="006B304A">
        <w:rPr>
          <w:rFonts w:ascii="Times New Roman" w:hAnsi="Times New Roman" w:cs="Times New Roman"/>
          <w:sz w:val="28"/>
          <w:szCs w:val="28"/>
          <w:lang w:val="kk-KZ"/>
        </w:rPr>
        <w:t>5-10 сыныптары үшін «Бейімделген дене шынықтыру»</w:t>
      </w:r>
      <w:r w:rsidR="006B304A">
        <w:rPr>
          <w:rFonts w:ascii="Times New Roman" w:hAnsi="Times New Roman" w:cs="Times New Roman"/>
          <w:sz w:val="28"/>
          <w:szCs w:val="28"/>
          <w:lang w:val="kk-KZ"/>
        </w:rPr>
        <w:t xml:space="preserve"> пәнінен жаңартылған мазмұндағы </w:t>
      </w:r>
      <w:r w:rsidR="006B304A" w:rsidRPr="006B304A">
        <w:rPr>
          <w:rFonts w:ascii="Times New Roman" w:hAnsi="Times New Roman" w:cs="Times New Roman"/>
          <w:sz w:val="28"/>
          <w:szCs w:val="28"/>
          <w:lang w:val="kk-KZ"/>
        </w:rPr>
        <w:t>үлгілік оқу бағдарламасы</w:t>
      </w:r>
      <w:r w:rsidR="00CD2E87" w:rsidRPr="004161A2">
        <w:rPr>
          <w:rFonts w:ascii="Times New Roman" w:hAnsi="Times New Roman" w:cs="Times New Roman"/>
          <w:sz w:val="28"/>
          <w:szCs w:val="28"/>
          <w:lang w:val="kk-KZ"/>
        </w:rPr>
        <w:t xml:space="preserve"> </w:t>
      </w:r>
      <w:r w:rsidR="006B304A" w:rsidRPr="006B304A">
        <w:rPr>
          <w:rFonts w:ascii="Times New Roman" w:hAnsi="Times New Roman" w:cs="Times New Roman"/>
          <w:sz w:val="28"/>
          <w:szCs w:val="28"/>
          <w:lang w:val="kk-KZ"/>
        </w:rPr>
        <w:t xml:space="preserve">(бұдан әрі – Бағдарлама) «Білім туралы» 2007 жылғы 27 шілдедегі Қазақстан Республикасы Заңының 5-бабы </w:t>
      </w:r>
      <w:r w:rsidR="006B304A">
        <w:rPr>
          <w:rFonts w:ascii="Times New Roman" w:hAnsi="Times New Roman" w:cs="Times New Roman"/>
          <w:sz w:val="28"/>
          <w:szCs w:val="28"/>
          <w:lang w:val="kk-KZ"/>
        </w:rPr>
        <w:br/>
      </w:r>
      <w:r w:rsidR="006B304A" w:rsidRPr="006B304A">
        <w:rPr>
          <w:rFonts w:ascii="Times New Roman" w:hAnsi="Times New Roman" w:cs="Times New Roman"/>
          <w:sz w:val="28"/>
          <w:szCs w:val="28"/>
          <w:lang w:val="kk-KZ"/>
        </w:rPr>
        <w:t>6) тармақшасына сәйкес әзірленген.</w:t>
      </w:r>
    </w:p>
    <w:p w:rsidR="00C07FF4" w:rsidRPr="004161A2" w:rsidRDefault="00F97534" w:rsidP="00CD2E87">
      <w:pPr>
        <w:pStyle w:val="ad"/>
        <w:ind w:firstLine="709"/>
        <w:jc w:val="both"/>
        <w:rPr>
          <w:rFonts w:ascii="Times New Roman" w:hAnsi="Times New Roman" w:cs="Times New Roman"/>
          <w:bCs/>
          <w:sz w:val="28"/>
          <w:szCs w:val="28"/>
          <w:lang w:val="kk-KZ"/>
        </w:rPr>
      </w:pPr>
      <w:r w:rsidRPr="004161A2">
        <w:rPr>
          <w:rFonts w:ascii="Times New Roman" w:hAnsi="Times New Roman" w:cs="Times New Roman"/>
          <w:sz w:val="28"/>
          <w:szCs w:val="28"/>
          <w:lang w:val="kk-KZ"/>
        </w:rPr>
        <w:t>2</w:t>
      </w:r>
      <w:r w:rsidR="0084694D" w:rsidRPr="004161A2">
        <w:rPr>
          <w:rFonts w:ascii="Times New Roman" w:hAnsi="Times New Roman" w:cs="Times New Roman"/>
          <w:sz w:val="28"/>
          <w:szCs w:val="28"/>
          <w:lang w:val="kk-KZ"/>
        </w:rPr>
        <w:t xml:space="preserve">. </w:t>
      </w:r>
      <w:r w:rsidR="006B304A">
        <w:rPr>
          <w:rFonts w:ascii="Times New Roman" w:hAnsi="Times New Roman" w:cs="Times New Roman"/>
          <w:sz w:val="28"/>
          <w:szCs w:val="28"/>
          <w:lang w:val="kk-KZ"/>
        </w:rPr>
        <w:t>Бағдарлама</w:t>
      </w:r>
      <w:r w:rsidR="003104A6" w:rsidRPr="004161A2">
        <w:rPr>
          <w:rFonts w:ascii="Times New Roman" w:hAnsi="Times New Roman" w:cs="Times New Roman"/>
          <w:sz w:val="28"/>
          <w:szCs w:val="28"/>
          <w:lang w:val="kk-KZ"/>
        </w:rPr>
        <w:t xml:space="preserve">ның мақсаты </w:t>
      </w:r>
      <w:r w:rsidR="004161A2" w:rsidRPr="004161A2">
        <w:rPr>
          <w:rFonts w:ascii="Times New Roman" w:hAnsi="Times New Roman" w:cs="Times New Roman"/>
          <w:sz w:val="28"/>
          <w:szCs w:val="28"/>
          <w:lang w:val="kk-KZ"/>
        </w:rPr>
        <w:t>білім алушы</w:t>
      </w:r>
      <w:r w:rsidR="003104A6" w:rsidRPr="004161A2">
        <w:rPr>
          <w:rFonts w:ascii="Times New Roman" w:hAnsi="Times New Roman" w:cs="Times New Roman"/>
          <w:sz w:val="28"/>
          <w:szCs w:val="28"/>
          <w:lang w:val="kk-KZ"/>
        </w:rPr>
        <w:t xml:space="preserve">лардың дене дамуын, соматикалық жағдай мен моториктердегі ауытқушылықтарды түзеу, денсаулықты </w:t>
      </w:r>
      <w:r w:rsidR="00A578A6" w:rsidRPr="004161A2">
        <w:rPr>
          <w:rFonts w:ascii="Times New Roman" w:hAnsi="Times New Roman" w:cs="Times New Roman"/>
          <w:sz w:val="28"/>
          <w:szCs w:val="28"/>
          <w:lang w:val="kk-KZ"/>
        </w:rPr>
        <w:t xml:space="preserve">нығайту және бала организімін шынықтыру, дұрыс дамуға ықпал ету, қозғалыс икемдері мен дағдыларына үйрету. </w:t>
      </w:r>
    </w:p>
    <w:p w:rsidR="00C07FF4" w:rsidRPr="004161A2" w:rsidRDefault="00F97534" w:rsidP="00CD2E87">
      <w:pPr>
        <w:pStyle w:val="ad"/>
        <w:ind w:firstLine="709"/>
        <w:jc w:val="both"/>
        <w:rPr>
          <w:rFonts w:ascii="Times New Roman" w:hAnsi="Times New Roman" w:cs="Times New Roman"/>
          <w:sz w:val="28"/>
          <w:szCs w:val="28"/>
          <w:lang w:val="kk-KZ"/>
        </w:rPr>
      </w:pPr>
      <w:r w:rsidRPr="004161A2">
        <w:rPr>
          <w:rFonts w:ascii="Times New Roman" w:hAnsi="Times New Roman" w:cs="Times New Roman"/>
          <w:sz w:val="28"/>
          <w:szCs w:val="28"/>
          <w:lang w:val="kk-KZ"/>
        </w:rPr>
        <w:t>3</w:t>
      </w:r>
      <w:r w:rsidR="00C07FF4" w:rsidRPr="004161A2">
        <w:rPr>
          <w:rFonts w:ascii="Times New Roman" w:hAnsi="Times New Roman" w:cs="Times New Roman"/>
          <w:sz w:val="28"/>
          <w:szCs w:val="28"/>
          <w:lang w:val="kk-KZ"/>
        </w:rPr>
        <w:t xml:space="preserve">. </w:t>
      </w:r>
      <w:r w:rsidRPr="004161A2">
        <w:rPr>
          <w:rFonts w:ascii="Times New Roman" w:hAnsi="Times New Roman" w:cs="Times New Roman"/>
          <w:sz w:val="28"/>
          <w:szCs w:val="28"/>
          <w:lang w:val="kk-KZ"/>
        </w:rPr>
        <w:t>«Бейімделген дене шынықтыру»</w:t>
      </w:r>
      <w:r w:rsidR="00941C8C" w:rsidRPr="004161A2">
        <w:rPr>
          <w:rFonts w:ascii="Times New Roman" w:hAnsi="Times New Roman" w:cs="Times New Roman"/>
          <w:sz w:val="28"/>
          <w:szCs w:val="28"/>
          <w:lang w:val="kk-KZ"/>
        </w:rPr>
        <w:t xml:space="preserve"> пәнінің міндеттері: </w:t>
      </w:r>
    </w:p>
    <w:p w:rsidR="00941C8C" w:rsidRPr="004161A2" w:rsidRDefault="00C07FF4" w:rsidP="00CD2E87">
      <w:pPr>
        <w:pStyle w:val="ad"/>
        <w:ind w:firstLine="709"/>
        <w:jc w:val="both"/>
        <w:rPr>
          <w:rFonts w:ascii="Times New Roman" w:hAnsi="Times New Roman" w:cs="Times New Roman"/>
          <w:sz w:val="28"/>
          <w:szCs w:val="28"/>
          <w:lang w:val="kk-KZ"/>
        </w:rPr>
      </w:pPr>
      <w:r w:rsidRPr="004161A2">
        <w:rPr>
          <w:rFonts w:ascii="Times New Roman" w:hAnsi="Times New Roman" w:cs="Times New Roman"/>
          <w:sz w:val="28"/>
          <w:szCs w:val="28"/>
          <w:lang w:val="kk-KZ"/>
        </w:rPr>
        <w:t xml:space="preserve">1) </w:t>
      </w:r>
      <w:r w:rsidR="00941C8C" w:rsidRPr="004161A2">
        <w:rPr>
          <w:rFonts w:ascii="Times New Roman" w:hAnsi="Times New Roman" w:cs="Times New Roman"/>
          <w:sz w:val="28"/>
          <w:szCs w:val="28"/>
          <w:lang w:val="kk-KZ"/>
        </w:rPr>
        <w:t xml:space="preserve">тұлғаның үйлесімді дамуына ықпал ету, </w:t>
      </w:r>
      <w:r w:rsidR="004161A2" w:rsidRPr="004161A2">
        <w:rPr>
          <w:rFonts w:ascii="Times New Roman" w:hAnsi="Times New Roman" w:cs="Times New Roman"/>
          <w:sz w:val="28"/>
          <w:szCs w:val="28"/>
          <w:lang w:val="kk-KZ"/>
        </w:rPr>
        <w:t>білім алушы</w:t>
      </w:r>
      <w:r w:rsidR="00941C8C" w:rsidRPr="004161A2">
        <w:rPr>
          <w:rFonts w:ascii="Times New Roman" w:hAnsi="Times New Roman" w:cs="Times New Roman"/>
          <w:sz w:val="28"/>
          <w:szCs w:val="28"/>
          <w:lang w:val="kk-KZ"/>
        </w:rPr>
        <w:t xml:space="preserve">лардң денсаулығын нығайту, дұрыс сымбат дағдыларын қалыптастыру, майтабандылықтың алдын-алу, сыртқы ортаның жағымсыз жағдайларына төтеп беру, салауатты өмір салтының құндылықтарына тәрбиелеу; </w:t>
      </w:r>
    </w:p>
    <w:p w:rsidR="00C07FF4" w:rsidRPr="004161A2" w:rsidRDefault="00C07FF4" w:rsidP="00CD2E87">
      <w:pPr>
        <w:pStyle w:val="ad"/>
        <w:ind w:firstLine="709"/>
        <w:jc w:val="both"/>
        <w:rPr>
          <w:rFonts w:ascii="Times New Roman" w:hAnsi="Times New Roman" w:cs="Times New Roman"/>
          <w:sz w:val="28"/>
          <w:szCs w:val="28"/>
          <w:lang w:val="kk-KZ"/>
        </w:rPr>
      </w:pPr>
      <w:r w:rsidRPr="004161A2">
        <w:rPr>
          <w:rFonts w:ascii="Times New Roman" w:hAnsi="Times New Roman" w:cs="Times New Roman"/>
          <w:sz w:val="28"/>
          <w:szCs w:val="28"/>
          <w:lang w:val="kk-KZ"/>
        </w:rPr>
        <w:t xml:space="preserve">2) </w:t>
      </w:r>
      <w:r w:rsidR="00941C8C" w:rsidRPr="004161A2">
        <w:rPr>
          <w:rFonts w:ascii="Times New Roman" w:hAnsi="Times New Roman" w:cs="Times New Roman"/>
          <w:sz w:val="28"/>
          <w:szCs w:val="28"/>
          <w:lang w:val="kk-KZ"/>
        </w:rPr>
        <w:t xml:space="preserve">қозғалыс әрекеттерінің негізгі бзалық түрлеріне үйрету; </w:t>
      </w:r>
    </w:p>
    <w:p w:rsidR="00C07FF4" w:rsidRPr="004161A2" w:rsidRDefault="00C07FF4" w:rsidP="00CD2E87">
      <w:pPr>
        <w:pStyle w:val="ad"/>
        <w:ind w:firstLine="709"/>
        <w:jc w:val="both"/>
        <w:rPr>
          <w:rFonts w:ascii="Times New Roman" w:hAnsi="Times New Roman" w:cs="Times New Roman"/>
          <w:sz w:val="28"/>
          <w:szCs w:val="28"/>
          <w:lang w:val="kk-KZ"/>
        </w:rPr>
      </w:pPr>
      <w:r w:rsidRPr="004161A2">
        <w:rPr>
          <w:rFonts w:ascii="Times New Roman" w:hAnsi="Times New Roman" w:cs="Times New Roman"/>
          <w:sz w:val="28"/>
          <w:szCs w:val="28"/>
          <w:lang w:val="kk-KZ"/>
        </w:rPr>
        <w:t>3)</w:t>
      </w:r>
      <w:r w:rsidR="000C42C6" w:rsidRPr="004161A2">
        <w:rPr>
          <w:rFonts w:ascii="Times New Roman" w:hAnsi="Times New Roman" w:cs="Times New Roman"/>
          <w:sz w:val="28"/>
          <w:szCs w:val="28"/>
          <w:lang w:val="kk-KZ"/>
        </w:rPr>
        <w:t xml:space="preserve"> </w:t>
      </w:r>
      <w:r w:rsidR="00941C8C" w:rsidRPr="004161A2">
        <w:rPr>
          <w:rFonts w:ascii="Times New Roman" w:hAnsi="Times New Roman" w:cs="Times New Roman"/>
          <w:sz w:val="28"/>
          <w:szCs w:val="28"/>
          <w:lang w:val="kk-KZ"/>
        </w:rPr>
        <w:t xml:space="preserve">координациялық қабілеттерді әрі дамыту; </w:t>
      </w:r>
    </w:p>
    <w:p w:rsidR="00C07FF4" w:rsidRPr="004161A2" w:rsidRDefault="00C07FF4" w:rsidP="00CD2E87">
      <w:pPr>
        <w:pStyle w:val="ad"/>
        <w:ind w:firstLine="709"/>
        <w:jc w:val="both"/>
        <w:rPr>
          <w:rFonts w:ascii="Times New Roman" w:hAnsi="Times New Roman" w:cs="Times New Roman"/>
          <w:sz w:val="28"/>
          <w:szCs w:val="28"/>
          <w:lang w:val="kk-KZ"/>
        </w:rPr>
      </w:pPr>
      <w:r w:rsidRPr="004161A2">
        <w:rPr>
          <w:rFonts w:ascii="Times New Roman" w:hAnsi="Times New Roman" w:cs="Times New Roman"/>
          <w:sz w:val="28"/>
          <w:szCs w:val="28"/>
          <w:lang w:val="kk-KZ"/>
        </w:rPr>
        <w:t xml:space="preserve">4) </w:t>
      </w:r>
      <w:r w:rsidR="00941C8C" w:rsidRPr="004161A2">
        <w:rPr>
          <w:rFonts w:ascii="Times New Roman" w:hAnsi="Times New Roman" w:cs="Times New Roman"/>
          <w:sz w:val="28"/>
          <w:szCs w:val="28"/>
          <w:lang w:val="kk-KZ"/>
        </w:rPr>
        <w:t xml:space="preserve">жеке бас тазалығы, </w:t>
      </w:r>
      <w:r w:rsidR="00160918" w:rsidRPr="004161A2">
        <w:rPr>
          <w:rFonts w:ascii="Times New Roman" w:hAnsi="Times New Roman" w:cs="Times New Roman"/>
          <w:sz w:val="28"/>
          <w:szCs w:val="28"/>
          <w:lang w:val="kk-KZ"/>
        </w:rPr>
        <w:t xml:space="preserve">күн тәртібі, дене жаттығуларының адам денсаулығына әсері, организм жүйесі туралы білім негізінде </w:t>
      </w:r>
      <w:r w:rsidR="006B45A4" w:rsidRPr="004161A2">
        <w:rPr>
          <w:rFonts w:ascii="Times New Roman" w:hAnsi="Times New Roman" w:cs="Times New Roman"/>
          <w:sz w:val="28"/>
          <w:szCs w:val="28"/>
          <w:lang w:val="kk-KZ"/>
        </w:rPr>
        <w:t>қозғалыс қабілеттерін дамыту және еңбекқабілеті</w:t>
      </w:r>
      <w:r w:rsidRPr="004161A2">
        <w:rPr>
          <w:rFonts w:ascii="Times New Roman" w:hAnsi="Times New Roman" w:cs="Times New Roman"/>
          <w:sz w:val="28"/>
          <w:szCs w:val="28"/>
          <w:lang w:val="kk-KZ"/>
        </w:rPr>
        <w:t>;</w:t>
      </w:r>
    </w:p>
    <w:p w:rsidR="00C07FF4" w:rsidRPr="004161A2" w:rsidRDefault="00C07FF4" w:rsidP="00CD2E87">
      <w:pPr>
        <w:pStyle w:val="ad"/>
        <w:ind w:firstLine="709"/>
        <w:jc w:val="both"/>
        <w:rPr>
          <w:rFonts w:ascii="Times New Roman" w:hAnsi="Times New Roman" w:cs="Times New Roman"/>
          <w:sz w:val="28"/>
          <w:szCs w:val="28"/>
          <w:lang w:val="kk-KZ"/>
        </w:rPr>
      </w:pPr>
      <w:r w:rsidRPr="004161A2">
        <w:rPr>
          <w:rFonts w:ascii="Times New Roman" w:hAnsi="Times New Roman" w:cs="Times New Roman"/>
          <w:sz w:val="28"/>
          <w:szCs w:val="28"/>
          <w:lang w:val="kk-KZ"/>
        </w:rPr>
        <w:t xml:space="preserve">5) </w:t>
      </w:r>
      <w:r w:rsidR="00B74BA8" w:rsidRPr="004161A2">
        <w:rPr>
          <w:rFonts w:ascii="Times New Roman" w:hAnsi="Times New Roman" w:cs="Times New Roman"/>
          <w:sz w:val="28"/>
          <w:szCs w:val="28"/>
          <w:lang w:val="kk-KZ"/>
        </w:rPr>
        <w:t>спорттың негізгі түрлері туралы тереңдетілген түсініктер;</w:t>
      </w:r>
    </w:p>
    <w:p w:rsidR="00C07FF4" w:rsidRPr="004161A2" w:rsidRDefault="00C07FF4" w:rsidP="00CD2E87">
      <w:pPr>
        <w:pStyle w:val="ad"/>
        <w:ind w:firstLine="709"/>
        <w:jc w:val="both"/>
        <w:rPr>
          <w:rFonts w:ascii="Times New Roman" w:hAnsi="Times New Roman" w:cs="Times New Roman"/>
          <w:sz w:val="28"/>
          <w:szCs w:val="28"/>
          <w:lang w:val="kk-KZ"/>
        </w:rPr>
      </w:pPr>
      <w:r w:rsidRPr="004161A2">
        <w:rPr>
          <w:rFonts w:ascii="Times New Roman" w:hAnsi="Times New Roman" w:cs="Times New Roman"/>
          <w:sz w:val="28"/>
          <w:szCs w:val="28"/>
          <w:lang w:val="kk-KZ"/>
        </w:rPr>
        <w:t xml:space="preserve">6) </w:t>
      </w:r>
      <w:r w:rsidR="00B74BA8" w:rsidRPr="004161A2">
        <w:rPr>
          <w:rFonts w:ascii="Times New Roman" w:hAnsi="Times New Roman" w:cs="Times New Roman"/>
          <w:sz w:val="28"/>
          <w:szCs w:val="28"/>
          <w:lang w:val="kk-KZ"/>
        </w:rPr>
        <w:t xml:space="preserve">бос уақытта ұнатқан спорт түрімен айналысу және дербес дене жаттығуларын жасау; </w:t>
      </w:r>
    </w:p>
    <w:p w:rsidR="00C07FF4" w:rsidRPr="004161A2" w:rsidRDefault="00C07FF4" w:rsidP="00CD2E87">
      <w:pPr>
        <w:pStyle w:val="ad"/>
        <w:ind w:firstLine="709"/>
        <w:jc w:val="both"/>
        <w:rPr>
          <w:rFonts w:ascii="Times New Roman" w:hAnsi="Times New Roman" w:cs="Times New Roman"/>
          <w:sz w:val="28"/>
          <w:szCs w:val="28"/>
          <w:lang w:val="kk-KZ"/>
        </w:rPr>
      </w:pPr>
      <w:r w:rsidRPr="004161A2">
        <w:rPr>
          <w:rFonts w:ascii="Times New Roman" w:hAnsi="Times New Roman" w:cs="Times New Roman"/>
          <w:sz w:val="28"/>
          <w:szCs w:val="28"/>
          <w:lang w:val="kk-KZ"/>
        </w:rPr>
        <w:t xml:space="preserve">7) </w:t>
      </w:r>
      <w:r w:rsidR="00B74BA8" w:rsidRPr="004161A2">
        <w:rPr>
          <w:rFonts w:ascii="Times New Roman" w:hAnsi="Times New Roman" w:cs="Times New Roman"/>
          <w:sz w:val="28"/>
          <w:szCs w:val="28"/>
          <w:lang w:val="kk-KZ"/>
        </w:rPr>
        <w:t xml:space="preserve">өзіндік дене мүмкіндіктерінің баламалық бағалауларын </w:t>
      </w:r>
      <w:r w:rsidR="007674C7" w:rsidRPr="004161A2">
        <w:rPr>
          <w:rFonts w:ascii="Times New Roman" w:hAnsi="Times New Roman" w:cs="Times New Roman"/>
          <w:sz w:val="28"/>
          <w:szCs w:val="28"/>
          <w:lang w:val="kk-KZ"/>
        </w:rPr>
        <w:t>қ</w:t>
      </w:r>
      <w:r w:rsidR="00B74BA8" w:rsidRPr="004161A2">
        <w:rPr>
          <w:rFonts w:ascii="Times New Roman" w:hAnsi="Times New Roman" w:cs="Times New Roman"/>
          <w:sz w:val="28"/>
          <w:szCs w:val="28"/>
          <w:lang w:val="kk-KZ"/>
        </w:rPr>
        <w:t xml:space="preserve">алыптастыру; </w:t>
      </w:r>
    </w:p>
    <w:p w:rsidR="00C07FF4" w:rsidRPr="004161A2" w:rsidRDefault="00C07FF4" w:rsidP="00CD2E87">
      <w:pPr>
        <w:pStyle w:val="ad"/>
        <w:ind w:firstLine="709"/>
        <w:jc w:val="both"/>
        <w:rPr>
          <w:rFonts w:ascii="Times New Roman" w:hAnsi="Times New Roman" w:cs="Times New Roman"/>
          <w:sz w:val="28"/>
          <w:szCs w:val="28"/>
        </w:rPr>
      </w:pPr>
      <w:r w:rsidRPr="004161A2">
        <w:rPr>
          <w:rFonts w:ascii="Times New Roman" w:hAnsi="Times New Roman" w:cs="Times New Roman"/>
          <w:sz w:val="28"/>
          <w:szCs w:val="28"/>
        </w:rPr>
        <w:t xml:space="preserve">8) </w:t>
      </w:r>
      <w:r w:rsidR="00B74BA8" w:rsidRPr="004161A2">
        <w:rPr>
          <w:rFonts w:ascii="Times New Roman" w:hAnsi="Times New Roman" w:cs="Times New Roman"/>
          <w:sz w:val="28"/>
          <w:szCs w:val="28"/>
          <w:lang w:val="kk-KZ"/>
        </w:rPr>
        <w:t xml:space="preserve">психикалық </w:t>
      </w:r>
      <w:r w:rsidR="0001267E" w:rsidRPr="004161A2">
        <w:rPr>
          <w:rFonts w:ascii="Times New Roman" w:hAnsi="Times New Roman" w:cs="Times New Roman"/>
          <w:sz w:val="28"/>
          <w:szCs w:val="28"/>
          <w:lang w:val="kk-KZ"/>
        </w:rPr>
        <w:t>процес</w:t>
      </w:r>
      <w:r w:rsidR="00B74BA8" w:rsidRPr="004161A2">
        <w:rPr>
          <w:rFonts w:ascii="Times New Roman" w:hAnsi="Times New Roman" w:cs="Times New Roman"/>
          <w:sz w:val="28"/>
          <w:szCs w:val="28"/>
          <w:lang w:val="kk-KZ"/>
        </w:rPr>
        <w:t xml:space="preserve">терді дамытуға ықпал ету; </w:t>
      </w:r>
    </w:p>
    <w:p w:rsidR="00C07FF4" w:rsidRPr="004161A2" w:rsidRDefault="00C07FF4" w:rsidP="00CD2E87">
      <w:pPr>
        <w:pStyle w:val="ad"/>
        <w:ind w:firstLine="709"/>
        <w:jc w:val="both"/>
        <w:rPr>
          <w:rFonts w:ascii="Times New Roman" w:hAnsi="Times New Roman" w:cs="Times New Roman"/>
          <w:sz w:val="28"/>
          <w:szCs w:val="28"/>
        </w:rPr>
      </w:pPr>
      <w:r w:rsidRPr="004161A2">
        <w:rPr>
          <w:rFonts w:ascii="Times New Roman" w:hAnsi="Times New Roman" w:cs="Times New Roman"/>
          <w:sz w:val="28"/>
          <w:szCs w:val="28"/>
        </w:rPr>
        <w:t xml:space="preserve">9) </w:t>
      </w:r>
      <w:r w:rsidR="004161A2" w:rsidRPr="004161A2">
        <w:rPr>
          <w:rFonts w:ascii="Times New Roman" w:hAnsi="Times New Roman" w:cs="Times New Roman"/>
          <w:sz w:val="28"/>
          <w:szCs w:val="28"/>
          <w:lang w:val="kk-KZ"/>
        </w:rPr>
        <w:t>білім алушы</w:t>
      </w:r>
      <w:r w:rsidR="007674C7" w:rsidRPr="004161A2">
        <w:rPr>
          <w:rFonts w:ascii="Times New Roman" w:hAnsi="Times New Roman" w:cs="Times New Roman"/>
          <w:sz w:val="28"/>
          <w:szCs w:val="28"/>
          <w:lang w:val="kk-KZ"/>
        </w:rPr>
        <w:t xml:space="preserve">ның дене тәрбиесі сабағында мұғалім қолданған тілдік </w:t>
      </w:r>
      <w:r w:rsidR="007674C7" w:rsidRPr="004161A2">
        <w:rPr>
          <w:rFonts w:ascii="Times New Roman" w:hAnsi="Times New Roman" w:cs="Times New Roman"/>
          <w:sz w:val="28"/>
          <w:szCs w:val="28"/>
          <w:lang w:val="kk-KZ"/>
        </w:rPr>
        <w:lastRenderedPageBreak/>
        <w:t xml:space="preserve">материалды игеру; </w:t>
      </w:r>
    </w:p>
    <w:p w:rsidR="00C07FF4" w:rsidRPr="004161A2" w:rsidRDefault="00C07FF4" w:rsidP="00CD2E87">
      <w:pPr>
        <w:spacing w:after="0" w:line="240" w:lineRule="auto"/>
        <w:ind w:firstLine="709"/>
        <w:jc w:val="both"/>
        <w:rPr>
          <w:rFonts w:ascii="Times New Roman" w:eastAsia="Times New Roman" w:hAnsi="Times New Roman" w:cs="Times New Roman"/>
          <w:sz w:val="28"/>
          <w:szCs w:val="28"/>
        </w:rPr>
      </w:pPr>
      <w:r w:rsidRPr="004161A2">
        <w:rPr>
          <w:rFonts w:ascii="Times New Roman" w:hAnsi="Times New Roman" w:cs="Times New Roman"/>
          <w:sz w:val="28"/>
          <w:szCs w:val="28"/>
        </w:rPr>
        <w:t xml:space="preserve">10) </w:t>
      </w:r>
      <w:r w:rsidR="007674C7" w:rsidRPr="004161A2">
        <w:rPr>
          <w:rFonts w:ascii="Times New Roman" w:hAnsi="Times New Roman" w:cs="Times New Roman"/>
          <w:sz w:val="28"/>
          <w:szCs w:val="28"/>
          <w:lang w:val="kk-KZ"/>
        </w:rPr>
        <w:t>мінез-құлқтың әлеуметтік қалыптасқан формаларын қалыптастыру, дене мәдениеті пәні сабақ</w:t>
      </w:r>
      <w:r w:rsidR="00CD2E87" w:rsidRPr="004161A2">
        <w:rPr>
          <w:rFonts w:ascii="Times New Roman" w:hAnsi="Times New Roman" w:cs="Times New Roman"/>
          <w:sz w:val="28"/>
          <w:szCs w:val="28"/>
          <w:lang w:val="kk-KZ"/>
        </w:rPr>
        <w:t>тарында және оқудан тыс уақытта</w:t>
      </w:r>
      <w:r w:rsidR="007674C7" w:rsidRPr="004161A2">
        <w:rPr>
          <w:rFonts w:ascii="Times New Roman" w:hAnsi="Times New Roman" w:cs="Times New Roman"/>
          <w:sz w:val="28"/>
          <w:szCs w:val="28"/>
          <w:lang w:val="kk-KZ"/>
        </w:rPr>
        <w:t xml:space="preserve"> </w:t>
      </w:r>
      <w:r w:rsidR="007674C7" w:rsidRPr="004161A2">
        <w:rPr>
          <w:rFonts w:ascii="Times New Roman" w:eastAsia="Times New Roman" w:hAnsi="Times New Roman" w:cs="Times New Roman"/>
          <w:sz w:val="28"/>
          <w:szCs w:val="28"/>
        </w:rPr>
        <w:t>(</w:t>
      </w:r>
      <w:r w:rsidR="007674C7" w:rsidRPr="004161A2">
        <w:rPr>
          <w:rFonts w:ascii="Times New Roman" w:eastAsia="Times New Roman" w:hAnsi="Times New Roman" w:cs="Times New Roman"/>
          <w:sz w:val="28"/>
          <w:szCs w:val="28"/>
          <w:lang w:val="kk-KZ"/>
        </w:rPr>
        <w:t>айқай</w:t>
      </w:r>
      <w:r w:rsidRPr="004161A2">
        <w:rPr>
          <w:rFonts w:ascii="Times New Roman" w:eastAsia="Times New Roman" w:hAnsi="Times New Roman" w:cs="Times New Roman"/>
          <w:sz w:val="28"/>
          <w:szCs w:val="28"/>
        </w:rPr>
        <w:t xml:space="preserve">, агрессия, </w:t>
      </w:r>
      <w:r w:rsidR="007674C7" w:rsidRPr="004161A2">
        <w:rPr>
          <w:rFonts w:ascii="Times New Roman" w:eastAsia="Times New Roman" w:hAnsi="Times New Roman" w:cs="Times New Roman"/>
          <w:sz w:val="28"/>
          <w:szCs w:val="28"/>
          <w:lang w:val="kk-KZ"/>
        </w:rPr>
        <w:t>өзіндік</w:t>
      </w:r>
      <w:r w:rsidR="007674C7" w:rsidRPr="004161A2">
        <w:rPr>
          <w:rFonts w:ascii="Times New Roman" w:eastAsia="Times New Roman" w:hAnsi="Times New Roman" w:cs="Times New Roman"/>
          <w:sz w:val="28"/>
          <w:szCs w:val="28"/>
        </w:rPr>
        <w:t>агрессия, стереотип</w:t>
      </w:r>
      <w:r w:rsidR="007674C7" w:rsidRPr="004161A2">
        <w:rPr>
          <w:rFonts w:ascii="Times New Roman" w:eastAsia="Times New Roman" w:hAnsi="Times New Roman" w:cs="Times New Roman"/>
          <w:sz w:val="28"/>
          <w:szCs w:val="28"/>
          <w:lang w:val="kk-KZ"/>
        </w:rPr>
        <w:t>тер</w:t>
      </w:r>
      <w:r w:rsidRPr="004161A2">
        <w:rPr>
          <w:rFonts w:ascii="Times New Roman" w:eastAsia="Times New Roman" w:hAnsi="Times New Roman" w:cs="Times New Roman"/>
          <w:sz w:val="28"/>
          <w:szCs w:val="28"/>
        </w:rPr>
        <w:t>);</w:t>
      </w:r>
    </w:p>
    <w:p w:rsidR="00C07FF4" w:rsidRPr="004161A2" w:rsidRDefault="00C07FF4" w:rsidP="004E751B">
      <w:pPr>
        <w:spacing w:after="0" w:line="240" w:lineRule="auto"/>
        <w:ind w:firstLine="709"/>
        <w:jc w:val="both"/>
        <w:rPr>
          <w:rFonts w:ascii="Times New Roman" w:eastAsia="Times New Roman" w:hAnsi="Times New Roman" w:cs="Times New Roman"/>
          <w:sz w:val="28"/>
          <w:szCs w:val="28"/>
        </w:rPr>
      </w:pPr>
      <w:r w:rsidRPr="004161A2">
        <w:rPr>
          <w:rFonts w:ascii="Times New Roman" w:eastAsia="Times New Roman" w:hAnsi="Times New Roman" w:cs="Times New Roman"/>
          <w:sz w:val="28"/>
          <w:szCs w:val="28"/>
        </w:rPr>
        <w:t xml:space="preserve">11) </w:t>
      </w:r>
      <w:r w:rsidR="007674C7" w:rsidRPr="004161A2">
        <w:rPr>
          <w:rFonts w:ascii="Times New Roman" w:hAnsi="Times New Roman" w:cs="Times New Roman"/>
          <w:sz w:val="28"/>
          <w:szCs w:val="28"/>
          <w:lang w:val="kk-KZ"/>
        </w:rPr>
        <w:t>тұлғаны қалыптастыру</w:t>
      </w:r>
      <w:r w:rsidR="00CD2E87" w:rsidRPr="004161A2">
        <w:rPr>
          <w:rFonts w:ascii="Times New Roman" w:hAnsi="Times New Roman" w:cs="Times New Roman"/>
          <w:sz w:val="28"/>
          <w:szCs w:val="28"/>
          <w:lang w:val="kk-KZ"/>
        </w:rPr>
        <w:t>.</w:t>
      </w:r>
      <w:r w:rsidR="007674C7" w:rsidRPr="004161A2">
        <w:rPr>
          <w:rFonts w:ascii="Times New Roman" w:hAnsi="Times New Roman" w:cs="Times New Roman"/>
          <w:sz w:val="28"/>
          <w:szCs w:val="28"/>
          <w:lang w:val="kk-KZ"/>
        </w:rPr>
        <w:t xml:space="preserve"> </w:t>
      </w:r>
    </w:p>
    <w:p w:rsidR="001F794B" w:rsidRPr="004161A2" w:rsidRDefault="00F97534" w:rsidP="00CD2E87">
      <w:pPr>
        <w:spacing w:after="0" w:line="240" w:lineRule="auto"/>
        <w:ind w:firstLine="709"/>
        <w:jc w:val="both"/>
        <w:rPr>
          <w:rFonts w:ascii="Times New Roman" w:hAnsi="Times New Roman" w:cs="Times New Roman"/>
          <w:sz w:val="28"/>
          <w:szCs w:val="28"/>
        </w:rPr>
      </w:pPr>
      <w:r w:rsidRPr="004161A2">
        <w:rPr>
          <w:rFonts w:ascii="Times New Roman" w:hAnsi="Times New Roman" w:cs="Times New Roman"/>
          <w:sz w:val="28"/>
          <w:szCs w:val="28"/>
          <w:lang w:val="kk-KZ"/>
        </w:rPr>
        <w:t>4</w:t>
      </w:r>
      <w:r w:rsidR="001F794B" w:rsidRPr="004161A2">
        <w:rPr>
          <w:rFonts w:ascii="Times New Roman" w:hAnsi="Times New Roman" w:cs="Times New Roman"/>
          <w:sz w:val="28"/>
          <w:szCs w:val="28"/>
        </w:rPr>
        <w:t xml:space="preserve">. </w:t>
      </w:r>
      <w:r w:rsidRPr="004161A2">
        <w:rPr>
          <w:rFonts w:ascii="Times New Roman" w:hAnsi="Times New Roman" w:cs="Times New Roman"/>
          <w:sz w:val="28"/>
          <w:szCs w:val="28"/>
          <w:lang w:val="kk-KZ"/>
        </w:rPr>
        <w:t>Бейімделген дене шынықтырудың</w:t>
      </w:r>
      <w:r w:rsidR="007674C7" w:rsidRPr="004161A2">
        <w:rPr>
          <w:rFonts w:ascii="Times New Roman" w:hAnsi="Times New Roman" w:cs="Times New Roman"/>
          <w:sz w:val="28"/>
          <w:szCs w:val="28"/>
          <w:lang w:val="kk-KZ"/>
        </w:rPr>
        <w:t xml:space="preserve"> түзе</w:t>
      </w:r>
      <w:r w:rsidR="00CD2E87" w:rsidRPr="004161A2">
        <w:rPr>
          <w:rFonts w:ascii="Times New Roman" w:hAnsi="Times New Roman" w:cs="Times New Roman"/>
          <w:sz w:val="28"/>
          <w:szCs w:val="28"/>
          <w:lang w:val="kk-KZ"/>
        </w:rPr>
        <w:t>т</w:t>
      </w:r>
      <w:r w:rsidR="007674C7" w:rsidRPr="004161A2">
        <w:rPr>
          <w:rFonts w:ascii="Times New Roman" w:hAnsi="Times New Roman" w:cs="Times New Roman"/>
          <w:sz w:val="28"/>
          <w:szCs w:val="28"/>
          <w:lang w:val="kk-KZ"/>
        </w:rPr>
        <w:t xml:space="preserve">у-дамытушы міндеттері: </w:t>
      </w:r>
    </w:p>
    <w:p w:rsidR="001F794B" w:rsidRPr="004161A2" w:rsidRDefault="001F794B" w:rsidP="00CD2E87">
      <w:pPr>
        <w:spacing w:after="0" w:line="240" w:lineRule="auto"/>
        <w:ind w:firstLine="709"/>
        <w:jc w:val="both"/>
        <w:rPr>
          <w:rFonts w:ascii="Times New Roman" w:hAnsi="Times New Roman" w:cs="Times New Roman"/>
          <w:sz w:val="28"/>
          <w:szCs w:val="28"/>
        </w:rPr>
      </w:pPr>
      <w:r w:rsidRPr="004161A2">
        <w:rPr>
          <w:rFonts w:ascii="Times New Roman" w:hAnsi="Times New Roman" w:cs="Times New Roman"/>
          <w:sz w:val="28"/>
          <w:szCs w:val="28"/>
        </w:rPr>
        <w:t xml:space="preserve">1) </w:t>
      </w:r>
      <w:r w:rsidR="007674C7" w:rsidRPr="004161A2">
        <w:rPr>
          <w:rFonts w:ascii="Times New Roman" w:hAnsi="Times New Roman" w:cs="Times New Roman"/>
          <w:sz w:val="28"/>
          <w:szCs w:val="28"/>
          <w:lang w:val="kk-KZ"/>
        </w:rPr>
        <w:t xml:space="preserve">жүруде, жүгіруде, жүзуде, лақтыруда, секіруде, шаңғымен сырғанауда, заттармен жасалатын жаттығуларда негізгі қозғалыстарды </w:t>
      </w:r>
      <w:r w:rsidR="00C21F8F">
        <w:rPr>
          <w:rFonts w:ascii="Times New Roman" w:hAnsi="Times New Roman" w:cs="Times New Roman"/>
          <w:sz w:val="28"/>
          <w:szCs w:val="28"/>
          <w:lang w:val="kk-KZ"/>
        </w:rPr>
        <w:t>жетілдіру</w:t>
      </w:r>
      <w:r w:rsidRPr="004161A2">
        <w:rPr>
          <w:rFonts w:ascii="Times New Roman" w:hAnsi="Times New Roman" w:cs="Times New Roman"/>
          <w:sz w:val="28"/>
          <w:szCs w:val="28"/>
        </w:rPr>
        <w:t>;</w:t>
      </w:r>
    </w:p>
    <w:p w:rsidR="001F794B" w:rsidRPr="004161A2" w:rsidRDefault="00CD2E87" w:rsidP="00CD2E87">
      <w:pPr>
        <w:spacing w:after="0" w:line="240" w:lineRule="auto"/>
        <w:ind w:firstLine="709"/>
        <w:jc w:val="both"/>
        <w:rPr>
          <w:rFonts w:ascii="Times New Roman" w:hAnsi="Times New Roman" w:cs="Times New Roman"/>
          <w:sz w:val="28"/>
          <w:szCs w:val="28"/>
        </w:rPr>
      </w:pPr>
      <w:r w:rsidRPr="004161A2">
        <w:rPr>
          <w:rFonts w:ascii="Times New Roman" w:hAnsi="Times New Roman" w:cs="Times New Roman"/>
          <w:sz w:val="28"/>
          <w:szCs w:val="28"/>
        </w:rPr>
        <w:t>2)</w:t>
      </w:r>
      <w:r w:rsidR="001F794B" w:rsidRPr="004161A2">
        <w:rPr>
          <w:rFonts w:ascii="Times New Roman" w:hAnsi="Times New Roman" w:cs="Times New Roman"/>
          <w:sz w:val="28"/>
          <w:szCs w:val="28"/>
        </w:rPr>
        <w:t xml:space="preserve"> </w:t>
      </w:r>
      <w:r w:rsidR="007674C7" w:rsidRPr="004161A2">
        <w:rPr>
          <w:rFonts w:ascii="Times New Roman" w:hAnsi="Times New Roman" w:cs="Times New Roman"/>
          <w:sz w:val="28"/>
          <w:szCs w:val="28"/>
          <w:lang w:val="kk-KZ"/>
        </w:rPr>
        <w:t xml:space="preserve">дене дайындығын </w:t>
      </w:r>
      <w:r w:rsidR="00217677" w:rsidRPr="004161A2">
        <w:rPr>
          <w:rFonts w:ascii="Times New Roman" w:hAnsi="Times New Roman" w:cs="Times New Roman"/>
          <w:sz w:val="28"/>
          <w:szCs w:val="28"/>
          <w:lang w:val="kk-KZ"/>
        </w:rPr>
        <w:t xml:space="preserve">дамыту; </w:t>
      </w:r>
    </w:p>
    <w:p w:rsidR="001F794B" w:rsidRPr="004161A2" w:rsidRDefault="001F794B" w:rsidP="00CD2E87">
      <w:pPr>
        <w:spacing w:after="0" w:line="240" w:lineRule="auto"/>
        <w:ind w:firstLine="709"/>
        <w:jc w:val="both"/>
        <w:rPr>
          <w:rFonts w:ascii="Times New Roman" w:hAnsi="Times New Roman" w:cs="Times New Roman"/>
          <w:sz w:val="28"/>
          <w:szCs w:val="28"/>
        </w:rPr>
      </w:pPr>
      <w:r w:rsidRPr="004161A2">
        <w:rPr>
          <w:rFonts w:ascii="Times New Roman" w:hAnsi="Times New Roman" w:cs="Times New Roman"/>
          <w:sz w:val="28"/>
          <w:szCs w:val="28"/>
        </w:rPr>
        <w:t xml:space="preserve">3) </w:t>
      </w:r>
      <w:r w:rsidR="00217677" w:rsidRPr="004161A2">
        <w:rPr>
          <w:rFonts w:ascii="Times New Roman" w:hAnsi="Times New Roman" w:cs="Times New Roman"/>
          <w:sz w:val="28"/>
          <w:szCs w:val="28"/>
          <w:lang w:val="kk-KZ"/>
        </w:rPr>
        <w:t xml:space="preserve">координациялық қабілеттерді дамыту; </w:t>
      </w:r>
    </w:p>
    <w:p w:rsidR="00217677" w:rsidRPr="004161A2" w:rsidRDefault="001F794B" w:rsidP="00CD2E87">
      <w:pPr>
        <w:spacing w:after="0" w:line="240" w:lineRule="auto"/>
        <w:ind w:firstLine="709"/>
        <w:jc w:val="both"/>
        <w:rPr>
          <w:rFonts w:ascii="Times New Roman" w:hAnsi="Times New Roman" w:cs="Times New Roman"/>
          <w:sz w:val="28"/>
          <w:szCs w:val="28"/>
          <w:lang w:val="kk-KZ"/>
        </w:rPr>
      </w:pPr>
      <w:r w:rsidRPr="004161A2">
        <w:rPr>
          <w:rFonts w:ascii="Times New Roman" w:hAnsi="Times New Roman" w:cs="Times New Roman"/>
          <w:sz w:val="28"/>
          <w:szCs w:val="28"/>
        </w:rPr>
        <w:t xml:space="preserve">4) </w:t>
      </w:r>
      <w:r w:rsidR="00217677" w:rsidRPr="004161A2">
        <w:rPr>
          <w:rFonts w:ascii="Times New Roman" w:hAnsi="Times New Roman" w:cs="Times New Roman"/>
          <w:sz w:val="28"/>
          <w:szCs w:val="28"/>
          <w:lang w:val="kk-KZ"/>
        </w:rPr>
        <w:t xml:space="preserve">соматикалық бұзылыстардың алдын-алу және түзеу; </w:t>
      </w:r>
    </w:p>
    <w:p w:rsidR="001F794B" w:rsidRPr="004161A2" w:rsidRDefault="001F794B" w:rsidP="00CD2E87">
      <w:pPr>
        <w:spacing w:after="0" w:line="240" w:lineRule="auto"/>
        <w:ind w:firstLine="709"/>
        <w:jc w:val="both"/>
        <w:rPr>
          <w:rFonts w:ascii="Times New Roman" w:hAnsi="Times New Roman" w:cs="Times New Roman"/>
          <w:sz w:val="28"/>
          <w:szCs w:val="28"/>
          <w:lang w:val="kk-KZ"/>
        </w:rPr>
      </w:pPr>
      <w:r w:rsidRPr="004161A2">
        <w:rPr>
          <w:rFonts w:ascii="Times New Roman" w:hAnsi="Times New Roman" w:cs="Times New Roman"/>
          <w:sz w:val="28"/>
          <w:szCs w:val="28"/>
          <w:lang w:val="kk-KZ"/>
        </w:rPr>
        <w:t xml:space="preserve">5) </w:t>
      </w:r>
      <w:r w:rsidR="00217677" w:rsidRPr="004161A2">
        <w:rPr>
          <w:rFonts w:ascii="Times New Roman" w:hAnsi="Times New Roman" w:cs="Times New Roman"/>
          <w:sz w:val="28"/>
          <w:szCs w:val="28"/>
          <w:lang w:val="kk-KZ"/>
        </w:rPr>
        <w:t xml:space="preserve">психикалық, сенсорлы-перцептивті қабілеттерді түзеу және дамыту, бұзылыстарының алдын алу; </w:t>
      </w:r>
    </w:p>
    <w:p w:rsidR="001F794B" w:rsidRPr="004161A2" w:rsidRDefault="001F794B" w:rsidP="00CD2E87">
      <w:pPr>
        <w:spacing w:after="0" w:line="240" w:lineRule="auto"/>
        <w:ind w:firstLine="709"/>
        <w:jc w:val="both"/>
        <w:rPr>
          <w:rFonts w:ascii="Times New Roman" w:hAnsi="Times New Roman" w:cs="Times New Roman"/>
          <w:sz w:val="28"/>
          <w:szCs w:val="28"/>
          <w:lang w:val="kk-KZ"/>
        </w:rPr>
      </w:pPr>
      <w:r w:rsidRPr="004161A2">
        <w:rPr>
          <w:rFonts w:ascii="Times New Roman" w:hAnsi="Times New Roman" w:cs="Times New Roman"/>
          <w:sz w:val="28"/>
          <w:szCs w:val="28"/>
          <w:lang w:val="kk-KZ"/>
        </w:rPr>
        <w:t xml:space="preserve">6) </w:t>
      </w:r>
      <w:r w:rsidR="00217677" w:rsidRPr="004161A2">
        <w:rPr>
          <w:rFonts w:ascii="Times New Roman" w:hAnsi="Times New Roman" w:cs="Times New Roman"/>
          <w:sz w:val="28"/>
          <w:szCs w:val="28"/>
          <w:lang w:val="kk-KZ"/>
        </w:rPr>
        <w:t>бұзылған қызметтерді</w:t>
      </w:r>
      <w:r w:rsidR="00C21F8F">
        <w:rPr>
          <w:rFonts w:ascii="Times New Roman" w:hAnsi="Times New Roman" w:cs="Times New Roman"/>
          <w:sz w:val="28"/>
          <w:szCs w:val="28"/>
          <w:lang w:val="kk-KZ"/>
        </w:rPr>
        <w:t>ң орнын толтыру</w:t>
      </w:r>
      <w:r w:rsidR="00217677" w:rsidRPr="004161A2">
        <w:rPr>
          <w:rFonts w:ascii="Times New Roman" w:hAnsi="Times New Roman" w:cs="Times New Roman"/>
          <w:sz w:val="28"/>
          <w:szCs w:val="28"/>
          <w:lang w:val="kk-KZ"/>
        </w:rPr>
        <w:t xml:space="preserve">; </w:t>
      </w:r>
    </w:p>
    <w:p w:rsidR="00143B38" w:rsidRPr="004161A2" w:rsidRDefault="001F794B" w:rsidP="002F61C3">
      <w:pPr>
        <w:spacing w:after="0" w:line="240" w:lineRule="auto"/>
        <w:ind w:firstLine="709"/>
        <w:jc w:val="both"/>
        <w:rPr>
          <w:rFonts w:ascii="Times New Roman" w:hAnsi="Times New Roman" w:cs="Times New Roman"/>
          <w:sz w:val="28"/>
          <w:szCs w:val="28"/>
          <w:lang w:val="kk-KZ"/>
        </w:rPr>
      </w:pPr>
      <w:r w:rsidRPr="004161A2">
        <w:rPr>
          <w:rFonts w:ascii="Times New Roman" w:hAnsi="Times New Roman" w:cs="Times New Roman"/>
          <w:sz w:val="28"/>
          <w:szCs w:val="28"/>
          <w:lang w:val="kk-KZ"/>
        </w:rPr>
        <w:t>7)</w:t>
      </w:r>
      <w:r w:rsidR="00ED6E86" w:rsidRPr="004161A2">
        <w:rPr>
          <w:rFonts w:ascii="Times New Roman" w:hAnsi="Times New Roman" w:cs="Times New Roman"/>
          <w:sz w:val="28"/>
          <w:szCs w:val="28"/>
          <w:lang w:val="kk-KZ"/>
        </w:rPr>
        <w:t xml:space="preserve"> </w:t>
      </w:r>
      <w:r w:rsidR="00217677" w:rsidRPr="004161A2">
        <w:rPr>
          <w:rFonts w:ascii="Times New Roman" w:hAnsi="Times New Roman" w:cs="Times New Roman"/>
          <w:sz w:val="28"/>
          <w:szCs w:val="28"/>
          <w:lang w:val="kk-KZ"/>
        </w:rPr>
        <w:t>эмоционалды-тұлғалық</w:t>
      </w:r>
      <w:r w:rsidR="00C21F8F">
        <w:rPr>
          <w:rFonts w:ascii="Times New Roman" w:hAnsi="Times New Roman" w:cs="Times New Roman"/>
          <w:sz w:val="28"/>
          <w:szCs w:val="28"/>
          <w:lang w:val="kk-KZ"/>
        </w:rPr>
        <w:t xml:space="preserve"> даму</w:t>
      </w:r>
      <w:r w:rsidR="00C21F8F" w:rsidRPr="00C21F8F">
        <w:rPr>
          <w:rFonts w:ascii="Times New Roman" w:hAnsi="Times New Roman" w:cs="Times New Roman"/>
          <w:sz w:val="28"/>
          <w:szCs w:val="28"/>
          <w:lang w:val="kk-KZ"/>
        </w:rPr>
        <w:t xml:space="preserve"> </w:t>
      </w:r>
      <w:r w:rsidR="00C21F8F">
        <w:rPr>
          <w:rFonts w:ascii="Times New Roman" w:hAnsi="Times New Roman" w:cs="Times New Roman"/>
          <w:sz w:val="28"/>
          <w:szCs w:val="28"/>
          <w:lang w:val="kk-KZ"/>
        </w:rPr>
        <w:t>кемістіктерін</w:t>
      </w:r>
      <w:r w:rsidR="00CD2E87" w:rsidRPr="004161A2">
        <w:rPr>
          <w:rFonts w:ascii="Times New Roman" w:hAnsi="Times New Roman" w:cs="Times New Roman"/>
          <w:sz w:val="28"/>
          <w:szCs w:val="28"/>
          <w:lang w:val="kk-KZ"/>
        </w:rPr>
        <w:t xml:space="preserve"> түзету.</w:t>
      </w:r>
    </w:p>
    <w:p w:rsidR="003654E4" w:rsidRPr="004161A2" w:rsidRDefault="003654E4" w:rsidP="003654E4">
      <w:pPr>
        <w:pStyle w:val="ad"/>
        <w:ind w:firstLine="709"/>
        <w:jc w:val="both"/>
        <w:rPr>
          <w:rStyle w:val="12"/>
          <w:rFonts w:ascii="Times New Roman" w:hAnsi="Times New Roman" w:cs="Times New Roman"/>
          <w:b w:val="0"/>
          <w:sz w:val="28"/>
          <w:szCs w:val="28"/>
          <w:lang w:val="kk-KZ"/>
        </w:rPr>
      </w:pPr>
    </w:p>
    <w:p w:rsidR="003654E4" w:rsidRPr="004161A2" w:rsidRDefault="003654E4" w:rsidP="003654E4">
      <w:pPr>
        <w:pStyle w:val="ad"/>
        <w:ind w:firstLine="709"/>
        <w:jc w:val="both"/>
        <w:rPr>
          <w:rStyle w:val="12"/>
          <w:rFonts w:ascii="Times New Roman" w:hAnsi="Times New Roman" w:cs="Times New Roman"/>
          <w:b w:val="0"/>
          <w:sz w:val="28"/>
          <w:szCs w:val="28"/>
          <w:lang w:val="kk-KZ"/>
        </w:rPr>
      </w:pPr>
    </w:p>
    <w:p w:rsidR="002A31E2" w:rsidRPr="004161A2" w:rsidRDefault="002A31E2" w:rsidP="003654E4">
      <w:pPr>
        <w:widowControl w:val="0"/>
        <w:spacing w:after="0" w:line="240" w:lineRule="auto"/>
        <w:jc w:val="center"/>
        <w:rPr>
          <w:rFonts w:ascii="Times New Roman" w:eastAsia="Times New Roman" w:hAnsi="Times New Roman" w:cs="Times New Roman"/>
          <w:sz w:val="28"/>
          <w:szCs w:val="28"/>
          <w:lang w:val="kk-KZ"/>
        </w:rPr>
      </w:pPr>
      <w:r w:rsidRPr="004161A2">
        <w:rPr>
          <w:rFonts w:ascii="Times New Roman" w:eastAsia="Times New Roman" w:hAnsi="Times New Roman" w:cs="Times New Roman"/>
          <w:sz w:val="28"/>
          <w:szCs w:val="28"/>
          <w:lang w:val="kk-KZ"/>
        </w:rPr>
        <w:t>2</w:t>
      </w:r>
      <w:r w:rsidR="00756C89" w:rsidRPr="004161A2">
        <w:rPr>
          <w:rFonts w:ascii="Times New Roman" w:eastAsia="Times New Roman" w:hAnsi="Times New Roman" w:cs="Times New Roman"/>
          <w:sz w:val="28"/>
          <w:szCs w:val="28"/>
          <w:lang w:val="kk-KZ"/>
        </w:rPr>
        <w:t>-т</w:t>
      </w:r>
      <w:r w:rsidR="00D4492D" w:rsidRPr="004161A2">
        <w:rPr>
          <w:rFonts w:ascii="Times New Roman" w:eastAsia="Times New Roman" w:hAnsi="Times New Roman" w:cs="Times New Roman"/>
          <w:sz w:val="28"/>
          <w:szCs w:val="28"/>
          <w:lang w:val="kk-KZ"/>
        </w:rPr>
        <w:t>арау</w:t>
      </w:r>
      <w:r w:rsidRPr="004161A2">
        <w:rPr>
          <w:rFonts w:ascii="Times New Roman" w:eastAsia="Times New Roman" w:hAnsi="Times New Roman" w:cs="Times New Roman"/>
          <w:sz w:val="28"/>
          <w:szCs w:val="28"/>
          <w:lang w:val="kk-KZ"/>
        </w:rPr>
        <w:t xml:space="preserve">. </w:t>
      </w:r>
      <w:r w:rsidR="00F97534" w:rsidRPr="004161A2">
        <w:rPr>
          <w:rFonts w:ascii="Times New Roman" w:eastAsia="Times New Roman" w:hAnsi="Times New Roman" w:cs="Times New Roman"/>
          <w:sz w:val="28"/>
          <w:szCs w:val="28"/>
          <w:lang w:val="kk-KZ"/>
        </w:rPr>
        <w:t>Оқ</w:t>
      </w:r>
      <w:r w:rsidR="00756C89" w:rsidRPr="004161A2">
        <w:rPr>
          <w:rFonts w:ascii="Times New Roman" w:eastAsia="Times New Roman" w:hAnsi="Times New Roman" w:cs="Times New Roman"/>
          <w:sz w:val="28"/>
          <w:szCs w:val="28"/>
          <w:lang w:val="kk-KZ"/>
        </w:rPr>
        <w:t xml:space="preserve">у процесін </w:t>
      </w:r>
      <w:r w:rsidR="00CD2E87" w:rsidRPr="004161A2">
        <w:rPr>
          <w:rFonts w:ascii="Times New Roman" w:eastAsia="Times New Roman" w:hAnsi="Times New Roman" w:cs="Times New Roman"/>
          <w:sz w:val="28"/>
          <w:szCs w:val="28"/>
          <w:lang w:val="kk-KZ"/>
        </w:rPr>
        <w:t>ұйымдастырудағы педагогикалық</w:t>
      </w:r>
      <w:r w:rsidR="00756C89" w:rsidRPr="004161A2">
        <w:rPr>
          <w:rFonts w:ascii="Times New Roman" w:eastAsia="Times New Roman" w:hAnsi="Times New Roman" w:cs="Times New Roman"/>
          <w:sz w:val="28"/>
          <w:szCs w:val="28"/>
          <w:lang w:val="kk-KZ"/>
        </w:rPr>
        <w:t xml:space="preserve"> </w:t>
      </w:r>
      <w:r w:rsidR="00C14F42" w:rsidRPr="004161A2">
        <w:rPr>
          <w:rFonts w:ascii="Times New Roman" w:eastAsia="Times New Roman" w:hAnsi="Times New Roman" w:cs="Times New Roman"/>
          <w:sz w:val="28"/>
          <w:szCs w:val="28"/>
          <w:lang w:val="kk-KZ"/>
        </w:rPr>
        <w:t>тәсілдер</w:t>
      </w:r>
    </w:p>
    <w:p w:rsidR="002A31E2" w:rsidRPr="004161A2" w:rsidRDefault="002A31E2" w:rsidP="00CD2E87">
      <w:pPr>
        <w:pStyle w:val="ad"/>
        <w:ind w:firstLine="709"/>
        <w:jc w:val="both"/>
        <w:rPr>
          <w:rStyle w:val="12"/>
          <w:rFonts w:ascii="Times New Roman" w:hAnsi="Times New Roman" w:cs="Times New Roman"/>
          <w:b w:val="0"/>
          <w:sz w:val="28"/>
          <w:szCs w:val="28"/>
          <w:lang w:val="kk-KZ"/>
        </w:rPr>
      </w:pPr>
    </w:p>
    <w:p w:rsidR="002F61C3" w:rsidRPr="004161A2" w:rsidRDefault="002F61C3" w:rsidP="002F61C3">
      <w:pPr>
        <w:spacing w:after="0" w:line="240" w:lineRule="auto"/>
        <w:ind w:firstLine="709"/>
        <w:jc w:val="both"/>
        <w:rPr>
          <w:rStyle w:val="12"/>
          <w:rFonts w:ascii="Times New Roman" w:eastAsia="Times New Roman" w:hAnsi="Times New Roman" w:cs="Times New Roman"/>
          <w:b w:val="0"/>
          <w:bCs w:val="0"/>
          <w:kern w:val="0"/>
          <w:sz w:val="28"/>
          <w:szCs w:val="28"/>
          <w:lang w:val="kk-KZ"/>
        </w:rPr>
      </w:pPr>
      <w:r w:rsidRPr="004161A2">
        <w:rPr>
          <w:rFonts w:ascii="Times New Roman" w:hAnsi="Times New Roman" w:cs="Times New Roman"/>
          <w:sz w:val="28"/>
          <w:szCs w:val="28"/>
          <w:lang w:val="kk-KZ"/>
        </w:rPr>
        <w:t xml:space="preserve">5. </w:t>
      </w:r>
      <w:r w:rsidR="004E751B" w:rsidRPr="004161A2">
        <w:rPr>
          <w:rFonts w:ascii="Times New Roman" w:hAnsi="Times New Roman" w:cs="Times New Roman"/>
          <w:sz w:val="28"/>
          <w:szCs w:val="28"/>
          <w:lang w:val="kk-KZ"/>
        </w:rPr>
        <w:t xml:space="preserve">Жеңіл ақыл-ой кемістігі бар </w:t>
      </w:r>
      <w:r w:rsidR="004161A2" w:rsidRPr="004161A2">
        <w:rPr>
          <w:rFonts w:ascii="Times New Roman" w:hAnsi="Times New Roman" w:cs="Times New Roman"/>
          <w:sz w:val="28"/>
          <w:szCs w:val="28"/>
          <w:lang w:val="kk-KZ"/>
        </w:rPr>
        <w:t>білім алушы</w:t>
      </w:r>
      <w:r w:rsidRPr="004161A2">
        <w:rPr>
          <w:rFonts w:ascii="Times New Roman" w:hAnsi="Times New Roman" w:cs="Times New Roman"/>
          <w:sz w:val="28"/>
          <w:szCs w:val="28"/>
          <w:lang w:val="kk-KZ"/>
        </w:rPr>
        <w:t xml:space="preserve">ларды дене тұрғысынан тәрбиелеу ақыл-ой, адами, эстетикалық және еңбекке тәрбиелеудің барлық формалары бойынша мәселелерді кешенді түрде шешеді </w:t>
      </w:r>
      <w:r w:rsidRPr="004161A2">
        <w:rPr>
          <w:rFonts w:ascii="Times New Roman" w:eastAsia="Times New Roman" w:hAnsi="Times New Roman" w:cs="Times New Roman"/>
          <w:kern w:val="0"/>
          <w:sz w:val="28"/>
          <w:szCs w:val="28"/>
          <w:lang w:val="kk-KZ"/>
        </w:rPr>
        <w:t>(сабақтар, қозғалыстық ойындар, дербес қозғалу белсенділігі).</w:t>
      </w:r>
    </w:p>
    <w:p w:rsidR="002F61C3" w:rsidRPr="004161A2" w:rsidRDefault="002F61C3" w:rsidP="002F61C3">
      <w:pPr>
        <w:spacing w:after="0" w:line="240" w:lineRule="auto"/>
        <w:ind w:firstLine="709"/>
        <w:jc w:val="both"/>
        <w:rPr>
          <w:rStyle w:val="12"/>
          <w:rFonts w:ascii="Times New Roman" w:hAnsi="Times New Roman" w:cs="Times New Roman"/>
          <w:b w:val="0"/>
          <w:sz w:val="28"/>
          <w:szCs w:val="28"/>
          <w:lang w:val="kk-KZ"/>
        </w:rPr>
      </w:pPr>
      <w:r w:rsidRPr="004161A2">
        <w:rPr>
          <w:rStyle w:val="12"/>
          <w:rFonts w:ascii="Times New Roman" w:hAnsi="Times New Roman" w:cs="Times New Roman"/>
          <w:b w:val="0"/>
          <w:sz w:val="28"/>
          <w:szCs w:val="28"/>
          <w:lang w:val="kk-KZ"/>
        </w:rPr>
        <w:t xml:space="preserve">6. Бағдарлама </w:t>
      </w:r>
      <w:r w:rsidR="004E751B" w:rsidRPr="004161A2">
        <w:rPr>
          <w:rFonts w:ascii="Times New Roman" w:hAnsi="Times New Roman" w:cs="Times New Roman"/>
          <w:sz w:val="28"/>
          <w:szCs w:val="28"/>
          <w:lang w:val="kk-KZ"/>
        </w:rPr>
        <w:t xml:space="preserve">жеңіл ақыл-ой кемістігі бар </w:t>
      </w:r>
      <w:r w:rsidR="004161A2" w:rsidRPr="004161A2">
        <w:rPr>
          <w:rStyle w:val="12"/>
          <w:rFonts w:ascii="Times New Roman" w:hAnsi="Times New Roman" w:cs="Times New Roman"/>
          <w:b w:val="0"/>
          <w:sz w:val="28"/>
          <w:szCs w:val="28"/>
          <w:lang w:val="kk-KZ"/>
        </w:rPr>
        <w:t>білім алушы</w:t>
      </w:r>
      <w:r w:rsidRPr="004161A2">
        <w:rPr>
          <w:rStyle w:val="12"/>
          <w:rFonts w:ascii="Times New Roman" w:hAnsi="Times New Roman" w:cs="Times New Roman"/>
          <w:b w:val="0"/>
          <w:sz w:val="28"/>
          <w:szCs w:val="28"/>
          <w:lang w:val="kk-KZ"/>
        </w:rPr>
        <w:t>лардың танымдық қызметі және жүйке-психикалық, соматикалық, дене дамуы жағдайының ерекшеліктерін есепке ала</w:t>
      </w:r>
      <w:r w:rsidR="00F658D2" w:rsidRPr="004161A2">
        <w:rPr>
          <w:rStyle w:val="12"/>
          <w:rFonts w:ascii="Times New Roman" w:hAnsi="Times New Roman" w:cs="Times New Roman"/>
          <w:b w:val="0"/>
          <w:sz w:val="28"/>
          <w:szCs w:val="28"/>
          <w:lang w:val="kk-KZ"/>
        </w:rPr>
        <w:t xml:space="preserve"> </w:t>
      </w:r>
      <w:r w:rsidRPr="004161A2">
        <w:rPr>
          <w:rStyle w:val="12"/>
          <w:rFonts w:ascii="Times New Roman" w:hAnsi="Times New Roman" w:cs="Times New Roman"/>
          <w:b w:val="0"/>
          <w:sz w:val="28"/>
          <w:szCs w:val="28"/>
          <w:lang w:val="kk-KZ"/>
        </w:rPr>
        <w:t>құрастырылған.</w:t>
      </w:r>
    </w:p>
    <w:p w:rsidR="002F61C3" w:rsidRPr="004161A2" w:rsidRDefault="002F61C3" w:rsidP="002F61C3">
      <w:pPr>
        <w:spacing w:after="0" w:line="240" w:lineRule="auto"/>
        <w:ind w:firstLine="709"/>
        <w:jc w:val="both"/>
        <w:rPr>
          <w:rFonts w:ascii="Times New Roman" w:hAnsi="Times New Roman" w:cs="Times New Roman"/>
          <w:sz w:val="28"/>
          <w:szCs w:val="28"/>
          <w:lang w:val="kk-KZ"/>
        </w:rPr>
      </w:pPr>
      <w:r w:rsidRPr="004161A2">
        <w:rPr>
          <w:rStyle w:val="12"/>
          <w:rFonts w:ascii="Times New Roman" w:hAnsi="Times New Roman" w:cs="Times New Roman"/>
          <w:b w:val="0"/>
          <w:sz w:val="28"/>
          <w:szCs w:val="28"/>
          <w:lang w:val="kk-KZ"/>
        </w:rPr>
        <w:t xml:space="preserve">7. Бағдарлама материалы </w:t>
      </w:r>
      <w:r w:rsidR="004161A2" w:rsidRPr="004161A2">
        <w:rPr>
          <w:rStyle w:val="12"/>
          <w:rFonts w:ascii="Times New Roman" w:hAnsi="Times New Roman" w:cs="Times New Roman"/>
          <w:b w:val="0"/>
          <w:sz w:val="28"/>
          <w:szCs w:val="28"/>
          <w:lang w:val="kk-KZ"/>
        </w:rPr>
        <w:t>білім алушы</w:t>
      </w:r>
      <w:r w:rsidRPr="004161A2">
        <w:rPr>
          <w:rStyle w:val="12"/>
          <w:rFonts w:ascii="Times New Roman" w:hAnsi="Times New Roman" w:cs="Times New Roman"/>
          <w:b w:val="0"/>
          <w:sz w:val="28"/>
          <w:szCs w:val="28"/>
          <w:lang w:val="kk-KZ"/>
        </w:rPr>
        <w:t>лардың қарапайым қозғалыстарының әртүрлі бұзылыстарына ықпал етуге, сондай-ақ әсіресе адамның еңбек қабілетіне қажетті анағұрлым күрделі қозғалыстарды ұйымдастыру қабілетіне,</w:t>
      </w:r>
      <w:r w:rsidR="00F658D2" w:rsidRPr="004161A2">
        <w:rPr>
          <w:rStyle w:val="12"/>
          <w:rFonts w:ascii="Times New Roman" w:hAnsi="Times New Roman" w:cs="Times New Roman"/>
          <w:b w:val="0"/>
          <w:sz w:val="28"/>
          <w:szCs w:val="28"/>
          <w:lang w:val="kk-KZ"/>
        </w:rPr>
        <w:t xml:space="preserve"> </w:t>
      </w:r>
      <w:r w:rsidRPr="004161A2">
        <w:rPr>
          <w:rStyle w:val="12"/>
          <w:rFonts w:ascii="Times New Roman" w:hAnsi="Times New Roman" w:cs="Times New Roman"/>
          <w:b w:val="0"/>
          <w:sz w:val="28"/>
          <w:szCs w:val="28"/>
          <w:lang w:val="kk-KZ"/>
        </w:rPr>
        <w:t>ықпал етуге мүмкіндік береді.</w:t>
      </w:r>
      <w:r w:rsidR="00F658D2" w:rsidRPr="004161A2">
        <w:rPr>
          <w:rStyle w:val="12"/>
          <w:rFonts w:ascii="Times New Roman" w:hAnsi="Times New Roman" w:cs="Times New Roman"/>
          <w:b w:val="0"/>
          <w:sz w:val="28"/>
          <w:szCs w:val="28"/>
          <w:lang w:val="kk-KZ"/>
        </w:rPr>
        <w:t xml:space="preserve"> </w:t>
      </w:r>
    </w:p>
    <w:p w:rsidR="00DB369E" w:rsidRPr="004161A2" w:rsidRDefault="002F61C3" w:rsidP="00CD2E87">
      <w:pPr>
        <w:spacing w:after="0" w:line="240" w:lineRule="auto"/>
        <w:ind w:firstLine="709"/>
        <w:jc w:val="both"/>
        <w:rPr>
          <w:rFonts w:ascii="Times New Roman" w:eastAsia="Times New Roman" w:hAnsi="Times New Roman" w:cs="Times New Roman"/>
          <w:sz w:val="28"/>
          <w:szCs w:val="28"/>
          <w:lang w:val="kk-KZ"/>
        </w:rPr>
      </w:pPr>
      <w:r w:rsidRPr="004161A2">
        <w:rPr>
          <w:rFonts w:ascii="Times New Roman" w:eastAsia="Times New Roman" w:hAnsi="Times New Roman" w:cs="Times New Roman"/>
          <w:sz w:val="28"/>
          <w:szCs w:val="28"/>
          <w:lang w:val="kk-KZ"/>
        </w:rPr>
        <w:t>8</w:t>
      </w:r>
      <w:r w:rsidR="00271398" w:rsidRPr="004161A2">
        <w:rPr>
          <w:rFonts w:ascii="Times New Roman" w:eastAsia="Times New Roman" w:hAnsi="Times New Roman" w:cs="Times New Roman"/>
          <w:sz w:val="28"/>
          <w:szCs w:val="28"/>
          <w:lang w:val="kk-KZ"/>
        </w:rPr>
        <w:t xml:space="preserve">. </w:t>
      </w:r>
      <w:r w:rsidR="00143B38" w:rsidRPr="004161A2">
        <w:rPr>
          <w:rFonts w:ascii="Times New Roman" w:eastAsia="Times New Roman" w:hAnsi="Times New Roman" w:cs="Times New Roman"/>
          <w:sz w:val="28"/>
          <w:szCs w:val="28"/>
          <w:lang w:val="kk-KZ"/>
        </w:rPr>
        <w:t xml:space="preserve">Қозғалыстарды игеру мүмкіндігі </w:t>
      </w:r>
      <w:r w:rsidR="004161A2" w:rsidRPr="004161A2">
        <w:rPr>
          <w:rFonts w:ascii="Times New Roman" w:eastAsia="Times New Roman" w:hAnsi="Times New Roman" w:cs="Times New Roman"/>
          <w:sz w:val="28"/>
          <w:szCs w:val="28"/>
          <w:lang w:val="kk-KZ"/>
        </w:rPr>
        <w:t>білім алушы</w:t>
      </w:r>
      <w:r w:rsidR="00143B38" w:rsidRPr="004161A2">
        <w:rPr>
          <w:rFonts w:ascii="Times New Roman" w:eastAsia="Times New Roman" w:hAnsi="Times New Roman" w:cs="Times New Roman"/>
          <w:sz w:val="28"/>
          <w:szCs w:val="28"/>
          <w:lang w:val="kk-KZ"/>
        </w:rPr>
        <w:t>ның</w:t>
      </w:r>
      <w:r w:rsidR="005F6E9F" w:rsidRPr="004161A2">
        <w:rPr>
          <w:rFonts w:ascii="Times New Roman" w:eastAsia="Times New Roman" w:hAnsi="Times New Roman" w:cs="Times New Roman"/>
          <w:sz w:val="28"/>
          <w:szCs w:val="28"/>
          <w:lang w:val="kk-KZ"/>
        </w:rPr>
        <w:t xml:space="preserve"> </w:t>
      </w:r>
      <w:r w:rsidR="00143B38" w:rsidRPr="004161A2">
        <w:rPr>
          <w:rFonts w:ascii="Times New Roman" w:eastAsia="Times New Roman" w:hAnsi="Times New Roman" w:cs="Times New Roman"/>
          <w:sz w:val="28"/>
          <w:szCs w:val="28"/>
          <w:lang w:val="kk-KZ"/>
        </w:rPr>
        <w:t xml:space="preserve">өз денесін сезіне алуына, өз </w:t>
      </w:r>
      <w:r w:rsidR="00C50CA1" w:rsidRPr="004161A2">
        <w:rPr>
          <w:rFonts w:ascii="Times New Roman" w:eastAsia="Times New Roman" w:hAnsi="Times New Roman" w:cs="Times New Roman"/>
          <w:sz w:val="28"/>
          <w:szCs w:val="28"/>
          <w:lang w:val="kk-KZ"/>
        </w:rPr>
        <w:t>денесінің әрбір бөлік</w:t>
      </w:r>
      <w:r w:rsidR="00143B38" w:rsidRPr="004161A2">
        <w:rPr>
          <w:rFonts w:ascii="Times New Roman" w:eastAsia="Times New Roman" w:hAnsi="Times New Roman" w:cs="Times New Roman"/>
          <w:sz w:val="28"/>
          <w:szCs w:val="28"/>
          <w:lang w:val="kk-KZ"/>
        </w:rPr>
        <w:t xml:space="preserve">гінің </w:t>
      </w:r>
      <w:r w:rsidR="00C50CA1" w:rsidRPr="004161A2">
        <w:rPr>
          <w:rFonts w:ascii="Times New Roman" w:eastAsia="Times New Roman" w:hAnsi="Times New Roman" w:cs="Times New Roman"/>
          <w:sz w:val="28"/>
          <w:szCs w:val="28"/>
          <w:lang w:val="kk-KZ"/>
        </w:rPr>
        <w:t>қызметі мен мүмкіндіктерін түс</w:t>
      </w:r>
      <w:r w:rsidR="00143B38" w:rsidRPr="004161A2">
        <w:rPr>
          <w:rFonts w:ascii="Times New Roman" w:eastAsia="Times New Roman" w:hAnsi="Times New Roman" w:cs="Times New Roman"/>
          <w:sz w:val="28"/>
          <w:szCs w:val="28"/>
          <w:lang w:val="kk-KZ"/>
        </w:rPr>
        <w:t xml:space="preserve">інуіне байланысты. </w:t>
      </w:r>
      <w:r w:rsidR="00143B38" w:rsidRPr="004161A2">
        <w:rPr>
          <w:rFonts w:ascii="Times New Roman" w:hAnsi="Times New Roman" w:cs="Times New Roman"/>
          <w:sz w:val="28"/>
          <w:szCs w:val="28"/>
          <w:lang w:val="kk-KZ"/>
        </w:rPr>
        <w:t>Жеңіл ақыл-ой кемістігі бар</w:t>
      </w:r>
      <w:r w:rsidR="00143B38" w:rsidRPr="004161A2">
        <w:rPr>
          <w:rFonts w:ascii="Times New Roman" w:eastAsia="Times New Roman" w:hAnsi="Times New Roman" w:cs="Times New Roman"/>
          <w:sz w:val="28"/>
          <w:szCs w:val="28"/>
          <w:lang w:val="kk-KZ"/>
        </w:rPr>
        <w:t xml:space="preserve"> білім алушылар</w:t>
      </w:r>
      <w:r w:rsidR="00F658D2" w:rsidRPr="004161A2">
        <w:rPr>
          <w:rFonts w:ascii="Times New Roman" w:eastAsia="Times New Roman" w:hAnsi="Times New Roman" w:cs="Times New Roman"/>
          <w:sz w:val="28"/>
          <w:szCs w:val="28"/>
          <w:lang w:val="kk-KZ"/>
        </w:rPr>
        <w:t xml:space="preserve"> </w:t>
      </w:r>
      <w:r w:rsidR="00143B38" w:rsidRPr="004161A2">
        <w:rPr>
          <w:rFonts w:ascii="Times New Roman" w:eastAsia="Times New Roman" w:hAnsi="Times New Roman" w:cs="Times New Roman"/>
          <w:sz w:val="28"/>
          <w:szCs w:val="28"/>
          <w:lang w:val="kk-KZ"/>
        </w:rPr>
        <w:t xml:space="preserve">өз денесінің құрылымын, </w:t>
      </w:r>
      <w:r w:rsidR="00A110A9" w:rsidRPr="004161A2">
        <w:rPr>
          <w:rFonts w:ascii="Times New Roman" w:eastAsia="Times New Roman" w:hAnsi="Times New Roman" w:cs="Times New Roman"/>
          <w:sz w:val="28"/>
          <w:szCs w:val="28"/>
          <w:lang w:val="kk-KZ"/>
        </w:rPr>
        <w:t>қозғалыс</w:t>
      </w:r>
      <w:r w:rsidR="00143B38" w:rsidRPr="004161A2">
        <w:rPr>
          <w:rFonts w:ascii="Times New Roman" w:eastAsia="Times New Roman" w:hAnsi="Times New Roman" w:cs="Times New Roman"/>
          <w:sz w:val="28"/>
          <w:szCs w:val="28"/>
          <w:lang w:val="kk-KZ"/>
        </w:rPr>
        <w:t>тардың</w:t>
      </w:r>
      <w:r w:rsidR="00F658D2" w:rsidRPr="004161A2">
        <w:rPr>
          <w:rFonts w:ascii="Times New Roman" w:eastAsia="Times New Roman" w:hAnsi="Times New Roman" w:cs="Times New Roman"/>
          <w:sz w:val="28"/>
          <w:szCs w:val="28"/>
          <w:lang w:val="kk-KZ"/>
        </w:rPr>
        <w:t xml:space="preserve"> </w:t>
      </w:r>
      <w:r w:rsidR="00143B38" w:rsidRPr="004161A2">
        <w:rPr>
          <w:rFonts w:ascii="Times New Roman" w:eastAsia="Times New Roman" w:hAnsi="Times New Roman" w:cs="Times New Roman"/>
          <w:sz w:val="28"/>
          <w:szCs w:val="28"/>
          <w:lang w:val="kk-KZ"/>
        </w:rPr>
        <w:t xml:space="preserve">негізгі бағыттарын, </w:t>
      </w:r>
      <w:r w:rsidR="00A110A9" w:rsidRPr="004161A2">
        <w:rPr>
          <w:rFonts w:ascii="Times New Roman" w:eastAsia="Times New Roman" w:hAnsi="Times New Roman" w:cs="Times New Roman"/>
          <w:sz w:val="28"/>
          <w:szCs w:val="28"/>
          <w:lang w:val="kk-KZ"/>
        </w:rPr>
        <w:t>кеңістіктік бағыт</w:t>
      </w:r>
      <w:r w:rsidR="00143B38" w:rsidRPr="004161A2">
        <w:rPr>
          <w:rFonts w:ascii="Times New Roman" w:eastAsia="Times New Roman" w:hAnsi="Times New Roman" w:cs="Times New Roman"/>
          <w:sz w:val="28"/>
          <w:szCs w:val="28"/>
          <w:lang w:val="kk-KZ"/>
        </w:rPr>
        <w:t>талуын сезінуді үлкен қиыншылықпен меңгереді</w:t>
      </w:r>
      <w:r w:rsidR="00C21F8F">
        <w:rPr>
          <w:rFonts w:ascii="Times New Roman" w:eastAsia="Times New Roman" w:hAnsi="Times New Roman" w:cs="Times New Roman"/>
          <w:sz w:val="28"/>
          <w:szCs w:val="28"/>
          <w:lang w:val="kk-KZ"/>
        </w:rPr>
        <w:t>.</w:t>
      </w:r>
      <w:r w:rsidR="00F658D2" w:rsidRPr="004161A2">
        <w:rPr>
          <w:rFonts w:ascii="Times New Roman" w:eastAsia="Times New Roman" w:hAnsi="Times New Roman" w:cs="Times New Roman"/>
          <w:sz w:val="28"/>
          <w:szCs w:val="28"/>
          <w:lang w:val="kk-KZ"/>
        </w:rPr>
        <w:t xml:space="preserve"> </w:t>
      </w:r>
    </w:p>
    <w:p w:rsidR="002C6957" w:rsidRPr="004161A2" w:rsidRDefault="002F61C3" w:rsidP="00CD2E87">
      <w:pPr>
        <w:widowControl w:val="0"/>
        <w:spacing w:after="0" w:line="240" w:lineRule="auto"/>
        <w:ind w:firstLine="709"/>
        <w:jc w:val="both"/>
        <w:rPr>
          <w:rFonts w:ascii="Times New Roman" w:hAnsi="Times New Roman" w:cs="Times New Roman"/>
          <w:sz w:val="28"/>
          <w:szCs w:val="28"/>
          <w:lang w:val="kk-KZ"/>
        </w:rPr>
      </w:pPr>
      <w:r w:rsidRPr="004161A2">
        <w:rPr>
          <w:rFonts w:ascii="Times New Roman" w:hAnsi="Times New Roman" w:cs="Times New Roman"/>
          <w:sz w:val="28"/>
          <w:szCs w:val="28"/>
          <w:lang w:val="kk-KZ"/>
        </w:rPr>
        <w:t>9</w:t>
      </w:r>
      <w:r w:rsidR="00FD0583" w:rsidRPr="004161A2">
        <w:rPr>
          <w:rFonts w:ascii="Times New Roman" w:hAnsi="Times New Roman" w:cs="Times New Roman"/>
          <w:sz w:val="28"/>
          <w:szCs w:val="28"/>
          <w:lang w:val="kk-KZ"/>
        </w:rPr>
        <w:t>.</w:t>
      </w:r>
      <w:r w:rsidR="001E2B2C" w:rsidRPr="004161A2">
        <w:rPr>
          <w:rFonts w:ascii="Times New Roman" w:hAnsi="Times New Roman" w:cs="Times New Roman"/>
          <w:sz w:val="28"/>
          <w:szCs w:val="28"/>
          <w:lang w:val="kk-KZ"/>
        </w:rPr>
        <w:t xml:space="preserve"> </w:t>
      </w:r>
      <w:r w:rsidR="00DB4A44" w:rsidRPr="004161A2">
        <w:rPr>
          <w:rFonts w:ascii="Times New Roman" w:hAnsi="Times New Roman" w:cs="Times New Roman"/>
          <w:sz w:val="28"/>
          <w:szCs w:val="28"/>
          <w:lang w:val="kk-KZ"/>
        </w:rPr>
        <w:t>«</w:t>
      </w:r>
      <w:r w:rsidR="000C42C6" w:rsidRPr="004161A2">
        <w:rPr>
          <w:rFonts w:ascii="Times New Roman" w:hAnsi="Times New Roman" w:cs="Times New Roman"/>
          <w:sz w:val="28"/>
          <w:szCs w:val="28"/>
          <w:lang w:val="kk-KZ"/>
        </w:rPr>
        <w:t>Бейімделген дене шынықтыру</w:t>
      </w:r>
      <w:r w:rsidR="00B734A6" w:rsidRPr="004161A2">
        <w:rPr>
          <w:rFonts w:ascii="Times New Roman" w:hAnsi="Times New Roman" w:cs="Times New Roman"/>
          <w:sz w:val="28"/>
          <w:szCs w:val="28"/>
          <w:lang w:val="kk-KZ"/>
        </w:rPr>
        <w:t xml:space="preserve">» </w:t>
      </w:r>
      <w:r w:rsidR="00DB4A44" w:rsidRPr="004161A2">
        <w:rPr>
          <w:rFonts w:ascii="Times New Roman" w:hAnsi="Times New Roman" w:cs="Times New Roman"/>
          <w:sz w:val="28"/>
          <w:szCs w:val="28"/>
          <w:lang w:val="kk-KZ"/>
        </w:rPr>
        <w:t xml:space="preserve">пәні бойынша оқу </w:t>
      </w:r>
      <w:r w:rsidR="00B734A6" w:rsidRPr="004161A2">
        <w:rPr>
          <w:rFonts w:ascii="Times New Roman" w:hAnsi="Times New Roman" w:cs="Times New Roman"/>
          <w:sz w:val="28"/>
          <w:szCs w:val="28"/>
          <w:lang w:val="kk-KZ"/>
        </w:rPr>
        <w:t xml:space="preserve">процесін </w:t>
      </w:r>
      <w:r w:rsidR="00DB4A44" w:rsidRPr="004161A2">
        <w:rPr>
          <w:rFonts w:ascii="Times New Roman" w:hAnsi="Times New Roman" w:cs="Times New Roman"/>
          <w:sz w:val="28"/>
          <w:szCs w:val="28"/>
          <w:lang w:val="kk-KZ"/>
        </w:rPr>
        <w:t xml:space="preserve">ұйымдастырудың педагогикалық тәсілдері оны жүзеге асыру ақыл-ой қалықтығы жеңіл </w:t>
      </w:r>
      <w:r w:rsidR="004161A2" w:rsidRPr="004161A2">
        <w:rPr>
          <w:rFonts w:ascii="Times New Roman" w:hAnsi="Times New Roman" w:cs="Times New Roman"/>
          <w:sz w:val="28"/>
          <w:szCs w:val="28"/>
          <w:lang w:val="kk-KZ"/>
        </w:rPr>
        <w:t>білім алушы</w:t>
      </w:r>
      <w:r w:rsidR="00DB4A44" w:rsidRPr="004161A2">
        <w:rPr>
          <w:rFonts w:ascii="Times New Roman" w:hAnsi="Times New Roman" w:cs="Times New Roman"/>
          <w:sz w:val="28"/>
          <w:szCs w:val="28"/>
          <w:lang w:val="kk-KZ"/>
        </w:rPr>
        <w:t>лардың білім алуда айрықша қажеттіліктерін қанағаттандыруға бағытталған</w:t>
      </w:r>
      <w:r w:rsidR="00C21F8F">
        <w:rPr>
          <w:rFonts w:ascii="Times New Roman" w:hAnsi="Times New Roman" w:cs="Times New Roman"/>
          <w:sz w:val="28"/>
          <w:szCs w:val="28"/>
          <w:lang w:val="kk-KZ"/>
        </w:rPr>
        <w:t xml:space="preserve"> арнайы педагогиканың принциптерге</w:t>
      </w:r>
      <w:r w:rsidR="00DB4A44" w:rsidRPr="004161A2">
        <w:rPr>
          <w:rFonts w:ascii="Times New Roman" w:hAnsi="Times New Roman" w:cs="Times New Roman"/>
          <w:sz w:val="28"/>
          <w:szCs w:val="28"/>
          <w:lang w:val="kk-KZ"/>
        </w:rPr>
        <w:t xml:space="preserve"> негізделген. </w:t>
      </w:r>
    </w:p>
    <w:p w:rsidR="00591C34" w:rsidRPr="004161A2" w:rsidRDefault="002F61C3" w:rsidP="00CD2E87">
      <w:pPr>
        <w:widowControl w:val="0"/>
        <w:spacing w:after="0" w:line="240" w:lineRule="auto"/>
        <w:ind w:firstLine="709"/>
        <w:jc w:val="both"/>
        <w:rPr>
          <w:rFonts w:ascii="Times New Roman" w:hAnsi="Times New Roman" w:cs="Times New Roman"/>
          <w:sz w:val="28"/>
          <w:szCs w:val="28"/>
          <w:lang w:val="kk-KZ"/>
        </w:rPr>
      </w:pPr>
      <w:r w:rsidRPr="004161A2">
        <w:rPr>
          <w:rFonts w:ascii="Times New Roman" w:hAnsi="Times New Roman" w:cs="Times New Roman"/>
          <w:sz w:val="28"/>
          <w:szCs w:val="28"/>
          <w:lang w:val="kk-KZ"/>
        </w:rPr>
        <w:t>10</w:t>
      </w:r>
      <w:r w:rsidR="002C6957" w:rsidRPr="004161A2">
        <w:rPr>
          <w:rFonts w:ascii="Times New Roman" w:hAnsi="Times New Roman" w:cs="Times New Roman"/>
          <w:sz w:val="28"/>
          <w:szCs w:val="28"/>
          <w:lang w:val="kk-KZ"/>
        </w:rPr>
        <w:t>.</w:t>
      </w:r>
      <w:r w:rsidR="001E2B2C" w:rsidRPr="004161A2">
        <w:rPr>
          <w:rFonts w:ascii="Times New Roman" w:hAnsi="Times New Roman" w:cs="Times New Roman"/>
          <w:sz w:val="28"/>
          <w:szCs w:val="28"/>
          <w:lang w:val="kk-KZ"/>
        </w:rPr>
        <w:t xml:space="preserve"> </w:t>
      </w:r>
      <w:r w:rsidR="004161A2" w:rsidRPr="004161A2">
        <w:rPr>
          <w:rFonts w:ascii="Times New Roman" w:hAnsi="Times New Roman" w:cs="Times New Roman"/>
          <w:sz w:val="28"/>
          <w:szCs w:val="28"/>
          <w:lang w:val="kk-KZ"/>
        </w:rPr>
        <w:t>Білім алушы</w:t>
      </w:r>
      <w:r w:rsidR="00677E27" w:rsidRPr="004161A2">
        <w:rPr>
          <w:rFonts w:ascii="Times New Roman" w:hAnsi="Times New Roman" w:cs="Times New Roman"/>
          <w:sz w:val="28"/>
          <w:szCs w:val="28"/>
          <w:lang w:val="kk-KZ"/>
        </w:rPr>
        <w:t xml:space="preserve">ларды түзету-дамыту бағытында оқыту </w:t>
      </w:r>
      <w:r w:rsidR="00C21F8F">
        <w:rPr>
          <w:rFonts w:ascii="Times New Roman" w:hAnsi="Times New Roman" w:cs="Times New Roman"/>
          <w:sz w:val="28"/>
          <w:szCs w:val="28"/>
          <w:lang w:val="kk-KZ"/>
        </w:rPr>
        <w:t>принциптері</w:t>
      </w:r>
      <w:r w:rsidR="00677E27" w:rsidRPr="004161A2">
        <w:rPr>
          <w:rFonts w:ascii="Times New Roman" w:hAnsi="Times New Roman" w:cs="Times New Roman"/>
          <w:sz w:val="28"/>
          <w:szCs w:val="28"/>
          <w:lang w:val="kk-KZ"/>
        </w:rPr>
        <w:t xml:space="preserve"> даму кемшілігі табиғатының ерекшелігіне сәйкес организімнің жүйесі және сақталған қызметтерді пайдалану </w:t>
      </w:r>
      <w:r w:rsidR="0001267E" w:rsidRPr="004161A2">
        <w:rPr>
          <w:rFonts w:ascii="Times New Roman" w:hAnsi="Times New Roman" w:cs="Times New Roman"/>
          <w:sz w:val="28"/>
          <w:szCs w:val="28"/>
          <w:lang w:val="kk-KZ"/>
        </w:rPr>
        <w:t>тірегімен қатар оқу процес</w:t>
      </w:r>
      <w:r w:rsidR="00D30345" w:rsidRPr="004161A2">
        <w:rPr>
          <w:rFonts w:ascii="Times New Roman" w:hAnsi="Times New Roman" w:cs="Times New Roman"/>
          <w:sz w:val="28"/>
          <w:szCs w:val="28"/>
          <w:lang w:val="kk-KZ"/>
        </w:rPr>
        <w:t xml:space="preserve">ін құруды </w:t>
      </w:r>
      <w:r w:rsidR="00CE271E">
        <w:rPr>
          <w:rFonts w:ascii="Times New Roman" w:hAnsi="Times New Roman" w:cs="Times New Roman"/>
          <w:sz w:val="28"/>
          <w:szCs w:val="28"/>
          <w:lang w:val="kk-KZ"/>
        </w:rPr>
        <w:lastRenderedPageBreak/>
        <w:t>қарастырыла</w:t>
      </w:r>
      <w:r w:rsidR="00D30345" w:rsidRPr="004161A2">
        <w:rPr>
          <w:rFonts w:ascii="Times New Roman" w:hAnsi="Times New Roman" w:cs="Times New Roman"/>
          <w:sz w:val="28"/>
          <w:szCs w:val="28"/>
          <w:lang w:val="kk-KZ"/>
        </w:rPr>
        <w:t xml:space="preserve">ды. </w:t>
      </w:r>
    </w:p>
    <w:p w:rsidR="00D50479" w:rsidRPr="004161A2" w:rsidRDefault="002F61C3" w:rsidP="00CD2E87">
      <w:pPr>
        <w:widowControl w:val="0"/>
        <w:spacing w:after="0" w:line="240" w:lineRule="auto"/>
        <w:ind w:firstLine="709"/>
        <w:jc w:val="both"/>
        <w:rPr>
          <w:rFonts w:ascii="Times New Roman" w:hAnsi="Times New Roman" w:cs="Times New Roman"/>
          <w:sz w:val="28"/>
          <w:szCs w:val="28"/>
          <w:lang w:val="kk-KZ"/>
        </w:rPr>
      </w:pPr>
      <w:r w:rsidRPr="004161A2">
        <w:rPr>
          <w:rFonts w:ascii="Times New Roman" w:hAnsi="Times New Roman" w:cs="Times New Roman"/>
          <w:sz w:val="28"/>
          <w:szCs w:val="28"/>
          <w:lang w:val="kk-KZ"/>
        </w:rPr>
        <w:t>11</w:t>
      </w:r>
      <w:r w:rsidR="00271398" w:rsidRPr="004161A2">
        <w:rPr>
          <w:rFonts w:ascii="Times New Roman" w:hAnsi="Times New Roman" w:cs="Times New Roman"/>
          <w:sz w:val="28"/>
          <w:szCs w:val="28"/>
          <w:lang w:val="kk-KZ"/>
        </w:rPr>
        <w:t xml:space="preserve">. </w:t>
      </w:r>
      <w:r w:rsidR="00D30345" w:rsidRPr="004161A2">
        <w:rPr>
          <w:rFonts w:ascii="Times New Roman" w:hAnsi="Times New Roman" w:cs="Times New Roman"/>
          <w:sz w:val="28"/>
          <w:szCs w:val="28"/>
          <w:lang w:val="kk-KZ"/>
        </w:rPr>
        <w:t>Оқытудың түзе</w:t>
      </w:r>
      <w:r w:rsidR="00B734A6" w:rsidRPr="004161A2">
        <w:rPr>
          <w:rFonts w:ascii="Times New Roman" w:hAnsi="Times New Roman" w:cs="Times New Roman"/>
          <w:sz w:val="28"/>
          <w:szCs w:val="28"/>
          <w:lang w:val="kk-KZ"/>
        </w:rPr>
        <w:t>т</w:t>
      </w:r>
      <w:r w:rsidR="00D30345" w:rsidRPr="004161A2">
        <w:rPr>
          <w:rFonts w:ascii="Times New Roman" w:hAnsi="Times New Roman" w:cs="Times New Roman"/>
          <w:sz w:val="28"/>
          <w:szCs w:val="28"/>
          <w:lang w:val="kk-KZ"/>
        </w:rPr>
        <w:t xml:space="preserve">у-дамыту бағытының </w:t>
      </w:r>
      <w:r w:rsidR="00C21F8F">
        <w:rPr>
          <w:rFonts w:ascii="Times New Roman" w:hAnsi="Times New Roman" w:cs="Times New Roman"/>
          <w:sz w:val="28"/>
          <w:szCs w:val="28"/>
          <w:lang w:val="kk-KZ"/>
        </w:rPr>
        <w:t>принцип</w:t>
      </w:r>
      <w:r w:rsidR="00C21F8F" w:rsidRPr="00C21F8F">
        <w:rPr>
          <w:rFonts w:ascii="Times New Roman" w:hAnsi="Times New Roman" w:cs="Times New Roman"/>
          <w:sz w:val="28"/>
          <w:szCs w:val="28"/>
          <w:lang w:val="kk-KZ"/>
        </w:rPr>
        <w:t>і</w:t>
      </w:r>
      <w:r w:rsidR="00D30345" w:rsidRPr="004161A2">
        <w:rPr>
          <w:rFonts w:ascii="Times New Roman" w:hAnsi="Times New Roman" w:cs="Times New Roman"/>
          <w:sz w:val="28"/>
          <w:szCs w:val="28"/>
          <w:lang w:val="kk-KZ"/>
        </w:rPr>
        <w:t xml:space="preserve"> оқу және оқыту қызметтің арнайы әдістері мен тәсілдерімен қамтамасыз</w:t>
      </w:r>
      <w:r w:rsidR="00C21F8F">
        <w:rPr>
          <w:rFonts w:ascii="Times New Roman" w:hAnsi="Times New Roman" w:cs="Times New Roman"/>
          <w:sz w:val="28"/>
          <w:szCs w:val="28"/>
          <w:lang w:val="kk-KZ"/>
        </w:rPr>
        <w:t xml:space="preserve"> етіледі</w:t>
      </w:r>
      <w:r w:rsidR="00D30345" w:rsidRPr="004161A2">
        <w:rPr>
          <w:rFonts w:ascii="Times New Roman" w:hAnsi="Times New Roman" w:cs="Times New Roman"/>
          <w:sz w:val="28"/>
          <w:szCs w:val="28"/>
          <w:lang w:val="kk-KZ"/>
        </w:rPr>
        <w:t xml:space="preserve">. Мұнда сенсорлы ақпараттарды қабылдау және өңдеу жылдамдығының баяу болуы, ақыл операциялары мен әрекеттерінің жеткіліксіздігі, </w:t>
      </w:r>
      <w:r w:rsidR="003F1FD9" w:rsidRPr="004161A2">
        <w:rPr>
          <w:rFonts w:ascii="Times New Roman" w:hAnsi="Times New Roman" w:cs="Times New Roman"/>
          <w:sz w:val="28"/>
          <w:szCs w:val="28"/>
          <w:lang w:val="kk-KZ"/>
        </w:rPr>
        <w:t>танымдық қызығуш</w:t>
      </w:r>
      <w:r w:rsidR="00C23077" w:rsidRPr="004161A2">
        <w:rPr>
          <w:rFonts w:ascii="Times New Roman" w:hAnsi="Times New Roman" w:cs="Times New Roman"/>
          <w:sz w:val="28"/>
          <w:szCs w:val="28"/>
          <w:lang w:val="kk-KZ"/>
        </w:rPr>
        <w:t>ылықтардың әлсіз болуы, қоршаған</w:t>
      </w:r>
      <w:r w:rsidR="002D3582" w:rsidRPr="004161A2">
        <w:rPr>
          <w:rFonts w:ascii="Times New Roman" w:hAnsi="Times New Roman" w:cs="Times New Roman"/>
          <w:sz w:val="28"/>
          <w:szCs w:val="28"/>
          <w:lang w:val="kk-KZ"/>
        </w:rPr>
        <w:t xml:space="preserve"> орта туралы түсініктер мен білімнің шектеулілігі, сөйлеу дамуының қалықтығы, мінез-құлықты</w:t>
      </w:r>
      <w:r w:rsidR="00D313E2" w:rsidRPr="004161A2">
        <w:rPr>
          <w:rFonts w:ascii="Times New Roman" w:hAnsi="Times New Roman" w:cs="Times New Roman"/>
          <w:sz w:val="28"/>
          <w:szCs w:val="28"/>
          <w:lang w:val="kk-KZ"/>
        </w:rPr>
        <w:t xml:space="preserve"> </w:t>
      </w:r>
      <w:r w:rsidR="002D3582" w:rsidRPr="004161A2">
        <w:rPr>
          <w:rFonts w:ascii="Times New Roman" w:hAnsi="Times New Roman" w:cs="Times New Roman"/>
          <w:sz w:val="28"/>
          <w:szCs w:val="28"/>
          <w:lang w:val="kk-KZ"/>
        </w:rPr>
        <w:t>ерікті түрде реттеудің қалыптаспағандығы, қозғалыс координациясы мен моториктердің жеткіліксіз болуы</w:t>
      </w:r>
      <w:r w:rsidR="00462B65" w:rsidRPr="00462B65">
        <w:rPr>
          <w:rFonts w:ascii="Times New Roman" w:hAnsi="Times New Roman" w:cs="Times New Roman"/>
          <w:sz w:val="28"/>
          <w:szCs w:val="28"/>
          <w:lang w:val="kk-KZ"/>
        </w:rPr>
        <w:t xml:space="preserve"> </w:t>
      </w:r>
      <w:r w:rsidR="00462B65">
        <w:rPr>
          <w:rFonts w:ascii="Times New Roman" w:hAnsi="Times New Roman" w:cs="Times New Roman"/>
          <w:sz w:val="28"/>
          <w:szCs w:val="28"/>
          <w:lang w:val="kk-KZ"/>
        </w:rPr>
        <w:t>есепке алынады</w:t>
      </w:r>
      <w:r w:rsidR="002D3582" w:rsidRPr="004161A2">
        <w:rPr>
          <w:rFonts w:ascii="Times New Roman" w:hAnsi="Times New Roman" w:cs="Times New Roman"/>
          <w:sz w:val="28"/>
          <w:szCs w:val="28"/>
          <w:lang w:val="kk-KZ"/>
        </w:rPr>
        <w:t xml:space="preserve">. </w:t>
      </w:r>
    </w:p>
    <w:p w:rsidR="002C6957" w:rsidRPr="004161A2" w:rsidRDefault="002F61C3" w:rsidP="00CD2E87">
      <w:pPr>
        <w:widowControl w:val="0"/>
        <w:spacing w:after="0" w:line="240" w:lineRule="auto"/>
        <w:ind w:firstLine="709"/>
        <w:jc w:val="both"/>
        <w:rPr>
          <w:rFonts w:ascii="Times New Roman" w:hAnsi="Times New Roman" w:cs="Times New Roman"/>
          <w:sz w:val="28"/>
          <w:szCs w:val="28"/>
          <w:lang w:val="kk-KZ"/>
        </w:rPr>
      </w:pPr>
      <w:r w:rsidRPr="004161A2">
        <w:rPr>
          <w:rFonts w:ascii="Times New Roman" w:hAnsi="Times New Roman" w:cs="Times New Roman"/>
          <w:sz w:val="28"/>
          <w:szCs w:val="28"/>
          <w:lang w:val="kk-KZ"/>
        </w:rPr>
        <w:t>12</w:t>
      </w:r>
      <w:r w:rsidR="00271398" w:rsidRPr="004161A2">
        <w:rPr>
          <w:rFonts w:ascii="Times New Roman" w:hAnsi="Times New Roman" w:cs="Times New Roman"/>
          <w:sz w:val="28"/>
          <w:szCs w:val="28"/>
          <w:lang w:val="kk-KZ"/>
        </w:rPr>
        <w:t xml:space="preserve">. </w:t>
      </w:r>
      <w:r w:rsidR="004161A2" w:rsidRPr="004161A2">
        <w:rPr>
          <w:rFonts w:ascii="Times New Roman" w:hAnsi="Times New Roman" w:cs="Times New Roman"/>
          <w:sz w:val="28"/>
          <w:szCs w:val="28"/>
          <w:lang w:val="kk-KZ"/>
        </w:rPr>
        <w:t>Білім алушы</w:t>
      </w:r>
      <w:r w:rsidR="000D088F" w:rsidRPr="004161A2">
        <w:rPr>
          <w:rFonts w:ascii="Times New Roman" w:hAnsi="Times New Roman" w:cs="Times New Roman"/>
          <w:sz w:val="28"/>
          <w:szCs w:val="28"/>
          <w:lang w:val="kk-KZ"/>
        </w:rPr>
        <w:t>лармен жұмыс жасауда оларды білімді игере алуы, көрнекілік-әрекетт</w:t>
      </w:r>
      <w:r w:rsidR="00462B65">
        <w:rPr>
          <w:rFonts w:ascii="Times New Roman" w:hAnsi="Times New Roman" w:cs="Times New Roman"/>
          <w:sz w:val="28"/>
          <w:szCs w:val="28"/>
          <w:lang w:val="kk-KZ"/>
        </w:rPr>
        <w:t>ік ойлаудың сақталуына сүйенеді</w:t>
      </w:r>
      <w:r w:rsidR="002F3533" w:rsidRPr="004161A2">
        <w:rPr>
          <w:rFonts w:ascii="Times New Roman" w:hAnsi="Times New Roman" w:cs="Times New Roman"/>
          <w:sz w:val="28"/>
          <w:szCs w:val="28"/>
          <w:lang w:val="kk-KZ"/>
        </w:rPr>
        <w:t xml:space="preserve">. Жеткіліксіз қызметтерді дамыту бойынша әрекеттер ұйымдастырылады. </w:t>
      </w:r>
      <w:r w:rsidR="004161A2" w:rsidRPr="004161A2">
        <w:rPr>
          <w:rFonts w:ascii="Times New Roman" w:hAnsi="Times New Roman" w:cs="Times New Roman"/>
          <w:sz w:val="28"/>
          <w:szCs w:val="28"/>
          <w:lang w:val="kk-KZ"/>
        </w:rPr>
        <w:t>Білім алушы</w:t>
      </w:r>
      <w:r w:rsidR="002F3533" w:rsidRPr="004161A2">
        <w:rPr>
          <w:rFonts w:ascii="Times New Roman" w:hAnsi="Times New Roman" w:cs="Times New Roman"/>
          <w:sz w:val="28"/>
          <w:szCs w:val="28"/>
          <w:lang w:val="kk-KZ"/>
        </w:rPr>
        <w:t xml:space="preserve">ларды психолого-педагогикалық қолдау, бұл </w:t>
      </w:r>
      <w:r w:rsidR="00B734A6" w:rsidRPr="004161A2">
        <w:rPr>
          <w:rFonts w:ascii="Times New Roman" w:hAnsi="Times New Roman" w:cs="Times New Roman"/>
          <w:sz w:val="28"/>
          <w:szCs w:val="28"/>
          <w:lang w:val="kk-KZ"/>
        </w:rPr>
        <w:t>процес</w:t>
      </w:r>
      <w:r w:rsidR="002F3533" w:rsidRPr="004161A2">
        <w:rPr>
          <w:rFonts w:ascii="Times New Roman" w:hAnsi="Times New Roman" w:cs="Times New Roman"/>
          <w:sz w:val="28"/>
          <w:szCs w:val="28"/>
          <w:lang w:val="kk-KZ"/>
        </w:rPr>
        <w:t xml:space="preserve">ке отбасыны қатыстыруды ұйымдастырудың командалық тәсілдері қолданылады. </w:t>
      </w:r>
    </w:p>
    <w:p w:rsidR="00D50479" w:rsidRPr="004161A2" w:rsidRDefault="002F61C3" w:rsidP="00CD2E87">
      <w:pPr>
        <w:widowControl w:val="0"/>
        <w:spacing w:after="0" w:line="240" w:lineRule="auto"/>
        <w:ind w:firstLine="709"/>
        <w:jc w:val="both"/>
        <w:rPr>
          <w:rFonts w:ascii="Times New Roman" w:hAnsi="Times New Roman" w:cs="Times New Roman"/>
          <w:sz w:val="28"/>
          <w:szCs w:val="28"/>
          <w:lang w:val="kk-KZ"/>
        </w:rPr>
      </w:pPr>
      <w:r w:rsidRPr="004161A2">
        <w:rPr>
          <w:rFonts w:ascii="Times New Roman" w:eastAsia="Times New Roman" w:hAnsi="Times New Roman" w:cs="Times New Roman"/>
          <w:sz w:val="28"/>
          <w:szCs w:val="28"/>
          <w:lang w:val="kk-KZ"/>
        </w:rPr>
        <w:t>13</w:t>
      </w:r>
      <w:r w:rsidR="00271398" w:rsidRPr="004161A2">
        <w:rPr>
          <w:rFonts w:ascii="Times New Roman" w:eastAsia="Times New Roman" w:hAnsi="Times New Roman" w:cs="Times New Roman"/>
          <w:sz w:val="28"/>
          <w:szCs w:val="28"/>
          <w:lang w:val="kk-KZ"/>
        </w:rPr>
        <w:t xml:space="preserve">. </w:t>
      </w:r>
      <w:r w:rsidR="00F73761" w:rsidRPr="004161A2">
        <w:rPr>
          <w:rFonts w:ascii="Times New Roman" w:eastAsia="Times New Roman" w:hAnsi="Times New Roman" w:cs="Times New Roman"/>
          <w:sz w:val="28"/>
          <w:szCs w:val="28"/>
          <w:lang w:val="kk-KZ"/>
        </w:rPr>
        <w:t xml:space="preserve">Дене жаттығулары сабақтарындағы дидактикалық материалдардың </w:t>
      </w:r>
      <w:r w:rsidR="003A6802" w:rsidRPr="004161A2">
        <w:rPr>
          <w:rFonts w:ascii="Times New Roman" w:eastAsia="Times New Roman" w:hAnsi="Times New Roman" w:cs="Times New Roman"/>
          <w:sz w:val="28"/>
          <w:szCs w:val="28"/>
          <w:lang w:val="kk-KZ"/>
        </w:rPr>
        <w:t xml:space="preserve">баяу және қолжетімді болуы дене қасиеттері мен қабілеттерін дамыту үшін балалардың ойын әрекеттері, қозғалыс икемдерін игеру алғышарттарын жасайды. </w:t>
      </w:r>
    </w:p>
    <w:p w:rsidR="002C6957" w:rsidRPr="004161A2" w:rsidRDefault="002F61C3" w:rsidP="00CD2E87">
      <w:pPr>
        <w:widowControl w:val="0"/>
        <w:spacing w:after="0" w:line="240" w:lineRule="auto"/>
        <w:ind w:firstLine="709"/>
        <w:jc w:val="both"/>
        <w:rPr>
          <w:rFonts w:ascii="Times New Roman" w:hAnsi="Times New Roman" w:cs="Times New Roman"/>
          <w:sz w:val="28"/>
          <w:szCs w:val="28"/>
          <w:lang w:val="kk-KZ"/>
        </w:rPr>
      </w:pPr>
      <w:r w:rsidRPr="004161A2">
        <w:rPr>
          <w:rFonts w:ascii="Times New Roman" w:hAnsi="Times New Roman" w:cs="Times New Roman"/>
          <w:sz w:val="28"/>
          <w:szCs w:val="28"/>
          <w:lang w:val="kk-KZ"/>
        </w:rPr>
        <w:t>14</w:t>
      </w:r>
      <w:r w:rsidR="002C6957" w:rsidRPr="004161A2">
        <w:rPr>
          <w:rFonts w:ascii="Times New Roman" w:hAnsi="Times New Roman" w:cs="Times New Roman"/>
          <w:sz w:val="28"/>
          <w:szCs w:val="28"/>
          <w:lang w:val="kk-KZ"/>
        </w:rPr>
        <w:t>.</w:t>
      </w:r>
      <w:r w:rsidR="001E2B2C" w:rsidRPr="004161A2">
        <w:rPr>
          <w:rFonts w:ascii="Times New Roman" w:hAnsi="Times New Roman" w:cs="Times New Roman"/>
          <w:sz w:val="28"/>
          <w:szCs w:val="28"/>
          <w:lang w:val="kk-KZ"/>
        </w:rPr>
        <w:t xml:space="preserve"> </w:t>
      </w:r>
      <w:r w:rsidR="003A6802" w:rsidRPr="004161A2">
        <w:rPr>
          <w:rFonts w:ascii="Times New Roman" w:hAnsi="Times New Roman" w:cs="Times New Roman"/>
          <w:sz w:val="28"/>
          <w:szCs w:val="28"/>
          <w:lang w:val="kk-KZ"/>
        </w:rPr>
        <w:t xml:space="preserve">Оқытудың әлеуметтік-бейімдік бағытының </w:t>
      </w:r>
      <w:r w:rsidR="00462B65" w:rsidRPr="00462B65">
        <w:rPr>
          <w:rFonts w:ascii="Times New Roman" w:hAnsi="Times New Roman" w:cs="Times New Roman"/>
          <w:sz w:val="28"/>
          <w:szCs w:val="28"/>
          <w:lang w:val="kk-KZ"/>
        </w:rPr>
        <w:t>принциптері</w:t>
      </w:r>
      <w:r w:rsidR="003A6802" w:rsidRPr="004161A2">
        <w:rPr>
          <w:rFonts w:ascii="Times New Roman" w:hAnsi="Times New Roman" w:cs="Times New Roman"/>
          <w:sz w:val="28"/>
          <w:szCs w:val="28"/>
          <w:lang w:val="kk-KZ"/>
        </w:rPr>
        <w:t xml:space="preserve"> тұлғаның әлеуметтік бейімдел</w:t>
      </w:r>
      <w:r w:rsidR="00B734A6" w:rsidRPr="004161A2">
        <w:rPr>
          <w:rFonts w:ascii="Times New Roman" w:hAnsi="Times New Roman" w:cs="Times New Roman"/>
          <w:sz w:val="28"/>
          <w:szCs w:val="28"/>
          <w:lang w:val="kk-KZ"/>
        </w:rPr>
        <w:t>меуінің алдын-алуды қарастарды.</w:t>
      </w:r>
      <w:r w:rsidR="003A6802" w:rsidRPr="004161A2">
        <w:rPr>
          <w:rFonts w:ascii="Times New Roman" w:hAnsi="Times New Roman" w:cs="Times New Roman"/>
          <w:sz w:val="28"/>
          <w:szCs w:val="28"/>
          <w:lang w:val="kk-KZ"/>
        </w:rPr>
        <w:t xml:space="preserve"> </w:t>
      </w:r>
      <w:r w:rsidR="004161A2" w:rsidRPr="004161A2">
        <w:rPr>
          <w:rFonts w:ascii="Times New Roman" w:hAnsi="Times New Roman" w:cs="Times New Roman"/>
          <w:sz w:val="28"/>
          <w:szCs w:val="28"/>
          <w:lang w:val="kk-KZ"/>
        </w:rPr>
        <w:t>Білім алушы</w:t>
      </w:r>
      <w:r w:rsidR="00523503" w:rsidRPr="004161A2">
        <w:rPr>
          <w:rFonts w:ascii="Times New Roman" w:hAnsi="Times New Roman" w:cs="Times New Roman"/>
          <w:sz w:val="28"/>
          <w:szCs w:val="28"/>
          <w:lang w:val="kk-KZ"/>
        </w:rPr>
        <w:t>лардың қ</w:t>
      </w:r>
      <w:r w:rsidR="0043096E" w:rsidRPr="004161A2">
        <w:rPr>
          <w:rFonts w:ascii="Times New Roman" w:hAnsi="Times New Roman" w:cs="Times New Roman"/>
          <w:sz w:val="28"/>
          <w:szCs w:val="28"/>
          <w:lang w:val="kk-KZ"/>
        </w:rPr>
        <w:t xml:space="preserve">арапайым </w:t>
      </w:r>
      <w:r w:rsidR="00345D83" w:rsidRPr="004161A2">
        <w:rPr>
          <w:rFonts w:ascii="Times New Roman" w:hAnsi="Times New Roman" w:cs="Times New Roman"/>
          <w:sz w:val="28"/>
          <w:szCs w:val="28"/>
          <w:lang w:val="kk-KZ"/>
        </w:rPr>
        <w:t>гигиеналық, коммуникативтік, тұрмыстық дағдылардан бастап күрделі әлеуметтік</w:t>
      </w:r>
      <w:r w:rsidR="00394CBE" w:rsidRPr="004161A2">
        <w:rPr>
          <w:rFonts w:ascii="Times New Roman" w:hAnsi="Times New Roman" w:cs="Times New Roman"/>
          <w:sz w:val="28"/>
          <w:szCs w:val="28"/>
          <w:lang w:val="kk-KZ"/>
        </w:rPr>
        <w:t xml:space="preserve"> дағдылар, </w:t>
      </w:r>
      <w:r w:rsidR="00523503" w:rsidRPr="004161A2">
        <w:rPr>
          <w:rFonts w:ascii="Times New Roman" w:hAnsi="Times New Roman" w:cs="Times New Roman"/>
          <w:sz w:val="28"/>
          <w:szCs w:val="28"/>
          <w:lang w:val="kk-KZ"/>
        </w:rPr>
        <w:t>көзқарас пен сенімдерден аяқталатын өмірлік дағдылар, мінез-құлықтың әлеуметтік өмірлі</w:t>
      </w:r>
      <w:r w:rsidR="00B734A6" w:rsidRPr="004161A2">
        <w:rPr>
          <w:rFonts w:ascii="Times New Roman" w:hAnsi="Times New Roman" w:cs="Times New Roman"/>
          <w:sz w:val="28"/>
          <w:szCs w:val="28"/>
          <w:lang w:val="kk-KZ"/>
        </w:rPr>
        <w:t>к</w:t>
      </w:r>
      <w:r w:rsidR="00F658D2" w:rsidRPr="004161A2">
        <w:rPr>
          <w:rFonts w:ascii="Times New Roman" w:hAnsi="Times New Roman" w:cs="Times New Roman"/>
          <w:sz w:val="28"/>
          <w:szCs w:val="28"/>
          <w:lang w:val="kk-KZ"/>
        </w:rPr>
        <w:t xml:space="preserve"> </w:t>
      </w:r>
      <w:r w:rsidR="00B734A6" w:rsidRPr="004161A2">
        <w:rPr>
          <w:rFonts w:ascii="Times New Roman" w:hAnsi="Times New Roman" w:cs="Times New Roman"/>
          <w:sz w:val="28"/>
          <w:szCs w:val="28"/>
          <w:lang w:val="kk-KZ"/>
        </w:rPr>
        <w:t xml:space="preserve">нормаларын игеруі </w:t>
      </w:r>
      <w:r w:rsidR="00523503" w:rsidRPr="004161A2">
        <w:rPr>
          <w:rFonts w:ascii="Times New Roman" w:hAnsi="Times New Roman" w:cs="Times New Roman"/>
          <w:sz w:val="28"/>
          <w:szCs w:val="28"/>
          <w:lang w:val="kk-KZ"/>
        </w:rPr>
        <w:t>үшін</w:t>
      </w:r>
      <w:r w:rsidR="00B734A6" w:rsidRPr="004161A2">
        <w:rPr>
          <w:rFonts w:ascii="Times New Roman" w:hAnsi="Times New Roman" w:cs="Times New Roman"/>
          <w:sz w:val="28"/>
          <w:szCs w:val="28"/>
          <w:lang w:val="kk-KZ"/>
        </w:rPr>
        <w:t xml:space="preserve"> қажетті </w:t>
      </w:r>
      <w:r w:rsidR="00523503" w:rsidRPr="004161A2">
        <w:rPr>
          <w:rFonts w:ascii="Times New Roman" w:hAnsi="Times New Roman" w:cs="Times New Roman"/>
          <w:sz w:val="28"/>
          <w:szCs w:val="28"/>
          <w:lang w:val="kk-KZ"/>
        </w:rPr>
        <w:t xml:space="preserve">арнайы жұмыстар қарастырылады. </w:t>
      </w:r>
    </w:p>
    <w:p w:rsidR="00DF1FCB" w:rsidRPr="004161A2" w:rsidRDefault="002F61C3" w:rsidP="00CD2E87">
      <w:pPr>
        <w:widowControl w:val="0"/>
        <w:spacing w:after="0" w:line="240" w:lineRule="auto"/>
        <w:ind w:firstLine="709"/>
        <w:jc w:val="both"/>
        <w:rPr>
          <w:rFonts w:ascii="Times New Roman" w:hAnsi="Times New Roman" w:cs="Times New Roman"/>
          <w:sz w:val="28"/>
          <w:szCs w:val="28"/>
          <w:lang w:val="kk-KZ"/>
        </w:rPr>
      </w:pPr>
      <w:r w:rsidRPr="004161A2">
        <w:rPr>
          <w:rFonts w:ascii="Times New Roman" w:hAnsi="Times New Roman" w:cs="Times New Roman"/>
          <w:sz w:val="28"/>
          <w:szCs w:val="28"/>
          <w:lang w:val="kk-KZ"/>
        </w:rPr>
        <w:t>15</w:t>
      </w:r>
      <w:r w:rsidR="002C6957" w:rsidRPr="004161A2">
        <w:rPr>
          <w:rFonts w:ascii="Times New Roman" w:hAnsi="Times New Roman" w:cs="Times New Roman"/>
          <w:sz w:val="28"/>
          <w:szCs w:val="28"/>
          <w:lang w:val="kk-KZ"/>
        </w:rPr>
        <w:t>.</w:t>
      </w:r>
      <w:r w:rsidR="001E2B2C" w:rsidRPr="004161A2">
        <w:rPr>
          <w:rFonts w:ascii="Times New Roman" w:hAnsi="Times New Roman" w:cs="Times New Roman"/>
          <w:sz w:val="28"/>
          <w:szCs w:val="28"/>
          <w:lang w:val="kk-KZ"/>
        </w:rPr>
        <w:t xml:space="preserve"> </w:t>
      </w:r>
      <w:r w:rsidR="004E751B" w:rsidRPr="004161A2">
        <w:rPr>
          <w:rFonts w:ascii="Times New Roman" w:hAnsi="Times New Roman" w:cs="Times New Roman"/>
          <w:sz w:val="28"/>
          <w:szCs w:val="28"/>
          <w:lang w:val="kk-KZ"/>
        </w:rPr>
        <w:t>Білім алуда ерекше</w:t>
      </w:r>
      <w:r w:rsidR="001C4E78" w:rsidRPr="004161A2">
        <w:rPr>
          <w:rFonts w:ascii="Times New Roman" w:hAnsi="Times New Roman" w:cs="Times New Roman"/>
          <w:sz w:val="28"/>
          <w:szCs w:val="28"/>
          <w:lang w:val="kk-KZ"/>
        </w:rPr>
        <w:t xml:space="preserve"> қажеттіліктерге ие б</w:t>
      </w:r>
      <w:r w:rsidR="00DF1FCB" w:rsidRPr="004161A2">
        <w:rPr>
          <w:rFonts w:ascii="Times New Roman" w:hAnsi="Times New Roman" w:cs="Times New Roman"/>
          <w:sz w:val="28"/>
          <w:szCs w:val="28"/>
          <w:lang w:val="kk-KZ"/>
        </w:rPr>
        <w:t>алалард</w:t>
      </w:r>
      <w:r w:rsidR="00462B65">
        <w:rPr>
          <w:rFonts w:ascii="Times New Roman" w:hAnsi="Times New Roman" w:cs="Times New Roman"/>
          <w:sz w:val="28"/>
          <w:szCs w:val="28"/>
          <w:lang w:val="kk-KZ"/>
        </w:rPr>
        <w:t>ы</w:t>
      </w:r>
      <w:r w:rsidR="00DF1FCB" w:rsidRPr="004161A2">
        <w:rPr>
          <w:rFonts w:ascii="Times New Roman" w:hAnsi="Times New Roman" w:cs="Times New Roman"/>
          <w:sz w:val="28"/>
          <w:szCs w:val="28"/>
          <w:lang w:val="kk-KZ"/>
        </w:rPr>
        <w:t xml:space="preserve"> оқыту мен тәрбиелеудің </w:t>
      </w:r>
      <w:r w:rsidR="00462B65">
        <w:rPr>
          <w:rFonts w:ascii="Times New Roman" w:hAnsi="Times New Roman" w:cs="Times New Roman"/>
          <w:sz w:val="28"/>
          <w:szCs w:val="28"/>
          <w:lang w:val="kk-KZ"/>
        </w:rPr>
        <w:t>әрекеттік</w:t>
      </w:r>
      <w:r w:rsidR="00DF1FCB" w:rsidRPr="004161A2">
        <w:rPr>
          <w:rFonts w:ascii="Times New Roman" w:hAnsi="Times New Roman" w:cs="Times New Roman"/>
          <w:sz w:val="28"/>
          <w:szCs w:val="28"/>
          <w:lang w:val="kk-KZ"/>
        </w:rPr>
        <w:t xml:space="preserve"> тәсілдерінің </w:t>
      </w:r>
      <w:r w:rsidR="00462B65">
        <w:rPr>
          <w:rFonts w:ascii="Times New Roman" w:hAnsi="Times New Roman" w:cs="Times New Roman"/>
          <w:sz w:val="28"/>
          <w:szCs w:val="28"/>
          <w:lang w:val="kk-KZ"/>
        </w:rPr>
        <w:t>принцип</w:t>
      </w:r>
      <w:r w:rsidR="00462B65" w:rsidRPr="00462B65">
        <w:rPr>
          <w:rFonts w:ascii="Times New Roman" w:hAnsi="Times New Roman" w:cs="Times New Roman"/>
          <w:sz w:val="28"/>
          <w:szCs w:val="28"/>
          <w:lang w:val="kk-KZ"/>
        </w:rPr>
        <w:t>і</w:t>
      </w:r>
      <w:r w:rsidR="00DF1FCB" w:rsidRPr="004161A2">
        <w:rPr>
          <w:rFonts w:ascii="Times New Roman" w:hAnsi="Times New Roman" w:cs="Times New Roman"/>
          <w:sz w:val="28"/>
          <w:szCs w:val="28"/>
          <w:lang w:val="kk-KZ"/>
        </w:rPr>
        <w:t xml:space="preserve"> психологияда қалыптасқан «жетекші қызмет» түсінігіне сүйенеді. </w:t>
      </w:r>
    </w:p>
    <w:p w:rsidR="00D53E74" w:rsidRPr="004161A2" w:rsidRDefault="002F61C3" w:rsidP="00CD2E87">
      <w:pPr>
        <w:widowControl w:val="0"/>
        <w:spacing w:after="0" w:line="240" w:lineRule="auto"/>
        <w:ind w:firstLine="709"/>
        <w:jc w:val="both"/>
        <w:rPr>
          <w:rFonts w:ascii="Times New Roman" w:hAnsi="Times New Roman" w:cs="Times New Roman"/>
          <w:sz w:val="28"/>
          <w:szCs w:val="28"/>
          <w:lang w:val="kk-KZ"/>
        </w:rPr>
      </w:pPr>
      <w:r w:rsidRPr="004161A2">
        <w:rPr>
          <w:rFonts w:ascii="Times New Roman" w:hAnsi="Times New Roman" w:cs="Times New Roman"/>
          <w:sz w:val="28"/>
          <w:szCs w:val="28"/>
          <w:lang w:val="kk-KZ"/>
        </w:rPr>
        <w:t>16</w:t>
      </w:r>
      <w:r w:rsidR="002C6957" w:rsidRPr="004161A2">
        <w:rPr>
          <w:rFonts w:ascii="Times New Roman" w:hAnsi="Times New Roman" w:cs="Times New Roman"/>
          <w:sz w:val="28"/>
          <w:szCs w:val="28"/>
        </w:rPr>
        <w:t>.</w:t>
      </w:r>
      <w:r w:rsidR="008A386E" w:rsidRPr="004161A2">
        <w:rPr>
          <w:rFonts w:ascii="Times New Roman" w:hAnsi="Times New Roman" w:cs="Times New Roman"/>
          <w:sz w:val="28"/>
          <w:szCs w:val="28"/>
        </w:rPr>
        <w:t xml:space="preserve"> </w:t>
      </w:r>
      <w:r w:rsidR="008A386E" w:rsidRPr="004161A2">
        <w:rPr>
          <w:rFonts w:ascii="Times New Roman" w:hAnsi="Times New Roman" w:cs="Times New Roman"/>
          <w:sz w:val="28"/>
          <w:szCs w:val="28"/>
          <w:lang w:val="kk-KZ"/>
        </w:rPr>
        <w:t>Д</w:t>
      </w:r>
      <w:r w:rsidR="008A386E" w:rsidRPr="004161A2">
        <w:rPr>
          <w:rFonts w:ascii="Times New Roman" w:hAnsi="Times New Roman" w:cs="Times New Roman"/>
          <w:sz w:val="28"/>
          <w:szCs w:val="28"/>
        </w:rPr>
        <w:t>ифференци</w:t>
      </w:r>
      <w:r w:rsidR="00462B65">
        <w:rPr>
          <w:rFonts w:ascii="Times New Roman" w:hAnsi="Times New Roman" w:cs="Times New Roman"/>
          <w:sz w:val="28"/>
          <w:szCs w:val="28"/>
          <w:lang w:val="kk-KZ"/>
        </w:rPr>
        <w:t>алды және жекелей тәсілдер принцип</w:t>
      </w:r>
      <w:r w:rsidR="00462B65" w:rsidRPr="00462B65">
        <w:rPr>
          <w:rFonts w:ascii="Times New Roman" w:hAnsi="Times New Roman" w:cs="Times New Roman"/>
          <w:sz w:val="28"/>
          <w:szCs w:val="28"/>
          <w:lang w:val="kk-KZ"/>
        </w:rPr>
        <w:t>і</w:t>
      </w:r>
      <w:r w:rsidR="008A386E" w:rsidRPr="004161A2">
        <w:rPr>
          <w:rFonts w:ascii="Times New Roman" w:hAnsi="Times New Roman" w:cs="Times New Roman"/>
          <w:sz w:val="28"/>
          <w:szCs w:val="28"/>
          <w:lang w:val="kk-KZ"/>
        </w:rPr>
        <w:t xml:space="preserve">. Ұжымдық оқу </w:t>
      </w:r>
      <w:r w:rsidR="0001267E" w:rsidRPr="004161A2">
        <w:rPr>
          <w:rFonts w:ascii="Times New Roman" w:hAnsi="Times New Roman" w:cs="Times New Roman"/>
          <w:sz w:val="28"/>
          <w:szCs w:val="28"/>
          <w:lang w:val="kk-KZ"/>
        </w:rPr>
        <w:t>проце</w:t>
      </w:r>
      <w:r w:rsidR="008A386E" w:rsidRPr="004161A2">
        <w:rPr>
          <w:rFonts w:ascii="Times New Roman" w:hAnsi="Times New Roman" w:cs="Times New Roman"/>
          <w:sz w:val="28"/>
          <w:szCs w:val="28"/>
          <w:lang w:val="kk-KZ"/>
        </w:rPr>
        <w:t>сі жағдайындағы</w:t>
      </w:r>
      <w:r w:rsidR="00B734A6" w:rsidRPr="004161A2">
        <w:rPr>
          <w:rFonts w:ascii="Times New Roman" w:hAnsi="Times New Roman" w:cs="Times New Roman"/>
          <w:sz w:val="28"/>
          <w:szCs w:val="28"/>
          <w:lang w:val="kk-KZ"/>
        </w:rPr>
        <w:t xml:space="preserve"> </w:t>
      </w:r>
      <w:r w:rsidR="008A386E" w:rsidRPr="004161A2">
        <w:rPr>
          <w:rFonts w:ascii="Times New Roman" w:hAnsi="Times New Roman" w:cs="Times New Roman"/>
          <w:sz w:val="28"/>
          <w:szCs w:val="28"/>
          <w:lang w:val="kk-KZ"/>
        </w:rPr>
        <w:t>дифференциалды тәсіл</w:t>
      </w:r>
      <w:r w:rsidR="00503A1A" w:rsidRPr="004161A2">
        <w:rPr>
          <w:rFonts w:ascii="Times New Roman" w:hAnsi="Times New Roman" w:cs="Times New Roman"/>
          <w:sz w:val="28"/>
          <w:szCs w:val="28"/>
          <w:lang w:val="kk-KZ"/>
        </w:rPr>
        <w:t xml:space="preserve"> </w:t>
      </w:r>
      <w:r w:rsidR="004161A2" w:rsidRPr="004161A2">
        <w:rPr>
          <w:rFonts w:ascii="Times New Roman" w:hAnsi="Times New Roman" w:cs="Times New Roman"/>
          <w:sz w:val="28"/>
          <w:szCs w:val="28"/>
          <w:lang w:val="kk-KZ"/>
        </w:rPr>
        <w:t>білім алушы</w:t>
      </w:r>
      <w:r w:rsidR="00503A1A" w:rsidRPr="004161A2">
        <w:rPr>
          <w:rFonts w:ascii="Times New Roman" w:hAnsi="Times New Roman" w:cs="Times New Roman"/>
          <w:sz w:val="28"/>
          <w:szCs w:val="28"/>
          <w:lang w:val="kk-KZ"/>
        </w:rPr>
        <w:t>лардың бір категорияд</w:t>
      </w:r>
      <w:r w:rsidR="008A386E" w:rsidRPr="004161A2">
        <w:rPr>
          <w:rFonts w:ascii="Times New Roman" w:hAnsi="Times New Roman" w:cs="Times New Roman"/>
          <w:sz w:val="28"/>
          <w:szCs w:val="28"/>
          <w:lang w:val="kk-KZ"/>
        </w:rPr>
        <w:t>ағы</w:t>
      </w:r>
      <w:r w:rsidR="00503A1A" w:rsidRPr="004161A2">
        <w:rPr>
          <w:rFonts w:ascii="Times New Roman" w:hAnsi="Times New Roman" w:cs="Times New Roman"/>
          <w:sz w:val="28"/>
          <w:szCs w:val="28"/>
          <w:lang w:val="kk-KZ"/>
        </w:rPr>
        <w:t xml:space="preserve"> бұзылыстар бойынша вариативті типологиялық ерекшеліктеріне негізделген. Педагог сыныпта сипаттамалары бойынша біртекті топтардың болуына байланысты түзеу-білім беру </w:t>
      </w:r>
      <w:r w:rsidR="0001267E" w:rsidRPr="004161A2">
        <w:rPr>
          <w:rFonts w:ascii="Times New Roman" w:hAnsi="Times New Roman" w:cs="Times New Roman"/>
          <w:sz w:val="28"/>
          <w:szCs w:val="28"/>
          <w:lang w:val="kk-KZ"/>
        </w:rPr>
        <w:t>процест</w:t>
      </w:r>
      <w:r w:rsidR="00503A1A" w:rsidRPr="004161A2">
        <w:rPr>
          <w:rFonts w:ascii="Times New Roman" w:hAnsi="Times New Roman" w:cs="Times New Roman"/>
          <w:sz w:val="28"/>
          <w:szCs w:val="28"/>
          <w:lang w:val="kk-KZ"/>
        </w:rPr>
        <w:t>ерін</w:t>
      </w:r>
      <w:r w:rsidR="00A53CFB" w:rsidRPr="004161A2">
        <w:rPr>
          <w:rFonts w:ascii="Times New Roman" w:hAnsi="Times New Roman" w:cs="Times New Roman"/>
          <w:sz w:val="28"/>
          <w:szCs w:val="28"/>
          <w:lang w:val="kk-KZ"/>
        </w:rPr>
        <w:t xml:space="preserve"> </w:t>
      </w:r>
      <w:r w:rsidR="00D53E74" w:rsidRPr="004161A2">
        <w:rPr>
          <w:rFonts w:ascii="Times New Roman" w:hAnsi="Times New Roman" w:cs="Times New Roman"/>
          <w:sz w:val="28"/>
          <w:szCs w:val="28"/>
          <w:lang w:val="kk-KZ"/>
        </w:rPr>
        <w:t xml:space="preserve">ұйымдастырады. </w:t>
      </w:r>
      <w:r w:rsidR="004161A2" w:rsidRPr="004161A2">
        <w:rPr>
          <w:rFonts w:ascii="Times New Roman" w:hAnsi="Times New Roman" w:cs="Times New Roman"/>
          <w:sz w:val="28"/>
          <w:szCs w:val="28"/>
          <w:lang w:val="kk-KZ"/>
        </w:rPr>
        <w:t>Білім алушы</w:t>
      </w:r>
      <w:r w:rsidR="00D53E74" w:rsidRPr="004161A2">
        <w:rPr>
          <w:rFonts w:ascii="Times New Roman" w:hAnsi="Times New Roman" w:cs="Times New Roman"/>
          <w:sz w:val="28"/>
          <w:szCs w:val="28"/>
          <w:lang w:val="kk-KZ"/>
        </w:rPr>
        <w:t xml:space="preserve">ларды топтарға бөлу тез және шартты түрде болады. Жекелей тәсіл дифференциалды тәсілдің нақтылануы болып табылады. </w:t>
      </w:r>
    </w:p>
    <w:p w:rsidR="005576AC" w:rsidRPr="004161A2" w:rsidRDefault="002F61C3" w:rsidP="00CD2E87">
      <w:pPr>
        <w:widowControl w:val="0"/>
        <w:spacing w:after="0" w:line="240" w:lineRule="auto"/>
        <w:ind w:firstLine="709"/>
        <w:jc w:val="both"/>
        <w:rPr>
          <w:rFonts w:ascii="Times New Roman" w:hAnsi="Times New Roman" w:cs="Times New Roman"/>
          <w:sz w:val="28"/>
          <w:szCs w:val="28"/>
          <w:lang w:val="kk-KZ"/>
        </w:rPr>
      </w:pPr>
      <w:r w:rsidRPr="004161A2">
        <w:rPr>
          <w:rFonts w:ascii="Times New Roman" w:hAnsi="Times New Roman" w:cs="Times New Roman"/>
          <w:sz w:val="28"/>
          <w:szCs w:val="28"/>
          <w:lang w:val="kk-KZ"/>
        </w:rPr>
        <w:t>17</w:t>
      </w:r>
      <w:r w:rsidR="002C6957" w:rsidRPr="004161A2">
        <w:rPr>
          <w:rFonts w:ascii="Times New Roman" w:hAnsi="Times New Roman" w:cs="Times New Roman"/>
          <w:sz w:val="28"/>
          <w:szCs w:val="28"/>
          <w:lang w:val="kk-KZ"/>
        </w:rPr>
        <w:t xml:space="preserve">. </w:t>
      </w:r>
      <w:r w:rsidR="0001472F" w:rsidRPr="004161A2">
        <w:rPr>
          <w:rFonts w:ascii="Times New Roman" w:hAnsi="Times New Roman" w:cs="Times New Roman"/>
          <w:sz w:val="28"/>
          <w:szCs w:val="28"/>
          <w:lang w:val="kk-KZ"/>
        </w:rPr>
        <w:t>П</w:t>
      </w:r>
      <w:r w:rsidR="001E2B2C" w:rsidRPr="004161A2">
        <w:rPr>
          <w:rFonts w:ascii="Times New Roman" w:hAnsi="Times New Roman" w:cs="Times New Roman"/>
          <w:sz w:val="28"/>
          <w:szCs w:val="28"/>
          <w:lang w:val="kk-KZ"/>
        </w:rPr>
        <w:t>едагог</w:t>
      </w:r>
      <w:r w:rsidR="00D53E74" w:rsidRPr="004161A2">
        <w:rPr>
          <w:rFonts w:ascii="Times New Roman" w:hAnsi="Times New Roman" w:cs="Times New Roman"/>
          <w:sz w:val="28"/>
          <w:szCs w:val="28"/>
          <w:lang w:val="kk-KZ"/>
        </w:rPr>
        <w:t xml:space="preserve"> </w:t>
      </w:r>
      <w:r w:rsidR="004161A2" w:rsidRPr="004161A2">
        <w:rPr>
          <w:rFonts w:ascii="Times New Roman" w:hAnsi="Times New Roman" w:cs="Times New Roman"/>
          <w:sz w:val="28"/>
          <w:szCs w:val="28"/>
          <w:lang w:val="kk-KZ"/>
        </w:rPr>
        <w:t>білім алушы</w:t>
      </w:r>
      <w:r w:rsidR="00D53E74" w:rsidRPr="004161A2">
        <w:rPr>
          <w:rFonts w:ascii="Times New Roman" w:hAnsi="Times New Roman" w:cs="Times New Roman"/>
          <w:sz w:val="28"/>
          <w:szCs w:val="28"/>
          <w:lang w:val="kk-KZ"/>
        </w:rPr>
        <w:t>лардың оқу-танымдық қызметі</w:t>
      </w:r>
      <w:r w:rsidR="00462B65">
        <w:rPr>
          <w:rFonts w:ascii="Times New Roman" w:hAnsi="Times New Roman" w:cs="Times New Roman"/>
          <w:sz w:val="28"/>
          <w:szCs w:val="28"/>
          <w:lang w:val="kk-KZ"/>
        </w:rPr>
        <w:t>н ұйымдастырады және бұл процес</w:t>
      </w:r>
      <w:r w:rsidR="00D53E74" w:rsidRPr="004161A2">
        <w:rPr>
          <w:rFonts w:ascii="Times New Roman" w:hAnsi="Times New Roman" w:cs="Times New Roman"/>
          <w:sz w:val="28"/>
          <w:szCs w:val="28"/>
          <w:lang w:val="kk-KZ"/>
        </w:rPr>
        <w:t xml:space="preserve">ті басқарады. </w:t>
      </w:r>
      <w:r w:rsidR="00462B65">
        <w:rPr>
          <w:rFonts w:ascii="Times New Roman" w:hAnsi="Times New Roman" w:cs="Times New Roman"/>
          <w:sz w:val="28"/>
          <w:szCs w:val="28"/>
          <w:lang w:val="kk-KZ"/>
        </w:rPr>
        <w:t>А</w:t>
      </w:r>
      <w:r w:rsidR="00D53E74" w:rsidRPr="004161A2">
        <w:rPr>
          <w:rFonts w:ascii="Times New Roman" w:hAnsi="Times New Roman" w:cs="Times New Roman"/>
          <w:sz w:val="28"/>
          <w:szCs w:val="28"/>
          <w:lang w:val="kk-KZ"/>
        </w:rPr>
        <w:t>қыл</w:t>
      </w:r>
      <w:r w:rsidR="00462B65">
        <w:rPr>
          <w:rFonts w:ascii="Times New Roman" w:hAnsi="Times New Roman" w:cs="Times New Roman"/>
          <w:sz w:val="28"/>
          <w:szCs w:val="28"/>
          <w:lang w:val="kk-KZ"/>
        </w:rPr>
        <w:t xml:space="preserve">-ой кемістігі бар </w:t>
      </w:r>
      <w:r w:rsidR="004161A2" w:rsidRPr="004161A2">
        <w:rPr>
          <w:rFonts w:ascii="Times New Roman" w:hAnsi="Times New Roman" w:cs="Times New Roman"/>
          <w:sz w:val="28"/>
          <w:szCs w:val="28"/>
          <w:lang w:val="kk-KZ"/>
        </w:rPr>
        <w:t>білім алушы</w:t>
      </w:r>
      <w:r w:rsidR="00D53E74" w:rsidRPr="004161A2">
        <w:rPr>
          <w:rFonts w:ascii="Times New Roman" w:hAnsi="Times New Roman" w:cs="Times New Roman"/>
          <w:sz w:val="28"/>
          <w:szCs w:val="28"/>
          <w:lang w:val="kk-KZ"/>
        </w:rPr>
        <w:t xml:space="preserve">лардың </w:t>
      </w:r>
      <w:r w:rsidR="004161A2" w:rsidRPr="004161A2">
        <w:rPr>
          <w:rFonts w:ascii="Times New Roman" w:hAnsi="Times New Roman" w:cs="Times New Roman"/>
          <w:sz w:val="28"/>
          <w:szCs w:val="28"/>
          <w:lang w:val="kk-KZ"/>
        </w:rPr>
        <w:br/>
      </w:r>
      <w:r w:rsidR="00D53E74" w:rsidRPr="004161A2">
        <w:rPr>
          <w:rFonts w:ascii="Times New Roman" w:hAnsi="Times New Roman" w:cs="Times New Roman"/>
          <w:sz w:val="28"/>
          <w:szCs w:val="28"/>
          <w:lang w:val="kk-KZ"/>
        </w:rPr>
        <w:t>оқу-танымдық қызметі қиындық т</w:t>
      </w:r>
      <w:r w:rsidR="00462B65">
        <w:rPr>
          <w:rFonts w:ascii="Times New Roman" w:hAnsi="Times New Roman" w:cs="Times New Roman"/>
          <w:sz w:val="28"/>
          <w:szCs w:val="28"/>
          <w:lang w:val="kk-KZ"/>
        </w:rPr>
        <w:t xml:space="preserve">удыран жағдайда </w:t>
      </w:r>
      <w:r w:rsidR="00D53E74" w:rsidRPr="004161A2">
        <w:rPr>
          <w:rFonts w:ascii="Times New Roman" w:hAnsi="Times New Roman" w:cs="Times New Roman"/>
          <w:sz w:val="28"/>
          <w:szCs w:val="28"/>
          <w:lang w:val="kk-KZ"/>
        </w:rPr>
        <w:t xml:space="preserve">педагог оқу тапсырмаларын сәтті орындауды қамтамасыз ету үшін </w:t>
      </w:r>
      <w:r w:rsidR="004161A2" w:rsidRPr="004161A2">
        <w:rPr>
          <w:rFonts w:ascii="Times New Roman" w:hAnsi="Times New Roman" w:cs="Times New Roman"/>
          <w:sz w:val="28"/>
          <w:szCs w:val="28"/>
          <w:lang w:val="kk-KZ"/>
        </w:rPr>
        <w:t>білім алушы</w:t>
      </w:r>
      <w:r w:rsidR="00D53E74" w:rsidRPr="004161A2">
        <w:rPr>
          <w:rFonts w:ascii="Times New Roman" w:hAnsi="Times New Roman" w:cs="Times New Roman"/>
          <w:sz w:val="28"/>
          <w:szCs w:val="28"/>
          <w:lang w:val="kk-KZ"/>
        </w:rPr>
        <w:t xml:space="preserve">ның жетілмеген оқу қызметін </w:t>
      </w:r>
      <w:r w:rsidR="005576AC" w:rsidRPr="004161A2">
        <w:rPr>
          <w:rFonts w:ascii="Times New Roman" w:hAnsi="Times New Roman" w:cs="Times New Roman"/>
          <w:sz w:val="28"/>
          <w:szCs w:val="28"/>
          <w:lang w:val="kk-KZ"/>
        </w:rPr>
        <w:t xml:space="preserve">өзіне алады. </w:t>
      </w:r>
    </w:p>
    <w:p w:rsidR="00D313E2" w:rsidRPr="004161A2" w:rsidRDefault="002F61C3" w:rsidP="00CD2E87">
      <w:pPr>
        <w:widowControl w:val="0"/>
        <w:spacing w:after="0" w:line="240" w:lineRule="auto"/>
        <w:ind w:firstLine="709"/>
        <w:jc w:val="both"/>
        <w:rPr>
          <w:rFonts w:ascii="Times New Roman" w:hAnsi="Times New Roman" w:cs="Times New Roman"/>
          <w:sz w:val="28"/>
          <w:szCs w:val="28"/>
          <w:lang w:val="kk-KZ"/>
        </w:rPr>
      </w:pPr>
      <w:r w:rsidRPr="004161A2">
        <w:rPr>
          <w:rFonts w:ascii="Times New Roman" w:eastAsia="Times New Roman" w:hAnsi="Times New Roman" w:cs="Times New Roman"/>
          <w:sz w:val="28"/>
          <w:szCs w:val="28"/>
          <w:lang w:val="kk-KZ"/>
        </w:rPr>
        <w:t>18</w:t>
      </w:r>
      <w:r w:rsidR="00271398" w:rsidRPr="004161A2">
        <w:rPr>
          <w:rFonts w:ascii="Times New Roman" w:eastAsia="Times New Roman" w:hAnsi="Times New Roman" w:cs="Times New Roman"/>
          <w:sz w:val="28"/>
          <w:szCs w:val="28"/>
          <w:lang w:val="kk-KZ"/>
        </w:rPr>
        <w:t xml:space="preserve">. </w:t>
      </w:r>
      <w:r w:rsidR="004E751B" w:rsidRPr="004161A2">
        <w:rPr>
          <w:rFonts w:ascii="Times New Roman" w:hAnsi="Times New Roman" w:cs="Times New Roman"/>
          <w:sz w:val="28"/>
          <w:szCs w:val="28"/>
          <w:lang w:val="kk-KZ"/>
        </w:rPr>
        <w:t xml:space="preserve">Жеңіл ақыл-ой кемістігі бар </w:t>
      </w:r>
      <w:r w:rsidR="004161A2" w:rsidRPr="004161A2">
        <w:rPr>
          <w:rFonts w:ascii="Times New Roman" w:hAnsi="Times New Roman" w:cs="Times New Roman"/>
          <w:sz w:val="28"/>
          <w:szCs w:val="28"/>
          <w:lang w:val="kk-KZ"/>
        </w:rPr>
        <w:t>білім алушы</w:t>
      </w:r>
      <w:r w:rsidR="00D313E2" w:rsidRPr="004161A2">
        <w:rPr>
          <w:rFonts w:ascii="Times New Roman" w:hAnsi="Times New Roman" w:cs="Times New Roman"/>
          <w:sz w:val="28"/>
          <w:szCs w:val="28"/>
          <w:lang w:val="kk-KZ"/>
        </w:rPr>
        <w:t>лардың дене тәрбиесімен айналысу әрекетінің ерекшелігі – шамадан тыс қозғалыс белсенділігі, белсенді эмоционалды күш, сабақ пен қоршаған ортаға қатысты негативті қатынаста болуы.</w:t>
      </w:r>
    </w:p>
    <w:p w:rsidR="00D313E2" w:rsidRPr="004161A2" w:rsidRDefault="002F61C3" w:rsidP="00CD2E87">
      <w:pPr>
        <w:widowControl w:val="0"/>
        <w:spacing w:after="0" w:line="240" w:lineRule="auto"/>
        <w:ind w:firstLine="709"/>
        <w:jc w:val="both"/>
        <w:rPr>
          <w:rFonts w:ascii="Times New Roman" w:eastAsia="Times New Roman" w:hAnsi="Times New Roman" w:cs="Times New Roman"/>
          <w:sz w:val="28"/>
          <w:szCs w:val="28"/>
          <w:lang w:val="kk-KZ"/>
        </w:rPr>
      </w:pPr>
      <w:r w:rsidRPr="004161A2">
        <w:rPr>
          <w:rFonts w:ascii="Times New Roman" w:hAnsi="Times New Roman" w:cs="Times New Roman"/>
          <w:sz w:val="28"/>
          <w:szCs w:val="28"/>
          <w:lang w:val="kk-KZ"/>
        </w:rPr>
        <w:lastRenderedPageBreak/>
        <w:t>19</w:t>
      </w:r>
      <w:r w:rsidR="00D313E2" w:rsidRPr="004161A2">
        <w:rPr>
          <w:rFonts w:ascii="Times New Roman" w:hAnsi="Times New Roman" w:cs="Times New Roman"/>
          <w:sz w:val="28"/>
          <w:szCs w:val="28"/>
          <w:lang w:val="kk-KZ"/>
        </w:rPr>
        <w:t xml:space="preserve">. </w:t>
      </w:r>
      <w:r w:rsidR="00D313E2" w:rsidRPr="004161A2">
        <w:rPr>
          <w:rFonts w:ascii="Times New Roman" w:eastAsia="Times New Roman" w:hAnsi="Times New Roman" w:cs="Times New Roman"/>
          <w:bCs/>
          <w:iCs/>
          <w:sz w:val="28"/>
          <w:szCs w:val="28"/>
          <w:lang w:val="kk-KZ"/>
        </w:rPr>
        <w:t>«</w:t>
      </w:r>
      <w:r w:rsidR="000C42C6" w:rsidRPr="004161A2">
        <w:rPr>
          <w:rFonts w:ascii="Times New Roman" w:hAnsi="Times New Roman" w:cs="Times New Roman"/>
          <w:sz w:val="28"/>
          <w:szCs w:val="28"/>
          <w:lang w:val="kk-KZ"/>
        </w:rPr>
        <w:t>Бейімделген дене шынықтыру</w:t>
      </w:r>
      <w:r w:rsidR="00D313E2" w:rsidRPr="004161A2">
        <w:rPr>
          <w:rFonts w:ascii="Times New Roman" w:eastAsia="Times New Roman" w:hAnsi="Times New Roman" w:cs="Times New Roman"/>
          <w:bCs/>
          <w:iCs/>
          <w:sz w:val="28"/>
          <w:szCs w:val="28"/>
          <w:lang w:val="kk-KZ"/>
        </w:rPr>
        <w:t xml:space="preserve">» пәнінің шеңберіндегі оқыту нәтижесін бағалау мақсатты тұжырымдауға негізделген </w:t>
      </w:r>
      <w:r w:rsidR="00462B65">
        <w:rPr>
          <w:rFonts w:ascii="Times New Roman" w:eastAsia="Times New Roman" w:hAnsi="Times New Roman" w:cs="Times New Roman"/>
          <w:bCs/>
          <w:iCs/>
          <w:sz w:val="28"/>
          <w:szCs w:val="28"/>
          <w:lang w:val="kk-KZ"/>
        </w:rPr>
        <w:t>критериалды</w:t>
      </w:r>
      <w:r w:rsidR="00D313E2" w:rsidRPr="004161A2">
        <w:rPr>
          <w:rFonts w:ascii="Times New Roman" w:eastAsia="Times New Roman" w:hAnsi="Times New Roman" w:cs="Times New Roman"/>
          <w:bCs/>
          <w:iCs/>
          <w:sz w:val="28"/>
          <w:szCs w:val="28"/>
          <w:lang w:val="kk-KZ"/>
        </w:rPr>
        <w:t xml:space="preserve"> бағалауды қолданумен жүзеге асады.</w:t>
      </w:r>
    </w:p>
    <w:p w:rsidR="00D313E2" w:rsidRPr="004161A2" w:rsidRDefault="002F61C3" w:rsidP="00CD2E87">
      <w:pPr>
        <w:widowControl w:val="0"/>
        <w:spacing w:after="0" w:line="240" w:lineRule="auto"/>
        <w:ind w:firstLine="709"/>
        <w:jc w:val="both"/>
        <w:rPr>
          <w:rFonts w:ascii="Times New Roman" w:eastAsia="Times New Roman" w:hAnsi="Times New Roman" w:cs="Times New Roman"/>
          <w:sz w:val="28"/>
          <w:szCs w:val="28"/>
          <w:lang w:val="kk-KZ"/>
        </w:rPr>
      </w:pPr>
      <w:r w:rsidRPr="004161A2">
        <w:rPr>
          <w:rFonts w:ascii="Times New Roman" w:eastAsia="Times New Roman" w:hAnsi="Times New Roman" w:cs="Times New Roman"/>
          <w:sz w:val="28"/>
          <w:szCs w:val="28"/>
          <w:lang w:val="kk-KZ"/>
        </w:rPr>
        <w:t>20</w:t>
      </w:r>
      <w:r w:rsidR="009263D7" w:rsidRPr="004161A2">
        <w:rPr>
          <w:rFonts w:ascii="Times New Roman" w:eastAsia="Times New Roman" w:hAnsi="Times New Roman" w:cs="Times New Roman"/>
          <w:sz w:val="28"/>
          <w:szCs w:val="28"/>
          <w:lang w:val="kk-KZ"/>
        </w:rPr>
        <w:t xml:space="preserve">. </w:t>
      </w:r>
      <w:r w:rsidR="009263D7" w:rsidRPr="004161A2">
        <w:rPr>
          <w:rFonts w:ascii="Times New Roman" w:eastAsia="Times New Roman" w:hAnsi="Times New Roman" w:cs="Times New Roman"/>
          <w:bCs/>
          <w:iCs/>
          <w:sz w:val="28"/>
          <w:szCs w:val="28"/>
          <w:lang w:val="kk-KZ"/>
        </w:rPr>
        <w:t xml:space="preserve">Мақсатты тұжырымдауға сәйкес бағдарламаның әрбір бөлімі үшін бақылау-диагностикалық тапсырмалар жасалады. Бақылау-диагностикалық тапсырмаларды орындау нәтижелері </w:t>
      </w:r>
      <w:r w:rsidR="004161A2" w:rsidRPr="004161A2">
        <w:rPr>
          <w:rFonts w:ascii="Times New Roman" w:eastAsia="Times New Roman" w:hAnsi="Times New Roman" w:cs="Times New Roman"/>
          <w:bCs/>
          <w:iCs/>
          <w:sz w:val="28"/>
          <w:szCs w:val="28"/>
          <w:lang w:val="kk-KZ"/>
        </w:rPr>
        <w:t>білім алушы</w:t>
      </w:r>
      <w:r w:rsidR="009263D7" w:rsidRPr="004161A2">
        <w:rPr>
          <w:rFonts w:ascii="Times New Roman" w:eastAsia="Times New Roman" w:hAnsi="Times New Roman" w:cs="Times New Roman"/>
          <w:bCs/>
          <w:iCs/>
          <w:sz w:val="28"/>
          <w:szCs w:val="28"/>
          <w:lang w:val="kk-KZ"/>
        </w:rPr>
        <w:t xml:space="preserve"> жетістігінің карталарына тіркеліп, оқытудағы жекелей тәсілдерді жүзеге асырудың негізі болып табылады.</w:t>
      </w:r>
    </w:p>
    <w:p w:rsidR="00D313E2" w:rsidRPr="004161A2" w:rsidRDefault="002F61C3" w:rsidP="00CD2E87">
      <w:pPr>
        <w:widowControl w:val="0"/>
        <w:spacing w:after="0" w:line="240" w:lineRule="auto"/>
        <w:ind w:firstLine="709"/>
        <w:jc w:val="both"/>
        <w:rPr>
          <w:rFonts w:ascii="Times New Roman" w:eastAsia="Times New Roman" w:hAnsi="Times New Roman" w:cs="Times New Roman"/>
          <w:sz w:val="28"/>
          <w:szCs w:val="28"/>
          <w:lang w:val="kk-KZ"/>
        </w:rPr>
      </w:pPr>
      <w:r w:rsidRPr="004161A2">
        <w:rPr>
          <w:rFonts w:ascii="Times New Roman" w:eastAsia="Times New Roman" w:hAnsi="Times New Roman" w:cs="Times New Roman"/>
          <w:sz w:val="28"/>
          <w:szCs w:val="28"/>
          <w:lang w:val="kk-KZ"/>
        </w:rPr>
        <w:t>21</w:t>
      </w:r>
      <w:r w:rsidR="009263D7" w:rsidRPr="004161A2">
        <w:rPr>
          <w:rFonts w:ascii="Times New Roman" w:eastAsia="Times New Roman" w:hAnsi="Times New Roman" w:cs="Times New Roman"/>
          <w:sz w:val="28"/>
          <w:szCs w:val="28"/>
          <w:lang w:val="kk-KZ"/>
        </w:rPr>
        <w:t xml:space="preserve">. </w:t>
      </w:r>
      <w:r w:rsidR="009263D7" w:rsidRPr="004161A2">
        <w:rPr>
          <w:rFonts w:ascii="Times New Roman" w:eastAsia="Times New Roman" w:hAnsi="Times New Roman" w:cs="Times New Roman"/>
          <w:bCs/>
          <w:iCs/>
          <w:sz w:val="28"/>
          <w:szCs w:val="28"/>
          <w:lang w:val="kk-KZ"/>
        </w:rPr>
        <w:t xml:space="preserve">Қорытынды бақылау жылдың, тоқсанның аяғында жүргізіледі. Педагогпен оқу жылы ағымындағы </w:t>
      </w:r>
      <w:r w:rsidR="004161A2" w:rsidRPr="004161A2">
        <w:rPr>
          <w:rFonts w:ascii="Times New Roman" w:eastAsia="Times New Roman" w:hAnsi="Times New Roman" w:cs="Times New Roman"/>
          <w:bCs/>
          <w:iCs/>
          <w:sz w:val="28"/>
          <w:szCs w:val="28"/>
          <w:lang w:val="kk-KZ"/>
        </w:rPr>
        <w:t>білім алушы</w:t>
      </w:r>
      <w:r w:rsidR="009263D7" w:rsidRPr="004161A2">
        <w:rPr>
          <w:rFonts w:ascii="Times New Roman" w:eastAsia="Times New Roman" w:hAnsi="Times New Roman" w:cs="Times New Roman"/>
          <w:bCs/>
          <w:iCs/>
          <w:sz w:val="28"/>
          <w:szCs w:val="28"/>
          <w:lang w:val="kk-KZ"/>
        </w:rPr>
        <w:t>ның қозғалыс дағдыларының даму қарқыны талданады.</w:t>
      </w:r>
    </w:p>
    <w:p w:rsidR="009263D7" w:rsidRPr="004161A2" w:rsidRDefault="002F61C3" w:rsidP="002F61C3">
      <w:pPr>
        <w:widowControl w:val="0"/>
        <w:spacing w:after="0" w:line="240" w:lineRule="auto"/>
        <w:ind w:firstLine="709"/>
        <w:jc w:val="both"/>
        <w:rPr>
          <w:rFonts w:ascii="Times New Roman" w:hAnsi="Times New Roman" w:cs="Times New Roman"/>
          <w:sz w:val="28"/>
          <w:szCs w:val="28"/>
          <w:lang w:val="kk-KZ"/>
        </w:rPr>
      </w:pPr>
      <w:r w:rsidRPr="004161A2">
        <w:rPr>
          <w:rFonts w:ascii="Times New Roman" w:hAnsi="Times New Roman" w:cs="Times New Roman"/>
          <w:sz w:val="28"/>
          <w:szCs w:val="28"/>
          <w:lang w:val="kk-KZ"/>
        </w:rPr>
        <w:t>22</w:t>
      </w:r>
      <w:r w:rsidR="004161A2" w:rsidRPr="004161A2">
        <w:rPr>
          <w:rFonts w:ascii="Times New Roman" w:hAnsi="Times New Roman" w:cs="Times New Roman"/>
          <w:sz w:val="28"/>
          <w:szCs w:val="28"/>
          <w:lang w:val="kk-KZ"/>
        </w:rPr>
        <w:t>.</w:t>
      </w:r>
      <w:r w:rsidR="009263D7" w:rsidRPr="004161A2">
        <w:rPr>
          <w:rFonts w:ascii="Times New Roman" w:hAnsi="Times New Roman" w:cs="Times New Roman"/>
          <w:sz w:val="28"/>
          <w:szCs w:val="28"/>
          <w:lang w:val="kk-KZ"/>
        </w:rPr>
        <w:t xml:space="preserve"> Ағымдық және қорытынды аттестациялардың формасын мұғалім </w:t>
      </w:r>
      <w:r w:rsidR="004161A2" w:rsidRPr="004161A2">
        <w:rPr>
          <w:rFonts w:ascii="Times New Roman" w:hAnsi="Times New Roman" w:cs="Times New Roman"/>
          <w:sz w:val="28"/>
          <w:szCs w:val="28"/>
          <w:lang w:val="kk-KZ"/>
        </w:rPr>
        <w:t>білім алушы</w:t>
      </w:r>
      <w:r w:rsidR="009263D7" w:rsidRPr="004161A2">
        <w:rPr>
          <w:rFonts w:ascii="Times New Roman" w:hAnsi="Times New Roman" w:cs="Times New Roman"/>
          <w:sz w:val="28"/>
          <w:szCs w:val="28"/>
          <w:lang w:val="kk-KZ"/>
        </w:rPr>
        <w:t xml:space="preserve">ның жекелей ерекшеліктері, оқу материалы және онымен қолданылатын білім беру технологиясының мазмұны анықтайды. </w:t>
      </w:r>
    </w:p>
    <w:p w:rsidR="009263D7" w:rsidRPr="004161A2" w:rsidRDefault="002F61C3" w:rsidP="009263D7">
      <w:pPr>
        <w:pStyle w:val="32"/>
        <w:spacing w:after="0" w:line="240" w:lineRule="auto"/>
        <w:ind w:firstLine="709"/>
        <w:contextualSpacing/>
        <w:rPr>
          <w:rFonts w:ascii="Times New Roman" w:hAnsi="Times New Roman"/>
          <w:bCs/>
          <w:sz w:val="28"/>
          <w:szCs w:val="28"/>
          <w:lang w:val="kk-KZ"/>
        </w:rPr>
      </w:pPr>
      <w:r w:rsidRPr="004161A2">
        <w:rPr>
          <w:rFonts w:ascii="Times New Roman" w:hAnsi="Times New Roman"/>
          <w:sz w:val="28"/>
          <w:szCs w:val="28"/>
          <w:lang w:val="kk-KZ"/>
        </w:rPr>
        <w:t>23</w:t>
      </w:r>
      <w:r w:rsidR="009263D7" w:rsidRPr="004161A2">
        <w:rPr>
          <w:rFonts w:ascii="Times New Roman" w:hAnsi="Times New Roman"/>
          <w:sz w:val="28"/>
          <w:szCs w:val="28"/>
          <w:lang w:val="kk-KZ"/>
        </w:rPr>
        <w:t xml:space="preserve">. </w:t>
      </w:r>
      <w:r w:rsidR="000C42C6" w:rsidRPr="004161A2">
        <w:rPr>
          <w:rFonts w:ascii="Times New Roman" w:hAnsi="Times New Roman"/>
          <w:sz w:val="28"/>
          <w:szCs w:val="28"/>
          <w:lang w:val="kk-KZ"/>
        </w:rPr>
        <w:t xml:space="preserve">Бейімделген дене шынықтыру </w:t>
      </w:r>
      <w:r w:rsidR="00602FC1" w:rsidRPr="004161A2">
        <w:rPr>
          <w:rFonts w:ascii="Times New Roman" w:hAnsi="Times New Roman"/>
          <w:sz w:val="28"/>
          <w:szCs w:val="28"/>
          <w:lang w:val="kk-KZ"/>
        </w:rPr>
        <w:t>сабақтарын өткізу спорттық залы «</w:t>
      </w:r>
      <w:r w:rsidR="00602FC1" w:rsidRPr="004161A2">
        <w:rPr>
          <w:rFonts w:ascii="Times New Roman" w:hAnsi="Times New Roman"/>
          <w:sz w:val="28"/>
          <w:szCs w:val="28"/>
        </w:rPr>
        <w:t>швед тосқауылы</w:t>
      </w:r>
      <w:r w:rsidR="00602FC1" w:rsidRPr="004161A2">
        <w:rPr>
          <w:rFonts w:ascii="Times New Roman" w:hAnsi="Times New Roman"/>
          <w:sz w:val="28"/>
          <w:szCs w:val="28"/>
          <w:lang w:val="kk-KZ"/>
        </w:rPr>
        <w:t xml:space="preserve">мен» </w:t>
      </w:r>
      <w:r w:rsidR="00602FC1" w:rsidRPr="004161A2">
        <w:rPr>
          <w:rFonts w:ascii="Times New Roman" w:hAnsi="Times New Roman"/>
          <w:sz w:val="28"/>
          <w:szCs w:val="28"/>
        </w:rPr>
        <w:t>жарақтандыр</w:t>
      </w:r>
      <w:r w:rsidR="00602FC1" w:rsidRPr="004161A2">
        <w:rPr>
          <w:rFonts w:ascii="Times New Roman" w:hAnsi="Times New Roman"/>
          <w:sz w:val="28"/>
          <w:szCs w:val="28"/>
          <w:lang w:val="kk-KZ"/>
        </w:rPr>
        <w:t xml:space="preserve">ылады. Спорттық залдың жабдықталуы </w:t>
      </w:r>
      <w:r w:rsidR="009A41BA" w:rsidRPr="004161A2">
        <w:rPr>
          <w:rFonts w:ascii="Times New Roman" w:hAnsi="Times New Roman"/>
          <w:sz w:val="28"/>
          <w:szCs w:val="28"/>
          <w:lang w:val="kk-KZ"/>
        </w:rPr>
        <w:t xml:space="preserve">дамуында түрлі кемістіктері бар </w:t>
      </w:r>
      <w:r w:rsidR="004161A2" w:rsidRPr="004161A2">
        <w:rPr>
          <w:rFonts w:ascii="Times New Roman" w:hAnsi="Times New Roman"/>
          <w:sz w:val="28"/>
          <w:szCs w:val="28"/>
          <w:lang w:val="kk-KZ"/>
        </w:rPr>
        <w:t>білім алушы</w:t>
      </w:r>
      <w:r w:rsidR="009A41BA" w:rsidRPr="004161A2">
        <w:rPr>
          <w:rFonts w:ascii="Times New Roman" w:hAnsi="Times New Roman"/>
          <w:sz w:val="28"/>
          <w:szCs w:val="28"/>
          <w:lang w:val="kk-KZ"/>
        </w:rPr>
        <w:t>ларына арналған арнайы бейімделген құралдардың болуын, талап етеді, соның ішінде тренажерлар, арнайы велосипедтер</w:t>
      </w:r>
      <w:r w:rsidR="00F658D2" w:rsidRPr="004161A2">
        <w:rPr>
          <w:rFonts w:ascii="Times New Roman" w:hAnsi="Times New Roman"/>
          <w:sz w:val="28"/>
          <w:szCs w:val="28"/>
          <w:lang w:val="kk-KZ"/>
        </w:rPr>
        <w:t xml:space="preserve"> </w:t>
      </w:r>
      <w:r w:rsidR="009A41BA" w:rsidRPr="004161A2">
        <w:rPr>
          <w:rFonts w:ascii="Times New Roman" w:hAnsi="Times New Roman"/>
          <w:sz w:val="28"/>
          <w:szCs w:val="28"/>
          <w:lang w:val="kk-KZ"/>
        </w:rPr>
        <w:t>(ортопедиялық құралдарымен),</w:t>
      </w:r>
      <w:r w:rsidR="00F658D2" w:rsidRPr="004161A2">
        <w:rPr>
          <w:rFonts w:ascii="Times New Roman" w:hAnsi="Times New Roman"/>
          <w:sz w:val="28"/>
          <w:szCs w:val="28"/>
          <w:lang w:val="kk-KZ"/>
        </w:rPr>
        <w:t xml:space="preserve"> </w:t>
      </w:r>
      <w:r w:rsidR="009A41BA" w:rsidRPr="004161A2">
        <w:rPr>
          <w:rFonts w:ascii="Times New Roman" w:hAnsi="Times New Roman"/>
          <w:sz w:val="28"/>
          <w:szCs w:val="28"/>
          <w:lang w:val="kk-KZ"/>
        </w:rPr>
        <w:t xml:space="preserve">жалаушалар; арқаннан жасалған жылан- жол </w:t>
      </w:r>
      <w:r w:rsidR="009263D7" w:rsidRPr="004161A2">
        <w:rPr>
          <w:rStyle w:val="c1"/>
          <w:rFonts w:ascii="Times New Roman" w:hAnsi="Times New Roman"/>
          <w:sz w:val="28"/>
          <w:szCs w:val="28"/>
          <w:lang w:val="kk-KZ"/>
        </w:rPr>
        <w:t>(</w:t>
      </w:r>
      <w:r w:rsidR="009A41BA" w:rsidRPr="004161A2">
        <w:rPr>
          <w:rStyle w:val="c1"/>
          <w:rFonts w:ascii="Times New Roman" w:hAnsi="Times New Roman"/>
          <w:sz w:val="28"/>
          <w:szCs w:val="28"/>
          <w:lang w:val="kk-KZ"/>
        </w:rPr>
        <w:t xml:space="preserve">ұзындығы </w:t>
      </w:r>
      <w:r w:rsidR="009263D7" w:rsidRPr="004161A2">
        <w:rPr>
          <w:rStyle w:val="c1"/>
          <w:rFonts w:ascii="Times New Roman" w:hAnsi="Times New Roman"/>
          <w:sz w:val="28"/>
          <w:szCs w:val="28"/>
          <w:lang w:val="kk-KZ"/>
        </w:rPr>
        <w:t xml:space="preserve">2,0 м, диаметр 6 см); </w:t>
      </w:r>
      <w:r w:rsidR="009A41BA" w:rsidRPr="004161A2">
        <w:rPr>
          <w:rStyle w:val="c1"/>
          <w:rFonts w:ascii="Times New Roman" w:hAnsi="Times New Roman"/>
          <w:sz w:val="28"/>
          <w:szCs w:val="28"/>
          <w:lang w:val="kk-KZ"/>
        </w:rPr>
        <w:t xml:space="preserve">әр түрлі </w:t>
      </w:r>
      <w:r w:rsidR="00462B65">
        <w:rPr>
          <w:rStyle w:val="c1"/>
          <w:rFonts w:ascii="Times New Roman" w:hAnsi="Times New Roman"/>
          <w:sz w:val="28"/>
          <w:szCs w:val="28"/>
          <w:lang w:val="kk-KZ"/>
        </w:rPr>
        <w:t>төсенішті</w:t>
      </w:r>
      <w:r w:rsidR="009A41BA" w:rsidRPr="004161A2">
        <w:rPr>
          <w:rStyle w:val="c1"/>
          <w:rFonts w:ascii="Times New Roman" w:hAnsi="Times New Roman"/>
          <w:sz w:val="28"/>
          <w:szCs w:val="28"/>
          <w:lang w:val="kk-KZ"/>
        </w:rPr>
        <w:t xml:space="preserve"> жолдар; алмалы-салмалы ойыншықтар (алынып-салынатын бөліктерімен); </w:t>
      </w:r>
      <w:r w:rsidR="0001720B" w:rsidRPr="004161A2">
        <w:rPr>
          <w:rStyle w:val="c1"/>
          <w:rFonts w:ascii="Times New Roman" w:hAnsi="Times New Roman"/>
          <w:sz w:val="28"/>
          <w:szCs w:val="28"/>
          <w:lang w:val="kk-KZ"/>
        </w:rPr>
        <w:t>ұзындығы мен түстері әртүрлі ленталар</w:t>
      </w:r>
      <w:r w:rsidR="009263D7" w:rsidRPr="004161A2">
        <w:rPr>
          <w:rStyle w:val="c1"/>
          <w:rFonts w:ascii="Times New Roman" w:hAnsi="Times New Roman"/>
          <w:sz w:val="28"/>
          <w:szCs w:val="28"/>
          <w:lang w:val="kk-KZ"/>
        </w:rPr>
        <w:t xml:space="preserve"> (25 х 3 см, 12 х 3 см, 8 х 25 см, 2 х 25 см); </w:t>
      </w:r>
      <w:r w:rsidR="0001720B" w:rsidRPr="004161A2">
        <w:rPr>
          <w:rStyle w:val="c1"/>
          <w:rFonts w:ascii="Times New Roman" w:hAnsi="Times New Roman"/>
          <w:sz w:val="28"/>
          <w:szCs w:val="28"/>
          <w:lang w:val="kk-KZ"/>
        </w:rPr>
        <w:t xml:space="preserve">массаж </w:t>
      </w:r>
      <w:r w:rsidR="0001720B" w:rsidRPr="004161A2">
        <w:rPr>
          <w:rFonts w:ascii="Times New Roman" w:hAnsi="Times New Roman"/>
          <w:sz w:val="28"/>
          <w:szCs w:val="28"/>
          <w:lang w:val="kk-KZ"/>
        </w:rPr>
        <w:t>шығыршықтары</w:t>
      </w:r>
      <w:r w:rsidR="009263D7" w:rsidRPr="004161A2">
        <w:rPr>
          <w:rStyle w:val="c1"/>
          <w:rFonts w:ascii="Times New Roman" w:hAnsi="Times New Roman"/>
          <w:sz w:val="28"/>
          <w:szCs w:val="28"/>
          <w:lang w:val="kk-KZ"/>
        </w:rPr>
        <w:t>, валик</w:t>
      </w:r>
      <w:r w:rsidR="0001720B" w:rsidRPr="004161A2">
        <w:rPr>
          <w:rStyle w:val="c1"/>
          <w:rFonts w:ascii="Times New Roman" w:hAnsi="Times New Roman"/>
          <w:sz w:val="28"/>
          <w:szCs w:val="28"/>
          <w:lang w:val="kk-KZ"/>
        </w:rPr>
        <w:t xml:space="preserve">тер, доптар </w:t>
      </w:r>
      <w:r w:rsidR="009263D7" w:rsidRPr="004161A2">
        <w:rPr>
          <w:rStyle w:val="c1"/>
          <w:rFonts w:ascii="Times New Roman" w:hAnsi="Times New Roman"/>
          <w:sz w:val="28"/>
          <w:szCs w:val="28"/>
          <w:lang w:val="kk-KZ"/>
        </w:rPr>
        <w:t>(диаметр 5, 6, 7, 8, 9, 10, 55, 65, 75 см);</w:t>
      </w:r>
      <w:r w:rsidR="009263D7" w:rsidRPr="004161A2">
        <w:rPr>
          <w:rStyle w:val="ListLabel4"/>
          <w:rFonts w:ascii="Times New Roman" w:eastAsia="Segoe UI" w:hAnsi="Times New Roman"/>
          <w:sz w:val="28"/>
          <w:szCs w:val="28"/>
          <w:lang w:val="kk-KZ"/>
        </w:rPr>
        <w:t xml:space="preserve"> </w:t>
      </w:r>
      <w:r w:rsidR="0001720B" w:rsidRPr="004161A2">
        <w:rPr>
          <w:rStyle w:val="ListLabel4"/>
          <w:rFonts w:ascii="Times New Roman" w:eastAsia="Segoe UI" w:hAnsi="Times New Roman"/>
          <w:sz w:val="28"/>
          <w:szCs w:val="28"/>
          <w:lang w:val="kk-KZ"/>
        </w:rPr>
        <w:t xml:space="preserve">дұрыс тыныс алуды қалыптастыруға арналған құралдар мен </w:t>
      </w:r>
      <w:r w:rsidR="009263D7" w:rsidRPr="004161A2">
        <w:rPr>
          <w:rStyle w:val="c1"/>
          <w:rFonts w:ascii="Times New Roman" w:hAnsi="Times New Roman"/>
          <w:sz w:val="28"/>
          <w:szCs w:val="28"/>
          <w:lang w:val="kk-KZ"/>
        </w:rPr>
        <w:t>материал</w:t>
      </w:r>
      <w:r w:rsidR="0001720B" w:rsidRPr="004161A2">
        <w:rPr>
          <w:rStyle w:val="c1"/>
          <w:rFonts w:ascii="Times New Roman" w:hAnsi="Times New Roman"/>
          <w:sz w:val="28"/>
          <w:szCs w:val="28"/>
          <w:lang w:val="kk-KZ"/>
        </w:rPr>
        <w:t>дар; полифункционалды ойынжабдықтары, жұмсақ ірі модульдер.</w:t>
      </w:r>
      <w:r w:rsidR="00F658D2" w:rsidRPr="004161A2">
        <w:rPr>
          <w:rStyle w:val="c1"/>
          <w:rFonts w:ascii="Times New Roman" w:hAnsi="Times New Roman"/>
          <w:sz w:val="28"/>
          <w:szCs w:val="28"/>
          <w:lang w:val="kk-KZ"/>
        </w:rPr>
        <w:t xml:space="preserve"> </w:t>
      </w:r>
    </w:p>
    <w:p w:rsidR="009263D7" w:rsidRPr="004161A2" w:rsidRDefault="002F61C3" w:rsidP="009263D7">
      <w:pPr>
        <w:shd w:val="clear" w:color="auto" w:fill="FFFFFF"/>
        <w:spacing w:after="0" w:line="240" w:lineRule="auto"/>
        <w:ind w:firstLine="709"/>
        <w:contextualSpacing/>
        <w:jc w:val="both"/>
        <w:rPr>
          <w:rFonts w:ascii="Times New Roman" w:hAnsi="Times New Roman" w:cs="Times New Roman"/>
          <w:sz w:val="28"/>
          <w:szCs w:val="28"/>
          <w:lang w:val="kk-KZ"/>
        </w:rPr>
      </w:pPr>
      <w:r w:rsidRPr="004161A2">
        <w:rPr>
          <w:rFonts w:ascii="Times New Roman" w:hAnsi="Times New Roman" w:cs="Times New Roman"/>
          <w:sz w:val="28"/>
          <w:szCs w:val="28"/>
          <w:lang w:val="kk-KZ"/>
        </w:rPr>
        <w:t>24</w:t>
      </w:r>
      <w:r w:rsidR="009263D7" w:rsidRPr="004161A2">
        <w:rPr>
          <w:rFonts w:ascii="Times New Roman" w:hAnsi="Times New Roman" w:cs="Times New Roman"/>
          <w:sz w:val="28"/>
          <w:szCs w:val="28"/>
          <w:lang w:val="kk-KZ"/>
        </w:rPr>
        <w:t xml:space="preserve">. </w:t>
      </w:r>
      <w:r w:rsidR="0001720B" w:rsidRPr="004161A2">
        <w:rPr>
          <w:rFonts w:ascii="Times New Roman" w:hAnsi="Times New Roman" w:cs="Times New Roman"/>
          <w:sz w:val="28"/>
          <w:szCs w:val="28"/>
          <w:lang w:val="kk-KZ"/>
        </w:rPr>
        <w:t>Оқытудың техникалық құра</w:t>
      </w:r>
      <w:r w:rsidR="00290705" w:rsidRPr="004161A2">
        <w:rPr>
          <w:rFonts w:ascii="Times New Roman" w:hAnsi="Times New Roman" w:cs="Times New Roman"/>
          <w:sz w:val="28"/>
          <w:szCs w:val="28"/>
          <w:lang w:val="kk-KZ"/>
        </w:rPr>
        <w:t>л</w:t>
      </w:r>
      <w:r w:rsidR="0001720B" w:rsidRPr="004161A2">
        <w:rPr>
          <w:rFonts w:ascii="Times New Roman" w:hAnsi="Times New Roman" w:cs="Times New Roman"/>
          <w:sz w:val="28"/>
          <w:szCs w:val="28"/>
          <w:lang w:val="kk-KZ"/>
        </w:rPr>
        <w:t xml:space="preserve">дары </w:t>
      </w:r>
      <w:r w:rsidR="009263D7" w:rsidRPr="004161A2">
        <w:rPr>
          <w:rFonts w:ascii="Times New Roman" w:hAnsi="Times New Roman" w:cs="Times New Roman"/>
          <w:sz w:val="28"/>
          <w:szCs w:val="28"/>
          <w:lang w:val="kk-KZ"/>
        </w:rPr>
        <w:t>(</w:t>
      </w:r>
      <w:r w:rsidR="0001720B" w:rsidRPr="004161A2">
        <w:rPr>
          <w:rFonts w:ascii="Times New Roman" w:hAnsi="Times New Roman" w:cs="Times New Roman"/>
          <w:sz w:val="28"/>
          <w:szCs w:val="28"/>
          <w:lang w:val="kk-KZ"/>
        </w:rPr>
        <w:t>арнай</w:t>
      </w:r>
      <w:r w:rsidRPr="004161A2">
        <w:rPr>
          <w:rFonts w:ascii="Times New Roman" w:hAnsi="Times New Roman" w:cs="Times New Roman"/>
          <w:sz w:val="28"/>
          <w:szCs w:val="28"/>
          <w:lang w:val="kk-KZ"/>
        </w:rPr>
        <w:t xml:space="preserve">ы компъютерлік құралдары қоса) </w:t>
      </w:r>
      <w:r w:rsidR="0001720B" w:rsidRPr="004161A2">
        <w:rPr>
          <w:rFonts w:ascii="Times New Roman" w:hAnsi="Times New Roman" w:cs="Times New Roman"/>
          <w:sz w:val="28"/>
          <w:szCs w:val="28"/>
          <w:lang w:val="kk-KZ"/>
        </w:rPr>
        <w:t xml:space="preserve">білім алушылардың ерекше білім </w:t>
      </w:r>
      <w:r w:rsidR="00462B65">
        <w:rPr>
          <w:rFonts w:ascii="Times New Roman" w:hAnsi="Times New Roman" w:cs="Times New Roman"/>
          <w:sz w:val="28"/>
          <w:szCs w:val="28"/>
          <w:lang w:val="kk-KZ"/>
        </w:rPr>
        <w:t xml:space="preserve">беруге </w:t>
      </w:r>
      <w:r w:rsidR="0001720B" w:rsidRPr="004161A2">
        <w:rPr>
          <w:rFonts w:ascii="Times New Roman" w:hAnsi="Times New Roman" w:cs="Times New Roman"/>
          <w:sz w:val="28"/>
          <w:szCs w:val="28"/>
          <w:lang w:val="kk-KZ"/>
        </w:rPr>
        <w:t>қажеттіліктерін</w:t>
      </w:r>
      <w:r w:rsidR="00F658D2" w:rsidRPr="004161A2">
        <w:rPr>
          <w:rFonts w:ascii="Times New Roman" w:hAnsi="Times New Roman" w:cs="Times New Roman"/>
          <w:sz w:val="28"/>
          <w:szCs w:val="28"/>
          <w:lang w:val="kk-KZ"/>
        </w:rPr>
        <w:t xml:space="preserve"> </w:t>
      </w:r>
      <w:r w:rsidR="0001720B" w:rsidRPr="004161A2">
        <w:rPr>
          <w:rFonts w:ascii="Times New Roman" w:hAnsi="Times New Roman" w:cs="Times New Roman"/>
          <w:sz w:val="28"/>
          <w:szCs w:val="28"/>
          <w:lang w:val="kk-KZ"/>
        </w:rPr>
        <w:t xml:space="preserve">қанағаттандыруға, оқу іс-әрекетінің мотивациясын арттыруға, </w:t>
      </w:r>
      <w:r w:rsidR="00290705" w:rsidRPr="004161A2">
        <w:rPr>
          <w:rFonts w:ascii="Times New Roman" w:hAnsi="Times New Roman" w:cs="Times New Roman"/>
          <w:sz w:val="28"/>
          <w:szCs w:val="28"/>
          <w:lang w:val="kk-KZ"/>
        </w:rPr>
        <w:t>баланың мүмкіндіктері айтарлықтай шектелген жағдайдың өзінде сапалы нәтижелерге жетуге</w:t>
      </w:r>
      <w:r w:rsidR="00462B65">
        <w:rPr>
          <w:rFonts w:ascii="Times New Roman" w:hAnsi="Times New Roman" w:cs="Times New Roman"/>
          <w:sz w:val="28"/>
          <w:szCs w:val="28"/>
          <w:lang w:val="kk-KZ"/>
        </w:rPr>
        <w:t xml:space="preserve"> жағдай жасайды</w:t>
      </w:r>
      <w:r w:rsidR="009263D7" w:rsidRPr="004161A2">
        <w:rPr>
          <w:rFonts w:ascii="Times New Roman" w:hAnsi="Times New Roman" w:cs="Times New Roman"/>
          <w:sz w:val="28"/>
          <w:szCs w:val="28"/>
          <w:lang w:val="kk-KZ"/>
        </w:rPr>
        <w:t>.</w:t>
      </w:r>
    </w:p>
    <w:p w:rsidR="009263D7" w:rsidRPr="004161A2" w:rsidRDefault="009263D7" w:rsidP="009263D7">
      <w:pPr>
        <w:spacing w:after="0" w:line="240" w:lineRule="auto"/>
        <w:ind w:firstLine="709"/>
        <w:jc w:val="both"/>
        <w:rPr>
          <w:rFonts w:ascii="Times New Roman" w:hAnsi="Times New Roman" w:cs="Times New Roman"/>
          <w:sz w:val="28"/>
          <w:szCs w:val="28"/>
          <w:lang w:val="kk-KZ"/>
        </w:rPr>
      </w:pPr>
    </w:p>
    <w:p w:rsidR="00410B15" w:rsidRPr="004161A2" w:rsidRDefault="00410B15" w:rsidP="00CD2E87">
      <w:pPr>
        <w:spacing w:after="0" w:line="240" w:lineRule="auto"/>
        <w:ind w:firstLine="709"/>
        <w:jc w:val="both"/>
        <w:rPr>
          <w:rFonts w:ascii="Times New Roman" w:hAnsi="Times New Roman" w:cs="Times New Roman"/>
          <w:sz w:val="28"/>
          <w:szCs w:val="28"/>
          <w:lang w:val="kk-KZ"/>
        </w:rPr>
      </w:pPr>
    </w:p>
    <w:p w:rsidR="00A73862" w:rsidRPr="004161A2" w:rsidRDefault="007E370D" w:rsidP="00B734A6">
      <w:pPr>
        <w:widowControl w:val="0"/>
        <w:suppressAutoHyphens w:val="0"/>
        <w:spacing w:after="0" w:line="240" w:lineRule="auto"/>
        <w:jc w:val="center"/>
        <w:rPr>
          <w:rFonts w:ascii="Times New Roman" w:eastAsia="Times New Roman" w:hAnsi="Times New Roman" w:cs="Times New Roman"/>
          <w:kern w:val="0"/>
          <w:sz w:val="28"/>
          <w:szCs w:val="28"/>
          <w:lang w:val="kk-KZ" w:eastAsia="en-US"/>
        </w:rPr>
      </w:pPr>
      <w:r w:rsidRPr="004161A2">
        <w:rPr>
          <w:rFonts w:ascii="Times New Roman" w:eastAsia="Times New Roman" w:hAnsi="Times New Roman" w:cs="Times New Roman"/>
          <w:kern w:val="0"/>
          <w:sz w:val="28"/>
          <w:szCs w:val="28"/>
          <w:lang w:val="kk-KZ" w:eastAsia="en-US"/>
        </w:rPr>
        <w:t>3</w:t>
      </w:r>
      <w:r w:rsidR="00756C89" w:rsidRPr="004161A2">
        <w:rPr>
          <w:rFonts w:ascii="Times New Roman" w:eastAsia="Times New Roman" w:hAnsi="Times New Roman" w:cs="Times New Roman"/>
          <w:kern w:val="0"/>
          <w:sz w:val="28"/>
          <w:szCs w:val="28"/>
          <w:lang w:val="kk-KZ" w:eastAsia="en-US"/>
        </w:rPr>
        <w:t>-т</w:t>
      </w:r>
      <w:r w:rsidR="00D4492D" w:rsidRPr="004161A2">
        <w:rPr>
          <w:rFonts w:ascii="Times New Roman" w:eastAsia="Times New Roman" w:hAnsi="Times New Roman" w:cs="Times New Roman"/>
          <w:kern w:val="0"/>
          <w:sz w:val="28"/>
          <w:szCs w:val="28"/>
          <w:lang w:val="kk-KZ" w:eastAsia="en-US"/>
        </w:rPr>
        <w:t>арау</w:t>
      </w:r>
      <w:r w:rsidR="00B734A6" w:rsidRPr="004161A2">
        <w:rPr>
          <w:rFonts w:ascii="Times New Roman" w:eastAsia="Times New Roman" w:hAnsi="Times New Roman" w:cs="Times New Roman"/>
          <w:kern w:val="0"/>
          <w:sz w:val="28"/>
          <w:szCs w:val="28"/>
          <w:lang w:val="kk-KZ" w:eastAsia="en-US"/>
        </w:rPr>
        <w:t>.</w:t>
      </w:r>
      <w:r w:rsidRPr="004161A2">
        <w:rPr>
          <w:rFonts w:ascii="Times New Roman" w:eastAsia="Times New Roman" w:hAnsi="Times New Roman" w:cs="Times New Roman"/>
          <w:kern w:val="0"/>
          <w:sz w:val="28"/>
          <w:szCs w:val="28"/>
          <w:lang w:val="kk-KZ" w:eastAsia="en-US"/>
        </w:rPr>
        <w:t xml:space="preserve"> </w:t>
      </w:r>
      <w:r w:rsidR="000C42C6" w:rsidRPr="004161A2">
        <w:rPr>
          <w:rFonts w:ascii="Times New Roman" w:eastAsia="Times New Roman" w:hAnsi="Times New Roman" w:cs="Times New Roman"/>
          <w:kern w:val="0"/>
          <w:sz w:val="28"/>
          <w:szCs w:val="28"/>
          <w:lang w:val="kk-KZ" w:eastAsia="en-US"/>
        </w:rPr>
        <w:t>«</w:t>
      </w:r>
      <w:r w:rsidR="000C42C6" w:rsidRPr="004161A2">
        <w:rPr>
          <w:rFonts w:ascii="Times New Roman" w:hAnsi="Times New Roman" w:cs="Times New Roman"/>
          <w:sz w:val="28"/>
          <w:szCs w:val="28"/>
          <w:lang w:val="kk-KZ"/>
        </w:rPr>
        <w:t>Бейімделген дене шынықтыру</w:t>
      </w:r>
      <w:r w:rsidR="000C42C6" w:rsidRPr="004161A2">
        <w:rPr>
          <w:rFonts w:ascii="Times New Roman" w:eastAsia="Times New Roman" w:hAnsi="Times New Roman" w:cs="Times New Roman"/>
          <w:kern w:val="0"/>
          <w:sz w:val="28"/>
          <w:szCs w:val="28"/>
          <w:lang w:val="kk-KZ" w:eastAsia="en-US"/>
        </w:rPr>
        <w:t>» о</w:t>
      </w:r>
      <w:r w:rsidRPr="004161A2">
        <w:rPr>
          <w:rFonts w:ascii="Times New Roman" w:hAnsi="Times New Roman" w:cs="Times New Roman"/>
          <w:sz w:val="28"/>
          <w:szCs w:val="28"/>
          <w:lang w:val="kk-KZ"/>
        </w:rPr>
        <w:t>қу пәнінің мазмұнын ұйымдастыру</w:t>
      </w:r>
    </w:p>
    <w:p w:rsidR="00A73862" w:rsidRPr="004161A2" w:rsidRDefault="00A73862" w:rsidP="00CD2E87">
      <w:pPr>
        <w:widowControl w:val="0"/>
        <w:suppressAutoHyphens w:val="0"/>
        <w:spacing w:after="0" w:line="240" w:lineRule="auto"/>
        <w:ind w:firstLine="709"/>
        <w:jc w:val="both"/>
        <w:rPr>
          <w:rFonts w:ascii="Times New Roman" w:eastAsia="Times New Roman" w:hAnsi="Times New Roman" w:cs="Times New Roman"/>
          <w:kern w:val="0"/>
          <w:sz w:val="28"/>
          <w:szCs w:val="28"/>
          <w:lang w:val="kk-KZ" w:eastAsia="en-US"/>
        </w:rPr>
      </w:pPr>
    </w:p>
    <w:p w:rsidR="009E2BB4" w:rsidRPr="004161A2" w:rsidRDefault="002F61C3" w:rsidP="00CD2E87">
      <w:pPr>
        <w:widowControl w:val="0"/>
        <w:tabs>
          <w:tab w:val="left" w:pos="993"/>
        </w:tabs>
        <w:suppressAutoHyphens w:val="0"/>
        <w:spacing w:after="0" w:line="240" w:lineRule="auto"/>
        <w:ind w:firstLine="709"/>
        <w:jc w:val="both"/>
        <w:rPr>
          <w:rFonts w:ascii="Times New Roman" w:eastAsia="Times New Roman" w:hAnsi="Times New Roman" w:cs="Times New Roman"/>
          <w:kern w:val="0"/>
          <w:sz w:val="28"/>
          <w:szCs w:val="28"/>
          <w:lang w:val="kk-KZ" w:eastAsia="en-US"/>
        </w:rPr>
      </w:pPr>
      <w:r w:rsidRPr="004161A2">
        <w:rPr>
          <w:rFonts w:ascii="Times New Roman" w:eastAsia="Times New Roman" w:hAnsi="Times New Roman" w:cs="Times New Roman"/>
          <w:kern w:val="0"/>
          <w:sz w:val="28"/>
          <w:szCs w:val="28"/>
          <w:lang w:val="kk-KZ" w:eastAsia="en-US"/>
        </w:rPr>
        <w:t>25</w:t>
      </w:r>
      <w:r w:rsidR="00A73862" w:rsidRPr="004161A2">
        <w:rPr>
          <w:rFonts w:ascii="Times New Roman" w:eastAsia="Times New Roman" w:hAnsi="Times New Roman" w:cs="Times New Roman"/>
          <w:kern w:val="0"/>
          <w:sz w:val="28"/>
          <w:szCs w:val="28"/>
          <w:lang w:val="kk-KZ" w:eastAsia="en-US"/>
        </w:rPr>
        <w:t xml:space="preserve">. </w:t>
      </w:r>
      <w:r w:rsidR="00781231" w:rsidRPr="004161A2">
        <w:rPr>
          <w:rFonts w:ascii="Times New Roman" w:eastAsia="Times New Roman" w:hAnsi="Times New Roman" w:cs="Times New Roman"/>
          <w:kern w:val="0"/>
          <w:sz w:val="28"/>
          <w:szCs w:val="28"/>
          <w:lang w:val="kk-KZ" w:eastAsia="en-US"/>
        </w:rPr>
        <w:t>«</w:t>
      </w:r>
      <w:r w:rsidR="00781231" w:rsidRPr="004161A2">
        <w:rPr>
          <w:rFonts w:ascii="Times New Roman" w:hAnsi="Times New Roman" w:cs="Times New Roman"/>
          <w:sz w:val="28"/>
          <w:szCs w:val="28"/>
          <w:lang w:val="kk-KZ"/>
        </w:rPr>
        <w:t>Бейімделген дене шынықтыру</w:t>
      </w:r>
      <w:r w:rsidR="00781231" w:rsidRPr="004161A2">
        <w:rPr>
          <w:rFonts w:ascii="Times New Roman" w:eastAsia="Times New Roman" w:hAnsi="Times New Roman" w:cs="Times New Roman"/>
          <w:kern w:val="0"/>
          <w:sz w:val="28"/>
          <w:szCs w:val="28"/>
          <w:lang w:val="kk-KZ" w:eastAsia="en-US"/>
        </w:rPr>
        <w:t>» о</w:t>
      </w:r>
      <w:r w:rsidR="00781231" w:rsidRPr="004161A2">
        <w:rPr>
          <w:rFonts w:ascii="Times New Roman" w:hAnsi="Times New Roman" w:cs="Times New Roman"/>
          <w:sz w:val="28"/>
          <w:szCs w:val="28"/>
          <w:lang w:val="kk-KZ"/>
        </w:rPr>
        <w:t>қу пәні</w:t>
      </w:r>
      <w:r w:rsidR="00781231" w:rsidRPr="004161A2">
        <w:rPr>
          <w:rFonts w:ascii="Times New Roman" w:eastAsia="Times New Roman" w:hAnsi="Times New Roman" w:cs="Times New Roman"/>
          <w:kern w:val="0"/>
          <w:sz w:val="28"/>
          <w:szCs w:val="28"/>
          <w:lang w:val="kk-KZ" w:eastAsia="en-US"/>
        </w:rPr>
        <w:t xml:space="preserve"> бойынша о</w:t>
      </w:r>
      <w:r w:rsidR="00B32969" w:rsidRPr="004161A2">
        <w:rPr>
          <w:rFonts w:ascii="Times New Roman" w:eastAsia="Times New Roman" w:hAnsi="Times New Roman" w:cs="Times New Roman"/>
          <w:kern w:val="0"/>
          <w:sz w:val="28"/>
          <w:szCs w:val="28"/>
          <w:lang w:val="kk-KZ" w:eastAsia="en-US"/>
        </w:rPr>
        <w:t>қу жүктемесінің көлемі</w:t>
      </w:r>
      <w:r w:rsidR="009E2BB4" w:rsidRPr="004161A2">
        <w:rPr>
          <w:rFonts w:ascii="Times New Roman" w:eastAsia="Times New Roman" w:hAnsi="Times New Roman" w:cs="Times New Roman"/>
          <w:kern w:val="0"/>
          <w:sz w:val="28"/>
          <w:szCs w:val="28"/>
          <w:lang w:val="kk-KZ" w:eastAsia="en-US"/>
        </w:rPr>
        <w:t xml:space="preserve">: </w:t>
      </w:r>
    </w:p>
    <w:p w:rsidR="00A73862" w:rsidRPr="004161A2" w:rsidRDefault="00A73862" w:rsidP="00CD2E87">
      <w:pPr>
        <w:widowControl w:val="0"/>
        <w:tabs>
          <w:tab w:val="left" w:pos="993"/>
        </w:tabs>
        <w:suppressAutoHyphens w:val="0"/>
        <w:spacing w:after="0" w:line="240" w:lineRule="auto"/>
        <w:ind w:firstLine="709"/>
        <w:jc w:val="both"/>
        <w:rPr>
          <w:rFonts w:ascii="Times New Roman" w:eastAsia="Times New Roman" w:hAnsi="Times New Roman" w:cs="Times New Roman"/>
          <w:kern w:val="0"/>
          <w:sz w:val="28"/>
          <w:szCs w:val="28"/>
          <w:lang w:val="kk-KZ" w:eastAsia="en-US"/>
        </w:rPr>
      </w:pPr>
      <w:r w:rsidRPr="004161A2">
        <w:rPr>
          <w:rFonts w:ascii="Times New Roman" w:eastAsia="Times New Roman" w:hAnsi="Times New Roman" w:cs="Times New Roman"/>
          <w:kern w:val="0"/>
          <w:sz w:val="28"/>
          <w:szCs w:val="28"/>
          <w:lang w:val="kk-KZ" w:eastAsia="en-US"/>
        </w:rPr>
        <w:t>1)</w:t>
      </w:r>
      <w:r w:rsidR="00B734A6" w:rsidRPr="004161A2">
        <w:rPr>
          <w:rFonts w:ascii="Times New Roman" w:eastAsia="Times New Roman" w:hAnsi="Times New Roman" w:cs="Times New Roman"/>
          <w:kern w:val="0"/>
          <w:sz w:val="28"/>
          <w:szCs w:val="28"/>
          <w:lang w:val="kk-KZ" w:eastAsia="en-US"/>
        </w:rPr>
        <w:t xml:space="preserve"> </w:t>
      </w:r>
      <w:r w:rsidR="00B32969" w:rsidRPr="004161A2">
        <w:rPr>
          <w:rFonts w:ascii="Times New Roman" w:eastAsia="Times New Roman" w:hAnsi="Times New Roman" w:cs="Times New Roman"/>
          <w:kern w:val="0"/>
          <w:sz w:val="28"/>
          <w:szCs w:val="28"/>
          <w:lang w:val="kk-KZ" w:eastAsia="en-US"/>
        </w:rPr>
        <w:t xml:space="preserve">5-сыныпта – аптасына </w:t>
      </w:r>
      <w:r w:rsidRPr="004161A2">
        <w:rPr>
          <w:rFonts w:ascii="Times New Roman" w:eastAsia="Times New Roman" w:hAnsi="Times New Roman" w:cs="Times New Roman"/>
          <w:kern w:val="0"/>
          <w:sz w:val="28"/>
          <w:szCs w:val="28"/>
          <w:lang w:val="kk-KZ" w:eastAsia="en-US"/>
        </w:rPr>
        <w:t xml:space="preserve">3 </w:t>
      </w:r>
      <w:r w:rsidR="00B32969" w:rsidRPr="004161A2">
        <w:rPr>
          <w:rFonts w:ascii="Times New Roman" w:eastAsia="Times New Roman" w:hAnsi="Times New Roman" w:cs="Times New Roman"/>
          <w:kern w:val="0"/>
          <w:sz w:val="28"/>
          <w:szCs w:val="28"/>
          <w:lang w:val="kk-KZ" w:eastAsia="en-US"/>
        </w:rPr>
        <w:t xml:space="preserve">сағат, оқу жылында </w:t>
      </w:r>
      <w:r w:rsidRPr="004161A2">
        <w:rPr>
          <w:rFonts w:ascii="Times New Roman" w:eastAsia="Times New Roman" w:hAnsi="Times New Roman" w:cs="Times New Roman"/>
          <w:kern w:val="0"/>
          <w:sz w:val="28"/>
          <w:szCs w:val="28"/>
          <w:lang w:val="kk-KZ" w:eastAsia="en-US"/>
        </w:rPr>
        <w:t xml:space="preserve">102 </w:t>
      </w:r>
      <w:r w:rsidR="00B32969" w:rsidRPr="004161A2">
        <w:rPr>
          <w:rFonts w:ascii="Times New Roman" w:eastAsia="Times New Roman" w:hAnsi="Times New Roman" w:cs="Times New Roman"/>
          <w:kern w:val="0"/>
          <w:sz w:val="28"/>
          <w:szCs w:val="28"/>
          <w:lang w:val="kk-KZ" w:eastAsia="en-US"/>
        </w:rPr>
        <w:t>сағат</w:t>
      </w:r>
      <w:r w:rsidR="00B734A6" w:rsidRPr="004161A2">
        <w:rPr>
          <w:rFonts w:ascii="Times New Roman" w:eastAsia="Times New Roman" w:hAnsi="Times New Roman" w:cs="Times New Roman"/>
          <w:kern w:val="0"/>
          <w:sz w:val="28"/>
          <w:szCs w:val="28"/>
          <w:lang w:val="kk-KZ" w:eastAsia="en-US"/>
        </w:rPr>
        <w:t>ты</w:t>
      </w:r>
      <w:r w:rsidR="00B32969" w:rsidRPr="004161A2">
        <w:rPr>
          <w:rFonts w:ascii="Times New Roman" w:eastAsia="Times New Roman" w:hAnsi="Times New Roman" w:cs="Times New Roman"/>
          <w:kern w:val="0"/>
          <w:sz w:val="28"/>
          <w:szCs w:val="28"/>
          <w:lang w:val="kk-KZ" w:eastAsia="en-US"/>
        </w:rPr>
        <w:t xml:space="preserve">; </w:t>
      </w:r>
    </w:p>
    <w:p w:rsidR="00B32969" w:rsidRPr="004161A2" w:rsidRDefault="00A73862" w:rsidP="00CD2E87">
      <w:pPr>
        <w:widowControl w:val="0"/>
        <w:tabs>
          <w:tab w:val="left" w:pos="993"/>
        </w:tabs>
        <w:suppressAutoHyphens w:val="0"/>
        <w:spacing w:after="0" w:line="240" w:lineRule="auto"/>
        <w:ind w:firstLine="709"/>
        <w:jc w:val="both"/>
        <w:rPr>
          <w:rFonts w:ascii="Times New Roman" w:eastAsia="Times New Roman" w:hAnsi="Times New Roman" w:cs="Times New Roman"/>
          <w:kern w:val="0"/>
          <w:sz w:val="28"/>
          <w:szCs w:val="28"/>
          <w:lang w:val="kk-KZ" w:eastAsia="en-US"/>
        </w:rPr>
      </w:pPr>
      <w:r w:rsidRPr="004161A2">
        <w:rPr>
          <w:rFonts w:ascii="Times New Roman" w:eastAsia="Times New Roman" w:hAnsi="Times New Roman" w:cs="Times New Roman"/>
          <w:kern w:val="0"/>
          <w:sz w:val="28"/>
          <w:szCs w:val="28"/>
          <w:lang w:val="kk-KZ" w:eastAsia="en-US"/>
        </w:rPr>
        <w:t xml:space="preserve">2) </w:t>
      </w:r>
      <w:r w:rsidR="00B32969" w:rsidRPr="004161A2">
        <w:rPr>
          <w:rFonts w:ascii="Times New Roman" w:eastAsia="Times New Roman" w:hAnsi="Times New Roman" w:cs="Times New Roman"/>
          <w:kern w:val="0"/>
          <w:sz w:val="28"/>
          <w:szCs w:val="28"/>
          <w:lang w:val="kk-KZ" w:eastAsia="en-US"/>
        </w:rPr>
        <w:t>6-сыныпта – аптасына 3 сағат, оқу жылында 102 сағат</w:t>
      </w:r>
      <w:r w:rsidR="00B734A6" w:rsidRPr="004161A2">
        <w:rPr>
          <w:rFonts w:ascii="Times New Roman" w:eastAsia="Times New Roman" w:hAnsi="Times New Roman" w:cs="Times New Roman"/>
          <w:kern w:val="0"/>
          <w:sz w:val="28"/>
          <w:szCs w:val="28"/>
          <w:lang w:val="kk-KZ" w:eastAsia="en-US"/>
        </w:rPr>
        <w:t>ты</w:t>
      </w:r>
      <w:r w:rsidR="00B32969" w:rsidRPr="004161A2">
        <w:rPr>
          <w:rFonts w:ascii="Times New Roman" w:eastAsia="Times New Roman" w:hAnsi="Times New Roman" w:cs="Times New Roman"/>
          <w:kern w:val="0"/>
          <w:sz w:val="28"/>
          <w:szCs w:val="28"/>
          <w:lang w:val="kk-KZ" w:eastAsia="en-US"/>
        </w:rPr>
        <w:t xml:space="preserve">; </w:t>
      </w:r>
    </w:p>
    <w:p w:rsidR="00B32969" w:rsidRPr="004161A2" w:rsidRDefault="00A73862" w:rsidP="00CD2E87">
      <w:pPr>
        <w:widowControl w:val="0"/>
        <w:tabs>
          <w:tab w:val="left" w:pos="993"/>
        </w:tabs>
        <w:suppressAutoHyphens w:val="0"/>
        <w:spacing w:after="0" w:line="240" w:lineRule="auto"/>
        <w:ind w:firstLine="709"/>
        <w:jc w:val="both"/>
        <w:rPr>
          <w:rFonts w:ascii="Times New Roman" w:eastAsia="Times New Roman" w:hAnsi="Times New Roman" w:cs="Times New Roman"/>
          <w:kern w:val="0"/>
          <w:sz w:val="28"/>
          <w:szCs w:val="28"/>
          <w:lang w:val="kk-KZ" w:eastAsia="en-US"/>
        </w:rPr>
      </w:pPr>
      <w:r w:rsidRPr="004161A2">
        <w:rPr>
          <w:rFonts w:ascii="Times New Roman" w:eastAsia="Times New Roman" w:hAnsi="Times New Roman" w:cs="Times New Roman"/>
          <w:kern w:val="0"/>
          <w:sz w:val="28"/>
          <w:szCs w:val="28"/>
          <w:lang w:val="kk-KZ" w:eastAsia="en-US"/>
        </w:rPr>
        <w:t xml:space="preserve">3) </w:t>
      </w:r>
      <w:r w:rsidR="00B32969" w:rsidRPr="004161A2">
        <w:rPr>
          <w:rFonts w:ascii="Times New Roman" w:eastAsia="Times New Roman" w:hAnsi="Times New Roman" w:cs="Times New Roman"/>
          <w:kern w:val="0"/>
          <w:sz w:val="28"/>
          <w:szCs w:val="28"/>
          <w:lang w:val="kk-KZ" w:eastAsia="en-US"/>
        </w:rPr>
        <w:t>7-сыныпта – аптасына 3 сағат, оқу жылында 102 сағат</w:t>
      </w:r>
      <w:r w:rsidR="00B734A6" w:rsidRPr="004161A2">
        <w:rPr>
          <w:rFonts w:ascii="Times New Roman" w:eastAsia="Times New Roman" w:hAnsi="Times New Roman" w:cs="Times New Roman"/>
          <w:kern w:val="0"/>
          <w:sz w:val="28"/>
          <w:szCs w:val="28"/>
          <w:lang w:val="kk-KZ" w:eastAsia="en-US"/>
        </w:rPr>
        <w:t>ты</w:t>
      </w:r>
      <w:r w:rsidR="00B32969" w:rsidRPr="004161A2">
        <w:rPr>
          <w:rFonts w:ascii="Times New Roman" w:eastAsia="Times New Roman" w:hAnsi="Times New Roman" w:cs="Times New Roman"/>
          <w:kern w:val="0"/>
          <w:sz w:val="28"/>
          <w:szCs w:val="28"/>
          <w:lang w:val="kk-KZ" w:eastAsia="en-US"/>
        </w:rPr>
        <w:t xml:space="preserve">; </w:t>
      </w:r>
    </w:p>
    <w:p w:rsidR="00B32969" w:rsidRPr="004161A2" w:rsidRDefault="00A73862" w:rsidP="00CD2E87">
      <w:pPr>
        <w:widowControl w:val="0"/>
        <w:tabs>
          <w:tab w:val="left" w:pos="993"/>
        </w:tabs>
        <w:suppressAutoHyphens w:val="0"/>
        <w:spacing w:after="0" w:line="240" w:lineRule="auto"/>
        <w:ind w:firstLine="709"/>
        <w:jc w:val="both"/>
        <w:rPr>
          <w:rFonts w:ascii="Times New Roman" w:eastAsia="Times New Roman" w:hAnsi="Times New Roman" w:cs="Times New Roman"/>
          <w:kern w:val="0"/>
          <w:sz w:val="28"/>
          <w:szCs w:val="28"/>
          <w:lang w:val="kk-KZ" w:eastAsia="en-US"/>
        </w:rPr>
      </w:pPr>
      <w:r w:rsidRPr="004161A2">
        <w:rPr>
          <w:rFonts w:ascii="Times New Roman" w:eastAsia="Times New Roman" w:hAnsi="Times New Roman" w:cs="Times New Roman"/>
          <w:bCs/>
          <w:kern w:val="0"/>
          <w:sz w:val="28"/>
          <w:szCs w:val="28"/>
          <w:lang w:val="kk-KZ"/>
        </w:rPr>
        <w:t xml:space="preserve">4) </w:t>
      </w:r>
      <w:r w:rsidR="00B32969" w:rsidRPr="004161A2">
        <w:rPr>
          <w:rFonts w:ascii="Times New Roman" w:eastAsia="Times New Roman" w:hAnsi="Times New Roman" w:cs="Times New Roman"/>
          <w:kern w:val="0"/>
          <w:sz w:val="28"/>
          <w:szCs w:val="28"/>
          <w:lang w:val="kk-KZ" w:eastAsia="en-US"/>
        </w:rPr>
        <w:t>8-сыныпта – аптасына 3 сағат, оқу жылында 102 сағат</w:t>
      </w:r>
      <w:r w:rsidR="00B734A6" w:rsidRPr="004161A2">
        <w:rPr>
          <w:rFonts w:ascii="Times New Roman" w:eastAsia="Times New Roman" w:hAnsi="Times New Roman" w:cs="Times New Roman"/>
          <w:kern w:val="0"/>
          <w:sz w:val="28"/>
          <w:szCs w:val="28"/>
          <w:lang w:val="kk-KZ" w:eastAsia="en-US"/>
        </w:rPr>
        <w:t>ты</w:t>
      </w:r>
      <w:r w:rsidR="00B32969" w:rsidRPr="004161A2">
        <w:rPr>
          <w:rFonts w:ascii="Times New Roman" w:eastAsia="Times New Roman" w:hAnsi="Times New Roman" w:cs="Times New Roman"/>
          <w:kern w:val="0"/>
          <w:sz w:val="28"/>
          <w:szCs w:val="28"/>
          <w:lang w:val="kk-KZ" w:eastAsia="en-US"/>
        </w:rPr>
        <w:t xml:space="preserve">; </w:t>
      </w:r>
    </w:p>
    <w:p w:rsidR="000C42C6" w:rsidRPr="004161A2" w:rsidRDefault="00A73862" w:rsidP="00CD2E87">
      <w:pPr>
        <w:widowControl w:val="0"/>
        <w:tabs>
          <w:tab w:val="left" w:pos="993"/>
        </w:tabs>
        <w:suppressAutoHyphens w:val="0"/>
        <w:spacing w:after="0" w:line="240" w:lineRule="auto"/>
        <w:ind w:firstLine="709"/>
        <w:jc w:val="both"/>
        <w:rPr>
          <w:rFonts w:ascii="Times New Roman" w:eastAsia="Times New Roman" w:hAnsi="Times New Roman" w:cs="Times New Roman"/>
          <w:kern w:val="0"/>
          <w:sz w:val="28"/>
          <w:szCs w:val="28"/>
          <w:lang w:val="kk-KZ" w:eastAsia="en-US"/>
        </w:rPr>
      </w:pPr>
      <w:r w:rsidRPr="004161A2">
        <w:rPr>
          <w:rFonts w:ascii="Times New Roman" w:eastAsia="Times New Roman" w:hAnsi="Times New Roman" w:cs="Times New Roman"/>
          <w:bCs/>
          <w:kern w:val="0"/>
          <w:sz w:val="28"/>
          <w:szCs w:val="28"/>
          <w:lang w:val="kk-KZ"/>
        </w:rPr>
        <w:t xml:space="preserve">5) </w:t>
      </w:r>
      <w:r w:rsidR="00B32969" w:rsidRPr="004161A2">
        <w:rPr>
          <w:rFonts w:ascii="Times New Roman" w:eastAsia="Times New Roman" w:hAnsi="Times New Roman" w:cs="Times New Roman"/>
          <w:kern w:val="0"/>
          <w:sz w:val="28"/>
          <w:szCs w:val="28"/>
          <w:lang w:val="kk-KZ" w:eastAsia="en-US"/>
        </w:rPr>
        <w:t>9-сыныпта – аптасына 3 сағат, оқу жылында 102 сағат</w:t>
      </w:r>
      <w:r w:rsidR="00B734A6" w:rsidRPr="004161A2">
        <w:rPr>
          <w:rFonts w:ascii="Times New Roman" w:eastAsia="Times New Roman" w:hAnsi="Times New Roman" w:cs="Times New Roman"/>
          <w:kern w:val="0"/>
          <w:sz w:val="28"/>
          <w:szCs w:val="28"/>
          <w:lang w:val="kk-KZ" w:eastAsia="en-US"/>
        </w:rPr>
        <w:t>ты</w:t>
      </w:r>
      <w:r w:rsidR="000C42C6" w:rsidRPr="004161A2">
        <w:rPr>
          <w:rFonts w:ascii="Times New Roman" w:eastAsia="Times New Roman" w:hAnsi="Times New Roman" w:cs="Times New Roman"/>
          <w:kern w:val="0"/>
          <w:sz w:val="28"/>
          <w:szCs w:val="28"/>
          <w:lang w:val="kk-KZ" w:eastAsia="en-US"/>
        </w:rPr>
        <w:t>;</w:t>
      </w:r>
    </w:p>
    <w:p w:rsidR="00B32969" w:rsidRPr="004161A2" w:rsidRDefault="000C42C6" w:rsidP="00CD2E87">
      <w:pPr>
        <w:widowControl w:val="0"/>
        <w:tabs>
          <w:tab w:val="left" w:pos="993"/>
        </w:tabs>
        <w:suppressAutoHyphens w:val="0"/>
        <w:spacing w:after="0" w:line="240" w:lineRule="auto"/>
        <w:ind w:firstLine="709"/>
        <w:jc w:val="both"/>
        <w:rPr>
          <w:rFonts w:ascii="Times New Roman" w:eastAsia="Times New Roman" w:hAnsi="Times New Roman" w:cs="Times New Roman"/>
          <w:kern w:val="0"/>
          <w:sz w:val="28"/>
          <w:szCs w:val="28"/>
          <w:lang w:val="kk-KZ" w:eastAsia="en-US"/>
        </w:rPr>
      </w:pPr>
      <w:r w:rsidRPr="004161A2">
        <w:rPr>
          <w:rFonts w:ascii="Times New Roman" w:eastAsia="Times New Roman" w:hAnsi="Times New Roman" w:cs="Times New Roman"/>
          <w:kern w:val="0"/>
          <w:sz w:val="28"/>
          <w:szCs w:val="28"/>
          <w:lang w:val="kk-KZ" w:eastAsia="en-US"/>
        </w:rPr>
        <w:t>6) 10-сыныпта - аптасына 3 сағат, оқу жылында 102 сағатты</w:t>
      </w:r>
      <w:r w:rsidR="00B734A6" w:rsidRPr="004161A2">
        <w:rPr>
          <w:rFonts w:ascii="Times New Roman" w:eastAsia="Times New Roman" w:hAnsi="Times New Roman" w:cs="Times New Roman"/>
          <w:kern w:val="0"/>
          <w:sz w:val="28"/>
          <w:szCs w:val="28"/>
          <w:lang w:val="kk-KZ" w:eastAsia="en-US"/>
        </w:rPr>
        <w:t xml:space="preserve"> құра</w:t>
      </w:r>
      <w:r w:rsidRPr="004161A2">
        <w:rPr>
          <w:rFonts w:ascii="Times New Roman" w:eastAsia="Times New Roman" w:hAnsi="Times New Roman" w:cs="Times New Roman"/>
          <w:kern w:val="0"/>
          <w:sz w:val="28"/>
          <w:szCs w:val="28"/>
          <w:lang w:val="kk-KZ" w:eastAsia="en-US"/>
        </w:rPr>
        <w:t>й</w:t>
      </w:r>
      <w:r w:rsidR="00B734A6" w:rsidRPr="004161A2">
        <w:rPr>
          <w:rFonts w:ascii="Times New Roman" w:eastAsia="Times New Roman" w:hAnsi="Times New Roman" w:cs="Times New Roman"/>
          <w:kern w:val="0"/>
          <w:sz w:val="28"/>
          <w:szCs w:val="28"/>
          <w:lang w:val="kk-KZ" w:eastAsia="en-US"/>
        </w:rPr>
        <w:t>ды.</w:t>
      </w:r>
      <w:r w:rsidR="00B32969" w:rsidRPr="004161A2">
        <w:rPr>
          <w:rFonts w:ascii="Times New Roman" w:eastAsia="Times New Roman" w:hAnsi="Times New Roman" w:cs="Times New Roman"/>
          <w:kern w:val="0"/>
          <w:sz w:val="28"/>
          <w:szCs w:val="28"/>
          <w:lang w:val="kk-KZ" w:eastAsia="en-US"/>
        </w:rPr>
        <w:t xml:space="preserve"> </w:t>
      </w:r>
    </w:p>
    <w:p w:rsidR="004E751B" w:rsidRPr="004161A2" w:rsidRDefault="00F97534" w:rsidP="00CD2E87">
      <w:pPr>
        <w:widowControl w:val="0"/>
        <w:tabs>
          <w:tab w:val="left" w:pos="993"/>
        </w:tabs>
        <w:suppressAutoHyphens w:val="0"/>
        <w:spacing w:after="0" w:line="240" w:lineRule="auto"/>
        <w:ind w:firstLine="709"/>
        <w:jc w:val="both"/>
        <w:rPr>
          <w:rFonts w:ascii="Times New Roman" w:hAnsi="Times New Roman" w:cs="Times New Roman"/>
          <w:sz w:val="28"/>
          <w:szCs w:val="28"/>
          <w:lang w:val="kk-KZ"/>
        </w:rPr>
      </w:pPr>
      <w:r w:rsidRPr="004161A2">
        <w:rPr>
          <w:rFonts w:ascii="Times New Roman" w:hAnsi="Times New Roman" w:cs="Times New Roman"/>
          <w:sz w:val="28"/>
          <w:szCs w:val="28"/>
          <w:lang w:val="kk-KZ"/>
        </w:rPr>
        <w:t>26</w:t>
      </w:r>
      <w:r w:rsidR="00DD16CD" w:rsidRPr="004161A2">
        <w:rPr>
          <w:rFonts w:ascii="Times New Roman" w:hAnsi="Times New Roman" w:cs="Times New Roman"/>
          <w:sz w:val="28"/>
          <w:szCs w:val="28"/>
          <w:lang w:val="kk-KZ"/>
        </w:rPr>
        <w:t xml:space="preserve">. </w:t>
      </w:r>
      <w:r w:rsidR="004E751B" w:rsidRPr="004161A2">
        <w:rPr>
          <w:rFonts w:ascii="Times New Roman" w:hAnsi="Times New Roman" w:cs="Times New Roman"/>
          <w:sz w:val="28"/>
          <w:szCs w:val="28"/>
          <w:lang w:val="kk-KZ"/>
        </w:rPr>
        <w:t>Оқу пәнінің</w:t>
      </w:r>
      <w:r w:rsidR="00E65EF3" w:rsidRPr="004161A2">
        <w:rPr>
          <w:rFonts w:ascii="Times New Roman" w:hAnsi="Times New Roman" w:cs="Times New Roman"/>
          <w:sz w:val="28"/>
          <w:szCs w:val="28"/>
          <w:lang w:val="kk-KZ"/>
        </w:rPr>
        <w:t xml:space="preserve"> мазмұны </w:t>
      </w:r>
      <w:r w:rsidR="004E751B" w:rsidRPr="004161A2">
        <w:rPr>
          <w:rFonts w:ascii="Times New Roman" w:hAnsi="Times New Roman" w:cs="Times New Roman"/>
          <w:sz w:val="28"/>
          <w:szCs w:val="28"/>
          <w:lang w:val="kk-KZ"/>
        </w:rPr>
        <w:t xml:space="preserve">келесі </w:t>
      </w:r>
      <w:r w:rsidR="00E65EF3" w:rsidRPr="004161A2">
        <w:rPr>
          <w:rFonts w:ascii="Times New Roman" w:hAnsi="Times New Roman" w:cs="Times New Roman"/>
          <w:sz w:val="28"/>
          <w:szCs w:val="28"/>
          <w:lang w:val="kk-KZ"/>
        </w:rPr>
        <w:t>бөлім</w:t>
      </w:r>
      <w:r w:rsidR="004E751B" w:rsidRPr="004161A2">
        <w:rPr>
          <w:rFonts w:ascii="Times New Roman" w:hAnsi="Times New Roman" w:cs="Times New Roman"/>
          <w:sz w:val="28"/>
          <w:szCs w:val="28"/>
          <w:lang w:val="kk-KZ"/>
        </w:rPr>
        <w:t>дер</w:t>
      </w:r>
      <w:r w:rsidR="00E65EF3" w:rsidRPr="004161A2">
        <w:rPr>
          <w:rFonts w:ascii="Times New Roman" w:hAnsi="Times New Roman" w:cs="Times New Roman"/>
          <w:sz w:val="28"/>
          <w:szCs w:val="28"/>
          <w:lang w:val="kk-KZ"/>
        </w:rPr>
        <w:t xml:space="preserve">ді қамтиды: </w:t>
      </w:r>
    </w:p>
    <w:p w:rsidR="004E751B" w:rsidRPr="004161A2" w:rsidRDefault="004E751B" w:rsidP="00CD2E87">
      <w:pPr>
        <w:widowControl w:val="0"/>
        <w:tabs>
          <w:tab w:val="left" w:pos="993"/>
        </w:tabs>
        <w:suppressAutoHyphens w:val="0"/>
        <w:spacing w:after="0" w:line="240" w:lineRule="auto"/>
        <w:ind w:firstLine="709"/>
        <w:jc w:val="both"/>
        <w:rPr>
          <w:rFonts w:ascii="Times New Roman" w:eastAsia="Times New Roman" w:hAnsi="Times New Roman" w:cs="Times New Roman"/>
          <w:sz w:val="28"/>
          <w:szCs w:val="28"/>
          <w:lang w:val="kk-KZ" w:eastAsia="en-US"/>
        </w:rPr>
      </w:pPr>
      <w:r w:rsidRPr="004161A2">
        <w:rPr>
          <w:rFonts w:ascii="Times New Roman" w:hAnsi="Times New Roman" w:cs="Times New Roman"/>
          <w:sz w:val="28"/>
          <w:szCs w:val="28"/>
          <w:lang w:val="kk-KZ"/>
        </w:rPr>
        <w:lastRenderedPageBreak/>
        <w:t xml:space="preserve">1) 1-бөлім </w:t>
      </w:r>
      <w:r w:rsidR="00815DAC" w:rsidRPr="004161A2">
        <w:rPr>
          <w:rFonts w:ascii="Times New Roman" w:eastAsia="Times New Roman" w:hAnsi="Times New Roman" w:cs="Times New Roman"/>
          <w:sz w:val="28"/>
          <w:szCs w:val="28"/>
          <w:lang w:val="kk-KZ" w:eastAsia="en-US"/>
        </w:rPr>
        <w:t>«</w:t>
      </w:r>
      <w:r w:rsidR="00E65EF3" w:rsidRPr="004161A2">
        <w:rPr>
          <w:rFonts w:ascii="Times New Roman" w:eastAsia="Times New Roman" w:hAnsi="Times New Roman" w:cs="Times New Roman"/>
          <w:sz w:val="28"/>
          <w:szCs w:val="28"/>
          <w:lang w:val="kk-KZ" w:eastAsia="en-US"/>
        </w:rPr>
        <w:t>Қозғалыс қызметі</w:t>
      </w:r>
      <w:r w:rsidRPr="004161A2">
        <w:rPr>
          <w:rFonts w:ascii="Times New Roman" w:eastAsia="Times New Roman" w:hAnsi="Times New Roman" w:cs="Times New Roman"/>
          <w:sz w:val="28"/>
          <w:szCs w:val="28"/>
          <w:lang w:val="kk-KZ" w:eastAsia="en-US"/>
        </w:rPr>
        <w:t>»;</w:t>
      </w:r>
    </w:p>
    <w:p w:rsidR="004E751B" w:rsidRPr="004161A2" w:rsidRDefault="004E751B" w:rsidP="00CD2E87">
      <w:pPr>
        <w:widowControl w:val="0"/>
        <w:tabs>
          <w:tab w:val="left" w:pos="993"/>
        </w:tabs>
        <w:suppressAutoHyphens w:val="0"/>
        <w:spacing w:after="0" w:line="240" w:lineRule="auto"/>
        <w:ind w:firstLine="709"/>
        <w:jc w:val="both"/>
        <w:rPr>
          <w:rFonts w:ascii="Times New Roman" w:hAnsi="Times New Roman" w:cs="Times New Roman"/>
          <w:sz w:val="28"/>
          <w:szCs w:val="28"/>
          <w:lang w:val="kk-KZ"/>
        </w:rPr>
      </w:pPr>
      <w:r w:rsidRPr="004161A2">
        <w:rPr>
          <w:rFonts w:ascii="Times New Roman" w:eastAsia="Times New Roman" w:hAnsi="Times New Roman" w:cs="Times New Roman"/>
          <w:sz w:val="28"/>
          <w:szCs w:val="28"/>
          <w:lang w:val="kk-KZ" w:eastAsia="en-US"/>
        </w:rPr>
        <w:t>2) 2-бөлім</w:t>
      </w:r>
      <w:r w:rsidR="00815DAC" w:rsidRPr="004161A2">
        <w:rPr>
          <w:rFonts w:ascii="Times New Roman" w:hAnsi="Times New Roman" w:cs="Times New Roman"/>
          <w:sz w:val="28"/>
          <w:szCs w:val="28"/>
          <w:lang w:val="kk-KZ"/>
        </w:rPr>
        <w:t xml:space="preserve"> «</w:t>
      </w:r>
      <w:r w:rsidR="00E65EF3" w:rsidRPr="004161A2">
        <w:rPr>
          <w:rFonts w:ascii="Times New Roman" w:hAnsi="Times New Roman" w:cs="Times New Roman"/>
          <w:sz w:val="28"/>
          <w:szCs w:val="28"/>
          <w:lang w:val="kk-KZ"/>
        </w:rPr>
        <w:t>Қозғалыс д</w:t>
      </w:r>
      <w:r w:rsidRPr="004161A2">
        <w:rPr>
          <w:rFonts w:ascii="Times New Roman" w:hAnsi="Times New Roman" w:cs="Times New Roman"/>
          <w:sz w:val="28"/>
          <w:szCs w:val="28"/>
          <w:lang w:val="kk-KZ"/>
        </w:rPr>
        <w:t>ағдылары арқылы ойлауды дамыту»;</w:t>
      </w:r>
    </w:p>
    <w:p w:rsidR="00815DAC" w:rsidRPr="004161A2" w:rsidRDefault="004E751B" w:rsidP="00CD2E87">
      <w:pPr>
        <w:widowControl w:val="0"/>
        <w:tabs>
          <w:tab w:val="left" w:pos="993"/>
        </w:tabs>
        <w:suppressAutoHyphens w:val="0"/>
        <w:spacing w:after="0" w:line="240" w:lineRule="auto"/>
        <w:ind w:firstLine="709"/>
        <w:jc w:val="both"/>
        <w:rPr>
          <w:rFonts w:ascii="Times New Roman" w:hAnsi="Times New Roman" w:cs="Times New Roman"/>
          <w:sz w:val="28"/>
          <w:szCs w:val="28"/>
          <w:lang w:val="kk-KZ"/>
        </w:rPr>
      </w:pPr>
      <w:r w:rsidRPr="004161A2">
        <w:rPr>
          <w:rFonts w:ascii="Times New Roman" w:hAnsi="Times New Roman" w:cs="Times New Roman"/>
          <w:sz w:val="28"/>
          <w:szCs w:val="28"/>
          <w:lang w:val="kk-KZ"/>
        </w:rPr>
        <w:t>3) 3-бөлім</w:t>
      </w:r>
      <w:r w:rsidR="00E65EF3" w:rsidRPr="004161A2">
        <w:rPr>
          <w:rFonts w:ascii="Times New Roman" w:hAnsi="Times New Roman" w:cs="Times New Roman"/>
          <w:sz w:val="28"/>
          <w:szCs w:val="28"/>
          <w:lang w:val="kk-KZ"/>
        </w:rPr>
        <w:t xml:space="preserve"> «Денсаулық және салауатты өмір салты»</w:t>
      </w:r>
      <w:r w:rsidR="00BF09FA" w:rsidRPr="004161A2">
        <w:rPr>
          <w:rFonts w:ascii="Times New Roman" w:hAnsi="Times New Roman" w:cs="Times New Roman"/>
          <w:sz w:val="28"/>
          <w:szCs w:val="28"/>
          <w:lang w:val="kk-KZ"/>
        </w:rPr>
        <w:t>.</w:t>
      </w:r>
      <w:r w:rsidR="00815DAC" w:rsidRPr="004161A2">
        <w:rPr>
          <w:rFonts w:ascii="Times New Roman" w:eastAsia="Times New Roman" w:hAnsi="Times New Roman" w:cs="Times New Roman"/>
          <w:sz w:val="28"/>
          <w:szCs w:val="28"/>
          <w:lang w:val="kk-KZ" w:eastAsia="en-US"/>
        </w:rPr>
        <w:t xml:space="preserve"> </w:t>
      </w:r>
    </w:p>
    <w:p w:rsidR="002E7CE7" w:rsidRPr="004161A2" w:rsidRDefault="000C42C6" w:rsidP="009253B3">
      <w:pPr>
        <w:widowControl w:val="0"/>
        <w:tabs>
          <w:tab w:val="left" w:pos="993"/>
        </w:tabs>
        <w:spacing w:after="0" w:line="240" w:lineRule="auto"/>
        <w:ind w:firstLine="709"/>
        <w:jc w:val="both"/>
        <w:rPr>
          <w:rFonts w:ascii="Times New Roman" w:eastAsia="Times New Roman" w:hAnsi="Times New Roman" w:cs="Times New Roman"/>
          <w:sz w:val="28"/>
          <w:szCs w:val="28"/>
          <w:lang w:val="kk-KZ"/>
        </w:rPr>
      </w:pPr>
      <w:r w:rsidRPr="004161A2">
        <w:rPr>
          <w:rFonts w:ascii="Times New Roman" w:hAnsi="Times New Roman" w:cs="Times New Roman"/>
          <w:sz w:val="28"/>
          <w:szCs w:val="28"/>
          <w:lang w:val="kk-KZ"/>
        </w:rPr>
        <w:t>27</w:t>
      </w:r>
      <w:r w:rsidR="00296C07" w:rsidRPr="004161A2">
        <w:rPr>
          <w:rFonts w:ascii="Times New Roman" w:hAnsi="Times New Roman" w:cs="Times New Roman"/>
          <w:sz w:val="28"/>
          <w:szCs w:val="28"/>
          <w:lang w:val="kk-KZ"/>
        </w:rPr>
        <w:t xml:space="preserve">. </w:t>
      </w:r>
      <w:r w:rsidR="00E312E4" w:rsidRPr="004161A2">
        <w:rPr>
          <w:rFonts w:ascii="Times New Roman" w:eastAsia="Times New Roman" w:hAnsi="Times New Roman" w:cs="Times New Roman"/>
          <w:sz w:val="28"/>
          <w:szCs w:val="28"/>
          <w:lang w:val="kk-KZ"/>
        </w:rPr>
        <w:t>«</w:t>
      </w:r>
      <w:r w:rsidR="00D274E6" w:rsidRPr="004161A2">
        <w:rPr>
          <w:rFonts w:ascii="Times New Roman" w:eastAsia="Times New Roman" w:hAnsi="Times New Roman" w:cs="Times New Roman"/>
          <w:sz w:val="28"/>
          <w:szCs w:val="28"/>
          <w:lang w:val="kk-KZ"/>
        </w:rPr>
        <w:t>Қозғалыстық қызметтер</w:t>
      </w:r>
      <w:r w:rsidR="00E312E4" w:rsidRPr="004161A2">
        <w:rPr>
          <w:rFonts w:ascii="Times New Roman" w:eastAsia="Times New Roman" w:hAnsi="Times New Roman" w:cs="Times New Roman"/>
          <w:sz w:val="28"/>
          <w:szCs w:val="28"/>
          <w:lang w:val="kk-KZ"/>
        </w:rPr>
        <w:t>»</w:t>
      </w:r>
      <w:r w:rsidR="00D274E6" w:rsidRPr="004161A2">
        <w:rPr>
          <w:rFonts w:ascii="Times New Roman" w:eastAsia="Times New Roman" w:hAnsi="Times New Roman" w:cs="Times New Roman"/>
          <w:sz w:val="28"/>
          <w:szCs w:val="28"/>
          <w:lang w:val="kk-KZ"/>
        </w:rPr>
        <w:t xml:space="preserve"> бөлімі келесі </w:t>
      </w:r>
      <w:r w:rsidR="00072449" w:rsidRPr="004161A2">
        <w:rPr>
          <w:rFonts w:ascii="Times New Roman" w:eastAsia="Times New Roman" w:hAnsi="Times New Roman" w:cs="Times New Roman"/>
          <w:sz w:val="28"/>
          <w:szCs w:val="28"/>
          <w:lang w:val="kk-KZ"/>
        </w:rPr>
        <w:t>бөлімшелерді</w:t>
      </w:r>
      <w:r w:rsidR="00D274E6" w:rsidRPr="004161A2">
        <w:rPr>
          <w:rFonts w:ascii="Times New Roman" w:eastAsia="Times New Roman" w:hAnsi="Times New Roman" w:cs="Times New Roman"/>
          <w:sz w:val="28"/>
          <w:szCs w:val="28"/>
          <w:lang w:val="kk-KZ"/>
        </w:rPr>
        <w:t xml:space="preserve"> қамтиды: </w:t>
      </w:r>
    </w:p>
    <w:p w:rsidR="002E7CE7" w:rsidRPr="004161A2" w:rsidRDefault="002E7CE7" w:rsidP="00CD2E87">
      <w:pPr>
        <w:widowControl w:val="0"/>
        <w:tabs>
          <w:tab w:val="left" w:pos="993"/>
        </w:tabs>
        <w:spacing w:after="0" w:line="240" w:lineRule="auto"/>
        <w:ind w:firstLine="709"/>
        <w:jc w:val="both"/>
        <w:rPr>
          <w:rFonts w:ascii="Times New Roman" w:eastAsia="Times New Roman" w:hAnsi="Times New Roman" w:cs="Times New Roman"/>
          <w:sz w:val="28"/>
          <w:szCs w:val="28"/>
          <w:lang w:val="kk-KZ"/>
        </w:rPr>
      </w:pPr>
      <w:r w:rsidRPr="004161A2">
        <w:rPr>
          <w:rFonts w:ascii="Times New Roman" w:eastAsia="Times New Roman" w:hAnsi="Times New Roman" w:cs="Times New Roman"/>
          <w:sz w:val="28"/>
          <w:szCs w:val="28"/>
          <w:lang w:val="kk-KZ"/>
        </w:rPr>
        <w:t xml:space="preserve">1) </w:t>
      </w:r>
      <w:r w:rsidR="00D274E6" w:rsidRPr="004161A2">
        <w:rPr>
          <w:rFonts w:ascii="Times New Roman" w:eastAsia="Times New Roman" w:hAnsi="Times New Roman" w:cs="Times New Roman"/>
          <w:sz w:val="28"/>
          <w:szCs w:val="28"/>
          <w:lang w:val="kk-KZ"/>
        </w:rPr>
        <w:t xml:space="preserve">негізгі дағдыларды дамыту, негізгі циклдық қызметтерді сенімді түрде игеру; </w:t>
      </w:r>
    </w:p>
    <w:p w:rsidR="00D274E6" w:rsidRPr="004161A2" w:rsidRDefault="002E7CE7" w:rsidP="00CD2E87">
      <w:pPr>
        <w:widowControl w:val="0"/>
        <w:tabs>
          <w:tab w:val="left" w:pos="993"/>
        </w:tabs>
        <w:spacing w:after="0" w:line="240" w:lineRule="auto"/>
        <w:ind w:firstLine="709"/>
        <w:jc w:val="both"/>
        <w:rPr>
          <w:rFonts w:ascii="Times New Roman" w:eastAsia="Times New Roman" w:hAnsi="Times New Roman" w:cs="Times New Roman"/>
          <w:sz w:val="28"/>
          <w:szCs w:val="28"/>
          <w:lang w:val="kk-KZ"/>
        </w:rPr>
      </w:pPr>
      <w:r w:rsidRPr="004161A2">
        <w:rPr>
          <w:rFonts w:ascii="Times New Roman" w:eastAsia="Times New Roman" w:hAnsi="Times New Roman" w:cs="Times New Roman"/>
          <w:sz w:val="28"/>
          <w:szCs w:val="28"/>
          <w:lang w:val="kk-KZ"/>
        </w:rPr>
        <w:t xml:space="preserve">2) </w:t>
      </w:r>
      <w:r w:rsidR="00D274E6" w:rsidRPr="004161A2">
        <w:rPr>
          <w:rFonts w:ascii="Times New Roman" w:eastAsia="Times New Roman" w:hAnsi="Times New Roman" w:cs="Times New Roman"/>
          <w:sz w:val="28"/>
          <w:szCs w:val="28"/>
          <w:lang w:val="kk-KZ"/>
        </w:rPr>
        <w:t xml:space="preserve">денеге түсетін әртүрлі күштердің түрлерін реттеу; қозғалыс қабілеттерін жақсарту үшін қиындықтар мен тәуекелдерді түсіне білу; </w:t>
      </w:r>
    </w:p>
    <w:p w:rsidR="00D274E6" w:rsidRPr="004161A2" w:rsidRDefault="002E7CE7" w:rsidP="00CD2E87">
      <w:pPr>
        <w:widowControl w:val="0"/>
        <w:tabs>
          <w:tab w:val="left" w:pos="993"/>
        </w:tabs>
        <w:spacing w:after="0" w:line="240" w:lineRule="auto"/>
        <w:ind w:firstLine="709"/>
        <w:jc w:val="both"/>
        <w:rPr>
          <w:rFonts w:ascii="Times New Roman" w:eastAsia="Times New Roman" w:hAnsi="Times New Roman" w:cs="Times New Roman"/>
          <w:sz w:val="28"/>
          <w:szCs w:val="28"/>
          <w:lang w:val="kk-KZ"/>
        </w:rPr>
      </w:pPr>
      <w:r w:rsidRPr="004161A2">
        <w:rPr>
          <w:rFonts w:ascii="Times New Roman" w:eastAsia="Times New Roman" w:hAnsi="Times New Roman" w:cs="Times New Roman"/>
          <w:sz w:val="28"/>
          <w:szCs w:val="28"/>
          <w:lang w:val="kk-KZ"/>
        </w:rPr>
        <w:t xml:space="preserve">3) </w:t>
      </w:r>
      <w:r w:rsidR="00D274E6" w:rsidRPr="004161A2">
        <w:rPr>
          <w:rFonts w:ascii="Times New Roman" w:eastAsia="Times New Roman" w:hAnsi="Times New Roman" w:cs="Times New Roman"/>
          <w:sz w:val="28"/>
          <w:szCs w:val="28"/>
          <w:lang w:val="kk-KZ"/>
        </w:rPr>
        <w:t xml:space="preserve">уақыт, салмақ, кеңістікті көрсете отырып, кезектілікті сақтау және жаттығуларды дұрыс және тиімді орындау. </w:t>
      </w:r>
    </w:p>
    <w:p w:rsidR="002E7CE7" w:rsidRPr="004161A2" w:rsidRDefault="009253B3" w:rsidP="00CD2E87">
      <w:pPr>
        <w:widowControl w:val="0"/>
        <w:tabs>
          <w:tab w:val="left" w:pos="993"/>
        </w:tabs>
        <w:spacing w:after="0" w:line="240" w:lineRule="auto"/>
        <w:ind w:firstLine="709"/>
        <w:jc w:val="both"/>
        <w:rPr>
          <w:rFonts w:ascii="Times New Roman" w:eastAsia="Times New Roman" w:hAnsi="Times New Roman" w:cs="Times New Roman"/>
          <w:sz w:val="28"/>
          <w:szCs w:val="28"/>
          <w:lang w:val="kk-KZ"/>
        </w:rPr>
      </w:pPr>
      <w:r w:rsidRPr="004161A2">
        <w:rPr>
          <w:rFonts w:ascii="Times New Roman" w:eastAsia="Times New Roman" w:hAnsi="Times New Roman" w:cs="Times New Roman"/>
          <w:sz w:val="28"/>
          <w:szCs w:val="28"/>
          <w:lang w:val="kk-KZ"/>
        </w:rPr>
        <w:t>28</w:t>
      </w:r>
      <w:r w:rsidR="002E7CE7" w:rsidRPr="004161A2">
        <w:rPr>
          <w:rFonts w:ascii="Times New Roman" w:eastAsia="Times New Roman" w:hAnsi="Times New Roman" w:cs="Times New Roman"/>
          <w:sz w:val="28"/>
          <w:szCs w:val="28"/>
          <w:lang w:val="kk-KZ"/>
        </w:rPr>
        <w:t xml:space="preserve">. </w:t>
      </w:r>
      <w:r w:rsidR="00D274E6" w:rsidRPr="004161A2">
        <w:rPr>
          <w:rFonts w:ascii="Times New Roman" w:eastAsia="Times New Roman" w:hAnsi="Times New Roman" w:cs="Times New Roman"/>
          <w:sz w:val="28"/>
          <w:szCs w:val="28"/>
          <w:lang w:val="kk-KZ"/>
        </w:rPr>
        <w:t xml:space="preserve">«Қозғалыс дағдылары арқылы ойлауды дамыту» бөлімі келесі </w:t>
      </w:r>
      <w:r w:rsidR="00072449" w:rsidRPr="004161A2">
        <w:rPr>
          <w:rFonts w:ascii="Times New Roman" w:eastAsia="Times New Roman" w:hAnsi="Times New Roman" w:cs="Times New Roman"/>
          <w:sz w:val="28"/>
          <w:szCs w:val="28"/>
          <w:lang w:val="kk-KZ"/>
        </w:rPr>
        <w:t>бөлімшелерді</w:t>
      </w:r>
      <w:r w:rsidR="00D274E6" w:rsidRPr="004161A2">
        <w:rPr>
          <w:rFonts w:ascii="Times New Roman" w:eastAsia="Times New Roman" w:hAnsi="Times New Roman" w:cs="Times New Roman"/>
          <w:sz w:val="28"/>
          <w:szCs w:val="28"/>
          <w:lang w:val="kk-KZ"/>
        </w:rPr>
        <w:t xml:space="preserve"> қамтиды: </w:t>
      </w:r>
    </w:p>
    <w:p w:rsidR="002E7CE7" w:rsidRPr="004161A2" w:rsidRDefault="002E7CE7" w:rsidP="00CD2E87">
      <w:pPr>
        <w:widowControl w:val="0"/>
        <w:tabs>
          <w:tab w:val="left" w:pos="993"/>
        </w:tabs>
        <w:spacing w:after="0" w:line="240" w:lineRule="auto"/>
        <w:ind w:firstLine="709"/>
        <w:jc w:val="both"/>
        <w:rPr>
          <w:rFonts w:ascii="Times New Roman" w:eastAsia="Times New Roman" w:hAnsi="Times New Roman" w:cs="Times New Roman"/>
          <w:sz w:val="28"/>
          <w:szCs w:val="28"/>
          <w:lang w:val="kk-KZ"/>
        </w:rPr>
      </w:pPr>
      <w:r w:rsidRPr="004161A2">
        <w:rPr>
          <w:rFonts w:ascii="Times New Roman" w:eastAsia="Times New Roman" w:hAnsi="Times New Roman" w:cs="Times New Roman"/>
          <w:sz w:val="28"/>
          <w:szCs w:val="28"/>
          <w:lang w:val="kk-KZ"/>
        </w:rPr>
        <w:t xml:space="preserve">1) </w:t>
      </w:r>
      <w:r w:rsidR="00072449" w:rsidRPr="004161A2">
        <w:rPr>
          <w:rFonts w:ascii="Times New Roman" w:eastAsia="Times New Roman" w:hAnsi="Times New Roman" w:cs="Times New Roman"/>
          <w:sz w:val="28"/>
          <w:szCs w:val="28"/>
          <w:lang w:val="kk-KZ"/>
        </w:rPr>
        <w:t>у</w:t>
      </w:r>
      <w:r w:rsidR="00D274E6" w:rsidRPr="004161A2">
        <w:rPr>
          <w:rFonts w:ascii="Times New Roman" w:eastAsia="Times New Roman" w:hAnsi="Times New Roman" w:cs="Times New Roman"/>
          <w:sz w:val="28"/>
          <w:szCs w:val="28"/>
          <w:lang w:val="kk-KZ"/>
        </w:rPr>
        <w:t xml:space="preserve">ақыт-кеңістіктік бағытты дамыту; </w:t>
      </w:r>
    </w:p>
    <w:p w:rsidR="00410B15" w:rsidRPr="004161A2" w:rsidRDefault="002E7CE7" w:rsidP="00410B15">
      <w:pPr>
        <w:widowControl w:val="0"/>
        <w:tabs>
          <w:tab w:val="left" w:pos="993"/>
        </w:tabs>
        <w:spacing w:after="0" w:line="240" w:lineRule="auto"/>
        <w:ind w:firstLine="709"/>
        <w:jc w:val="both"/>
        <w:rPr>
          <w:rFonts w:ascii="Times New Roman" w:eastAsia="Times New Roman" w:hAnsi="Times New Roman" w:cs="Times New Roman"/>
          <w:sz w:val="28"/>
          <w:szCs w:val="28"/>
          <w:lang w:val="kk-KZ"/>
        </w:rPr>
      </w:pPr>
      <w:r w:rsidRPr="004161A2">
        <w:rPr>
          <w:rFonts w:ascii="Times New Roman" w:eastAsia="Times New Roman" w:hAnsi="Times New Roman" w:cs="Times New Roman"/>
          <w:sz w:val="28"/>
          <w:szCs w:val="28"/>
          <w:lang w:val="kk-KZ"/>
        </w:rPr>
        <w:t>2</w:t>
      </w:r>
      <w:r w:rsidR="00072449" w:rsidRPr="004161A2">
        <w:rPr>
          <w:rFonts w:ascii="Times New Roman" w:eastAsia="Times New Roman" w:hAnsi="Times New Roman" w:cs="Times New Roman"/>
          <w:sz w:val="28"/>
          <w:szCs w:val="28"/>
          <w:lang w:val="kk-KZ"/>
        </w:rPr>
        <w:t>)</w:t>
      </w:r>
      <w:r w:rsidR="00410B15" w:rsidRPr="004161A2">
        <w:rPr>
          <w:rFonts w:ascii="Times New Roman" w:eastAsia="Times New Roman" w:hAnsi="Times New Roman" w:cs="Times New Roman"/>
          <w:sz w:val="28"/>
          <w:szCs w:val="28"/>
          <w:lang w:val="kk-KZ"/>
        </w:rPr>
        <w:t xml:space="preserve"> </w:t>
      </w:r>
      <w:r w:rsidR="00072449" w:rsidRPr="004161A2">
        <w:rPr>
          <w:rFonts w:ascii="Times New Roman" w:eastAsia="Times New Roman" w:hAnsi="Times New Roman" w:cs="Times New Roman"/>
          <w:sz w:val="28"/>
          <w:szCs w:val="28"/>
          <w:lang w:val="kk-KZ"/>
        </w:rPr>
        <w:t>ұ</w:t>
      </w:r>
      <w:r w:rsidR="0009034C" w:rsidRPr="004161A2">
        <w:rPr>
          <w:rFonts w:ascii="Times New Roman" w:eastAsia="Times New Roman" w:hAnsi="Times New Roman" w:cs="Times New Roman"/>
          <w:sz w:val="28"/>
          <w:szCs w:val="28"/>
          <w:lang w:val="kk-KZ"/>
        </w:rPr>
        <w:t>жымдаса білу сезімін дамыту және дене қызметтерін орындау б</w:t>
      </w:r>
      <w:r w:rsidR="00072449" w:rsidRPr="004161A2">
        <w:rPr>
          <w:rFonts w:ascii="Times New Roman" w:eastAsia="Times New Roman" w:hAnsi="Times New Roman" w:cs="Times New Roman"/>
          <w:sz w:val="28"/>
          <w:szCs w:val="28"/>
          <w:lang w:val="kk-KZ"/>
        </w:rPr>
        <w:t xml:space="preserve">арысындағы топтық және жекелей </w:t>
      </w:r>
      <w:r w:rsidR="0009034C" w:rsidRPr="004161A2">
        <w:rPr>
          <w:rFonts w:ascii="Times New Roman" w:eastAsia="Times New Roman" w:hAnsi="Times New Roman" w:cs="Times New Roman"/>
          <w:sz w:val="28"/>
          <w:szCs w:val="28"/>
          <w:lang w:val="kk-KZ"/>
        </w:rPr>
        <w:t>тапсырмаларды орында</w:t>
      </w:r>
      <w:r w:rsidR="00410B15" w:rsidRPr="004161A2">
        <w:rPr>
          <w:rFonts w:ascii="Times New Roman" w:eastAsia="Times New Roman" w:hAnsi="Times New Roman" w:cs="Times New Roman"/>
          <w:sz w:val="28"/>
          <w:szCs w:val="28"/>
          <w:lang w:val="kk-KZ"/>
        </w:rPr>
        <w:t>у барысында шынайы жарыса білу</w:t>
      </w:r>
      <w:r w:rsidR="0040592C" w:rsidRPr="004161A2">
        <w:rPr>
          <w:rFonts w:ascii="Times New Roman" w:eastAsia="Times New Roman" w:hAnsi="Times New Roman" w:cs="Times New Roman"/>
          <w:sz w:val="28"/>
          <w:szCs w:val="28"/>
          <w:lang w:val="kk-KZ"/>
        </w:rPr>
        <w:t>.</w:t>
      </w:r>
      <w:r w:rsidR="00410B15" w:rsidRPr="004161A2">
        <w:rPr>
          <w:rFonts w:ascii="Times New Roman" w:hAnsi="Times New Roman" w:cs="Times New Roman"/>
          <w:i/>
          <w:sz w:val="28"/>
          <w:szCs w:val="28"/>
          <w:lang w:val="kk-KZ"/>
        </w:rPr>
        <w:t xml:space="preserve"> </w:t>
      </w:r>
    </w:p>
    <w:p w:rsidR="002E7CE7" w:rsidRPr="004161A2" w:rsidRDefault="009253B3" w:rsidP="00CD2E87">
      <w:pPr>
        <w:widowControl w:val="0"/>
        <w:tabs>
          <w:tab w:val="left" w:pos="993"/>
        </w:tabs>
        <w:spacing w:after="0" w:line="240" w:lineRule="auto"/>
        <w:ind w:firstLine="709"/>
        <w:jc w:val="both"/>
        <w:rPr>
          <w:rFonts w:ascii="Times New Roman" w:eastAsia="Times New Roman" w:hAnsi="Times New Roman" w:cs="Times New Roman"/>
          <w:sz w:val="28"/>
          <w:szCs w:val="28"/>
          <w:lang w:val="kk-KZ"/>
        </w:rPr>
      </w:pPr>
      <w:r w:rsidRPr="004161A2">
        <w:rPr>
          <w:rFonts w:ascii="Times New Roman" w:eastAsia="Times New Roman" w:hAnsi="Times New Roman" w:cs="Times New Roman"/>
          <w:sz w:val="28"/>
          <w:szCs w:val="28"/>
          <w:lang w:val="kk-KZ"/>
        </w:rPr>
        <w:t>29</w:t>
      </w:r>
      <w:r w:rsidR="002E7CE7" w:rsidRPr="004161A2">
        <w:rPr>
          <w:rFonts w:ascii="Times New Roman" w:eastAsia="Times New Roman" w:hAnsi="Times New Roman" w:cs="Times New Roman"/>
          <w:sz w:val="28"/>
          <w:szCs w:val="28"/>
          <w:lang w:val="kk-KZ"/>
        </w:rPr>
        <w:t xml:space="preserve">. </w:t>
      </w:r>
      <w:r w:rsidR="0040592C" w:rsidRPr="004161A2">
        <w:rPr>
          <w:rFonts w:ascii="Times New Roman" w:eastAsia="Times New Roman" w:hAnsi="Times New Roman" w:cs="Times New Roman"/>
          <w:sz w:val="28"/>
          <w:szCs w:val="28"/>
          <w:lang w:val="kk-KZ"/>
        </w:rPr>
        <w:t xml:space="preserve">«Денсаулық және салауатты өмір салты» </w:t>
      </w:r>
      <w:r w:rsidRPr="004161A2">
        <w:rPr>
          <w:rFonts w:ascii="Times New Roman" w:eastAsia="Times New Roman" w:hAnsi="Times New Roman" w:cs="Times New Roman"/>
          <w:sz w:val="28"/>
          <w:szCs w:val="28"/>
          <w:lang w:val="kk-KZ"/>
        </w:rPr>
        <w:t xml:space="preserve">бөлімі келесі бөлімшелерді </w:t>
      </w:r>
      <w:r w:rsidR="0040592C" w:rsidRPr="004161A2">
        <w:rPr>
          <w:rFonts w:ascii="Times New Roman" w:eastAsia="Times New Roman" w:hAnsi="Times New Roman" w:cs="Times New Roman"/>
          <w:sz w:val="28"/>
          <w:szCs w:val="28"/>
          <w:lang w:val="kk-KZ"/>
        </w:rPr>
        <w:t xml:space="preserve">қамтиды: </w:t>
      </w:r>
    </w:p>
    <w:p w:rsidR="00B976EB" w:rsidRPr="004161A2" w:rsidRDefault="00B976EB" w:rsidP="00CD2E87">
      <w:pPr>
        <w:widowControl w:val="0"/>
        <w:tabs>
          <w:tab w:val="left" w:pos="993"/>
        </w:tabs>
        <w:spacing w:after="0" w:line="240" w:lineRule="auto"/>
        <w:ind w:firstLine="709"/>
        <w:jc w:val="both"/>
        <w:rPr>
          <w:rFonts w:ascii="Times New Roman" w:eastAsia="Times New Roman" w:hAnsi="Times New Roman" w:cs="Times New Roman"/>
          <w:sz w:val="28"/>
          <w:szCs w:val="28"/>
          <w:lang w:val="kk-KZ"/>
        </w:rPr>
      </w:pPr>
      <w:r w:rsidRPr="004161A2">
        <w:rPr>
          <w:rFonts w:ascii="Times New Roman" w:eastAsia="Times New Roman" w:hAnsi="Times New Roman" w:cs="Times New Roman"/>
          <w:sz w:val="28"/>
          <w:szCs w:val="28"/>
          <w:lang w:val="kk-KZ"/>
        </w:rPr>
        <w:t xml:space="preserve">1) </w:t>
      </w:r>
      <w:r w:rsidR="00072449" w:rsidRPr="004161A2">
        <w:rPr>
          <w:rFonts w:ascii="Times New Roman" w:eastAsia="Times New Roman" w:hAnsi="Times New Roman" w:cs="Times New Roman"/>
          <w:sz w:val="28"/>
          <w:szCs w:val="28"/>
          <w:lang w:val="kk-KZ"/>
        </w:rPr>
        <w:t>д</w:t>
      </w:r>
      <w:r w:rsidR="0040592C" w:rsidRPr="004161A2">
        <w:rPr>
          <w:rFonts w:ascii="Times New Roman" w:eastAsia="Times New Roman" w:hAnsi="Times New Roman" w:cs="Times New Roman"/>
          <w:sz w:val="28"/>
          <w:szCs w:val="28"/>
          <w:lang w:val="kk-KZ"/>
        </w:rPr>
        <w:t xml:space="preserve">енсаулық туралы түсінік және білім. Организмдегі дене өзгерістерін бақылай алуға үйрену; </w:t>
      </w:r>
    </w:p>
    <w:p w:rsidR="00B976EB" w:rsidRPr="004161A2" w:rsidRDefault="00B976EB" w:rsidP="00CD2E87">
      <w:pPr>
        <w:widowControl w:val="0"/>
        <w:tabs>
          <w:tab w:val="left" w:pos="993"/>
        </w:tabs>
        <w:spacing w:after="0" w:line="240" w:lineRule="auto"/>
        <w:ind w:firstLine="709"/>
        <w:jc w:val="both"/>
        <w:rPr>
          <w:rFonts w:ascii="Times New Roman" w:eastAsia="Times New Roman" w:hAnsi="Times New Roman" w:cs="Times New Roman"/>
          <w:sz w:val="28"/>
          <w:szCs w:val="28"/>
          <w:lang w:val="kk-KZ"/>
        </w:rPr>
      </w:pPr>
      <w:r w:rsidRPr="004161A2">
        <w:rPr>
          <w:rFonts w:ascii="Times New Roman" w:eastAsia="Times New Roman" w:hAnsi="Times New Roman" w:cs="Times New Roman"/>
          <w:sz w:val="28"/>
          <w:szCs w:val="28"/>
          <w:lang w:val="kk-KZ"/>
        </w:rPr>
        <w:t xml:space="preserve">2) </w:t>
      </w:r>
      <w:r w:rsidR="00072449" w:rsidRPr="004161A2">
        <w:rPr>
          <w:rFonts w:ascii="Times New Roman" w:eastAsia="Times New Roman" w:hAnsi="Times New Roman" w:cs="Times New Roman"/>
          <w:sz w:val="28"/>
          <w:szCs w:val="28"/>
          <w:lang w:val="kk-KZ"/>
        </w:rPr>
        <w:t>ә</w:t>
      </w:r>
      <w:r w:rsidR="0040592C" w:rsidRPr="004161A2">
        <w:rPr>
          <w:rFonts w:ascii="Times New Roman" w:eastAsia="Times New Roman" w:hAnsi="Times New Roman" w:cs="Times New Roman"/>
          <w:sz w:val="28"/>
          <w:szCs w:val="28"/>
          <w:lang w:val="kk-KZ"/>
        </w:rPr>
        <w:t xml:space="preserve">ртүрлі қызметтік бағыттағы өзіндік дене жаттығулары сабақтарын ұйымдастыру әдістері; </w:t>
      </w:r>
    </w:p>
    <w:p w:rsidR="0040592C" w:rsidRPr="004161A2" w:rsidRDefault="00B976EB" w:rsidP="00CD2E87">
      <w:pPr>
        <w:widowControl w:val="0"/>
        <w:tabs>
          <w:tab w:val="left" w:pos="993"/>
        </w:tabs>
        <w:spacing w:after="0" w:line="240" w:lineRule="auto"/>
        <w:ind w:firstLine="709"/>
        <w:jc w:val="both"/>
        <w:rPr>
          <w:rFonts w:ascii="Times New Roman" w:eastAsia="Times New Roman" w:hAnsi="Times New Roman" w:cs="Times New Roman"/>
          <w:sz w:val="28"/>
          <w:szCs w:val="28"/>
          <w:lang w:val="kk-KZ"/>
        </w:rPr>
      </w:pPr>
      <w:r w:rsidRPr="004161A2">
        <w:rPr>
          <w:rFonts w:ascii="Times New Roman" w:eastAsia="Times New Roman" w:hAnsi="Times New Roman" w:cs="Times New Roman"/>
          <w:sz w:val="28"/>
          <w:szCs w:val="28"/>
          <w:lang w:val="kk-KZ"/>
        </w:rPr>
        <w:t xml:space="preserve">3) </w:t>
      </w:r>
      <w:r w:rsidR="00072449" w:rsidRPr="004161A2">
        <w:rPr>
          <w:rFonts w:ascii="Times New Roman" w:eastAsia="Times New Roman" w:hAnsi="Times New Roman" w:cs="Times New Roman"/>
          <w:sz w:val="28"/>
          <w:szCs w:val="28"/>
          <w:lang w:val="kk-KZ"/>
        </w:rPr>
        <w:t>ж</w:t>
      </w:r>
      <w:r w:rsidR="0040592C" w:rsidRPr="004161A2">
        <w:rPr>
          <w:rFonts w:ascii="Times New Roman" w:eastAsia="Times New Roman" w:hAnsi="Times New Roman" w:cs="Times New Roman"/>
          <w:sz w:val="28"/>
          <w:szCs w:val="28"/>
          <w:lang w:val="kk-KZ"/>
        </w:rPr>
        <w:t xml:space="preserve">еке бас тазалығы ережелері, жарақаттанудың алын-алу және дене жаттығулары сабақтары барысында алғашқы көмек көрсете алу; </w:t>
      </w:r>
    </w:p>
    <w:p w:rsidR="002E7CE7" w:rsidRPr="004161A2" w:rsidRDefault="00B976EB" w:rsidP="00CD2E87">
      <w:pPr>
        <w:widowControl w:val="0"/>
        <w:tabs>
          <w:tab w:val="left" w:pos="993"/>
        </w:tabs>
        <w:spacing w:after="0" w:line="240" w:lineRule="auto"/>
        <w:ind w:firstLine="709"/>
        <w:jc w:val="both"/>
        <w:rPr>
          <w:rFonts w:ascii="Times New Roman" w:eastAsia="Times New Roman" w:hAnsi="Times New Roman" w:cs="Times New Roman"/>
          <w:sz w:val="28"/>
          <w:szCs w:val="28"/>
          <w:lang w:val="kk-KZ"/>
        </w:rPr>
      </w:pPr>
      <w:r w:rsidRPr="004161A2">
        <w:rPr>
          <w:rFonts w:ascii="Times New Roman" w:eastAsia="Times New Roman" w:hAnsi="Times New Roman" w:cs="Times New Roman"/>
          <w:sz w:val="28"/>
          <w:szCs w:val="28"/>
          <w:lang w:val="kk-KZ"/>
        </w:rPr>
        <w:t xml:space="preserve">4) </w:t>
      </w:r>
      <w:r w:rsidR="00072449" w:rsidRPr="004161A2">
        <w:rPr>
          <w:rFonts w:ascii="Times New Roman" w:eastAsia="Times New Roman" w:hAnsi="Times New Roman" w:cs="Times New Roman"/>
          <w:sz w:val="28"/>
          <w:szCs w:val="28"/>
          <w:lang w:val="kk-KZ"/>
        </w:rPr>
        <w:t>м</w:t>
      </w:r>
      <w:r w:rsidR="0040592C" w:rsidRPr="004161A2">
        <w:rPr>
          <w:rFonts w:ascii="Times New Roman" w:eastAsia="Times New Roman" w:hAnsi="Times New Roman" w:cs="Times New Roman"/>
          <w:sz w:val="28"/>
          <w:szCs w:val="28"/>
          <w:lang w:val="kk-KZ"/>
        </w:rPr>
        <w:t xml:space="preserve">ектеп ішінде және мектептен тыс дене қызметтеріндегі мүмкіндіктерді анықтау және ұсыну. </w:t>
      </w:r>
    </w:p>
    <w:p w:rsidR="00FA4D01" w:rsidRPr="004161A2" w:rsidRDefault="00FA4D01" w:rsidP="00FA4D01">
      <w:pPr>
        <w:autoSpaceDE w:val="0"/>
        <w:autoSpaceDN w:val="0"/>
        <w:adjustRightInd w:val="0"/>
        <w:spacing w:after="0" w:line="240" w:lineRule="auto"/>
        <w:ind w:firstLine="709"/>
        <w:contextualSpacing/>
        <w:jc w:val="both"/>
        <w:rPr>
          <w:rFonts w:ascii="Times New Roman" w:hAnsi="Times New Roman" w:cs="Times New Roman"/>
          <w:bCs/>
          <w:sz w:val="28"/>
          <w:szCs w:val="28"/>
          <w:lang w:val="kk-KZ"/>
        </w:rPr>
      </w:pPr>
      <w:r w:rsidRPr="004161A2">
        <w:rPr>
          <w:rFonts w:ascii="Times New Roman" w:hAnsi="Times New Roman" w:cs="Times New Roman"/>
          <w:bCs/>
          <w:sz w:val="28"/>
          <w:szCs w:val="28"/>
          <w:lang w:val="kk-KZ"/>
        </w:rPr>
        <w:t xml:space="preserve">30. </w:t>
      </w:r>
      <w:r w:rsidR="007619A1" w:rsidRPr="004161A2">
        <w:rPr>
          <w:rFonts w:ascii="Times New Roman" w:hAnsi="Times New Roman" w:cs="Times New Roman"/>
          <w:bCs/>
          <w:sz w:val="28"/>
          <w:szCs w:val="28"/>
          <w:lang w:val="kk-KZ"/>
        </w:rPr>
        <w:t>5-сыны</w:t>
      </w:r>
      <w:r w:rsidR="000D1DEE" w:rsidRPr="004161A2">
        <w:rPr>
          <w:rFonts w:ascii="Times New Roman" w:hAnsi="Times New Roman" w:cs="Times New Roman"/>
          <w:bCs/>
          <w:sz w:val="28"/>
          <w:szCs w:val="28"/>
          <w:lang w:val="kk-KZ"/>
        </w:rPr>
        <w:t>п</w:t>
      </w:r>
      <w:r w:rsidR="007619A1" w:rsidRPr="004161A2">
        <w:rPr>
          <w:rFonts w:ascii="Times New Roman" w:hAnsi="Times New Roman" w:cs="Times New Roman"/>
          <w:bCs/>
          <w:sz w:val="28"/>
          <w:szCs w:val="28"/>
          <w:lang w:val="kk-KZ"/>
        </w:rPr>
        <w:t xml:space="preserve">қа арналған </w:t>
      </w:r>
      <w:r w:rsidR="007619A1" w:rsidRPr="004161A2">
        <w:rPr>
          <w:rFonts w:ascii="Times New Roman" w:eastAsia="Times New Roman" w:hAnsi="Times New Roman" w:cs="Times New Roman"/>
          <w:kern w:val="0"/>
          <w:sz w:val="28"/>
          <w:szCs w:val="28"/>
          <w:lang w:val="kk-KZ" w:eastAsia="en-US"/>
        </w:rPr>
        <w:t>«</w:t>
      </w:r>
      <w:r w:rsidR="007619A1" w:rsidRPr="004161A2">
        <w:rPr>
          <w:rFonts w:ascii="Times New Roman" w:hAnsi="Times New Roman" w:cs="Times New Roman"/>
          <w:sz w:val="28"/>
          <w:szCs w:val="28"/>
          <w:lang w:val="kk-KZ"/>
        </w:rPr>
        <w:t>Бейімделген дене шынықтыру</w:t>
      </w:r>
      <w:r w:rsidR="007619A1" w:rsidRPr="004161A2">
        <w:rPr>
          <w:rFonts w:ascii="Times New Roman" w:eastAsia="Times New Roman" w:hAnsi="Times New Roman" w:cs="Times New Roman"/>
          <w:kern w:val="0"/>
          <w:sz w:val="28"/>
          <w:szCs w:val="28"/>
          <w:lang w:val="kk-KZ" w:eastAsia="en-US"/>
        </w:rPr>
        <w:t>» о</w:t>
      </w:r>
      <w:r w:rsidR="007619A1" w:rsidRPr="004161A2">
        <w:rPr>
          <w:rFonts w:ascii="Times New Roman" w:hAnsi="Times New Roman" w:cs="Times New Roman"/>
          <w:sz w:val="28"/>
          <w:szCs w:val="28"/>
          <w:lang w:val="kk-KZ"/>
        </w:rPr>
        <w:t>қу пәнінің базалық мазмұны</w:t>
      </w:r>
      <w:r w:rsidRPr="004161A2">
        <w:rPr>
          <w:rFonts w:ascii="Times New Roman" w:hAnsi="Times New Roman" w:cs="Times New Roman"/>
          <w:bCs/>
          <w:sz w:val="28"/>
          <w:szCs w:val="28"/>
          <w:lang w:val="kk-KZ"/>
        </w:rPr>
        <w:t>:</w:t>
      </w:r>
    </w:p>
    <w:p w:rsidR="00FA4D01" w:rsidRPr="004161A2" w:rsidRDefault="00FA4D01" w:rsidP="00FA4D01">
      <w:pPr>
        <w:pStyle w:val="aff"/>
        <w:spacing w:before="0" w:beforeAutospacing="0" w:after="0" w:afterAutospacing="0"/>
        <w:ind w:firstLine="709"/>
        <w:jc w:val="both"/>
        <w:rPr>
          <w:sz w:val="28"/>
          <w:szCs w:val="28"/>
          <w:lang w:val="kk-KZ"/>
        </w:rPr>
      </w:pPr>
      <w:r w:rsidRPr="004161A2">
        <w:rPr>
          <w:sz w:val="28"/>
          <w:szCs w:val="28"/>
          <w:lang w:val="kk-KZ"/>
        </w:rPr>
        <w:t>1)</w:t>
      </w:r>
      <w:r w:rsidRPr="004161A2">
        <w:rPr>
          <w:b/>
          <w:bCs/>
          <w:sz w:val="28"/>
          <w:szCs w:val="28"/>
          <w:lang w:val="kk-KZ"/>
        </w:rPr>
        <w:t xml:space="preserve"> </w:t>
      </w:r>
      <w:r w:rsidR="00410FC3" w:rsidRPr="004161A2">
        <w:rPr>
          <w:sz w:val="28"/>
          <w:szCs w:val="28"/>
          <w:lang w:val="kk-KZ"/>
        </w:rPr>
        <w:t>сапқа тұру</w:t>
      </w:r>
      <w:r w:rsidR="00410FC3" w:rsidRPr="004161A2">
        <w:rPr>
          <w:bCs/>
          <w:sz w:val="28"/>
          <w:szCs w:val="28"/>
          <w:lang w:val="kk-KZ"/>
        </w:rPr>
        <w:t>, саптың</w:t>
      </w:r>
      <w:r w:rsidR="00EB4ABB" w:rsidRPr="004161A2">
        <w:rPr>
          <w:bCs/>
          <w:sz w:val="28"/>
          <w:szCs w:val="28"/>
          <w:lang w:val="kk-KZ"/>
        </w:rPr>
        <w:t xml:space="preserve"> құрылымын өзгертіп қайта т</w:t>
      </w:r>
      <w:r w:rsidR="00410FC3" w:rsidRPr="004161A2">
        <w:rPr>
          <w:bCs/>
          <w:sz w:val="28"/>
          <w:szCs w:val="28"/>
          <w:lang w:val="kk-KZ"/>
        </w:rPr>
        <w:t>ұр</w:t>
      </w:r>
      <w:r w:rsidR="00EB4ABB" w:rsidRPr="004161A2">
        <w:rPr>
          <w:bCs/>
          <w:sz w:val="28"/>
          <w:szCs w:val="28"/>
          <w:lang w:val="kk-KZ"/>
        </w:rPr>
        <w:t xml:space="preserve">у. </w:t>
      </w:r>
      <w:r w:rsidR="00EB4ABB" w:rsidRPr="004161A2">
        <w:rPr>
          <w:sz w:val="28"/>
          <w:szCs w:val="28"/>
          <w:lang w:val="kk-KZ"/>
        </w:rPr>
        <w:t>Бейімделген дене шынықтыру сабағында</w:t>
      </w:r>
      <w:r w:rsidR="00A82250" w:rsidRPr="004161A2">
        <w:rPr>
          <w:sz w:val="28"/>
          <w:szCs w:val="28"/>
          <w:lang w:val="kk-KZ"/>
        </w:rPr>
        <w:t>ғы</w:t>
      </w:r>
      <w:r w:rsidR="00EB4ABB" w:rsidRPr="004161A2">
        <w:rPr>
          <w:sz w:val="28"/>
          <w:szCs w:val="28"/>
          <w:lang w:val="kk-KZ"/>
        </w:rPr>
        <w:t xml:space="preserve"> тәртіп </w:t>
      </w:r>
      <w:r w:rsidR="00A82250" w:rsidRPr="004161A2">
        <w:rPr>
          <w:sz w:val="28"/>
          <w:szCs w:val="28"/>
          <w:lang w:val="kk-KZ"/>
        </w:rPr>
        <w:t xml:space="preserve">ережелері </w:t>
      </w:r>
      <w:r w:rsidR="00EB4ABB" w:rsidRPr="004161A2">
        <w:rPr>
          <w:sz w:val="28"/>
          <w:szCs w:val="28"/>
          <w:lang w:val="kk-KZ"/>
        </w:rPr>
        <w:t xml:space="preserve">және қауіпсіздік </w:t>
      </w:r>
      <w:r w:rsidR="00A82250" w:rsidRPr="004161A2">
        <w:rPr>
          <w:sz w:val="28"/>
          <w:szCs w:val="28"/>
          <w:lang w:val="kk-KZ"/>
        </w:rPr>
        <w:t xml:space="preserve">техникасы </w:t>
      </w:r>
      <w:r w:rsidR="00EB4ABB" w:rsidRPr="004161A2">
        <w:rPr>
          <w:sz w:val="28"/>
          <w:szCs w:val="28"/>
          <w:lang w:val="kk-KZ"/>
        </w:rPr>
        <w:t>(</w:t>
      </w:r>
      <w:r w:rsidR="00A82250" w:rsidRPr="004161A2">
        <w:rPr>
          <w:sz w:val="28"/>
          <w:szCs w:val="28"/>
          <w:lang w:val="kk-KZ"/>
        </w:rPr>
        <w:t>бұдан әрі - ҚТ</w:t>
      </w:r>
      <w:r w:rsidR="00EB4ABB" w:rsidRPr="004161A2">
        <w:rPr>
          <w:sz w:val="28"/>
          <w:szCs w:val="28"/>
          <w:lang w:val="kk-KZ"/>
        </w:rPr>
        <w:t>)</w:t>
      </w:r>
      <w:r w:rsidR="00A82250" w:rsidRPr="004161A2">
        <w:rPr>
          <w:sz w:val="28"/>
          <w:szCs w:val="28"/>
          <w:lang w:val="kk-KZ"/>
        </w:rPr>
        <w:t xml:space="preserve">. </w:t>
      </w:r>
      <w:r w:rsidR="004161A2" w:rsidRPr="004161A2">
        <w:rPr>
          <w:sz w:val="28"/>
          <w:szCs w:val="28"/>
          <w:lang w:val="kk-KZ"/>
        </w:rPr>
        <w:t>Білім алушы</w:t>
      </w:r>
      <w:r w:rsidR="00A82250" w:rsidRPr="004161A2">
        <w:rPr>
          <w:sz w:val="28"/>
          <w:szCs w:val="28"/>
          <w:lang w:val="kk-KZ"/>
        </w:rPr>
        <w:t xml:space="preserve">ның қозғалыс тәртібі. </w:t>
      </w:r>
      <w:r w:rsidR="00410FC3" w:rsidRPr="004161A2">
        <w:rPr>
          <w:sz w:val="28"/>
          <w:szCs w:val="28"/>
          <w:lang w:val="kk-KZ"/>
        </w:rPr>
        <w:t>Қатарға тұру, бір-бірден ба</w:t>
      </w:r>
      <w:r w:rsidR="007D0B51" w:rsidRPr="004161A2">
        <w:rPr>
          <w:sz w:val="28"/>
          <w:szCs w:val="28"/>
          <w:lang w:val="kk-KZ"/>
        </w:rPr>
        <w:t>ғ</w:t>
      </w:r>
      <w:r w:rsidR="00410FC3" w:rsidRPr="004161A2">
        <w:rPr>
          <w:sz w:val="28"/>
          <w:szCs w:val="28"/>
          <w:lang w:val="kk-KZ"/>
        </w:rPr>
        <w:t>анаға тұру, желкеге теңелу. Мұғалімнің көрсетуі және айтыл</w:t>
      </w:r>
      <w:r w:rsidR="000D1DEE" w:rsidRPr="004161A2">
        <w:rPr>
          <w:sz w:val="28"/>
          <w:szCs w:val="28"/>
          <w:lang w:val="kk-KZ"/>
        </w:rPr>
        <w:t>ғ</w:t>
      </w:r>
      <w:r w:rsidR="00410FC3" w:rsidRPr="004161A2">
        <w:rPr>
          <w:sz w:val="28"/>
          <w:szCs w:val="28"/>
          <w:lang w:val="kk-KZ"/>
        </w:rPr>
        <w:t>ан нұсқау бойынша сапқа тұру. сызық бойынша</w:t>
      </w:r>
      <w:r w:rsidR="00410FC3" w:rsidRPr="004161A2">
        <w:rPr>
          <w:bCs/>
          <w:sz w:val="28"/>
          <w:szCs w:val="28"/>
          <w:lang w:val="kk-KZ"/>
        </w:rPr>
        <w:t xml:space="preserve"> сап түзеу</w:t>
      </w:r>
      <w:r w:rsidR="00410FC3" w:rsidRPr="004161A2">
        <w:rPr>
          <w:sz w:val="28"/>
          <w:szCs w:val="28"/>
          <w:lang w:val="kk-KZ"/>
        </w:rPr>
        <w:t xml:space="preserve">. </w:t>
      </w:r>
      <w:r w:rsidR="000D1DEE" w:rsidRPr="004161A2">
        <w:rPr>
          <w:sz w:val="28"/>
          <w:szCs w:val="28"/>
          <w:lang w:val="kk-KZ"/>
        </w:rPr>
        <w:t>Мұ</w:t>
      </w:r>
      <w:r w:rsidR="007D0B51" w:rsidRPr="004161A2">
        <w:rPr>
          <w:sz w:val="28"/>
          <w:szCs w:val="28"/>
          <w:lang w:val="kk-KZ"/>
        </w:rPr>
        <w:t xml:space="preserve">ғалімнің айтқан нұсқауы бойынша бір қатардан қолдарын ұстап шеңберге тұру. Сап пәрмендерін орындау: </w:t>
      </w:r>
      <w:r w:rsidRPr="004161A2">
        <w:rPr>
          <w:sz w:val="28"/>
          <w:szCs w:val="28"/>
          <w:lang w:val="kk-KZ"/>
        </w:rPr>
        <w:t>«</w:t>
      </w:r>
      <w:r w:rsidR="007D0B51" w:rsidRPr="004161A2">
        <w:rPr>
          <w:sz w:val="28"/>
          <w:szCs w:val="28"/>
          <w:lang w:val="kk-KZ"/>
        </w:rPr>
        <w:t>Сап түзел</w:t>
      </w:r>
      <w:r w:rsidRPr="004161A2">
        <w:rPr>
          <w:sz w:val="28"/>
          <w:szCs w:val="28"/>
          <w:lang w:val="kk-KZ"/>
        </w:rPr>
        <w:t>!», «</w:t>
      </w:r>
      <w:r w:rsidR="007D0B51" w:rsidRPr="004161A2">
        <w:rPr>
          <w:sz w:val="28"/>
          <w:szCs w:val="28"/>
          <w:lang w:val="kk-KZ"/>
        </w:rPr>
        <w:t>Тік тұр</w:t>
      </w:r>
      <w:r w:rsidRPr="004161A2">
        <w:rPr>
          <w:sz w:val="28"/>
          <w:szCs w:val="28"/>
          <w:lang w:val="kk-KZ"/>
        </w:rPr>
        <w:t>!», «</w:t>
      </w:r>
      <w:r w:rsidR="007D0B51" w:rsidRPr="004161A2">
        <w:rPr>
          <w:sz w:val="28"/>
          <w:szCs w:val="28"/>
          <w:lang w:val="kk-KZ"/>
        </w:rPr>
        <w:t>Еркін тұр</w:t>
      </w:r>
      <w:r w:rsidRPr="004161A2">
        <w:rPr>
          <w:sz w:val="28"/>
          <w:szCs w:val="28"/>
          <w:lang w:val="kk-KZ"/>
        </w:rPr>
        <w:t>!», «</w:t>
      </w:r>
      <w:r w:rsidR="007D0B51" w:rsidRPr="004161A2">
        <w:rPr>
          <w:sz w:val="28"/>
          <w:szCs w:val="28"/>
          <w:lang w:val="kk-KZ"/>
        </w:rPr>
        <w:t>Тоқта</w:t>
      </w:r>
      <w:r w:rsidRPr="004161A2">
        <w:rPr>
          <w:sz w:val="28"/>
          <w:szCs w:val="28"/>
          <w:lang w:val="kk-KZ"/>
        </w:rPr>
        <w:t>!», «</w:t>
      </w:r>
      <w:r w:rsidR="007D0B51" w:rsidRPr="004161A2">
        <w:rPr>
          <w:sz w:val="28"/>
          <w:szCs w:val="28"/>
          <w:lang w:val="kk-KZ"/>
        </w:rPr>
        <w:t>Алға бас</w:t>
      </w:r>
      <w:r w:rsidRPr="004161A2">
        <w:rPr>
          <w:sz w:val="28"/>
          <w:szCs w:val="28"/>
          <w:lang w:val="kk-KZ"/>
        </w:rPr>
        <w:t>!», «</w:t>
      </w:r>
      <w:r w:rsidR="007D0B51" w:rsidRPr="004161A2">
        <w:rPr>
          <w:sz w:val="28"/>
          <w:szCs w:val="28"/>
          <w:lang w:val="kk-KZ"/>
        </w:rPr>
        <w:t>Алға жүгір!»</w:t>
      </w:r>
      <w:r w:rsidRPr="004161A2">
        <w:rPr>
          <w:sz w:val="28"/>
          <w:szCs w:val="28"/>
          <w:lang w:val="kk-KZ"/>
        </w:rPr>
        <w:t xml:space="preserve">, </w:t>
      </w:r>
      <w:r w:rsidR="007D0B51" w:rsidRPr="004161A2">
        <w:rPr>
          <w:sz w:val="28"/>
          <w:szCs w:val="28"/>
          <w:lang w:val="kk-KZ"/>
        </w:rPr>
        <w:t>бағдар бойынша, көрсету, мұғалімнің нұсқауы бойынша орында тұрып бұрылыстарды орындау</w:t>
      </w:r>
      <w:r w:rsidRPr="004161A2">
        <w:rPr>
          <w:sz w:val="28"/>
          <w:szCs w:val="28"/>
          <w:lang w:val="kk-KZ"/>
        </w:rPr>
        <w:t>;</w:t>
      </w:r>
    </w:p>
    <w:p w:rsidR="00FA4D01" w:rsidRPr="004161A2" w:rsidRDefault="00FA4D01" w:rsidP="00FA4D01">
      <w:pPr>
        <w:pStyle w:val="aff"/>
        <w:spacing w:before="0" w:beforeAutospacing="0" w:after="0" w:afterAutospacing="0"/>
        <w:ind w:firstLine="709"/>
        <w:jc w:val="both"/>
        <w:rPr>
          <w:sz w:val="28"/>
          <w:szCs w:val="28"/>
          <w:lang w:val="kk-KZ"/>
        </w:rPr>
      </w:pPr>
      <w:r w:rsidRPr="004161A2">
        <w:rPr>
          <w:sz w:val="28"/>
          <w:szCs w:val="28"/>
          <w:lang w:val="kk-KZ"/>
        </w:rPr>
        <w:t xml:space="preserve">2) </w:t>
      </w:r>
      <w:r w:rsidR="007D0B51" w:rsidRPr="004161A2">
        <w:rPr>
          <w:sz w:val="28"/>
          <w:szCs w:val="28"/>
          <w:lang w:val="kk-KZ"/>
        </w:rPr>
        <w:t>жеңіл</w:t>
      </w:r>
      <w:r w:rsidRPr="004161A2">
        <w:rPr>
          <w:sz w:val="28"/>
          <w:szCs w:val="28"/>
          <w:lang w:val="kk-KZ"/>
        </w:rPr>
        <w:t xml:space="preserve"> атлетика. </w:t>
      </w:r>
      <w:r w:rsidR="007D0B51" w:rsidRPr="004161A2">
        <w:rPr>
          <w:sz w:val="28"/>
          <w:szCs w:val="28"/>
          <w:lang w:val="kk-KZ"/>
        </w:rPr>
        <w:t xml:space="preserve">Жеңіл атлетика сабақтарындағы </w:t>
      </w:r>
      <w:r w:rsidR="00AD7201" w:rsidRPr="004161A2">
        <w:rPr>
          <w:sz w:val="28"/>
          <w:szCs w:val="28"/>
          <w:lang w:val="kk-KZ"/>
        </w:rPr>
        <w:t>қ</w:t>
      </w:r>
      <w:r w:rsidR="007D0B51" w:rsidRPr="004161A2">
        <w:rPr>
          <w:sz w:val="28"/>
          <w:szCs w:val="28"/>
          <w:lang w:val="kk-KZ"/>
        </w:rPr>
        <w:t xml:space="preserve">ауіпсіздік техникасы. </w:t>
      </w:r>
      <w:r w:rsidR="002E6363" w:rsidRPr="004161A2">
        <w:rPr>
          <w:sz w:val="28"/>
          <w:szCs w:val="28"/>
          <w:lang w:val="kk-KZ"/>
        </w:rPr>
        <w:t>Дене жаттығуларының г</w:t>
      </w:r>
      <w:r w:rsidRPr="004161A2">
        <w:rPr>
          <w:sz w:val="28"/>
          <w:szCs w:val="28"/>
          <w:lang w:val="kk-KZ"/>
        </w:rPr>
        <w:t>игиена</w:t>
      </w:r>
      <w:r w:rsidR="002E6363" w:rsidRPr="004161A2">
        <w:rPr>
          <w:sz w:val="28"/>
          <w:szCs w:val="28"/>
          <w:lang w:val="kk-KZ"/>
        </w:rPr>
        <w:t>сы,</w:t>
      </w:r>
      <w:r w:rsidRPr="004161A2">
        <w:rPr>
          <w:sz w:val="28"/>
          <w:szCs w:val="28"/>
          <w:lang w:val="kk-KZ"/>
        </w:rPr>
        <w:t xml:space="preserve"> </w:t>
      </w:r>
      <w:r w:rsidR="002E6363" w:rsidRPr="004161A2">
        <w:rPr>
          <w:sz w:val="28"/>
          <w:szCs w:val="28"/>
          <w:lang w:val="kk-KZ"/>
        </w:rPr>
        <w:t>бейімделген дене шынықтыру</w:t>
      </w:r>
      <w:r w:rsidR="00AD7201" w:rsidRPr="004161A2">
        <w:rPr>
          <w:sz w:val="28"/>
          <w:szCs w:val="28"/>
          <w:lang w:val="kk-KZ"/>
        </w:rPr>
        <w:t xml:space="preserve"> бойынша жаттығуларды орындау; ұйқы мен тамақтану</w:t>
      </w:r>
      <w:r w:rsidR="002E6363" w:rsidRPr="004161A2">
        <w:rPr>
          <w:sz w:val="28"/>
          <w:szCs w:val="28"/>
          <w:lang w:val="kk-KZ"/>
        </w:rPr>
        <w:t xml:space="preserve">; </w:t>
      </w:r>
      <w:r w:rsidR="00AD7201" w:rsidRPr="004161A2">
        <w:rPr>
          <w:sz w:val="28"/>
          <w:szCs w:val="28"/>
          <w:lang w:val="kk-KZ"/>
        </w:rPr>
        <w:t xml:space="preserve">оқу күнінің тәртібіндегі іс-шаралар; Ортопедиялық тәртіпті сақтау қажеттілігі туралы мәліметер. Бір кедергіні өту арқылы жүріс </w:t>
      </w:r>
      <w:r w:rsidRPr="004161A2">
        <w:rPr>
          <w:sz w:val="28"/>
          <w:szCs w:val="28"/>
          <w:lang w:val="kk-KZ"/>
        </w:rPr>
        <w:t>(</w:t>
      </w:r>
      <w:r w:rsidR="00CD235E" w:rsidRPr="004161A2">
        <w:rPr>
          <w:sz w:val="28"/>
          <w:szCs w:val="28"/>
          <w:lang w:val="kk-KZ"/>
        </w:rPr>
        <w:t>орындық</w:t>
      </w:r>
      <w:r w:rsidRPr="004161A2">
        <w:rPr>
          <w:sz w:val="28"/>
          <w:szCs w:val="28"/>
          <w:lang w:val="kk-KZ"/>
        </w:rPr>
        <w:t xml:space="preserve">, </w:t>
      </w:r>
      <w:r w:rsidR="00CD235E" w:rsidRPr="004161A2">
        <w:rPr>
          <w:sz w:val="28"/>
          <w:szCs w:val="28"/>
          <w:lang w:val="kk-KZ"/>
        </w:rPr>
        <w:t xml:space="preserve">нығыздалған доп, гимнастикалық таяқ және </w:t>
      </w:r>
      <w:r w:rsidR="00731853">
        <w:rPr>
          <w:sz w:val="28"/>
          <w:szCs w:val="28"/>
          <w:lang w:val="kk-KZ"/>
        </w:rPr>
        <w:t>әртүрлі</w:t>
      </w:r>
      <w:r w:rsidR="00CD235E" w:rsidRPr="004161A2">
        <w:rPr>
          <w:sz w:val="28"/>
          <w:szCs w:val="28"/>
          <w:lang w:val="kk-KZ"/>
        </w:rPr>
        <w:t xml:space="preserve"> заттар</w:t>
      </w:r>
      <w:r w:rsidRPr="004161A2">
        <w:rPr>
          <w:sz w:val="28"/>
          <w:szCs w:val="28"/>
          <w:lang w:val="kk-KZ"/>
        </w:rPr>
        <w:t xml:space="preserve">). </w:t>
      </w:r>
      <w:r w:rsidR="00CD235E" w:rsidRPr="004161A2">
        <w:rPr>
          <w:sz w:val="28"/>
          <w:szCs w:val="28"/>
          <w:lang w:val="kk-KZ"/>
        </w:rPr>
        <w:t xml:space="preserve">Жүру, еркін жүгіру, аяқ ұшымен жүгіру. </w:t>
      </w:r>
      <w:r w:rsidR="008875F0" w:rsidRPr="004161A2">
        <w:rPr>
          <w:sz w:val="28"/>
          <w:szCs w:val="28"/>
          <w:lang w:val="kk-KZ"/>
        </w:rPr>
        <w:t xml:space="preserve">Бірізді жолмен, </w:t>
      </w:r>
      <w:r w:rsidR="008875F0" w:rsidRPr="004161A2">
        <w:rPr>
          <w:sz w:val="28"/>
          <w:szCs w:val="28"/>
          <w:lang w:val="kk-KZ"/>
        </w:rPr>
        <w:lastRenderedPageBreak/>
        <w:t xml:space="preserve">бағдарлар бойынша қолды әр түрлі қалыпта ұстап жүру. </w:t>
      </w:r>
      <w:r w:rsidR="003B2E3D" w:rsidRPr="004161A2">
        <w:rPr>
          <w:sz w:val="28"/>
          <w:szCs w:val="28"/>
          <w:lang w:val="kk-KZ"/>
        </w:rPr>
        <w:t>Қ</w:t>
      </w:r>
      <w:r w:rsidR="008875F0" w:rsidRPr="004161A2">
        <w:rPr>
          <w:sz w:val="28"/>
          <w:szCs w:val="28"/>
          <w:lang w:val="kk-KZ"/>
        </w:rPr>
        <w:t xml:space="preserve">ашықтық пен орындау қарқынын сақтай отырып (мұғалімнің шапалақтау дауысымен) бір сызықпен жүру, бағанада бір-бірден жүру, қолдарын ұстап жұппен жүру, ирелеңдеген жолмен жүру. </w:t>
      </w:r>
      <w:r w:rsidR="002F1CAA" w:rsidRPr="004161A2">
        <w:rPr>
          <w:sz w:val="28"/>
          <w:szCs w:val="28"/>
          <w:lang w:val="kk-KZ"/>
        </w:rPr>
        <w:t>Орында тұрып және белгілер бойынша ал</w:t>
      </w:r>
      <w:r w:rsidR="006C1FF5" w:rsidRPr="004161A2">
        <w:rPr>
          <w:sz w:val="28"/>
          <w:szCs w:val="28"/>
          <w:lang w:val="kk-KZ"/>
        </w:rPr>
        <w:t>ғ</w:t>
      </w:r>
      <w:r w:rsidR="002F1CAA" w:rsidRPr="004161A2">
        <w:rPr>
          <w:sz w:val="28"/>
          <w:szCs w:val="28"/>
          <w:lang w:val="kk-KZ"/>
        </w:rPr>
        <w:t xml:space="preserve">а жылжып бір аяқтап, екі аяқтап секіру, 90 және 180 градусқа бұрыла отырып </w:t>
      </w:r>
      <w:r w:rsidR="00F70226" w:rsidRPr="004161A2">
        <w:rPr>
          <w:sz w:val="28"/>
          <w:szCs w:val="28"/>
          <w:lang w:val="kk-KZ"/>
        </w:rPr>
        <w:t>екі аяқтап секіру. Теннистік допы орыннан нысанаға, қозғалмалы нысанаға және алысқа лақтыру. Қысқа қашықтыққа жүгіру. Орнынан ұзындыққа секіру</w:t>
      </w:r>
      <w:r w:rsidRPr="004161A2">
        <w:rPr>
          <w:sz w:val="28"/>
          <w:szCs w:val="28"/>
          <w:lang w:val="kk-KZ"/>
        </w:rPr>
        <w:t>;</w:t>
      </w:r>
    </w:p>
    <w:p w:rsidR="00FA4D01" w:rsidRPr="004161A2" w:rsidRDefault="00FA4D01" w:rsidP="00FA4D01">
      <w:pPr>
        <w:pStyle w:val="aff"/>
        <w:spacing w:before="0" w:beforeAutospacing="0" w:after="0" w:afterAutospacing="0"/>
        <w:ind w:firstLine="709"/>
        <w:jc w:val="both"/>
        <w:rPr>
          <w:sz w:val="28"/>
          <w:szCs w:val="28"/>
          <w:lang w:val="kk-KZ"/>
        </w:rPr>
      </w:pPr>
      <w:r w:rsidRPr="004161A2">
        <w:rPr>
          <w:sz w:val="28"/>
          <w:szCs w:val="28"/>
          <w:lang w:val="kk-KZ"/>
        </w:rPr>
        <w:t>3)</w:t>
      </w:r>
      <w:r w:rsidRPr="004161A2">
        <w:rPr>
          <w:bCs/>
          <w:sz w:val="28"/>
          <w:szCs w:val="28"/>
          <w:lang w:val="kk-KZ"/>
        </w:rPr>
        <w:t xml:space="preserve"> гимнастика. </w:t>
      </w:r>
      <w:r w:rsidR="00F70226" w:rsidRPr="004161A2">
        <w:rPr>
          <w:bCs/>
          <w:sz w:val="28"/>
          <w:szCs w:val="28"/>
          <w:lang w:val="kk-KZ"/>
        </w:rPr>
        <w:t>Г</w:t>
      </w:r>
      <w:r w:rsidR="00F70226" w:rsidRPr="004161A2">
        <w:rPr>
          <w:sz w:val="28"/>
          <w:szCs w:val="28"/>
          <w:lang w:val="kk-KZ"/>
        </w:rPr>
        <w:t xml:space="preserve">имнастика сабақтарындағы ҚТ ережелері. </w:t>
      </w:r>
      <w:r w:rsidRPr="004161A2">
        <w:rPr>
          <w:sz w:val="28"/>
          <w:szCs w:val="28"/>
          <w:lang w:val="kk-KZ"/>
        </w:rPr>
        <w:t>Гимнасти</w:t>
      </w:r>
      <w:r w:rsidR="00F70226" w:rsidRPr="004161A2">
        <w:rPr>
          <w:sz w:val="28"/>
          <w:szCs w:val="28"/>
          <w:lang w:val="kk-KZ"/>
        </w:rPr>
        <w:t xml:space="preserve">калық сапқа тұру және сапты қайта түзу. Бір қатардан екі қатарға тұру: бір-бірден бағанадан екіден, үштен, төрттен тұру. </w:t>
      </w:r>
      <w:r w:rsidR="003C17BB" w:rsidRPr="004161A2">
        <w:rPr>
          <w:sz w:val="28"/>
          <w:szCs w:val="28"/>
          <w:lang w:val="kk-KZ"/>
        </w:rPr>
        <w:t>Қатарда тұрып бірінші, екінші, үшіншіге саналу. Қатарды бір-бірден жылдамдыққа қайта құру.</w:t>
      </w:r>
      <w:r w:rsidR="00AA092F" w:rsidRPr="004161A2">
        <w:rPr>
          <w:sz w:val="28"/>
          <w:szCs w:val="28"/>
          <w:lang w:val="kk-KZ"/>
        </w:rPr>
        <w:t xml:space="preserve"> Жалпы дамытатын (түзету) жатты</w:t>
      </w:r>
      <w:r w:rsidR="003B2E3D" w:rsidRPr="004161A2">
        <w:rPr>
          <w:sz w:val="28"/>
          <w:szCs w:val="28"/>
          <w:lang w:val="kk-KZ"/>
        </w:rPr>
        <w:t>ғ</w:t>
      </w:r>
      <w:r w:rsidR="00AA092F" w:rsidRPr="004161A2">
        <w:rPr>
          <w:sz w:val="28"/>
          <w:szCs w:val="28"/>
          <w:lang w:val="kk-KZ"/>
        </w:rPr>
        <w:t xml:space="preserve">улары. Әртүрлі бастапқы қалыпта орындалатын тынысты түзетуге арналған жаттығулар </w:t>
      </w:r>
      <w:r w:rsidRPr="004161A2">
        <w:rPr>
          <w:sz w:val="28"/>
          <w:szCs w:val="28"/>
          <w:lang w:val="kk-KZ"/>
        </w:rPr>
        <w:t>(</w:t>
      </w:r>
      <w:r w:rsidR="00AA092F" w:rsidRPr="004161A2">
        <w:rPr>
          <w:sz w:val="28"/>
          <w:szCs w:val="28"/>
          <w:lang w:val="kk-KZ"/>
        </w:rPr>
        <w:t>мұрынмен тыныс алып</w:t>
      </w:r>
      <w:r w:rsidRPr="004161A2">
        <w:rPr>
          <w:sz w:val="28"/>
          <w:szCs w:val="28"/>
          <w:lang w:val="kk-KZ"/>
        </w:rPr>
        <w:t xml:space="preserve">, </w:t>
      </w:r>
      <w:r w:rsidR="00AA092F" w:rsidRPr="004161A2">
        <w:rPr>
          <w:sz w:val="28"/>
          <w:szCs w:val="28"/>
          <w:lang w:val="kk-KZ"/>
        </w:rPr>
        <w:t>ауызбен шығару</w:t>
      </w:r>
      <w:r w:rsidRPr="004161A2">
        <w:rPr>
          <w:sz w:val="28"/>
          <w:szCs w:val="28"/>
          <w:lang w:val="kk-KZ"/>
        </w:rPr>
        <w:t xml:space="preserve">). </w:t>
      </w:r>
      <w:r w:rsidR="00A07204" w:rsidRPr="004161A2">
        <w:rPr>
          <w:sz w:val="28"/>
          <w:szCs w:val="28"/>
          <w:lang w:val="kk-KZ"/>
        </w:rPr>
        <w:t xml:space="preserve">Жүру және жүгіру кезіндегі </w:t>
      </w:r>
      <w:r w:rsidR="00597022" w:rsidRPr="004161A2">
        <w:rPr>
          <w:sz w:val="28"/>
          <w:szCs w:val="28"/>
          <w:lang w:val="kk-KZ"/>
        </w:rPr>
        <w:t xml:space="preserve">дұрыс </w:t>
      </w:r>
      <w:r w:rsidR="00A07204" w:rsidRPr="004161A2">
        <w:rPr>
          <w:sz w:val="28"/>
          <w:szCs w:val="28"/>
          <w:lang w:val="kk-KZ"/>
        </w:rPr>
        <w:t xml:space="preserve">тыныс алуды жаттықтыру. </w:t>
      </w:r>
      <w:r w:rsidR="00597022" w:rsidRPr="004161A2">
        <w:rPr>
          <w:sz w:val="28"/>
          <w:szCs w:val="28"/>
          <w:lang w:val="kk-KZ"/>
        </w:rPr>
        <w:t xml:space="preserve">Кіші және үлкен доптармен, гимнастикалық таяқшалармен және </w:t>
      </w:r>
      <w:r w:rsidR="00731853">
        <w:rPr>
          <w:sz w:val="28"/>
          <w:szCs w:val="28"/>
          <w:lang w:val="kk-KZ"/>
        </w:rPr>
        <w:t>әртүрлі</w:t>
      </w:r>
      <w:r w:rsidR="00597022" w:rsidRPr="004161A2">
        <w:rPr>
          <w:sz w:val="28"/>
          <w:szCs w:val="28"/>
          <w:lang w:val="kk-KZ"/>
        </w:rPr>
        <w:t xml:space="preserve"> құралдармен орындалатын жалпы және ұсақ моториканы дамытатын жаттығулар.</w:t>
      </w:r>
      <w:r w:rsidRPr="004161A2">
        <w:rPr>
          <w:sz w:val="28"/>
          <w:szCs w:val="28"/>
          <w:lang w:val="kk-KZ"/>
        </w:rPr>
        <w:t xml:space="preserve"> </w:t>
      </w:r>
      <w:r w:rsidR="00597022" w:rsidRPr="004161A2">
        <w:rPr>
          <w:sz w:val="28"/>
          <w:szCs w:val="28"/>
          <w:lang w:val="kk-KZ"/>
        </w:rPr>
        <w:t xml:space="preserve">Қимыл координациясын дамытуға бағытталған жаттығулар: қолдың әр түрлі қалпында түзу, оң, сол қырымен сызық бойымен, гимнастикалық орындықта жүру. Өрмелеу, асып түсу: гимнастикалық қабырғамен жоғары өрмелеу және төмен түсу. </w:t>
      </w:r>
      <w:r w:rsidR="00D736A7" w:rsidRPr="004161A2">
        <w:rPr>
          <w:sz w:val="28"/>
          <w:szCs w:val="28"/>
          <w:lang w:val="kk-KZ"/>
        </w:rPr>
        <w:t>Мұғалімнің көмегімен және қолға сү</w:t>
      </w:r>
      <w:r w:rsidR="00381202" w:rsidRPr="004161A2">
        <w:rPr>
          <w:sz w:val="28"/>
          <w:szCs w:val="28"/>
          <w:lang w:val="kk-KZ"/>
        </w:rPr>
        <w:t>й</w:t>
      </w:r>
      <w:r w:rsidR="00D736A7" w:rsidRPr="004161A2">
        <w:rPr>
          <w:sz w:val="28"/>
          <w:szCs w:val="28"/>
          <w:lang w:val="kk-KZ"/>
        </w:rPr>
        <w:t xml:space="preserve">ене отырып кедергінің астынан және үстінен өту. </w:t>
      </w:r>
      <w:r w:rsidR="0077572D" w:rsidRPr="004161A2">
        <w:rPr>
          <w:sz w:val="28"/>
          <w:szCs w:val="28"/>
          <w:lang w:val="kk-KZ"/>
        </w:rPr>
        <w:t>Қолдарға сүйене отырып гимнастакалық орындықтан өрмелеп өту, 50 см биіктікке тартылған баудың астынан өту, гимнастикалық обручтан өту. Дене сымбатын қалыптастыруға және түзетуге арналған жатты</w:t>
      </w:r>
      <w:r w:rsidR="00381202" w:rsidRPr="004161A2">
        <w:rPr>
          <w:sz w:val="28"/>
          <w:szCs w:val="28"/>
          <w:lang w:val="kk-KZ"/>
        </w:rPr>
        <w:t>ғ</w:t>
      </w:r>
      <w:r w:rsidR="0077572D" w:rsidRPr="004161A2">
        <w:rPr>
          <w:sz w:val="28"/>
          <w:szCs w:val="28"/>
          <w:lang w:val="kk-KZ"/>
        </w:rPr>
        <w:t xml:space="preserve">улар. Жалпақ табандылықтың алдын алуға бағытталған жаттығулар. </w:t>
      </w:r>
      <w:r w:rsidR="001D5CE9" w:rsidRPr="004161A2">
        <w:rPr>
          <w:sz w:val="28"/>
          <w:szCs w:val="28"/>
          <w:lang w:val="kk-KZ"/>
        </w:rPr>
        <w:t>Көру қабілетін сақтауға арналған жаттығулар</w:t>
      </w:r>
      <w:r w:rsidRPr="004161A2">
        <w:rPr>
          <w:sz w:val="28"/>
          <w:szCs w:val="28"/>
          <w:lang w:val="kk-KZ"/>
        </w:rPr>
        <w:t>;</w:t>
      </w:r>
    </w:p>
    <w:p w:rsidR="00FA4D01" w:rsidRPr="004161A2" w:rsidRDefault="00FA4D01" w:rsidP="00FA4D01">
      <w:pPr>
        <w:autoSpaceDE w:val="0"/>
        <w:autoSpaceDN w:val="0"/>
        <w:adjustRightInd w:val="0"/>
        <w:spacing w:after="0" w:line="240" w:lineRule="auto"/>
        <w:ind w:firstLine="709"/>
        <w:contextualSpacing/>
        <w:jc w:val="both"/>
        <w:rPr>
          <w:rFonts w:ascii="Times New Roman" w:hAnsi="Times New Roman" w:cs="Times New Roman"/>
          <w:sz w:val="28"/>
          <w:szCs w:val="28"/>
          <w:lang w:val="kk-KZ"/>
        </w:rPr>
      </w:pPr>
      <w:r w:rsidRPr="004161A2">
        <w:rPr>
          <w:rFonts w:ascii="Times New Roman" w:hAnsi="Times New Roman" w:cs="Times New Roman"/>
          <w:sz w:val="28"/>
          <w:szCs w:val="28"/>
          <w:lang w:val="kk-KZ"/>
        </w:rPr>
        <w:t xml:space="preserve">4) </w:t>
      </w:r>
      <w:r w:rsidR="001D5CE9" w:rsidRPr="004161A2">
        <w:rPr>
          <w:rFonts w:ascii="Times New Roman" w:hAnsi="Times New Roman" w:cs="Times New Roman"/>
          <w:bCs/>
          <w:sz w:val="28"/>
          <w:szCs w:val="28"/>
          <w:lang w:val="kk-KZ"/>
        </w:rPr>
        <w:t>ұлттық ойындар</w:t>
      </w:r>
      <w:r w:rsidRPr="004161A2">
        <w:rPr>
          <w:rFonts w:ascii="Times New Roman" w:hAnsi="Times New Roman" w:cs="Times New Roman"/>
          <w:bCs/>
          <w:sz w:val="28"/>
          <w:szCs w:val="28"/>
          <w:lang w:val="kk-KZ"/>
        </w:rPr>
        <w:t xml:space="preserve">. </w:t>
      </w:r>
      <w:r w:rsidR="001D5CE9" w:rsidRPr="004161A2">
        <w:rPr>
          <w:rFonts w:ascii="Times New Roman" w:hAnsi="Times New Roman" w:cs="Times New Roman"/>
          <w:bCs/>
          <w:sz w:val="28"/>
          <w:szCs w:val="28"/>
          <w:lang w:val="kk-KZ"/>
        </w:rPr>
        <w:t xml:space="preserve">ұлттық ойындар (таңдау бойынша) сабағындағы ҚТ ережелері. </w:t>
      </w:r>
      <w:r w:rsidR="006D7313" w:rsidRPr="004161A2">
        <w:rPr>
          <w:rFonts w:ascii="Times New Roman" w:hAnsi="Times New Roman" w:cs="Times New Roman"/>
          <w:sz w:val="28"/>
          <w:szCs w:val="28"/>
          <w:lang w:val="kk-KZ"/>
        </w:rPr>
        <w:t>Ұсақ моторикаға арналған жаттығулар</w:t>
      </w:r>
      <w:r w:rsidRPr="004161A2">
        <w:rPr>
          <w:rFonts w:ascii="Times New Roman" w:hAnsi="Times New Roman" w:cs="Times New Roman"/>
          <w:sz w:val="28"/>
          <w:szCs w:val="28"/>
          <w:lang w:val="kk-KZ" w:eastAsia="en-GB"/>
        </w:rPr>
        <w:t>.</w:t>
      </w:r>
      <w:r w:rsidRPr="004161A2">
        <w:rPr>
          <w:rFonts w:ascii="Times New Roman" w:hAnsi="Times New Roman" w:cs="Times New Roman"/>
          <w:sz w:val="28"/>
          <w:szCs w:val="28"/>
          <w:lang w:val="kk-KZ"/>
        </w:rPr>
        <w:t xml:space="preserve"> </w:t>
      </w:r>
      <w:r w:rsidR="006D7313" w:rsidRPr="004161A2">
        <w:rPr>
          <w:rFonts w:ascii="Times New Roman" w:hAnsi="Times New Roman" w:cs="Times New Roman"/>
          <w:sz w:val="28"/>
          <w:szCs w:val="28"/>
          <w:lang w:val="kk-KZ"/>
        </w:rPr>
        <w:t>Ұлттық ойындарда тәсілдерді орындау техникасы. Координациялық қабілеттерін дамытуға арналған ұлттық қозғалыстық ойындар. Жылдамдық, күш қабілеттерін және күш төзімділігін дамытуға арналған жаттығулар мен қозғалмалы ойындар. Негізгі дене қабілеттерін</w:t>
      </w:r>
      <w:r w:rsidR="00044233" w:rsidRPr="004161A2">
        <w:rPr>
          <w:rFonts w:ascii="Times New Roman" w:hAnsi="Times New Roman" w:cs="Times New Roman"/>
          <w:sz w:val="28"/>
          <w:szCs w:val="28"/>
          <w:lang w:val="kk-KZ"/>
        </w:rPr>
        <w:t xml:space="preserve"> дамытуға</w:t>
      </w:r>
      <w:r w:rsidR="006D7313" w:rsidRPr="004161A2">
        <w:rPr>
          <w:rFonts w:ascii="Times New Roman" w:hAnsi="Times New Roman" w:cs="Times New Roman"/>
          <w:sz w:val="28"/>
          <w:szCs w:val="28"/>
          <w:lang w:val="kk-KZ"/>
        </w:rPr>
        <w:t xml:space="preserve"> және </w:t>
      </w:r>
      <w:r w:rsidR="00044233" w:rsidRPr="004161A2">
        <w:rPr>
          <w:rFonts w:ascii="Times New Roman" w:hAnsi="Times New Roman" w:cs="Times New Roman"/>
          <w:sz w:val="28"/>
          <w:szCs w:val="28"/>
          <w:lang w:val="kk-KZ"/>
        </w:rPr>
        <w:t>ауытқуларын түзетуге арналған жаттығулар кешені</w:t>
      </w:r>
      <w:r w:rsidRPr="004161A2">
        <w:rPr>
          <w:rFonts w:ascii="Times New Roman" w:hAnsi="Times New Roman" w:cs="Times New Roman"/>
          <w:sz w:val="28"/>
          <w:szCs w:val="28"/>
          <w:lang w:val="kk-KZ"/>
        </w:rPr>
        <w:t>;</w:t>
      </w:r>
    </w:p>
    <w:p w:rsidR="00FA4D01" w:rsidRPr="004161A2" w:rsidRDefault="00FA4D01" w:rsidP="00FA4D01">
      <w:pPr>
        <w:autoSpaceDE w:val="0"/>
        <w:autoSpaceDN w:val="0"/>
        <w:adjustRightInd w:val="0"/>
        <w:spacing w:after="0" w:line="240" w:lineRule="auto"/>
        <w:ind w:firstLine="709"/>
        <w:contextualSpacing/>
        <w:jc w:val="both"/>
        <w:rPr>
          <w:rFonts w:ascii="Times New Roman" w:hAnsi="Times New Roman" w:cs="Times New Roman"/>
          <w:sz w:val="28"/>
          <w:szCs w:val="28"/>
          <w:lang w:val="kk-KZ"/>
        </w:rPr>
      </w:pPr>
      <w:r w:rsidRPr="004161A2">
        <w:rPr>
          <w:rFonts w:ascii="Times New Roman" w:hAnsi="Times New Roman" w:cs="Times New Roman"/>
          <w:bCs/>
          <w:sz w:val="28"/>
          <w:szCs w:val="28"/>
          <w:lang w:val="kk-KZ"/>
        </w:rPr>
        <w:t xml:space="preserve">5) </w:t>
      </w:r>
      <w:r w:rsidR="00044233" w:rsidRPr="004161A2">
        <w:rPr>
          <w:rFonts w:ascii="Times New Roman" w:hAnsi="Times New Roman" w:cs="Times New Roman"/>
          <w:bCs/>
          <w:sz w:val="28"/>
          <w:szCs w:val="28"/>
          <w:lang w:val="kk-KZ"/>
        </w:rPr>
        <w:t>шаңғы/кросс/коньки дайындығы</w:t>
      </w:r>
      <w:r w:rsidRPr="004161A2">
        <w:rPr>
          <w:rFonts w:ascii="Times New Roman" w:hAnsi="Times New Roman" w:cs="Times New Roman"/>
          <w:bCs/>
          <w:sz w:val="28"/>
          <w:szCs w:val="28"/>
          <w:lang w:val="kk-KZ"/>
        </w:rPr>
        <w:t xml:space="preserve">. </w:t>
      </w:r>
      <w:r w:rsidR="00044233" w:rsidRPr="004161A2">
        <w:rPr>
          <w:rFonts w:ascii="Times New Roman" w:hAnsi="Times New Roman" w:cs="Times New Roman"/>
          <w:bCs/>
          <w:sz w:val="28"/>
          <w:szCs w:val="28"/>
          <w:lang w:val="kk-KZ"/>
        </w:rPr>
        <w:t xml:space="preserve">Шаңғы/кросс/коньки дайындығы сабақтарында ҚТ ережелері. Шаңғы дайындығы. Сабақта шаңғының құрал-жабдықтарын дайындау. </w:t>
      </w:r>
      <w:r w:rsidR="00586677" w:rsidRPr="004161A2">
        <w:rPr>
          <w:rFonts w:ascii="Times New Roman" w:hAnsi="Times New Roman" w:cs="Times New Roman"/>
          <w:sz w:val="28"/>
          <w:szCs w:val="28"/>
          <w:lang w:val="kk-KZ"/>
        </w:rPr>
        <w:t>Сабақ өтетін орынға бару және қайту ережелері. Шаңғы тебуде үсіп қалу мен жарақаттанудың алдын алу ережелері. Коньк</w:t>
      </w:r>
      <w:r w:rsidR="009140A4" w:rsidRPr="004161A2">
        <w:rPr>
          <w:rFonts w:ascii="Times New Roman" w:hAnsi="Times New Roman" w:cs="Times New Roman"/>
          <w:sz w:val="28"/>
          <w:szCs w:val="28"/>
          <w:lang w:val="kk-KZ"/>
        </w:rPr>
        <w:t>и</w:t>
      </w:r>
      <w:r w:rsidR="00586677" w:rsidRPr="004161A2">
        <w:rPr>
          <w:rFonts w:ascii="Times New Roman" w:hAnsi="Times New Roman" w:cs="Times New Roman"/>
          <w:sz w:val="28"/>
          <w:szCs w:val="28"/>
          <w:lang w:val="kk-KZ"/>
        </w:rPr>
        <w:t xml:space="preserve"> дайындығы. Мұз айдынында сырғанау мен жүгіру ережелері.</w:t>
      </w:r>
      <w:r w:rsidRPr="004161A2">
        <w:rPr>
          <w:rFonts w:ascii="Times New Roman" w:hAnsi="Times New Roman" w:cs="Times New Roman"/>
          <w:sz w:val="28"/>
          <w:szCs w:val="28"/>
          <w:lang w:val="kk-KZ"/>
        </w:rPr>
        <w:t xml:space="preserve"> </w:t>
      </w:r>
      <w:r w:rsidR="009140A4" w:rsidRPr="004161A2">
        <w:rPr>
          <w:rFonts w:ascii="Times New Roman" w:hAnsi="Times New Roman" w:cs="Times New Roman"/>
          <w:sz w:val="28"/>
          <w:szCs w:val="28"/>
          <w:lang w:val="kk-KZ"/>
        </w:rPr>
        <w:t>Коньки</w:t>
      </w:r>
      <w:r w:rsidR="00586677" w:rsidRPr="004161A2">
        <w:rPr>
          <w:rFonts w:ascii="Times New Roman" w:hAnsi="Times New Roman" w:cs="Times New Roman"/>
          <w:sz w:val="28"/>
          <w:szCs w:val="28"/>
          <w:lang w:val="kk-KZ"/>
        </w:rPr>
        <w:t xml:space="preserve"> тебудің техникалы тәсілдері. Қозғалыстар координаци</w:t>
      </w:r>
      <w:r w:rsidR="009140A4" w:rsidRPr="004161A2">
        <w:rPr>
          <w:rFonts w:ascii="Times New Roman" w:hAnsi="Times New Roman" w:cs="Times New Roman"/>
          <w:sz w:val="28"/>
          <w:szCs w:val="28"/>
          <w:lang w:val="kk-KZ"/>
        </w:rPr>
        <w:t>ясы, коньки</w:t>
      </w:r>
      <w:r w:rsidR="00586677" w:rsidRPr="004161A2">
        <w:rPr>
          <w:rFonts w:ascii="Times New Roman" w:hAnsi="Times New Roman" w:cs="Times New Roman"/>
          <w:sz w:val="28"/>
          <w:szCs w:val="28"/>
          <w:lang w:val="kk-KZ"/>
        </w:rPr>
        <w:t>ді теуіп көру. Кросстық қашықтықта қозғалу техникасын меңгеру;</w:t>
      </w:r>
      <w:r w:rsidR="00A02B90" w:rsidRPr="004161A2">
        <w:rPr>
          <w:rFonts w:ascii="Times New Roman" w:hAnsi="Times New Roman" w:cs="Times New Roman"/>
          <w:sz w:val="28"/>
          <w:szCs w:val="28"/>
          <w:lang w:val="kk-KZ"/>
        </w:rPr>
        <w:t xml:space="preserve"> кедергілерден өту техникасын меңгеру; төзімділікті дамыту; дене қасиеттерін дамыту үшін жүгіру жаттығулары, дене жүктемелерінің жеке тәртібі. </w:t>
      </w:r>
      <w:r w:rsidR="00C1206F" w:rsidRPr="004161A2">
        <w:rPr>
          <w:rFonts w:ascii="Times New Roman" w:hAnsi="Times New Roman" w:cs="Times New Roman"/>
          <w:sz w:val="28"/>
          <w:szCs w:val="28"/>
          <w:lang w:val="kk-KZ"/>
        </w:rPr>
        <w:t xml:space="preserve">Топтық сабақтар барысында </w:t>
      </w:r>
      <w:r w:rsidR="00C1206F" w:rsidRPr="004161A2">
        <w:rPr>
          <w:rFonts w:ascii="Times New Roman" w:hAnsi="Times New Roman" w:cs="Times New Roman"/>
          <w:sz w:val="28"/>
          <w:szCs w:val="28"/>
          <w:lang w:val="kk-KZ"/>
        </w:rPr>
        <w:lastRenderedPageBreak/>
        <w:t>серіктестермен өзара әрекеттесу. Төзімділік пен жылдамдықты дамыту және түзетуге арналған жаттығулар кешені</w:t>
      </w:r>
      <w:r w:rsidRPr="004161A2">
        <w:rPr>
          <w:rFonts w:ascii="Times New Roman" w:hAnsi="Times New Roman" w:cs="Times New Roman"/>
          <w:sz w:val="28"/>
          <w:szCs w:val="28"/>
          <w:lang w:val="kk-KZ"/>
        </w:rPr>
        <w:t>;</w:t>
      </w:r>
    </w:p>
    <w:p w:rsidR="00FA4D01" w:rsidRPr="004161A2" w:rsidRDefault="00FA4D01" w:rsidP="00FA4D01">
      <w:pPr>
        <w:autoSpaceDE w:val="0"/>
        <w:autoSpaceDN w:val="0"/>
        <w:adjustRightInd w:val="0"/>
        <w:spacing w:after="0" w:line="240" w:lineRule="auto"/>
        <w:ind w:firstLine="709"/>
        <w:contextualSpacing/>
        <w:jc w:val="both"/>
        <w:rPr>
          <w:rFonts w:ascii="Times New Roman" w:hAnsi="Times New Roman" w:cs="Times New Roman"/>
          <w:sz w:val="28"/>
          <w:szCs w:val="28"/>
          <w:lang w:val="kk-KZ"/>
        </w:rPr>
      </w:pPr>
      <w:r w:rsidRPr="004161A2">
        <w:rPr>
          <w:rFonts w:ascii="Times New Roman" w:hAnsi="Times New Roman" w:cs="Times New Roman"/>
          <w:bCs/>
          <w:sz w:val="28"/>
          <w:szCs w:val="28"/>
          <w:lang w:val="kk-KZ"/>
        </w:rPr>
        <w:t xml:space="preserve">6) </w:t>
      </w:r>
      <w:r w:rsidR="00C1206F" w:rsidRPr="004161A2">
        <w:rPr>
          <w:rFonts w:ascii="Times New Roman" w:hAnsi="Times New Roman" w:cs="Times New Roman"/>
          <w:bCs/>
          <w:sz w:val="28"/>
          <w:szCs w:val="28"/>
          <w:lang w:val="kk-KZ"/>
        </w:rPr>
        <w:t xml:space="preserve">қозғалмалы және спорттық ойындар. </w:t>
      </w:r>
      <w:r w:rsidR="001D0D25" w:rsidRPr="004161A2">
        <w:rPr>
          <w:rFonts w:ascii="Times New Roman" w:hAnsi="Times New Roman" w:cs="Times New Roman"/>
          <w:sz w:val="28"/>
          <w:szCs w:val="28"/>
          <w:lang w:val="kk-KZ"/>
        </w:rPr>
        <w:t>Қозғалмалы ойындар</w:t>
      </w:r>
      <w:r w:rsidRPr="004161A2">
        <w:rPr>
          <w:rFonts w:ascii="Times New Roman" w:hAnsi="Times New Roman" w:cs="Times New Roman"/>
          <w:sz w:val="28"/>
          <w:szCs w:val="28"/>
          <w:lang w:val="kk-KZ"/>
        </w:rPr>
        <w:t>. «</w:t>
      </w:r>
      <w:r w:rsidR="00CE65FC" w:rsidRPr="004161A2">
        <w:rPr>
          <w:rFonts w:ascii="Times New Roman" w:hAnsi="Times New Roman" w:cs="Times New Roman"/>
          <w:sz w:val="28"/>
          <w:szCs w:val="28"/>
          <w:lang w:val="kk-KZ"/>
        </w:rPr>
        <w:t>Шеңбер бойымен допты қуу», «жүргізетінге допты берме», «Капитанға доп», «Бекіністі қорғау». Спорттық ойындар</w:t>
      </w:r>
      <w:r w:rsidRPr="004161A2">
        <w:rPr>
          <w:rFonts w:ascii="Times New Roman" w:hAnsi="Times New Roman" w:cs="Times New Roman"/>
          <w:sz w:val="28"/>
          <w:szCs w:val="28"/>
          <w:lang w:val="kk-KZ"/>
        </w:rPr>
        <w:t xml:space="preserve">. </w:t>
      </w:r>
      <w:r w:rsidR="00CE65FC" w:rsidRPr="004161A2">
        <w:rPr>
          <w:rFonts w:ascii="Times New Roman" w:hAnsi="Times New Roman" w:cs="Times New Roman"/>
          <w:sz w:val="28"/>
          <w:szCs w:val="28"/>
          <w:lang w:val="kk-KZ"/>
        </w:rPr>
        <w:t xml:space="preserve">Спорттық ойындарда үйренген қозғалу техникаларының элементтерін қиыстыру. Жеңілдетілген ережелер бойынша ойын. </w:t>
      </w:r>
      <w:r w:rsidR="00E24D28" w:rsidRPr="004161A2">
        <w:rPr>
          <w:rFonts w:ascii="Times New Roman" w:hAnsi="Times New Roman" w:cs="Times New Roman"/>
          <w:sz w:val="28"/>
          <w:szCs w:val="28"/>
          <w:lang w:val="kk-KZ"/>
        </w:rPr>
        <w:t xml:space="preserve">Ойыншылар саны шектеулі </w:t>
      </w:r>
      <w:r w:rsidR="00E24D28" w:rsidRPr="004161A2">
        <w:rPr>
          <w:rFonts w:ascii="Times New Roman" w:eastAsia="Times New Roman" w:hAnsi="Times New Roman" w:cs="Times New Roman"/>
          <w:sz w:val="28"/>
          <w:szCs w:val="28"/>
          <w:lang w:val="kk-KZ"/>
        </w:rPr>
        <w:t>(2:2, 2:3, 3:3)</w:t>
      </w:r>
      <w:r w:rsidR="00CE65FC" w:rsidRPr="004161A2">
        <w:rPr>
          <w:rFonts w:ascii="Times New Roman" w:hAnsi="Times New Roman" w:cs="Times New Roman"/>
          <w:sz w:val="28"/>
          <w:szCs w:val="28"/>
          <w:lang w:val="kk-KZ"/>
        </w:rPr>
        <w:t xml:space="preserve"> </w:t>
      </w:r>
      <w:r w:rsidR="00E24D28" w:rsidRPr="004161A2">
        <w:rPr>
          <w:rFonts w:ascii="Times New Roman" w:hAnsi="Times New Roman" w:cs="Times New Roman"/>
          <w:sz w:val="28"/>
          <w:szCs w:val="28"/>
          <w:lang w:val="kk-KZ"/>
        </w:rPr>
        <w:t xml:space="preserve">ойындар мен ойын тапсырмалары. Меңгерген тәсілдерді жетілдіру. Оқытатын ойын. </w:t>
      </w:r>
    </w:p>
    <w:p w:rsidR="00FA4D01" w:rsidRPr="004161A2" w:rsidRDefault="00FA4D01" w:rsidP="00FA4D01">
      <w:pPr>
        <w:autoSpaceDE w:val="0"/>
        <w:autoSpaceDN w:val="0"/>
        <w:adjustRightInd w:val="0"/>
        <w:spacing w:after="0" w:line="240" w:lineRule="auto"/>
        <w:ind w:firstLine="709"/>
        <w:contextualSpacing/>
        <w:jc w:val="both"/>
        <w:rPr>
          <w:rFonts w:ascii="Times New Roman" w:hAnsi="Times New Roman" w:cs="Times New Roman"/>
          <w:bCs/>
          <w:sz w:val="28"/>
          <w:szCs w:val="28"/>
          <w:lang w:val="kk-KZ"/>
        </w:rPr>
      </w:pPr>
      <w:r w:rsidRPr="004161A2">
        <w:rPr>
          <w:rFonts w:ascii="Times New Roman" w:hAnsi="Times New Roman" w:cs="Times New Roman"/>
          <w:bCs/>
          <w:sz w:val="28"/>
          <w:szCs w:val="28"/>
          <w:lang w:val="kk-KZ"/>
        </w:rPr>
        <w:t xml:space="preserve">31. </w:t>
      </w:r>
      <w:r w:rsidR="00E24D28" w:rsidRPr="004161A2">
        <w:rPr>
          <w:rFonts w:ascii="Times New Roman" w:hAnsi="Times New Roman" w:cs="Times New Roman"/>
          <w:bCs/>
          <w:sz w:val="28"/>
          <w:szCs w:val="28"/>
          <w:lang w:val="kk-KZ"/>
        </w:rPr>
        <w:t>6-сыныпқа арналған «Бейімделген дене шынықтыру» оқу пәнінің базалық мазмұны:</w:t>
      </w:r>
    </w:p>
    <w:p w:rsidR="00FA4D01" w:rsidRPr="004161A2" w:rsidRDefault="003B2E3D" w:rsidP="00FA4D01">
      <w:pPr>
        <w:pStyle w:val="aff"/>
        <w:spacing w:before="0" w:beforeAutospacing="0" w:after="0" w:afterAutospacing="0"/>
        <w:ind w:firstLine="709"/>
        <w:jc w:val="both"/>
        <w:rPr>
          <w:sz w:val="28"/>
          <w:szCs w:val="28"/>
          <w:lang w:val="kk-KZ"/>
        </w:rPr>
      </w:pPr>
      <w:r w:rsidRPr="004161A2">
        <w:rPr>
          <w:bCs/>
          <w:sz w:val="28"/>
          <w:szCs w:val="28"/>
          <w:lang w:val="kk-KZ"/>
        </w:rPr>
        <w:t xml:space="preserve">1) сапқа тұру, саптың құрылымын өзгертіп қайта тұру. Бейімделген дене шынықтыру сабағындағы тәртіп ережелері және </w:t>
      </w:r>
      <w:r w:rsidR="00731853">
        <w:rPr>
          <w:bCs/>
          <w:sz w:val="28"/>
          <w:szCs w:val="28"/>
          <w:lang w:val="kk-KZ"/>
        </w:rPr>
        <w:t>ҚТ</w:t>
      </w:r>
      <w:r w:rsidRPr="004161A2">
        <w:rPr>
          <w:bCs/>
          <w:sz w:val="28"/>
          <w:szCs w:val="28"/>
          <w:lang w:val="kk-KZ"/>
        </w:rPr>
        <w:t xml:space="preserve">. </w:t>
      </w:r>
      <w:r w:rsidR="004161A2" w:rsidRPr="004161A2">
        <w:rPr>
          <w:bCs/>
          <w:sz w:val="28"/>
          <w:szCs w:val="28"/>
          <w:lang w:val="kk-KZ"/>
        </w:rPr>
        <w:t>Білім алушы</w:t>
      </w:r>
      <w:r w:rsidRPr="004161A2">
        <w:rPr>
          <w:bCs/>
          <w:sz w:val="28"/>
          <w:szCs w:val="28"/>
          <w:lang w:val="kk-KZ"/>
        </w:rPr>
        <w:t>ның қозғалыс тәртібі. Қатарға тұру, бір-бірден бағанаға тұру, желкеге теңелу. Мұғалімнің көрсетуі және айтылан нұсқау бойынша сапқа тұру. сызық бойынша сап түзеу. м</w:t>
      </w:r>
      <w:r w:rsidR="000D1DEE" w:rsidRPr="004161A2">
        <w:rPr>
          <w:bCs/>
          <w:sz w:val="28"/>
          <w:szCs w:val="28"/>
          <w:lang w:val="kk-KZ"/>
        </w:rPr>
        <w:t>ұ</w:t>
      </w:r>
      <w:r w:rsidRPr="004161A2">
        <w:rPr>
          <w:bCs/>
          <w:sz w:val="28"/>
          <w:szCs w:val="28"/>
          <w:lang w:val="kk-KZ"/>
        </w:rPr>
        <w:t>ғалімнің айтқан нұсқауы бойынша бір қатардан қолдарын ұстап шеңберге тұру. Сап пәрмендерін орындау: «Сап түзел!», «Тік тұр!», «Еркін тұр!», «Тоқта!», «Алға бас!», «Алға жүгір!», бағдар бойынша, көрсету, мұғалімнің нұсқауы бойынша орында тұрып бұрылыстарды орындау;</w:t>
      </w:r>
    </w:p>
    <w:p w:rsidR="003B2E3D" w:rsidRPr="004161A2" w:rsidRDefault="003B2E3D" w:rsidP="003B2E3D">
      <w:pPr>
        <w:pStyle w:val="aff"/>
        <w:spacing w:before="0" w:beforeAutospacing="0" w:after="0" w:afterAutospacing="0"/>
        <w:ind w:firstLine="709"/>
        <w:jc w:val="both"/>
        <w:rPr>
          <w:sz w:val="28"/>
          <w:szCs w:val="28"/>
          <w:lang w:val="kk-KZ"/>
        </w:rPr>
      </w:pPr>
      <w:r w:rsidRPr="004161A2">
        <w:rPr>
          <w:sz w:val="28"/>
          <w:szCs w:val="28"/>
          <w:lang w:val="kk-KZ"/>
        </w:rPr>
        <w:t>2) жеңіл атлетика. Бірізді жолмен, бағдарлар бойынша қолды әр түрлі қалыпта ұстап жүру. Қашықтық пен орындау қарқынын сақтай отырып (мұғалімнің шапалақтау дауысымен) бір сызықпен жүру, бағанада бір-бірден жүру, қолдарын ұстап жұппен жүру, ирелеңдеген жолмен жүру. Орында тұрып және белгілер бойынша ала жылжып бір аяқтап, екі аяқтап секіру, 90 және 180 градусқа бұрыла отырып екі аяқтап секіру. Теннистік допы орыннан нысанаға, қозғалмалы нысанаға және алысқа лақтыру. Қысқа қашықтыққа жүгіру. Орнынан ұзындыққа секіру;</w:t>
      </w:r>
    </w:p>
    <w:p w:rsidR="003B2E3D" w:rsidRPr="004161A2" w:rsidRDefault="003B2E3D" w:rsidP="003B2E3D">
      <w:pPr>
        <w:pStyle w:val="aff"/>
        <w:spacing w:before="0" w:beforeAutospacing="0" w:after="0" w:afterAutospacing="0"/>
        <w:ind w:firstLine="709"/>
        <w:jc w:val="both"/>
        <w:rPr>
          <w:sz w:val="28"/>
          <w:szCs w:val="28"/>
          <w:lang w:val="kk-KZ"/>
        </w:rPr>
      </w:pPr>
      <w:r w:rsidRPr="004161A2">
        <w:rPr>
          <w:sz w:val="28"/>
          <w:szCs w:val="28"/>
          <w:lang w:val="kk-KZ"/>
        </w:rPr>
        <w:t>3)</w:t>
      </w:r>
      <w:r w:rsidRPr="004161A2">
        <w:rPr>
          <w:bCs/>
          <w:sz w:val="28"/>
          <w:szCs w:val="28"/>
          <w:lang w:val="kk-KZ"/>
        </w:rPr>
        <w:t xml:space="preserve"> гимнастика. Г</w:t>
      </w:r>
      <w:r w:rsidRPr="004161A2">
        <w:rPr>
          <w:sz w:val="28"/>
          <w:szCs w:val="28"/>
          <w:lang w:val="kk-KZ"/>
        </w:rPr>
        <w:t xml:space="preserve">имнастика сабақтарындағы ҚТ ережелері. Гимнастикалық сапқа тұру және сапты қайта түзу. Бір қатардан екі қатарға тұру: бір-бірден бағанадан екіден, үштен, төрттен тұру. Қатарда тұрып бірінші, екінші, үшіншіге саналу. Қатарды бір-бірден жылдамдыққа қайта құру. Жалпы дамытатын (түзету) жаттығулары. Әртүрлі бастапқы қалыпта орындалатын тынысты түзетуге арналған жаттығулар (мұрынмен тыныс алып, ауызбен шығару). Жүру және жүгіру кезіндегі дұрыс тыныс алуды жаттықтыру. Кіші және үлкен доптармен, гимнастикалық таяқшалармен және </w:t>
      </w:r>
      <w:r w:rsidR="00731853">
        <w:rPr>
          <w:sz w:val="28"/>
          <w:szCs w:val="28"/>
          <w:lang w:val="kk-KZ"/>
        </w:rPr>
        <w:t>әртүрлі</w:t>
      </w:r>
      <w:r w:rsidRPr="004161A2">
        <w:rPr>
          <w:sz w:val="28"/>
          <w:szCs w:val="28"/>
          <w:lang w:val="kk-KZ"/>
        </w:rPr>
        <w:t xml:space="preserve"> құралдармен орындалатын жалпы және ұсақ моториканы дамытатын жаттығулар. Қимыл координациясын дамытуға бағытталған жаттығулар: қолдың әр түрлі қалпында түзу, оң, сол қырымен сызық бойымен, гимнастикалық орындықта жүру. Өрмелеу, асып түсу: гимнастикалық қабырғамен жоғары өрмелеу және төмен түсу. Мұғалімнің көмегімен және қолға сүене отырып кедергінің астынан және үстінен өту. Қолдарға сүйене отырып гимнастакалық орындықтан өрмелеп өту, 50 см биіктікке тартылған баудың астынан өту, гимнастикалық обручтан өту. . Дене сымбатын </w:t>
      </w:r>
      <w:r w:rsidRPr="004161A2">
        <w:rPr>
          <w:sz w:val="28"/>
          <w:szCs w:val="28"/>
          <w:lang w:val="kk-KZ"/>
        </w:rPr>
        <w:lastRenderedPageBreak/>
        <w:t>қалыптастыруға және түзетуге арналған жаттыулар. Жалпақ табандылықтың алдын алуға бағытталған жаттығулар</w:t>
      </w:r>
      <w:r w:rsidR="0034465E" w:rsidRPr="004161A2">
        <w:rPr>
          <w:sz w:val="28"/>
          <w:szCs w:val="28"/>
          <w:lang w:val="kk-KZ"/>
        </w:rPr>
        <w:t>;</w:t>
      </w:r>
    </w:p>
    <w:p w:rsidR="003B2E3D" w:rsidRPr="004161A2" w:rsidRDefault="003B2E3D" w:rsidP="003B2E3D">
      <w:pPr>
        <w:autoSpaceDE w:val="0"/>
        <w:autoSpaceDN w:val="0"/>
        <w:adjustRightInd w:val="0"/>
        <w:spacing w:after="0" w:line="240" w:lineRule="auto"/>
        <w:ind w:firstLine="709"/>
        <w:contextualSpacing/>
        <w:jc w:val="both"/>
        <w:rPr>
          <w:rFonts w:ascii="Times New Roman" w:hAnsi="Times New Roman" w:cs="Times New Roman"/>
          <w:sz w:val="28"/>
          <w:szCs w:val="28"/>
          <w:lang w:val="kk-KZ"/>
        </w:rPr>
      </w:pPr>
      <w:r w:rsidRPr="004161A2">
        <w:rPr>
          <w:rFonts w:ascii="Times New Roman" w:hAnsi="Times New Roman" w:cs="Times New Roman"/>
          <w:sz w:val="28"/>
          <w:szCs w:val="28"/>
          <w:lang w:val="kk-KZ"/>
        </w:rPr>
        <w:t xml:space="preserve">4) </w:t>
      </w:r>
      <w:r w:rsidRPr="004161A2">
        <w:rPr>
          <w:rFonts w:ascii="Times New Roman" w:hAnsi="Times New Roman" w:cs="Times New Roman"/>
          <w:bCs/>
          <w:sz w:val="28"/>
          <w:szCs w:val="28"/>
          <w:lang w:val="kk-KZ"/>
        </w:rPr>
        <w:t>ұлттық</w:t>
      </w:r>
      <w:r w:rsidR="00CF3CCA" w:rsidRPr="004161A2">
        <w:rPr>
          <w:rFonts w:ascii="Times New Roman" w:hAnsi="Times New Roman" w:cs="Times New Roman"/>
          <w:bCs/>
          <w:sz w:val="28"/>
          <w:szCs w:val="28"/>
          <w:lang w:val="kk-KZ"/>
        </w:rPr>
        <w:t xml:space="preserve"> және зияткерлік</w:t>
      </w:r>
      <w:r w:rsidRPr="004161A2">
        <w:rPr>
          <w:rFonts w:ascii="Times New Roman" w:hAnsi="Times New Roman" w:cs="Times New Roman"/>
          <w:bCs/>
          <w:sz w:val="28"/>
          <w:szCs w:val="28"/>
          <w:lang w:val="kk-KZ"/>
        </w:rPr>
        <w:t xml:space="preserve"> ойындар. </w:t>
      </w:r>
      <w:r w:rsidR="00CF3CCA" w:rsidRPr="004161A2">
        <w:rPr>
          <w:rFonts w:ascii="Times New Roman" w:hAnsi="Times New Roman" w:cs="Times New Roman"/>
          <w:bCs/>
          <w:sz w:val="28"/>
          <w:szCs w:val="28"/>
          <w:lang w:val="kk-KZ"/>
        </w:rPr>
        <w:t xml:space="preserve">Қазақстанның қозғалмалы </w:t>
      </w:r>
      <w:r w:rsidRPr="004161A2">
        <w:rPr>
          <w:rFonts w:ascii="Times New Roman" w:hAnsi="Times New Roman" w:cs="Times New Roman"/>
          <w:bCs/>
          <w:sz w:val="28"/>
          <w:szCs w:val="28"/>
          <w:lang w:val="kk-KZ"/>
        </w:rPr>
        <w:t>ұлттық ойындар</w:t>
      </w:r>
      <w:r w:rsidR="00CF3CCA" w:rsidRPr="004161A2">
        <w:rPr>
          <w:rFonts w:ascii="Times New Roman" w:hAnsi="Times New Roman" w:cs="Times New Roman"/>
          <w:bCs/>
          <w:sz w:val="28"/>
          <w:szCs w:val="28"/>
          <w:lang w:val="kk-KZ"/>
        </w:rPr>
        <w:t>ымен таныстыру. Ұлттық қозғалмалы ойындар негізінде буындардың қозғалысын, дене қабілеттерін дамыту. Ұлттық және зияткерлік ойындар</w:t>
      </w:r>
      <w:r w:rsidRPr="004161A2">
        <w:rPr>
          <w:rFonts w:ascii="Times New Roman" w:hAnsi="Times New Roman" w:cs="Times New Roman"/>
          <w:bCs/>
          <w:sz w:val="28"/>
          <w:szCs w:val="28"/>
          <w:lang w:val="kk-KZ"/>
        </w:rPr>
        <w:t xml:space="preserve"> (таңдау бойынша) сабағындағы ҚТ ережелері. </w:t>
      </w:r>
      <w:r w:rsidRPr="004161A2">
        <w:rPr>
          <w:rFonts w:ascii="Times New Roman" w:hAnsi="Times New Roman" w:cs="Times New Roman"/>
          <w:sz w:val="28"/>
          <w:szCs w:val="28"/>
          <w:lang w:val="kk-KZ"/>
        </w:rPr>
        <w:t>Ұсақ моторикаға арналған жаттығулар</w:t>
      </w:r>
      <w:r w:rsidRPr="004161A2">
        <w:rPr>
          <w:rFonts w:ascii="Times New Roman" w:hAnsi="Times New Roman" w:cs="Times New Roman"/>
          <w:sz w:val="28"/>
          <w:szCs w:val="28"/>
          <w:lang w:val="kk-KZ" w:eastAsia="en-GB"/>
        </w:rPr>
        <w:t>.</w:t>
      </w:r>
      <w:r w:rsidRPr="004161A2">
        <w:rPr>
          <w:rFonts w:ascii="Times New Roman" w:hAnsi="Times New Roman" w:cs="Times New Roman"/>
          <w:sz w:val="28"/>
          <w:szCs w:val="28"/>
          <w:lang w:val="kk-KZ"/>
        </w:rPr>
        <w:t xml:space="preserve"> Ұлттық ойындар</w:t>
      </w:r>
      <w:r w:rsidR="00CF3CCA" w:rsidRPr="004161A2">
        <w:rPr>
          <w:rFonts w:ascii="Times New Roman" w:hAnsi="Times New Roman" w:cs="Times New Roman"/>
          <w:sz w:val="28"/>
          <w:szCs w:val="28"/>
          <w:lang w:val="kk-KZ"/>
        </w:rPr>
        <w:t>да тәсілдерді орындау техникасы, жарыстар ережесі.</w:t>
      </w:r>
      <w:r w:rsidRPr="004161A2">
        <w:rPr>
          <w:rFonts w:ascii="Times New Roman" w:hAnsi="Times New Roman" w:cs="Times New Roman"/>
          <w:sz w:val="28"/>
          <w:szCs w:val="28"/>
          <w:lang w:val="kk-KZ"/>
        </w:rPr>
        <w:t xml:space="preserve"> Координациялық қабілеттерін дамытуға арналған ұлттық қозғалыстық ойындар. Жылдамдық, күш қабілеттерін және күш төзімділігін дамытуға арналған жаттығулар мен қозғалмалы ойындар. Негізгі дене қабілеттерін дамытуға және ауытқуларын түзетуге арналған жаттығулар кешені;</w:t>
      </w:r>
    </w:p>
    <w:p w:rsidR="0034465E" w:rsidRPr="004161A2" w:rsidRDefault="003B2E3D" w:rsidP="0034465E">
      <w:pPr>
        <w:pStyle w:val="aff"/>
        <w:spacing w:before="0" w:beforeAutospacing="0" w:after="0" w:afterAutospacing="0"/>
        <w:ind w:firstLine="709"/>
        <w:jc w:val="both"/>
        <w:rPr>
          <w:bCs/>
          <w:sz w:val="28"/>
          <w:szCs w:val="28"/>
          <w:lang w:val="kk-KZ"/>
        </w:rPr>
      </w:pPr>
      <w:r w:rsidRPr="004161A2">
        <w:rPr>
          <w:bCs/>
          <w:sz w:val="28"/>
          <w:szCs w:val="28"/>
          <w:lang w:val="kk-KZ"/>
        </w:rPr>
        <w:t xml:space="preserve">5) шаңғы/кросс/коньки дайындығы. Шаңғы дайындығы. </w:t>
      </w:r>
      <w:r w:rsidR="00D94E23" w:rsidRPr="004161A2">
        <w:rPr>
          <w:bCs/>
          <w:sz w:val="28"/>
          <w:szCs w:val="28"/>
          <w:lang w:val="kk-KZ"/>
        </w:rPr>
        <w:t xml:space="preserve">Шаңғы дайындығы сабақтарында ҚТ ережелері. Қозғалу әдістері. Кезектелген екіқадамдық жүріс, бір уақыттық екіқадамдық жүріс, бір уақыттағы қадамсыз жүріс; «жартылай шыршамен» қиғашынан көтерілу; </w:t>
      </w:r>
      <w:r w:rsidR="001F1480" w:rsidRPr="004161A2">
        <w:rPr>
          <w:bCs/>
          <w:sz w:val="28"/>
          <w:szCs w:val="28"/>
          <w:lang w:val="kk-KZ"/>
        </w:rPr>
        <w:t>«соқамен»</w:t>
      </w:r>
      <w:r w:rsidR="00D94E23" w:rsidRPr="004161A2">
        <w:rPr>
          <w:bCs/>
          <w:sz w:val="28"/>
          <w:szCs w:val="28"/>
          <w:lang w:val="kk-KZ"/>
        </w:rPr>
        <w:t xml:space="preserve"> </w:t>
      </w:r>
      <w:r w:rsidR="001F1480" w:rsidRPr="004161A2">
        <w:rPr>
          <w:bCs/>
          <w:sz w:val="28"/>
          <w:szCs w:val="28"/>
          <w:lang w:val="kk-KZ"/>
        </w:rPr>
        <w:t xml:space="preserve">тежелу; аттап өту арқылы бұрылу. Білім алушылардың мүмкіндіктеріне байланысты игерілген қашықтыққа қозғалу әдістері. </w:t>
      </w:r>
      <w:r w:rsidR="009140A4" w:rsidRPr="004161A2">
        <w:rPr>
          <w:sz w:val="28"/>
          <w:szCs w:val="28"/>
          <w:lang w:val="kk-KZ"/>
        </w:rPr>
        <w:t>Коньки</w:t>
      </w:r>
      <w:r w:rsidRPr="004161A2">
        <w:rPr>
          <w:sz w:val="28"/>
          <w:szCs w:val="28"/>
          <w:lang w:val="kk-KZ"/>
        </w:rPr>
        <w:t xml:space="preserve"> дайындығы. Мұз айдынында сырғанау мен жүгіру ережелері. </w:t>
      </w:r>
      <w:r w:rsidR="009140A4" w:rsidRPr="004161A2">
        <w:rPr>
          <w:sz w:val="28"/>
          <w:szCs w:val="28"/>
          <w:lang w:val="kk-KZ"/>
        </w:rPr>
        <w:t>Коньки</w:t>
      </w:r>
      <w:r w:rsidRPr="004161A2">
        <w:rPr>
          <w:sz w:val="28"/>
          <w:szCs w:val="28"/>
          <w:lang w:val="kk-KZ"/>
        </w:rPr>
        <w:t xml:space="preserve"> тебудің техникалы</w:t>
      </w:r>
      <w:r w:rsidR="001F1480" w:rsidRPr="004161A2">
        <w:rPr>
          <w:sz w:val="28"/>
          <w:szCs w:val="28"/>
          <w:lang w:val="kk-KZ"/>
        </w:rPr>
        <w:t>қ</w:t>
      </w:r>
      <w:r w:rsidRPr="004161A2">
        <w:rPr>
          <w:sz w:val="28"/>
          <w:szCs w:val="28"/>
          <w:lang w:val="kk-KZ"/>
        </w:rPr>
        <w:t xml:space="preserve"> тәсілдері. </w:t>
      </w:r>
      <w:r w:rsidR="001F1480" w:rsidRPr="004161A2">
        <w:rPr>
          <w:sz w:val="28"/>
          <w:szCs w:val="28"/>
          <w:lang w:val="kk-KZ"/>
        </w:rPr>
        <w:t xml:space="preserve">Қозғалыстағы тепе-теңдікті сақтауға арналған жаттығулар (бір және екі конькиде, қолдың әр түрлі қалпында). Топтық жаттығулар: сапта, үштікте, жұппен, топта сырғанау. </w:t>
      </w:r>
      <w:r w:rsidR="00212E35" w:rsidRPr="004161A2">
        <w:rPr>
          <w:sz w:val="28"/>
          <w:szCs w:val="28"/>
          <w:lang w:val="kk-KZ"/>
        </w:rPr>
        <w:t>Білім алушылардың мүмкіндіктеріне байланысты игерілген қашықтыққа қозғалу әдістері. Кросстық дайындық. Дене қасиеттерін дамытуға арналған</w:t>
      </w:r>
      <w:r w:rsidRPr="004161A2">
        <w:rPr>
          <w:sz w:val="28"/>
          <w:szCs w:val="28"/>
          <w:lang w:val="kk-KZ"/>
        </w:rPr>
        <w:t xml:space="preserve"> </w:t>
      </w:r>
      <w:r w:rsidR="00212E35" w:rsidRPr="004161A2">
        <w:rPr>
          <w:sz w:val="28"/>
          <w:szCs w:val="28"/>
          <w:lang w:val="kk-KZ"/>
        </w:rPr>
        <w:t>жүгіру</w:t>
      </w:r>
      <w:r w:rsidRPr="004161A2">
        <w:rPr>
          <w:sz w:val="28"/>
          <w:szCs w:val="28"/>
          <w:lang w:val="kk-KZ"/>
        </w:rPr>
        <w:t xml:space="preserve"> техникасын </w:t>
      </w:r>
      <w:r w:rsidR="00212E35" w:rsidRPr="004161A2">
        <w:rPr>
          <w:sz w:val="28"/>
          <w:szCs w:val="28"/>
          <w:lang w:val="kk-KZ"/>
        </w:rPr>
        <w:t>орындау</w:t>
      </w:r>
      <w:r w:rsidRPr="004161A2">
        <w:rPr>
          <w:sz w:val="28"/>
          <w:szCs w:val="28"/>
          <w:lang w:val="kk-KZ"/>
        </w:rPr>
        <w:t>; Төзімділік пен жылдамдықты дамыту және түзетуге арналған жаттығулар кешені;</w:t>
      </w:r>
      <w:r w:rsidR="0034465E" w:rsidRPr="004161A2">
        <w:rPr>
          <w:bCs/>
          <w:sz w:val="28"/>
          <w:szCs w:val="28"/>
          <w:lang w:val="kk-KZ"/>
        </w:rPr>
        <w:t xml:space="preserve"> </w:t>
      </w:r>
    </w:p>
    <w:p w:rsidR="00FA4D01" w:rsidRPr="004161A2" w:rsidRDefault="003B2E3D" w:rsidP="0034465E">
      <w:pPr>
        <w:pStyle w:val="aff"/>
        <w:spacing w:before="0" w:beforeAutospacing="0" w:after="0" w:afterAutospacing="0"/>
        <w:ind w:firstLine="709"/>
        <w:jc w:val="both"/>
        <w:rPr>
          <w:sz w:val="28"/>
          <w:szCs w:val="28"/>
          <w:lang w:val="kk-KZ"/>
        </w:rPr>
      </w:pPr>
      <w:r w:rsidRPr="004161A2">
        <w:rPr>
          <w:bCs/>
          <w:sz w:val="28"/>
          <w:szCs w:val="28"/>
          <w:lang w:val="kk-KZ"/>
        </w:rPr>
        <w:t xml:space="preserve">6) қозғалмалы және спорттық ойындар. </w:t>
      </w:r>
      <w:r w:rsidR="00212E35" w:rsidRPr="004161A2">
        <w:rPr>
          <w:bCs/>
          <w:sz w:val="28"/>
          <w:szCs w:val="28"/>
          <w:lang w:val="kk-KZ"/>
        </w:rPr>
        <w:t xml:space="preserve">Зейін, есте сақтауды дамытуа арналған жаттығулар. Әр түрлі бұлшықет топтарына әсер ететін әр түрлі қозғалыс түрлері бар орташа және төмен қарқынды ойындар. </w:t>
      </w:r>
      <w:r w:rsidR="00C27F90" w:rsidRPr="004161A2">
        <w:rPr>
          <w:bCs/>
          <w:sz w:val="28"/>
          <w:szCs w:val="28"/>
          <w:lang w:val="kk-KZ"/>
        </w:rPr>
        <w:t xml:space="preserve">Қолдың ұсақ бұлшықеттерінің моторикасын, күштің дәлдігі мен бөлінуін дамытуға арналған ойындар, секіру, жүгіру, лақтыру бар ойындар. Кеңістікте бағдарлауды дамытуға, жылдамдықты, реакция мен қозғалысты дамытуға арналған ойындар. Отырған, тұрған, қозғалыстағы қалыптан заттарды беру эстафетасы. Допты екі қолмен беру. </w:t>
      </w:r>
      <w:r w:rsidRPr="004161A2">
        <w:rPr>
          <w:sz w:val="28"/>
          <w:szCs w:val="28"/>
          <w:lang w:val="kk-KZ"/>
        </w:rPr>
        <w:t>Қозғалмалы ойындар. «</w:t>
      </w:r>
      <w:r w:rsidR="00595D49" w:rsidRPr="004161A2">
        <w:rPr>
          <w:sz w:val="28"/>
          <w:szCs w:val="28"/>
          <w:lang w:val="kk-KZ"/>
        </w:rPr>
        <w:t>Тиым салынған қозғалыс</w:t>
      </w:r>
      <w:r w:rsidRPr="004161A2">
        <w:rPr>
          <w:sz w:val="28"/>
          <w:szCs w:val="28"/>
          <w:lang w:val="kk-KZ"/>
        </w:rPr>
        <w:t>», «</w:t>
      </w:r>
      <w:r w:rsidR="00595D49" w:rsidRPr="004161A2">
        <w:rPr>
          <w:sz w:val="28"/>
          <w:szCs w:val="28"/>
          <w:lang w:val="kk-KZ"/>
        </w:rPr>
        <w:t>Қасқыр мен қойлар</w:t>
      </w:r>
      <w:r w:rsidRPr="004161A2">
        <w:rPr>
          <w:sz w:val="28"/>
          <w:szCs w:val="28"/>
          <w:lang w:val="kk-KZ"/>
        </w:rPr>
        <w:t>», «</w:t>
      </w:r>
      <w:r w:rsidR="00595D49" w:rsidRPr="004161A2">
        <w:rPr>
          <w:sz w:val="28"/>
          <w:szCs w:val="28"/>
          <w:lang w:val="kk-KZ"/>
        </w:rPr>
        <w:t>Допты қуу</w:t>
      </w:r>
      <w:r w:rsidRPr="004161A2">
        <w:rPr>
          <w:sz w:val="28"/>
          <w:szCs w:val="28"/>
          <w:lang w:val="kk-KZ"/>
        </w:rPr>
        <w:t>», «</w:t>
      </w:r>
      <w:r w:rsidR="00595D49" w:rsidRPr="004161A2">
        <w:rPr>
          <w:sz w:val="28"/>
          <w:szCs w:val="28"/>
          <w:lang w:val="kk-KZ"/>
        </w:rPr>
        <w:t>Нысананы дәлде</w:t>
      </w:r>
      <w:r w:rsidRPr="004161A2">
        <w:rPr>
          <w:sz w:val="28"/>
          <w:szCs w:val="28"/>
          <w:lang w:val="kk-KZ"/>
        </w:rPr>
        <w:t>»</w:t>
      </w:r>
      <w:r w:rsidR="00595D49" w:rsidRPr="004161A2">
        <w:rPr>
          <w:sz w:val="28"/>
          <w:szCs w:val="28"/>
          <w:lang w:val="kk-KZ"/>
        </w:rPr>
        <w:t>, «Қайталап көр», «Қапты түсіріп алма», «Бағдарлар бойынша көкөністерді отырғызу және жинау», «Бас бармаққа қонаққа бару», «Фигураны таны», «Дауысы бойынша таны», «Допты қуып жет»</w:t>
      </w:r>
      <w:r w:rsidRPr="004161A2">
        <w:rPr>
          <w:sz w:val="28"/>
          <w:szCs w:val="28"/>
          <w:lang w:val="kk-KZ"/>
        </w:rPr>
        <w:t xml:space="preserve">. </w:t>
      </w:r>
      <w:r w:rsidR="00595D49" w:rsidRPr="004161A2">
        <w:rPr>
          <w:sz w:val="28"/>
          <w:szCs w:val="28"/>
          <w:lang w:val="kk-KZ"/>
        </w:rPr>
        <w:t>Мини-футбол: с</w:t>
      </w:r>
      <w:r w:rsidRPr="004161A2">
        <w:rPr>
          <w:sz w:val="28"/>
          <w:szCs w:val="28"/>
          <w:lang w:val="kk-KZ"/>
        </w:rPr>
        <w:t>порттық ойындар</w:t>
      </w:r>
      <w:r w:rsidR="00595D49" w:rsidRPr="004161A2">
        <w:rPr>
          <w:sz w:val="28"/>
          <w:szCs w:val="28"/>
          <w:lang w:val="kk-KZ"/>
        </w:rPr>
        <w:t xml:space="preserve"> сабақтарындағы ҚТ бойынша нұсқаулық. </w:t>
      </w:r>
      <w:r w:rsidR="005B57CA" w:rsidRPr="004161A2">
        <w:rPr>
          <w:sz w:val="28"/>
          <w:szCs w:val="28"/>
          <w:lang w:val="kk-KZ"/>
        </w:rPr>
        <w:t xml:space="preserve">Допты иелену техникасы, допты қақпаға соғу техникасы. «Қозғалмалы нысана». Қозғалыс бағыты мен жылдамдығын өзгерте отырып допты алып жүру. Допты жұпта, үштікте беру, соғу. Допты алғаннан кейін қақпаға соғу. Мини-футбол ойыны. Пионербол: ережелермен таныстыру, алаңда орындарды белгілеу. </w:t>
      </w:r>
      <w:r w:rsidR="008E1BC5" w:rsidRPr="004161A2">
        <w:rPr>
          <w:sz w:val="28"/>
          <w:szCs w:val="28"/>
          <w:lang w:val="kk-KZ"/>
        </w:rPr>
        <w:t xml:space="preserve">Секіре отырып екі қолмен жоғарыдан шабуылдаушы соққы, допты бастан жоғары ұстау, допты астынан екі қолмен беру, қырынан беру, допты сарапқа салу. </w:t>
      </w:r>
      <w:r w:rsidR="002F438E" w:rsidRPr="004161A2">
        <w:rPr>
          <w:sz w:val="28"/>
          <w:szCs w:val="28"/>
          <w:lang w:val="kk-KZ"/>
        </w:rPr>
        <w:t>Оқу</w:t>
      </w:r>
      <w:r w:rsidR="008E1BC5" w:rsidRPr="004161A2">
        <w:rPr>
          <w:sz w:val="28"/>
          <w:szCs w:val="28"/>
          <w:lang w:val="kk-KZ"/>
        </w:rPr>
        <w:t xml:space="preserve"> ойын</w:t>
      </w:r>
      <w:r w:rsidR="002F438E" w:rsidRPr="004161A2">
        <w:rPr>
          <w:sz w:val="28"/>
          <w:szCs w:val="28"/>
          <w:lang w:val="kk-KZ"/>
        </w:rPr>
        <w:t>ы</w:t>
      </w:r>
      <w:r w:rsidR="008E1BC5" w:rsidRPr="004161A2">
        <w:rPr>
          <w:sz w:val="28"/>
          <w:szCs w:val="28"/>
          <w:lang w:val="kk-KZ"/>
        </w:rPr>
        <w:t xml:space="preserve">. Үстел теннисі: спорттық </w:t>
      </w:r>
      <w:r w:rsidR="008E1BC5" w:rsidRPr="004161A2">
        <w:rPr>
          <w:sz w:val="28"/>
          <w:szCs w:val="28"/>
          <w:lang w:val="kk-KZ"/>
        </w:rPr>
        <w:lastRenderedPageBreak/>
        <w:t xml:space="preserve">ойындар сабақтарындағы ҚТ бойынша нұсқаулық. Теннис добын </w:t>
      </w:r>
      <w:r w:rsidR="002F438E" w:rsidRPr="004161A2">
        <w:rPr>
          <w:sz w:val="28"/>
          <w:szCs w:val="28"/>
          <w:lang w:val="kk-KZ"/>
        </w:rPr>
        <w:t xml:space="preserve">иелену техникасы. Теннис шаригін жұпта, төрттікте </w:t>
      </w:r>
      <w:r w:rsidR="009E28FA" w:rsidRPr="004161A2">
        <w:rPr>
          <w:sz w:val="28"/>
          <w:szCs w:val="28"/>
          <w:lang w:val="kk-KZ"/>
        </w:rPr>
        <w:t>соғу техникасын үйрету.</w:t>
      </w:r>
      <w:r w:rsidR="008E1BC5" w:rsidRPr="004161A2">
        <w:rPr>
          <w:sz w:val="28"/>
          <w:szCs w:val="28"/>
          <w:lang w:val="kk-KZ"/>
        </w:rPr>
        <w:t xml:space="preserve"> </w:t>
      </w:r>
      <w:r w:rsidR="009E28FA" w:rsidRPr="004161A2">
        <w:rPr>
          <w:sz w:val="28"/>
          <w:szCs w:val="28"/>
          <w:lang w:val="kk-KZ"/>
        </w:rPr>
        <w:t>Жұпта, төрттікте жеңілдетілген ережелермен ойнау. Флорбол: спорттық ойындар сабақтарындағы ҚТ бойынша нұсқаулық. Қозғалыс техникасы, флорболда орналасу. Қозғалыс бағыты мен жылдамдығын өзгерте отырып допты алып жүру. Допты жұпта, үштікте беру, соғу. Допты алғаннан кейін қақпаға соғу. Флорбол ойыны.</w:t>
      </w:r>
    </w:p>
    <w:p w:rsidR="00FA4D01" w:rsidRPr="004161A2" w:rsidRDefault="00FA4D01" w:rsidP="009E28FA">
      <w:pPr>
        <w:tabs>
          <w:tab w:val="num" w:pos="540"/>
        </w:tabs>
        <w:spacing w:after="0" w:line="240" w:lineRule="auto"/>
        <w:ind w:firstLine="709"/>
        <w:jc w:val="both"/>
        <w:rPr>
          <w:rFonts w:ascii="Times New Roman" w:hAnsi="Times New Roman" w:cs="Times New Roman"/>
          <w:bCs/>
          <w:sz w:val="28"/>
          <w:szCs w:val="28"/>
          <w:lang w:val="kk-KZ"/>
        </w:rPr>
      </w:pPr>
      <w:r w:rsidRPr="004161A2">
        <w:rPr>
          <w:rFonts w:ascii="Times New Roman" w:hAnsi="Times New Roman" w:cs="Times New Roman"/>
          <w:bCs/>
          <w:sz w:val="28"/>
          <w:szCs w:val="28"/>
          <w:lang w:val="kk-KZ"/>
        </w:rPr>
        <w:t xml:space="preserve">32. </w:t>
      </w:r>
      <w:r w:rsidR="00E24D28" w:rsidRPr="004161A2">
        <w:rPr>
          <w:rFonts w:ascii="Times New Roman" w:hAnsi="Times New Roman" w:cs="Times New Roman"/>
          <w:bCs/>
          <w:sz w:val="28"/>
          <w:szCs w:val="28"/>
          <w:lang w:val="kk-KZ"/>
        </w:rPr>
        <w:t>7-сыныпқа арналған «Бейімделген дене шынықтыру» оқу пәнінің базалық мазмұны:</w:t>
      </w:r>
    </w:p>
    <w:p w:rsidR="009E28FA" w:rsidRPr="004161A2" w:rsidRDefault="009E28FA" w:rsidP="009E28FA">
      <w:pPr>
        <w:pStyle w:val="aff"/>
        <w:spacing w:before="0" w:beforeAutospacing="0" w:after="0" w:afterAutospacing="0"/>
        <w:ind w:firstLine="709"/>
        <w:jc w:val="both"/>
        <w:rPr>
          <w:bCs/>
          <w:sz w:val="28"/>
          <w:szCs w:val="28"/>
          <w:lang w:val="kk-KZ"/>
        </w:rPr>
      </w:pPr>
      <w:r w:rsidRPr="004161A2">
        <w:rPr>
          <w:bCs/>
          <w:sz w:val="28"/>
          <w:szCs w:val="28"/>
          <w:lang w:val="kk-KZ"/>
        </w:rPr>
        <w:t xml:space="preserve">1) сапқа тұру, саптың құрылымын өзгертіп қайта тұру. Бейімделген дене шынықтыру сабағындағы тәртіп ережелері және </w:t>
      </w:r>
      <w:r w:rsidR="00731853">
        <w:rPr>
          <w:bCs/>
          <w:sz w:val="28"/>
          <w:szCs w:val="28"/>
          <w:lang w:val="kk-KZ"/>
        </w:rPr>
        <w:t>ҚТ</w:t>
      </w:r>
      <w:r w:rsidRPr="004161A2">
        <w:rPr>
          <w:bCs/>
          <w:sz w:val="28"/>
          <w:szCs w:val="28"/>
          <w:lang w:val="kk-KZ"/>
        </w:rPr>
        <w:t xml:space="preserve">. </w:t>
      </w:r>
      <w:r w:rsidR="004161A2" w:rsidRPr="004161A2">
        <w:rPr>
          <w:bCs/>
          <w:sz w:val="28"/>
          <w:szCs w:val="28"/>
          <w:lang w:val="kk-KZ"/>
        </w:rPr>
        <w:t>Білім алушы</w:t>
      </w:r>
      <w:r w:rsidRPr="004161A2">
        <w:rPr>
          <w:bCs/>
          <w:sz w:val="28"/>
          <w:szCs w:val="28"/>
          <w:lang w:val="kk-KZ"/>
        </w:rPr>
        <w:t>ның қозғалыс тәртібі. Қатарға тұру, бір-бірден бағанаға тұру, желкеге теңелу. Мұғалімнің көрсетуі және айтылан нұсқау бойынша сапқа тұру. сызық бойынша сап түзеу. м</w:t>
      </w:r>
      <w:r w:rsidR="007D6231" w:rsidRPr="004161A2">
        <w:rPr>
          <w:bCs/>
          <w:sz w:val="28"/>
          <w:szCs w:val="28"/>
          <w:lang w:val="kk-KZ"/>
        </w:rPr>
        <w:t>ұ</w:t>
      </w:r>
      <w:r w:rsidRPr="004161A2">
        <w:rPr>
          <w:bCs/>
          <w:sz w:val="28"/>
          <w:szCs w:val="28"/>
          <w:lang w:val="kk-KZ"/>
        </w:rPr>
        <w:t>ғалімнің айтқан нұсқауы бойынша бір қатардан қолдарын ұстап шеңберге тұру. Сап пәрмендерін орындау: «Сап түзел!», «Тік тұр!», «Еркін тұр!», «Тоқта!», «Алға бас!», «Алға жүгір!», бағдар бойынша, көрсету, мұғалімнің нұсқауы бойынша орында тұрып бұрылыстарды орындау;</w:t>
      </w:r>
    </w:p>
    <w:p w:rsidR="009E28FA" w:rsidRPr="004161A2" w:rsidRDefault="009E28FA" w:rsidP="009E28FA">
      <w:pPr>
        <w:pStyle w:val="aff"/>
        <w:spacing w:before="0" w:beforeAutospacing="0" w:after="0" w:afterAutospacing="0"/>
        <w:ind w:firstLine="709"/>
        <w:jc w:val="both"/>
        <w:rPr>
          <w:bCs/>
          <w:sz w:val="28"/>
          <w:szCs w:val="28"/>
          <w:lang w:val="kk-KZ"/>
        </w:rPr>
      </w:pPr>
      <w:r w:rsidRPr="004161A2">
        <w:rPr>
          <w:bCs/>
          <w:sz w:val="28"/>
          <w:szCs w:val="28"/>
          <w:lang w:val="kk-KZ"/>
        </w:rPr>
        <w:t>2) жеңіл атлетика. Бірізді жолмен, бағдарлар бойынша қолды әр түрлі қалыпта ұстап жүру. Қашықтық пен орындау қарқынын сақтай отырып (мұғалімнің шапалақтау дауысымен) бір сызықпен жүру, бағанада бір-бірден жүру, қолдарын ұстап жұппен жүру, ирелеңдеген жолмен жүру. Орында тұрып және белгілер бойынша ала жылжып бір аяқтап, екі аяқтап секіру, 90 және 180 градусқа бұрыла отырып екі аяқтап секіру. Теннистік допы орыннан нысанаға, қозғалмалы нысанаға және алысқа лақтыру. Қысқа қашықтыққа жүгіру. Орнынан ұзындыққа секіру;</w:t>
      </w:r>
    </w:p>
    <w:p w:rsidR="00FA4D01" w:rsidRPr="004161A2" w:rsidRDefault="009E28FA" w:rsidP="009E28FA">
      <w:pPr>
        <w:pStyle w:val="aff"/>
        <w:spacing w:before="0" w:beforeAutospacing="0" w:after="0" w:afterAutospacing="0"/>
        <w:ind w:firstLine="709"/>
        <w:jc w:val="both"/>
        <w:rPr>
          <w:bCs/>
          <w:sz w:val="28"/>
          <w:szCs w:val="28"/>
          <w:lang w:val="kk-KZ"/>
        </w:rPr>
      </w:pPr>
      <w:r w:rsidRPr="004161A2">
        <w:rPr>
          <w:bCs/>
          <w:sz w:val="28"/>
          <w:szCs w:val="28"/>
          <w:lang w:val="kk-KZ"/>
        </w:rPr>
        <w:t xml:space="preserve">3) гимнастика. Гимнастика сабақтарындағы ҚТ ережелері. Әртүрлі бастапқы қалыпта орындалатын тынысты түзетуге арналған жаттығулар (мұрынмен тыныс алып, ауызбен шығару). Жүру және жүгіру кезіндегі дұрыс тыныс алуды жаттықтыру. Кіші және үлкен доптармен, гимнастикалық таяқшалармен және </w:t>
      </w:r>
      <w:r w:rsidR="00731853">
        <w:rPr>
          <w:bCs/>
          <w:sz w:val="28"/>
          <w:szCs w:val="28"/>
          <w:lang w:val="kk-KZ"/>
        </w:rPr>
        <w:t>әртүрлі</w:t>
      </w:r>
      <w:r w:rsidRPr="004161A2">
        <w:rPr>
          <w:bCs/>
          <w:sz w:val="28"/>
          <w:szCs w:val="28"/>
          <w:lang w:val="kk-KZ"/>
        </w:rPr>
        <w:t xml:space="preserve"> құралдармен орындалатын жалпы және ұсақ моториканы дамытатын жаттығулар. Қимыл координациясын дамытуға бағытталған жаттығулар: қолдың әр түрлі қалпында түзу, оң, сол қырымен сызық бойымен, гимнастикалық орындықта жүру. Өрмелеу, асып түсу: гимнастикалық қабырғамен жоғары өрмелеу және төмен түсу. Мұғалімнің көмегімен және қолға сү</w:t>
      </w:r>
      <w:r w:rsidR="00381202" w:rsidRPr="004161A2">
        <w:rPr>
          <w:bCs/>
          <w:sz w:val="28"/>
          <w:szCs w:val="28"/>
          <w:lang w:val="kk-KZ"/>
        </w:rPr>
        <w:t>й</w:t>
      </w:r>
      <w:r w:rsidRPr="004161A2">
        <w:rPr>
          <w:bCs/>
          <w:sz w:val="28"/>
          <w:szCs w:val="28"/>
          <w:lang w:val="kk-KZ"/>
        </w:rPr>
        <w:t>ене отырып кедергінің астынан және үстінен өту. Қолдарға сүйене отырып гимнастакалық орындықтан өрмелеп өту, 50 см биіктікке тартылған баудың астынан өту, гимна</w:t>
      </w:r>
      <w:r w:rsidR="0024681B" w:rsidRPr="004161A2">
        <w:rPr>
          <w:bCs/>
          <w:sz w:val="28"/>
          <w:szCs w:val="28"/>
          <w:lang w:val="kk-KZ"/>
        </w:rPr>
        <w:t>стикалық обручтан өту.</w:t>
      </w:r>
      <w:r w:rsidRPr="004161A2">
        <w:rPr>
          <w:bCs/>
          <w:sz w:val="28"/>
          <w:szCs w:val="28"/>
          <w:lang w:val="kk-KZ"/>
        </w:rPr>
        <w:t xml:space="preserve"> Дене сымбатын қалыптастыруға және түзетуге арналған жаттығулар. Жалпақ табандылықтың алдын алуға бағытталған жаттығулар;</w:t>
      </w:r>
    </w:p>
    <w:p w:rsidR="00AB0BC9" w:rsidRPr="004161A2" w:rsidRDefault="00AB0BC9" w:rsidP="00FA4D01">
      <w:pPr>
        <w:autoSpaceDE w:val="0"/>
        <w:autoSpaceDN w:val="0"/>
        <w:adjustRightInd w:val="0"/>
        <w:spacing w:after="0" w:line="240" w:lineRule="auto"/>
        <w:ind w:firstLine="709"/>
        <w:jc w:val="both"/>
        <w:rPr>
          <w:rFonts w:ascii="Times New Roman" w:hAnsi="Times New Roman" w:cs="Times New Roman"/>
          <w:bCs/>
          <w:sz w:val="28"/>
          <w:szCs w:val="28"/>
          <w:lang w:val="kk-KZ"/>
        </w:rPr>
      </w:pPr>
      <w:r w:rsidRPr="004161A2">
        <w:rPr>
          <w:rFonts w:ascii="Times New Roman" w:hAnsi="Times New Roman" w:cs="Times New Roman"/>
          <w:bCs/>
          <w:sz w:val="28"/>
          <w:szCs w:val="28"/>
          <w:lang w:val="kk-KZ"/>
        </w:rPr>
        <w:t xml:space="preserve">4) ұлттық және зияткерлік ойындар. Ұлттық және зияткерлік ойындар (таңдау бойынша) сабағындағы ҚТ ережелері. «Тоғызқұмалақ», «Асық ату» ұлттық ойындар. Ұсақ моторикаға арналған жаттығулар. Аутотренинг формулалары арқылы босаңсу, аз қозалыстық ойындардың ойындар барысында </w:t>
      </w:r>
      <w:r w:rsidRPr="004161A2">
        <w:rPr>
          <w:rFonts w:ascii="Times New Roman" w:hAnsi="Times New Roman" w:cs="Times New Roman"/>
          <w:bCs/>
          <w:sz w:val="28"/>
          <w:szCs w:val="28"/>
          <w:lang w:val="kk-KZ"/>
        </w:rPr>
        <w:lastRenderedPageBreak/>
        <w:t>өз денесін басқару, дұрыс емес қалыптарды түзету әдістері. Жарыстар ережесі. Координациялық қабілеттерін дамытуға арналған ұлттық қозғалыстық ойындар. Негізгі дене қабілеттерін дамытуға және ауытқуларын түзетуге арналған жаттығулар кешені;</w:t>
      </w:r>
    </w:p>
    <w:p w:rsidR="00AB0BC9" w:rsidRPr="004161A2" w:rsidRDefault="00AB0BC9" w:rsidP="00FA4D01">
      <w:pPr>
        <w:autoSpaceDE w:val="0"/>
        <w:autoSpaceDN w:val="0"/>
        <w:adjustRightInd w:val="0"/>
        <w:spacing w:after="0" w:line="240" w:lineRule="auto"/>
        <w:ind w:firstLine="709"/>
        <w:jc w:val="both"/>
        <w:rPr>
          <w:rFonts w:ascii="Times New Roman" w:hAnsi="Times New Roman" w:cs="Times New Roman"/>
          <w:bCs/>
          <w:sz w:val="28"/>
          <w:szCs w:val="28"/>
          <w:lang w:val="kk-KZ"/>
        </w:rPr>
      </w:pPr>
      <w:r w:rsidRPr="004161A2">
        <w:rPr>
          <w:rFonts w:ascii="Times New Roman" w:hAnsi="Times New Roman" w:cs="Times New Roman"/>
          <w:bCs/>
          <w:sz w:val="28"/>
          <w:szCs w:val="28"/>
          <w:lang w:val="kk-KZ"/>
        </w:rPr>
        <w:t xml:space="preserve">5) шаңғы/кросс/коньки дайындығы. Шаңғы/кросс/коньки дайындығы сабақтарында ҚТ ережелері. Шаңғы дайындығы. Сабақта шаңғының құрал-жабдықтарын дайындау. </w:t>
      </w:r>
      <w:r w:rsidR="009140A4" w:rsidRPr="004161A2">
        <w:rPr>
          <w:rFonts w:ascii="Times New Roman" w:hAnsi="Times New Roman" w:cs="Times New Roman"/>
          <w:bCs/>
          <w:sz w:val="28"/>
          <w:szCs w:val="28"/>
          <w:lang w:val="kk-KZ"/>
        </w:rPr>
        <w:t>Коньки</w:t>
      </w:r>
      <w:r w:rsidRPr="004161A2">
        <w:rPr>
          <w:rFonts w:ascii="Times New Roman" w:hAnsi="Times New Roman" w:cs="Times New Roman"/>
          <w:bCs/>
          <w:sz w:val="28"/>
          <w:szCs w:val="28"/>
          <w:lang w:val="kk-KZ"/>
        </w:rPr>
        <w:t xml:space="preserve"> дайындығы. Мұз айдынында сырғанау мен жүгіру ережелері. </w:t>
      </w:r>
      <w:r w:rsidR="009140A4" w:rsidRPr="004161A2">
        <w:rPr>
          <w:rFonts w:ascii="Times New Roman" w:hAnsi="Times New Roman" w:cs="Times New Roman"/>
          <w:bCs/>
          <w:sz w:val="28"/>
          <w:szCs w:val="28"/>
          <w:lang w:val="kk-KZ"/>
        </w:rPr>
        <w:t>Коньки</w:t>
      </w:r>
      <w:r w:rsidRPr="004161A2">
        <w:rPr>
          <w:rFonts w:ascii="Times New Roman" w:hAnsi="Times New Roman" w:cs="Times New Roman"/>
          <w:bCs/>
          <w:sz w:val="28"/>
          <w:szCs w:val="28"/>
          <w:lang w:val="kk-KZ"/>
        </w:rPr>
        <w:t xml:space="preserve"> тебудің техникалы</w:t>
      </w:r>
      <w:r w:rsidR="00E96668" w:rsidRPr="004161A2">
        <w:rPr>
          <w:rFonts w:ascii="Times New Roman" w:hAnsi="Times New Roman" w:cs="Times New Roman"/>
          <w:bCs/>
          <w:sz w:val="28"/>
          <w:szCs w:val="28"/>
          <w:lang w:val="kk-KZ"/>
        </w:rPr>
        <w:t>қ</w:t>
      </w:r>
      <w:r w:rsidRPr="004161A2">
        <w:rPr>
          <w:rFonts w:ascii="Times New Roman" w:hAnsi="Times New Roman" w:cs="Times New Roman"/>
          <w:bCs/>
          <w:sz w:val="28"/>
          <w:szCs w:val="28"/>
          <w:lang w:val="kk-KZ"/>
        </w:rPr>
        <w:t xml:space="preserve"> тәсілдері. </w:t>
      </w:r>
      <w:r w:rsidR="009140A4" w:rsidRPr="004161A2">
        <w:rPr>
          <w:rFonts w:ascii="Times New Roman" w:hAnsi="Times New Roman" w:cs="Times New Roman"/>
          <w:bCs/>
          <w:sz w:val="28"/>
          <w:szCs w:val="28"/>
          <w:lang w:val="kk-KZ"/>
        </w:rPr>
        <w:t>Коньки</w:t>
      </w:r>
      <w:r w:rsidR="00E96668" w:rsidRPr="004161A2">
        <w:rPr>
          <w:rFonts w:ascii="Times New Roman" w:hAnsi="Times New Roman" w:cs="Times New Roman"/>
          <w:bCs/>
          <w:sz w:val="28"/>
          <w:szCs w:val="28"/>
          <w:lang w:val="kk-KZ"/>
        </w:rPr>
        <w:t xml:space="preserve"> тебудің техникалық тәсілдері. Қозғалыстағы тепе-теңдікті сақтауға арналған жаттығулар (бір және екі конькиде, қолдың әр түрлі қалпында). Топтық жаттығулар: сапта, үштікте, жұппен, топта сырғанау.</w:t>
      </w:r>
      <w:r w:rsidRPr="004161A2">
        <w:rPr>
          <w:rFonts w:ascii="Times New Roman" w:hAnsi="Times New Roman" w:cs="Times New Roman"/>
          <w:bCs/>
          <w:sz w:val="28"/>
          <w:szCs w:val="28"/>
          <w:lang w:val="kk-KZ"/>
        </w:rPr>
        <w:t xml:space="preserve"> </w:t>
      </w:r>
      <w:r w:rsidR="00E96668" w:rsidRPr="004161A2">
        <w:rPr>
          <w:rFonts w:ascii="Times New Roman" w:hAnsi="Times New Roman" w:cs="Times New Roman"/>
          <w:bCs/>
          <w:sz w:val="28"/>
          <w:szCs w:val="28"/>
          <w:lang w:val="kk-KZ"/>
        </w:rPr>
        <w:t xml:space="preserve">Кросстық дайындық. </w:t>
      </w:r>
      <w:r w:rsidRPr="004161A2">
        <w:rPr>
          <w:rFonts w:ascii="Times New Roman" w:hAnsi="Times New Roman" w:cs="Times New Roman"/>
          <w:bCs/>
          <w:sz w:val="28"/>
          <w:szCs w:val="28"/>
          <w:lang w:val="kk-KZ"/>
        </w:rPr>
        <w:t>Кросстық қашықтықта қозғалу техникасын меңгеру; кедергілерден өту техникасын меңгеру; төзімділікті дамыту; дене қасиеттерін дамыту үшін жүгіру жаттығулары, дене жүктемелерінің жеке тәртібі. Төзімділік пен жылдамдықты дамыту және түзетуге арналған жаттығулар кешені;</w:t>
      </w:r>
    </w:p>
    <w:p w:rsidR="00E96668" w:rsidRPr="004161A2" w:rsidRDefault="00FA4D01" w:rsidP="00067998">
      <w:pPr>
        <w:pStyle w:val="aff"/>
        <w:spacing w:before="0" w:beforeAutospacing="0" w:after="0" w:afterAutospacing="0"/>
        <w:ind w:firstLine="709"/>
        <w:jc w:val="both"/>
        <w:rPr>
          <w:bCs/>
          <w:sz w:val="28"/>
          <w:szCs w:val="28"/>
          <w:lang w:val="kk-KZ"/>
        </w:rPr>
      </w:pPr>
      <w:r w:rsidRPr="004161A2">
        <w:rPr>
          <w:bCs/>
          <w:sz w:val="28"/>
          <w:szCs w:val="28"/>
          <w:lang w:val="kk-KZ"/>
        </w:rPr>
        <w:t xml:space="preserve">6) </w:t>
      </w:r>
      <w:r w:rsidR="00E96668" w:rsidRPr="004161A2">
        <w:rPr>
          <w:bCs/>
          <w:sz w:val="28"/>
          <w:szCs w:val="28"/>
          <w:lang w:val="kk-KZ"/>
        </w:rPr>
        <w:t>қозғалмалы және спорттық ойындар. Спорттық ойындар сабақтарындағы ҚТ бойынша нұсқаулық. Сабақтар процесінде психоэмоционалды жағдайын өз өзін бақылау және өз өзін реттеу. Зейін, есте сақтауды дамыту</w:t>
      </w:r>
      <w:r w:rsidR="00467106" w:rsidRPr="004161A2">
        <w:rPr>
          <w:bCs/>
          <w:sz w:val="28"/>
          <w:szCs w:val="28"/>
          <w:lang w:val="kk-KZ"/>
        </w:rPr>
        <w:t>ғ</w:t>
      </w:r>
      <w:r w:rsidR="00E96668" w:rsidRPr="004161A2">
        <w:rPr>
          <w:bCs/>
          <w:sz w:val="28"/>
          <w:szCs w:val="28"/>
          <w:lang w:val="kk-KZ"/>
        </w:rPr>
        <w:t>а арналған жаттығулар. Әр түрлі бұлшықет топтарына әсер ететін әр түрлі қозғалыс түрлері бар орташа және төмен қарқынды ойындар. Қолдың ұсақ бұлшықеттерінің моторикасын, күштің дәлдігі мен бөлінуін</w:t>
      </w:r>
      <w:r w:rsidR="00467106" w:rsidRPr="004161A2">
        <w:rPr>
          <w:bCs/>
          <w:sz w:val="28"/>
          <w:szCs w:val="28"/>
          <w:lang w:val="kk-KZ"/>
        </w:rPr>
        <w:t>, кеңістікте бағдарлауды дамытуға арналған ойындар. Волейболдық допты астынан екі қолмен қабырғаға соғу. Баскетболист тұрысында, оң және сол қырымен допсыз арнайы қозғ</w:t>
      </w:r>
      <w:r w:rsidR="00A746B6" w:rsidRPr="004161A2">
        <w:rPr>
          <w:bCs/>
          <w:sz w:val="28"/>
          <w:szCs w:val="28"/>
          <w:lang w:val="kk-KZ"/>
        </w:rPr>
        <w:t>алыстар; қадамдап тоқтау, белгі бойынша тоқтау. Допты оң қолмен, сол қолмен, бір орында кезектеп және қозғалыста алып жүру.</w:t>
      </w:r>
      <w:r w:rsidR="00F658D2" w:rsidRPr="004161A2">
        <w:rPr>
          <w:bCs/>
          <w:sz w:val="28"/>
          <w:szCs w:val="28"/>
          <w:lang w:val="kk-KZ"/>
        </w:rPr>
        <w:t xml:space="preserve"> </w:t>
      </w:r>
      <w:r w:rsidR="00A746B6" w:rsidRPr="004161A2">
        <w:rPr>
          <w:bCs/>
          <w:sz w:val="28"/>
          <w:szCs w:val="28"/>
          <w:lang w:val="kk-KZ"/>
        </w:rPr>
        <w:t xml:space="preserve">Зейін, есте сақтау, реакция жылдамдығын дамытуға бағытталған </w:t>
      </w:r>
      <w:r w:rsidR="00E96668" w:rsidRPr="004161A2">
        <w:rPr>
          <w:bCs/>
          <w:sz w:val="28"/>
          <w:szCs w:val="28"/>
          <w:lang w:val="kk-KZ"/>
        </w:rPr>
        <w:t>ойындар. «</w:t>
      </w:r>
      <w:r w:rsidR="00A746B6" w:rsidRPr="004161A2">
        <w:rPr>
          <w:bCs/>
          <w:sz w:val="28"/>
          <w:szCs w:val="28"/>
          <w:lang w:val="kk-KZ"/>
        </w:rPr>
        <w:t xml:space="preserve">Аттар», </w:t>
      </w:r>
      <w:r w:rsidR="00E96668" w:rsidRPr="004161A2">
        <w:rPr>
          <w:bCs/>
          <w:sz w:val="28"/>
          <w:szCs w:val="28"/>
          <w:lang w:val="kk-KZ"/>
        </w:rPr>
        <w:t>«Бағдарлар бойынша көкөністерді отырғызу және жинау», «</w:t>
      </w:r>
      <w:r w:rsidR="00A746B6" w:rsidRPr="004161A2">
        <w:rPr>
          <w:bCs/>
          <w:sz w:val="28"/>
          <w:szCs w:val="28"/>
          <w:lang w:val="kk-KZ"/>
        </w:rPr>
        <w:t>Қырлардан секіру»,</w:t>
      </w:r>
      <w:r w:rsidR="00E96668" w:rsidRPr="004161A2">
        <w:rPr>
          <w:bCs/>
          <w:sz w:val="28"/>
          <w:szCs w:val="28"/>
          <w:lang w:val="kk-KZ"/>
        </w:rPr>
        <w:t xml:space="preserve"> «</w:t>
      </w:r>
      <w:r w:rsidR="00A746B6" w:rsidRPr="004161A2">
        <w:rPr>
          <w:bCs/>
          <w:sz w:val="28"/>
          <w:szCs w:val="28"/>
          <w:lang w:val="kk-KZ"/>
        </w:rPr>
        <w:t>Қалпақпен жүреміз</w:t>
      </w:r>
      <w:r w:rsidR="00E96668" w:rsidRPr="004161A2">
        <w:rPr>
          <w:bCs/>
          <w:sz w:val="28"/>
          <w:szCs w:val="28"/>
          <w:lang w:val="kk-KZ"/>
        </w:rPr>
        <w:t xml:space="preserve">». Мини-футбол: спорттық ойындар сабақтарындағы ҚТ бойынша нұсқаулық. Допты иелену техникасы, допты қақпаға соғу техникасы. «Қозғалмалы нысана». Қозғалыс бағыты мен жылдамдығын өзгерте отырып допты алып жүру. Допты жұпта, үштікте беру, соғу. Допты алғаннан кейін қақпаға соғу. Мини-футбол ойыны. </w:t>
      </w:r>
      <w:r w:rsidR="00A746B6" w:rsidRPr="004161A2">
        <w:rPr>
          <w:bCs/>
          <w:sz w:val="28"/>
          <w:szCs w:val="28"/>
          <w:lang w:val="kk-KZ"/>
        </w:rPr>
        <w:t>Волей</w:t>
      </w:r>
      <w:r w:rsidR="00E96668" w:rsidRPr="004161A2">
        <w:rPr>
          <w:bCs/>
          <w:sz w:val="28"/>
          <w:szCs w:val="28"/>
          <w:lang w:val="kk-KZ"/>
        </w:rPr>
        <w:t xml:space="preserve">бол: </w:t>
      </w:r>
      <w:r w:rsidR="00A746B6" w:rsidRPr="004161A2">
        <w:rPr>
          <w:bCs/>
          <w:sz w:val="28"/>
          <w:szCs w:val="28"/>
          <w:lang w:val="kk-KZ"/>
        </w:rPr>
        <w:t xml:space="preserve">ойыншылардың міндеттері мен </w:t>
      </w:r>
      <w:r w:rsidR="00E96668" w:rsidRPr="004161A2">
        <w:rPr>
          <w:bCs/>
          <w:sz w:val="28"/>
          <w:szCs w:val="28"/>
          <w:lang w:val="kk-KZ"/>
        </w:rPr>
        <w:t>ережелер</w:t>
      </w:r>
      <w:r w:rsidR="00A746B6" w:rsidRPr="004161A2">
        <w:rPr>
          <w:bCs/>
          <w:sz w:val="28"/>
          <w:szCs w:val="28"/>
          <w:lang w:val="kk-KZ"/>
        </w:rPr>
        <w:t>;</w:t>
      </w:r>
      <w:r w:rsidR="00E96668" w:rsidRPr="004161A2">
        <w:rPr>
          <w:bCs/>
          <w:sz w:val="28"/>
          <w:szCs w:val="28"/>
          <w:lang w:val="kk-KZ"/>
        </w:rPr>
        <w:t xml:space="preserve"> </w:t>
      </w:r>
      <w:r w:rsidR="00A746B6" w:rsidRPr="004161A2">
        <w:rPr>
          <w:bCs/>
          <w:sz w:val="28"/>
          <w:szCs w:val="28"/>
          <w:lang w:val="kk-KZ"/>
        </w:rPr>
        <w:t>ойынның техникасы</w:t>
      </w:r>
      <w:r w:rsidR="00E96668" w:rsidRPr="004161A2">
        <w:rPr>
          <w:bCs/>
          <w:sz w:val="28"/>
          <w:szCs w:val="28"/>
          <w:lang w:val="kk-KZ"/>
        </w:rPr>
        <w:t xml:space="preserve">. </w:t>
      </w:r>
      <w:r w:rsidR="00A746B6" w:rsidRPr="004161A2">
        <w:rPr>
          <w:bCs/>
          <w:sz w:val="28"/>
          <w:szCs w:val="28"/>
          <w:lang w:val="kk-KZ"/>
        </w:rPr>
        <w:t xml:space="preserve">Жарақаттанудың </w:t>
      </w:r>
      <w:r w:rsidR="005F6AD2" w:rsidRPr="004161A2">
        <w:rPr>
          <w:bCs/>
          <w:sz w:val="28"/>
          <w:szCs w:val="28"/>
          <w:lang w:val="kk-KZ"/>
        </w:rPr>
        <w:t>алдын алу. Орында және алға жылжығаннан соң торға ілінген допты екі қолмен жоғарыдан беру. «Ауадағы доп» ойыны. Волейбол оқу ойыны. Баскетбол: ойыннның негізгі ережелері. Айып соққысы. Ба</w:t>
      </w:r>
      <w:r w:rsidR="00F76366" w:rsidRPr="004161A2">
        <w:rPr>
          <w:bCs/>
          <w:sz w:val="28"/>
          <w:szCs w:val="28"/>
          <w:lang w:val="kk-KZ"/>
        </w:rPr>
        <w:t>ғ</w:t>
      </w:r>
      <w:r w:rsidR="005F6AD2" w:rsidRPr="004161A2">
        <w:rPr>
          <w:bCs/>
          <w:sz w:val="28"/>
          <w:szCs w:val="28"/>
          <w:lang w:val="kk-KZ"/>
        </w:rPr>
        <w:t xml:space="preserve">ыт пен жылдамдықты өзгерте отырып, кенеттен тоқтап жүгіру; </w:t>
      </w:r>
      <w:r w:rsidR="004F79F6" w:rsidRPr="004161A2">
        <w:rPr>
          <w:bCs/>
          <w:sz w:val="28"/>
          <w:szCs w:val="28"/>
          <w:lang w:val="kk-KZ"/>
        </w:rPr>
        <w:t xml:space="preserve">секіріп, қадамдап, допты алып жүргеннен кейін секіріп тоқтау; бір орында алға, артқа бұрылу; допты алу және </w:t>
      </w:r>
      <w:r w:rsidR="002C70A1" w:rsidRPr="004161A2">
        <w:rPr>
          <w:bCs/>
          <w:sz w:val="28"/>
          <w:szCs w:val="28"/>
          <w:lang w:val="kk-KZ"/>
        </w:rPr>
        <w:t xml:space="preserve">тартып алу; допты қозғалыста екі қолмен қағып алу; допты қозғалыста екі қолмен кеудеден беру, бір қолмен иықтан беру; допты жұпта және үштікте беру; доптың секіру биіктігін және </w:t>
      </w:r>
      <w:r w:rsidR="00F76366" w:rsidRPr="004161A2">
        <w:rPr>
          <w:bCs/>
          <w:sz w:val="28"/>
          <w:szCs w:val="28"/>
          <w:lang w:val="kk-KZ"/>
        </w:rPr>
        <w:t xml:space="preserve">жүгіру қарқынын өзгерте отырып допты алып жүру; қозғалыста және тоқтап допты қағып алғаннан кейін алып жүру. Тәсілдерді үйлестіру. Бағытты өзгерте отырып допты алып жүру. </w:t>
      </w:r>
      <w:r w:rsidR="00F76366" w:rsidRPr="004161A2">
        <w:rPr>
          <w:bCs/>
          <w:sz w:val="28"/>
          <w:szCs w:val="28"/>
          <w:lang w:val="kk-KZ"/>
        </w:rPr>
        <w:lastRenderedPageBreak/>
        <w:t xml:space="preserve">Оқу ойыны. Бадминтон: спорт түрімен таныстыру. Киім мен құрал-жабдықтарға қойылатын талаптар. Бадминтон барысындағы </w:t>
      </w:r>
      <w:r w:rsidR="00731853">
        <w:rPr>
          <w:bCs/>
          <w:sz w:val="28"/>
          <w:szCs w:val="28"/>
          <w:lang w:val="kk-KZ"/>
        </w:rPr>
        <w:t>ҚТ</w:t>
      </w:r>
      <w:r w:rsidR="00F76366" w:rsidRPr="004161A2">
        <w:rPr>
          <w:bCs/>
          <w:sz w:val="28"/>
          <w:szCs w:val="28"/>
          <w:lang w:val="kk-KZ"/>
        </w:rPr>
        <w:t xml:space="preserve">. </w:t>
      </w:r>
      <w:r w:rsidR="004D694B" w:rsidRPr="004161A2">
        <w:rPr>
          <w:bCs/>
          <w:sz w:val="28"/>
          <w:szCs w:val="28"/>
          <w:lang w:val="kk-KZ"/>
        </w:rPr>
        <w:t xml:space="preserve">Негізгі тұрыстар мен орын ауыстыру. Бадминтон ракеткасын ұстау. Ойын техникасының негіздері. Доп беру. Доп беру түрлері. Ракетканың ашық және жабық жағымен доп беру. Соққы (соққылардың жіктелуі) және доп беру. </w:t>
      </w:r>
      <w:r w:rsidR="00067998" w:rsidRPr="004161A2">
        <w:rPr>
          <w:bCs/>
          <w:sz w:val="28"/>
          <w:szCs w:val="28"/>
          <w:lang w:val="kk-KZ"/>
        </w:rPr>
        <w:t xml:space="preserve">Жоғарыдан алысқа соққы беру. Жалғыз және жұптық ойын ережелері. Бадминтон ойыны. </w:t>
      </w:r>
      <w:r w:rsidR="00E96668" w:rsidRPr="004161A2">
        <w:rPr>
          <w:bCs/>
          <w:sz w:val="28"/>
          <w:szCs w:val="28"/>
          <w:lang w:val="kk-KZ"/>
        </w:rPr>
        <w:t>Үстел теннисі: спорттық ойындар сабақтарындағы ҚТ бойынша нұсқаулық. Теннис добын иелену техникасы. Теннис шаригін жұпта, төрттікте соғу техникасын үйрету. Жұпта, төрттікте жеңілдетілген ережелермен ойнау. Флорбол: спорттық ойындар сабақтарындағы ҚТ бойынша нұсқаулық. Қозғалыс техникасы, флорболда орналасу. Қозғалыс бағыты мен жылдамдығын өзгерте отырып допты алып жүру. Допты жұпта, үштікте беру, соғу. Допты алғаннан кейін қақпаға соғу. Флорбол ойыны.</w:t>
      </w:r>
    </w:p>
    <w:p w:rsidR="00FA4D01" w:rsidRPr="004161A2" w:rsidRDefault="00FA4D01" w:rsidP="00067998">
      <w:pPr>
        <w:tabs>
          <w:tab w:val="num" w:pos="540"/>
        </w:tabs>
        <w:spacing w:after="0" w:line="240" w:lineRule="auto"/>
        <w:ind w:firstLine="709"/>
        <w:jc w:val="both"/>
        <w:rPr>
          <w:rFonts w:ascii="Times New Roman" w:hAnsi="Times New Roman" w:cs="Times New Roman"/>
          <w:bCs/>
          <w:sz w:val="28"/>
          <w:szCs w:val="28"/>
          <w:lang w:val="kk-KZ"/>
        </w:rPr>
      </w:pPr>
      <w:r w:rsidRPr="004161A2">
        <w:rPr>
          <w:rFonts w:ascii="Times New Roman" w:hAnsi="Times New Roman" w:cs="Times New Roman"/>
          <w:bCs/>
          <w:sz w:val="28"/>
          <w:szCs w:val="28"/>
          <w:lang w:val="kk-KZ"/>
        </w:rPr>
        <w:t xml:space="preserve">33. </w:t>
      </w:r>
      <w:r w:rsidR="00E24D28" w:rsidRPr="004161A2">
        <w:rPr>
          <w:rFonts w:ascii="Times New Roman" w:hAnsi="Times New Roman" w:cs="Times New Roman"/>
          <w:bCs/>
          <w:sz w:val="28"/>
          <w:szCs w:val="28"/>
          <w:lang w:val="kk-KZ"/>
        </w:rPr>
        <w:t>8-сыныпқа арналған «Бейімделген дене шынықтыру» оқу пәнінің базалық мазмұны:</w:t>
      </w:r>
    </w:p>
    <w:p w:rsidR="00067998" w:rsidRPr="004161A2" w:rsidRDefault="00067998" w:rsidP="00067998">
      <w:pPr>
        <w:pStyle w:val="aff"/>
        <w:spacing w:before="0" w:beforeAutospacing="0" w:after="0" w:afterAutospacing="0"/>
        <w:ind w:firstLine="709"/>
        <w:jc w:val="both"/>
        <w:rPr>
          <w:bCs/>
          <w:sz w:val="28"/>
          <w:szCs w:val="28"/>
          <w:lang w:val="kk-KZ"/>
        </w:rPr>
      </w:pPr>
      <w:r w:rsidRPr="004161A2">
        <w:rPr>
          <w:bCs/>
          <w:sz w:val="28"/>
          <w:szCs w:val="28"/>
          <w:lang w:val="kk-KZ"/>
        </w:rPr>
        <w:t xml:space="preserve">1) сапқа тұру, саптың құрылымын өзгертіп қайта тұру. Бейімделген дене шынықтыру сабағындағы тәртіп ережелері және </w:t>
      </w:r>
      <w:r w:rsidR="00731853">
        <w:rPr>
          <w:bCs/>
          <w:sz w:val="28"/>
          <w:szCs w:val="28"/>
          <w:lang w:val="kk-KZ"/>
        </w:rPr>
        <w:t>ҚТ</w:t>
      </w:r>
      <w:r w:rsidRPr="004161A2">
        <w:rPr>
          <w:bCs/>
          <w:sz w:val="28"/>
          <w:szCs w:val="28"/>
          <w:lang w:val="kk-KZ"/>
        </w:rPr>
        <w:t>. Қозғалыс белсенділігін арттыру түрлері. Қатарға тұру, бір-бірден бағанаға тұру. Бір қатардан бағанаға, шеңберге тұру. Сап пәрмендерін орындау: «Сап түзел!», «Тік тұр!», «Еркін тұр!», «Тоқта!», «Алға бас!», «Алға жүгір!», «Қолды созған қалыпта бөліну!»;</w:t>
      </w:r>
    </w:p>
    <w:p w:rsidR="00067998" w:rsidRPr="004161A2" w:rsidRDefault="00067998" w:rsidP="00067998">
      <w:pPr>
        <w:pStyle w:val="aff"/>
        <w:spacing w:before="0" w:beforeAutospacing="0" w:after="0" w:afterAutospacing="0"/>
        <w:ind w:firstLine="709"/>
        <w:jc w:val="both"/>
        <w:rPr>
          <w:bCs/>
          <w:sz w:val="28"/>
          <w:szCs w:val="28"/>
          <w:lang w:val="kk-KZ"/>
        </w:rPr>
      </w:pPr>
      <w:r w:rsidRPr="004161A2">
        <w:rPr>
          <w:bCs/>
          <w:sz w:val="28"/>
          <w:szCs w:val="28"/>
          <w:lang w:val="kk-KZ"/>
        </w:rPr>
        <w:t xml:space="preserve">2) жеңіл атлетика. </w:t>
      </w:r>
      <w:r w:rsidR="00A1762D" w:rsidRPr="004161A2">
        <w:rPr>
          <w:bCs/>
          <w:sz w:val="28"/>
          <w:szCs w:val="28"/>
          <w:lang w:val="kk-KZ"/>
        </w:rPr>
        <w:t xml:space="preserve">Бейімделген дене шынықтыру сабағындағы тәртіп ережелері және </w:t>
      </w:r>
      <w:r w:rsidR="00731853">
        <w:rPr>
          <w:bCs/>
          <w:sz w:val="28"/>
          <w:szCs w:val="28"/>
          <w:lang w:val="kk-KZ"/>
        </w:rPr>
        <w:t>ҚТ</w:t>
      </w:r>
      <w:r w:rsidR="00A1762D" w:rsidRPr="004161A2">
        <w:rPr>
          <w:bCs/>
          <w:sz w:val="28"/>
          <w:szCs w:val="28"/>
          <w:lang w:val="kk-KZ"/>
        </w:rPr>
        <w:t xml:space="preserve">. Спорттық ойындардың элементтері бар қозғалмалы ойындардың ережелерін сақтау. Қозғалыс белсенділігін арттыру түрлері. Жүріс, еркін жүгіру, аяқ ұшымен жүгіру. Қолдың әр түрлі қалпымен жүру. Мұғалімнің тапсырмасы бойынша жүру. Жоғары старттан </w:t>
      </w:r>
      <w:r w:rsidR="00334D9B" w:rsidRPr="004161A2">
        <w:rPr>
          <w:bCs/>
          <w:sz w:val="28"/>
          <w:szCs w:val="28"/>
          <w:lang w:val="kk-KZ"/>
        </w:rPr>
        <w:t>жүгіру техникасы. Сап пәрмендерін орындау: «Сөре!», «Дайындал!», «Алға!». Орында тұрып және белгілер бойынша ала жылжып бір аяқтап, екі аяқтап секіруді жетілдіру. Орнынан ұзындыққа секіру. Техниканы жетілдіру;</w:t>
      </w:r>
    </w:p>
    <w:p w:rsidR="00FA4D01" w:rsidRPr="004161A2" w:rsidRDefault="00FA4D01" w:rsidP="00FA4D01">
      <w:pPr>
        <w:pStyle w:val="aff"/>
        <w:spacing w:before="0" w:beforeAutospacing="0" w:after="0" w:afterAutospacing="0"/>
        <w:ind w:firstLine="709"/>
        <w:jc w:val="both"/>
        <w:rPr>
          <w:sz w:val="28"/>
          <w:szCs w:val="28"/>
          <w:lang w:val="kk-KZ"/>
        </w:rPr>
      </w:pPr>
      <w:r w:rsidRPr="004161A2">
        <w:rPr>
          <w:bCs/>
          <w:sz w:val="28"/>
          <w:szCs w:val="28"/>
          <w:lang w:val="kk-KZ"/>
        </w:rPr>
        <w:t xml:space="preserve">3) </w:t>
      </w:r>
      <w:r w:rsidR="00334D9B" w:rsidRPr="004161A2">
        <w:rPr>
          <w:bCs/>
          <w:sz w:val="28"/>
          <w:szCs w:val="28"/>
          <w:lang w:val="kk-KZ"/>
        </w:rPr>
        <w:t xml:space="preserve">фитнестің элементтері бар сауықтыру және түзету гимнастикасы. Бейімделген дене шынықтыру сабағындағы тәртіп ережелері және </w:t>
      </w:r>
      <w:r w:rsidR="00731853">
        <w:rPr>
          <w:bCs/>
          <w:sz w:val="28"/>
          <w:szCs w:val="28"/>
          <w:lang w:val="kk-KZ"/>
        </w:rPr>
        <w:t>ҚТ</w:t>
      </w:r>
      <w:r w:rsidR="00334D9B" w:rsidRPr="004161A2">
        <w:rPr>
          <w:bCs/>
          <w:sz w:val="28"/>
          <w:szCs w:val="28"/>
          <w:lang w:val="kk-KZ"/>
        </w:rPr>
        <w:t xml:space="preserve">. Спорттық ойындардың элементтері бар қозғалмалы ойындардың ережелерін сақтау. Қозғалыс белсенділігін арттыру түрлері. </w:t>
      </w:r>
      <w:r w:rsidR="007C7373" w:rsidRPr="004161A2">
        <w:rPr>
          <w:sz w:val="28"/>
          <w:szCs w:val="28"/>
          <w:lang w:val="kk-KZ"/>
        </w:rPr>
        <w:t xml:space="preserve">Дұрыс дене сымбатын қалыптастыруға бағытталған жаттығулар кешені (заттармен және заттарсыз). Дене бітімінің кемістіктерін түзету және алдын алуға бағытталған жаттығулар (тұрып, отырып, жатып арқа бұлшықеттерінің, іштің пресс бұлшықеттерінің күшін дамытуға арналған жаттығулар). </w:t>
      </w:r>
      <w:r w:rsidR="00381202" w:rsidRPr="004161A2">
        <w:rPr>
          <w:sz w:val="28"/>
          <w:szCs w:val="28"/>
          <w:lang w:val="kk-KZ"/>
        </w:rPr>
        <w:t>тұрғанда және үстелде отырғанда бастың, иықтың, дененің дұрыс қалпын сақтау. Гимнастикалық қабырғада дене сымбатын қалыптастыруға арналған жаттығулар</w:t>
      </w:r>
      <w:r w:rsidR="0024681B" w:rsidRPr="004161A2">
        <w:rPr>
          <w:sz w:val="28"/>
          <w:szCs w:val="28"/>
          <w:lang w:val="kk-KZ"/>
        </w:rPr>
        <w:t xml:space="preserve"> (аяқ-қолдардың әртүрлі жаттығулары, отырып тұру, гимнастикалық қабырғада арқамен және желкемен сүйеніп жылжу) орындау</w:t>
      </w:r>
      <w:r w:rsidR="00381202" w:rsidRPr="004161A2">
        <w:rPr>
          <w:sz w:val="28"/>
          <w:szCs w:val="28"/>
          <w:lang w:val="kk-KZ"/>
        </w:rPr>
        <w:t>. Жалпақ табандылықтың алдын алу</w:t>
      </w:r>
      <w:r w:rsidR="0024681B" w:rsidRPr="004161A2">
        <w:rPr>
          <w:sz w:val="28"/>
          <w:szCs w:val="28"/>
          <w:lang w:val="kk-KZ"/>
        </w:rPr>
        <w:t xml:space="preserve">: табанның сыртқы жанымен қозғалу, табанның бұлшықеттерін нығайтуға және дамытуға арналған жаттығулар. Жалпы және ұсақ моториканы дамытуға арналған заттармен жаттығулар </w:t>
      </w:r>
      <w:r w:rsidRPr="004161A2">
        <w:rPr>
          <w:sz w:val="28"/>
          <w:szCs w:val="28"/>
          <w:lang w:val="kk-KZ"/>
        </w:rPr>
        <w:t>(</w:t>
      </w:r>
      <w:r w:rsidR="007D6231" w:rsidRPr="004161A2">
        <w:rPr>
          <w:sz w:val="28"/>
          <w:szCs w:val="28"/>
          <w:lang w:val="kk-KZ"/>
        </w:rPr>
        <w:t xml:space="preserve">затты бір қолдан екінші қолға салу, затпен және затсыз </w:t>
      </w:r>
      <w:r w:rsidR="007D6231" w:rsidRPr="004161A2">
        <w:rPr>
          <w:sz w:val="28"/>
          <w:szCs w:val="28"/>
          <w:lang w:val="kk-KZ"/>
        </w:rPr>
        <w:lastRenderedPageBreak/>
        <w:t>қолды, білекті айналдыру, гимнастикалық обручпен, гимнастикалық таяқпен, үлкен және кіші доптармен жұмыс</w:t>
      </w:r>
      <w:r w:rsidRPr="004161A2">
        <w:rPr>
          <w:sz w:val="28"/>
          <w:szCs w:val="28"/>
          <w:lang w:val="kk-KZ"/>
        </w:rPr>
        <w:t xml:space="preserve">). </w:t>
      </w:r>
      <w:r w:rsidR="0024681B" w:rsidRPr="004161A2">
        <w:rPr>
          <w:sz w:val="28"/>
          <w:szCs w:val="28"/>
          <w:lang w:val="kk-KZ"/>
        </w:rPr>
        <w:t>Өрмелеу, асып түсу: гимнастикалық қабырғамен жоғары өрмелеу және төмен түсу. Мұғалімнің көмегімен және қолға сүйене отырып кедергінің астынан және үстінен өту. Қолдарға сүйене отырып гимнастакалық орындықтан өрмелеп өту, 50</w:t>
      </w:r>
      <w:r w:rsidR="007D6231" w:rsidRPr="004161A2">
        <w:rPr>
          <w:sz w:val="28"/>
          <w:szCs w:val="28"/>
          <w:lang w:val="kk-KZ"/>
        </w:rPr>
        <w:t>-60</w:t>
      </w:r>
      <w:r w:rsidR="0024681B" w:rsidRPr="004161A2">
        <w:rPr>
          <w:sz w:val="28"/>
          <w:szCs w:val="28"/>
          <w:lang w:val="kk-KZ"/>
        </w:rPr>
        <w:t xml:space="preserve"> см биіктікке тартылған баудың астынан өту, гимнастикалық обручтан өту. </w:t>
      </w:r>
      <w:r w:rsidR="007D6231" w:rsidRPr="004161A2">
        <w:rPr>
          <w:sz w:val="28"/>
          <w:szCs w:val="28"/>
          <w:lang w:val="kk-KZ"/>
        </w:rPr>
        <w:t>Дене сымбатын қалыптастыруға және түзетуге арналған жаттығулар. Жалпақ табандылықтың алдын алуға бағытталған жаттығулар. Көру қабілетін сақтауға арналған жаттығулар</w:t>
      </w:r>
      <w:r w:rsidRPr="004161A2">
        <w:rPr>
          <w:sz w:val="28"/>
          <w:szCs w:val="28"/>
          <w:lang w:val="kk-KZ"/>
        </w:rPr>
        <w:t>;</w:t>
      </w:r>
    </w:p>
    <w:p w:rsidR="00FA4D01" w:rsidRPr="004161A2" w:rsidRDefault="00FA4D01" w:rsidP="00C5504B">
      <w:pPr>
        <w:autoSpaceDE w:val="0"/>
        <w:autoSpaceDN w:val="0"/>
        <w:adjustRightInd w:val="0"/>
        <w:spacing w:after="0" w:line="240" w:lineRule="auto"/>
        <w:ind w:firstLine="709"/>
        <w:jc w:val="both"/>
        <w:rPr>
          <w:rFonts w:ascii="Times New Roman" w:hAnsi="Times New Roman" w:cs="Times New Roman"/>
          <w:sz w:val="28"/>
          <w:szCs w:val="28"/>
          <w:lang w:val="kk-KZ" w:eastAsia="en-AU"/>
        </w:rPr>
      </w:pPr>
      <w:r w:rsidRPr="004161A2">
        <w:rPr>
          <w:rFonts w:ascii="Times New Roman" w:hAnsi="Times New Roman" w:cs="Times New Roman"/>
          <w:bCs/>
          <w:sz w:val="28"/>
          <w:szCs w:val="28"/>
          <w:lang w:val="kk-KZ"/>
        </w:rPr>
        <w:t xml:space="preserve">4) </w:t>
      </w:r>
      <w:r w:rsidR="007D6231" w:rsidRPr="004161A2">
        <w:rPr>
          <w:rFonts w:ascii="Times New Roman" w:hAnsi="Times New Roman" w:cs="Times New Roman"/>
          <w:bCs/>
          <w:sz w:val="28"/>
          <w:szCs w:val="28"/>
          <w:lang w:val="kk-KZ"/>
        </w:rPr>
        <w:t>ұлттық және зияткерлік ойындар</w:t>
      </w:r>
      <w:r w:rsidRPr="004161A2">
        <w:rPr>
          <w:rFonts w:ascii="Times New Roman" w:hAnsi="Times New Roman" w:cs="Times New Roman"/>
          <w:bCs/>
          <w:sz w:val="28"/>
          <w:szCs w:val="28"/>
          <w:lang w:val="kk-KZ"/>
        </w:rPr>
        <w:t xml:space="preserve">. </w:t>
      </w:r>
      <w:r w:rsidR="007D6231" w:rsidRPr="004161A2">
        <w:rPr>
          <w:rFonts w:ascii="Times New Roman" w:hAnsi="Times New Roman" w:cs="Times New Roman"/>
          <w:bCs/>
          <w:sz w:val="28"/>
          <w:szCs w:val="28"/>
          <w:lang w:val="kk-KZ"/>
        </w:rPr>
        <w:t xml:space="preserve">Қозғалыс қабілеттерін түзету мен жақсартуға арналған </w:t>
      </w:r>
      <w:r w:rsidR="00FD3EF4" w:rsidRPr="004161A2">
        <w:rPr>
          <w:rFonts w:ascii="Times New Roman" w:hAnsi="Times New Roman" w:cs="Times New Roman"/>
          <w:bCs/>
          <w:sz w:val="28"/>
          <w:szCs w:val="28"/>
          <w:lang w:val="kk-KZ"/>
        </w:rPr>
        <w:t>дене жаттығуларын қолдануда</w:t>
      </w:r>
      <w:r w:rsidR="007C7CE6" w:rsidRPr="004161A2">
        <w:rPr>
          <w:rFonts w:ascii="Times New Roman" w:hAnsi="Times New Roman" w:cs="Times New Roman"/>
          <w:bCs/>
          <w:sz w:val="28"/>
          <w:szCs w:val="28"/>
          <w:lang w:val="kk-KZ"/>
        </w:rPr>
        <w:t>ғ</w:t>
      </w:r>
      <w:r w:rsidR="00FD3EF4" w:rsidRPr="004161A2">
        <w:rPr>
          <w:rFonts w:ascii="Times New Roman" w:hAnsi="Times New Roman" w:cs="Times New Roman"/>
          <w:bCs/>
          <w:sz w:val="28"/>
          <w:szCs w:val="28"/>
          <w:lang w:val="kk-KZ"/>
        </w:rPr>
        <w:t>ы т</w:t>
      </w:r>
      <w:r w:rsidRPr="004161A2">
        <w:rPr>
          <w:rFonts w:ascii="Times New Roman" w:hAnsi="Times New Roman" w:cs="Times New Roman"/>
          <w:sz w:val="28"/>
          <w:szCs w:val="28"/>
          <w:lang w:val="kk-KZ"/>
        </w:rPr>
        <w:t>ехника, т</w:t>
      </w:r>
      <w:r w:rsidRPr="004161A2">
        <w:rPr>
          <w:rFonts w:ascii="Times New Roman" w:hAnsi="Times New Roman" w:cs="Times New Roman"/>
          <w:sz w:val="28"/>
          <w:szCs w:val="28"/>
          <w:lang w:val="kk-KZ" w:eastAsia="en-GB"/>
        </w:rPr>
        <w:t xml:space="preserve">актика </w:t>
      </w:r>
      <w:r w:rsidR="00FD3EF4" w:rsidRPr="004161A2">
        <w:rPr>
          <w:rFonts w:ascii="Times New Roman" w:hAnsi="Times New Roman" w:cs="Times New Roman"/>
          <w:sz w:val="28"/>
          <w:szCs w:val="28"/>
          <w:lang w:val="kk-KZ" w:eastAsia="en-GB"/>
        </w:rPr>
        <w:t>және композициялық идеялар</w:t>
      </w:r>
      <w:r w:rsidRPr="004161A2">
        <w:rPr>
          <w:rFonts w:ascii="Times New Roman" w:hAnsi="Times New Roman" w:cs="Times New Roman"/>
          <w:sz w:val="28"/>
          <w:szCs w:val="28"/>
          <w:lang w:val="kk-KZ" w:eastAsia="en-AU"/>
        </w:rPr>
        <w:t xml:space="preserve">, </w:t>
      </w:r>
      <w:r w:rsidR="00FD3EF4" w:rsidRPr="004161A2">
        <w:rPr>
          <w:rFonts w:ascii="Times New Roman" w:hAnsi="Times New Roman" w:cs="Times New Roman"/>
          <w:sz w:val="28"/>
          <w:szCs w:val="28"/>
          <w:lang w:val="kk-KZ" w:eastAsia="en-AU"/>
        </w:rPr>
        <w:t>«Асық</w:t>
      </w:r>
      <w:r w:rsidRPr="004161A2">
        <w:rPr>
          <w:rFonts w:ascii="Times New Roman" w:hAnsi="Times New Roman" w:cs="Times New Roman"/>
          <w:sz w:val="28"/>
          <w:szCs w:val="28"/>
          <w:lang w:val="kk-KZ" w:eastAsia="en-AU"/>
        </w:rPr>
        <w:t xml:space="preserve"> ату», «Бес та</w:t>
      </w:r>
      <w:r w:rsidR="00FD3EF4" w:rsidRPr="004161A2">
        <w:rPr>
          <w:rFonts w:ascii="Times New Roman" w:hAnsi="Times New Roman" w:cs="Times New Roman"/>
          <w:sz w:val="28"/>
          <w:szCs w:val="28"/>
          <w:lang w:val="kk-KZ" w:eastAsia="en-AU"/>
        </w:rPr>
        <w:t>с</w:t>
      </w:r>
      <w:r w:rsidRPr="004161A2">
        <w:rPr>
          <w:rFonts w:ascii="Times New Roman" w:hAnsi="Times New Roman" w:cs="Times New Roman"/>
          <w:sz w:val="28"/>
          <w:szCs w:val="28"/>
          <w:lang w:val="kk-KZ" w:eastAsia="en-AU"/>
        </w:rPr>
        <w:t>»</w:t>
      </w:r>
      <w:r w:rsidR="00FD3EF4" w:rsidRPr="004161A2">
        <w:rPr>
          <w:rFonts w:ascii="Times New Roman" w:hAnsi="Times New Roman" w:cs="Times New Roman"/>
          <w:sz w:val="28"/>
          <w:szCs w:val="28"/>
          <w:lang w:val="kk-KZ" w:eastAsia="en-AU"/>
        </w:rPr>
        <w:t xml:space="preserve"> ұлттық</w:t>
      </w:r>
      <w:r w:rsidR="00C42A89" w:rsidRPr="004161A2">
        <w:rPr>
          <w:rFonts w:ascii="Times New Roman" w:hAnsi="Times New Roman" w:cs="Times New Roman"/>
          <w:sz w:val="28"/>
          <w:szCs w:val="28"/>
          <w:lang w:val="kk-KZ" w:eastAsia="en-AU"/>
        </w:rPr>
        <w:t xml:space="preserve"> </w:t>
      </w:r>
      <w:r w:rsidR="00FD3EF4" w:rsidRPr="004161A2">
        <w:rPr>
          <w:rFonts w:ascii="Times New Roman" w:hAnsi="Times New Roman" w:cs="Times New Roman"/>
          <w:sz w:val="28"/>
          <w:szCs w:val="28"/>
          <w:lang w:val="kk-KZ" w:eastAsia="en-AU"/>
        </w:rPr>
        <w:t>қозғалмалы ойындар</w:t>
      </w:r>
      <w:r w:rsidRPr="004161A2">
        <w:rPr>
          <w:rFonts w:ascii="Times New Roman" w:hAnsi="Times New Roman" w:cs="Times New Roman"/>
          <w:sz w:val="28"/>
          <w:szCs w:val="28"/>
          <w:lang w:val="kk-KZ" w:eastAsia="en-AU"/>
        </w:rPr>
        <w:t xml:space="preserve">. </w:t>
      </w:r>
      <w:r w:rsidR="00FD3EF4" w:rsidRPr="004161A2">
        <w:rPr>
          <w:rFonts w:ascii="Times New Roman" w:hAnsi="Times New Roman" w:cs="Times New Roman"/>
          <w:sz w:val="28"/>
          <w:szCs w:val="28"/>
          <w:lang w:val="kk-KZ" w:eastAsia="en-AU"/>
        </w:rPr>
        <w:t>Алдында үйренген ойындар сайысының техникалары мен ережелерін меңгеруді жетілдіру. Киіз үйді жасау үшін қозалыс әрекеттерін қолдану. дене дайындығы</w:t>
      </w:r>
      <w:r w:rsidR="00C5504B" w:rsidRPr="004161A2">
        <w:rPr>
          <w:rFonts w:ascii="Times New Roman" w:hAnsi="Times New Roman" w:cs="Times New Roman"/>
          <w:sz w:val="28"/>
          <w:szCs w:val="28"/>
          <w:lang w:val="kk-KZ" w:eastAsia="en-AU"/>
        </w:rPr>
        <w:t>ның жеке сабақтар жоспарын жасау (үлгі бойынша), сабақтың негізгі бөлімдерін белгілеу, олардың бағыты мен мазмұнын анықтау. Дене дайындығының жеке көрсеткіштерін өзі бақылауы (дене қасиеттерін өзіндік тестілеу)</w:t>
      </w:r>
      <w:r w:rsidRPr="004161A2">
        <w:rPr>
          <w:rFonts w:ascii="Times New Roman" w:hAnsi="Times New Roman" w:cs="Times New Roman"/>
          <w:sz w:val="28"/>
          <w:szCs w:val="28"/>
          <w:lang w:val="kk-KZ"/>
        </w:rPr>
        <w:t>;</w:t>
      </w:r>
    </w:p>
    <w:p w:rsidR="000D1DEE" w:rsidRPr="004161A2" w:rsidRDefault="00FA4D01" w:rsidP="00FA4D01">
      <w:pPr>
        <w:spacing w:after="0" w:line="240" w:lineRule="auto"/>
        <w:ind w:firstLine="709"/>
        <w:jc w:val="both"/>
        <w:rPr>
          <w:rFonts w:ascii="Times New Roman" w:hAnsi="Times New Roman" w:cs="Times New Roman"/>
          <w:bCs/>
          <w:sz w:val="28"/>
          <w:szCs w:val="28"/>
          <w:lang w:val="kk-KZ"/>
        </w:rPr>
      </w:pPr>
      <w:r w:rsidRPr="004161A2">
        <w:rPr>
          <w:rFonts w:ascii="Times New Roman" w:hAnsi="Times New Roman" w:cs="Times New Roman"/>
          <w:bCs/>
          <w:sz w:val="28"/>
          <w:szCs w:val="28"/>
          <w:lang w:val="kk-KZ"/>
        </w:rPr>
        <w:t xml:space="preserve">5) </w:t>
      </w:r>
      <w:r w:rsidR="000D1DEE" w:rsidRPr="004161A2">
        <w:rPr>
          <w:rFonts w:ascii="Times New Roman" w:hAnsi="Times New Roman" w:cs="Times New Roman"/>
          <w:bCs/>
          <w:sz w:val="28"/>
          <w:szCs w:val="28"/>
          <w:lang w:val="kk-KZ"/>
        </w:rPr>
        <w:t xml:space="preserve">шаңғы/кросс/коньки дайындығы. Шаңғы </w:t>
      </w:r>
      <w:r w:rsidR="00DA6DC1" w:rsidRPr="004161A2">
        <w:rPr>
          <w:rFonts w:ascii="Times New Roman" w:hAnsi="Times New Roman" w:cs="Times New Roman"/>
          <w:bCs/>
          <w:sz w:val="28"/>
          <w:szCs w:val="28"/>
          <w:lang w:val="kk-KZ"/>
        </w:rPr>
        <w:t xml:space="preserve">тебу: кезектескен екі қадамдық жүріс; бір уақыттағы бір қадамды жүріс; бір әдістен </w:t>
      </w:r>
      <w:r w:rsidR="00731853">
        <w:rPr>
          <w:rFonts w:ascii="Times New Roman" w:hAnsi="Times New Roman" w:cs="Times New Roman"/>
          <w:bCs/>
          <w:sz w:val="28"/>
          <w:szCs w:val="28"/>
          <w:lang w:val="kk-KZ"/>
        </w:rPr>
        <w:t>екінші</w:t>
      </w:r>
      <w:r w:rsidR="00DA6DC1" w:rsidRPr="004161A2">
        <w:rPr>
          <w:rFonts w:ascii="Times New Roman" w:hAnsi="Times New Roman" w:cs="Times New Roman"/>
          <w:bCs/>
          <w:sz w:val="28"/>
          <w:szCs w:val="28"/>
          <w:lang w:val="kk-KZ"/>
        </w:rPr>
        <w:t xml:space="preserve"> әдіске көшу арқылы жүрістерді кезектестіріп қозғалу (</w:t>
      </w:r>
      <w:r w:rsidR="000F08F5" w:rsidRPr="004161A2">
        <w:rPr>
          <w:rFonts w:ascii="Times New Roman" w:hAnsi="Times New Roman" w:cs="Times New Roman"/>
          <w:bCs/>
          <w:sz w:val="28"/>
          <w:szCs w:val="28"/>
          <w:lang w:val="kk-KZ"/>
        </w:rPr>
        <w:t>қадамсыз қозғалу, қадам арқылы, екі қадам арқылы қозғалу, тікелей көшу, таяқпен серпілу ақылы қолдану</w:t>
      </w:r>
      <w:r w:rsidR="00DA6DC1" w:rsidRPr="004161A2">
        <w:rPr>
          <w:rFonts w:ascii="Times New Roman" w:hAnsi="Times New Roman" w:cs="Times New Roman"/>
          <w:bCs/>
          <w:sz w:val="28"/>
          <w:szCs w:val="28"/>
          <w:lang w:val="kk-KZ"/>
        </w:rPr>
        <w:t>)</w:t>
      </w:r>
      <w:r w:rsidR="000F08F5" w:rsidRPr="004161A2">
        <w:rPr>
          <w:rFonts w:ascii="Times New Roman" w:hAnsi="Times New Roman" w:cs="Times New Roman"/>
          <w:bCs/>
          <w:sz w:val="28"/>
          <w:szCs w:val="28"/>
          <w:lang w:val="kk-KZ"/>
        </w:rPr>
        <w:t xml:space="preserve">; шаңғыда үлкен емес кедергілерді аттап өту. Жоғарыға көтерілу, түсу, бұрылыстар, тежелу: аттап бұрылу; сатылап көтерілу; шырша тәріздес көтерілу; жартылай шаршы тәріздес көтерілу; </w:t>
      </w:r>
      <w:r w:rsidR="00F60F01" w:rsidRPr="004161A2">
        <w:rPr>
          <w:rFonts w:ascii="Times New Roman" w:hAnsi="Times New Roman" w:cs="Times New Roman"/>
          <w:bCs/>
          <w:sz w:val="28"/>
          <w:szCs w:val="28"/>
          <w:lang w:val="kk-KZ"/>
        </w:rPr>
        <w:t>негізгі және төменгі тұрыста тегіс жермен және қыр мен сайлардан, трамплиндерден өтіп төменге түсу; соқамен тежеу; тіреуішпен тежеу; қырымен сырғанап тежелу; тіреуішпен бұрылу.</w:t>
      </w:r>
      <w:r w:rsidR="000F08F5" w:rsidRPr="004161A2">
        <w:rPr>
          <w:rFonts w:ascii="Times New Roman" w:hAnsi="Times New Roman" w:cs="Times New Roman"/>
          <w:bCs/>
          <w:sz w:val="28"/>
          <w:szCs w:val="28"/>
          <w:lang w:val="kk-KZ"/>
        </w:rPr>
        <w:t xml:space="preserve"> </w:t>
      </w:r>
      <w:r w:rsidR="00F60F01" w:rsidRPr="004161A2">
        <w:rPr>
          <w:rFonts w:ascii="Times New Roman" w:hAnsi="Times New Roman" w:cs="Times New Roman"/>
          <w:bCs/>
          <w:sz w:val="28"/>
          <w:szCs w:val="28"/>
          <w:lang w:val="kk-KZ"/>
        </w:rPr>
        <w:t xml:space="preserve">Конькимен жүру, 3 км-ге дейін қашықтықты жүріп өту. </w:t>
      </w:r>
      <w:r w:rsidR="000D1DEE" w:rsidRPr="004161A2">
        <w:rPr>
          <w:rFonts w:ascii="Times New Roman" w:hAnsi="Times New Roman" w:cs="Times New Roman"/>
          <w:bCs/>
          <w:sz w:val="28"/>
          <w:szCs w:val="28"/>
          <w:lang w:val="kk-KZ"/>
        </w:rPr>
        <w:t>Кросстық дайындық. Кросстық қашықтықта қозғалу техникасын меңгеру; кедергілерден өту техникасын меңгеру; төзімділікті дамыту; дене қасиеттерін дамыту үшін жүгіру жаттығулары, д</w:t>
      </w:r>
      <w:r w:rsidR="006C1FF5" w:rsidRPr="004161A2">
        <w:rPr>
          <w:rFonts w:ascii="Times New Roman" w:hAnsi="Times New Roman" w:cs="Times New Roman"/>
          <w:bCs/>
          <w:sz w:val="28"/>
          <w:szCs w:val="28"/>
          <w:lang w:val="kk-KZ"/>
        </w:rPr>
        <w:t>ене жүктемелерінің жеке тәртібі</w:t>
      </w:r>
      <w:r w:rsidR="000D1DEE" w:rsidRPr="004161A2">
        <w:rPr>
          <w:rFonts w:ascii="Times New Roman" w:hAnsi="Times New Roman" w:cs="Times New Roman"/>
          <w:bCs/>
          <w:sz w:val="28"/>
          <w:szCs w:val="28"/>
          <w:lang w:val="kk-KZ"/>
        </w:rPr>
        <w:t>;</w:t>
      </w:r>
    </w:p>
    <w:p w:rsidR="00FA4D01" w:rsidRPr="004161A2" w:rsidRDefault="00FA4D01" w:rsidP="00325509">
      <w:pPr>
        <w:pStyle w:val="aff"/>
        <w:spacing w:before="0" w:beforeAutospacing="0" w:after="0" w:afterAutospacing="0"/>
        <w:ind w:firstLine="709"/>
        <w:jc w:val="both"/>
        <w:rPr>
          <w:bCs/>
          <w:sz w:val="28"/>
          <w:szCs w:val="28"/>
          <w:lang w:val="kk-KZ"/>
        </w:rPr>
      </w:pPr>
      <w:r w:rsidRPr="004161A2">
        <w:rPr>
          <w:bCs/>
          <w:sz w:val="28"/>
          <w:szCs w:val="28"/>
          <w:lang w:val="kk-KZ"/>
        </w:rPr>
        <w:t xml:space="preserve">6) </w:t>
      </w:r>
      <w:r w:rsidR="00C5504B" w:rsidRPr="004161A2">
        <w:rPr>
          <w:bCs/>
          <w:sz w:val="28"/>
          <w:szCs w:val="28"/>
          <w:lang w:val="kk-KZ"/>
        </w:rPr>
        <w:t xml:space="preserve">түзету қозғалмалы және спорттық ойындар. </w:t>
      </w:r>
      <w:r w:rsidR="00093F1E" w:rsidRPr="004161A2">
        <w:rPr>
          <w:bCs/>
          <w:sz w:val="28"/>
          <w:szCs w:val="28"/>
          <w:lang w:val="kk-KZ"/>
        </w:rPr>
        <w:t xml:space="preserve">Бейімделген дене шынықтыру сабағындағы тәртіп ережелері және </w:t>
      </w:r>
      <w:r w:rsidR="00731853">
        <w:rPr>
          <w:bCs/>
          <w:sz w:val="28"/>
          <w:szCs w:val="28"/>
          <w:lang w:val="kk-KZ"/>
        </w:rPr>
        <w:t>ҚТ</w:t>
      </w:r>
      <w:r w:rsidR="00093F1E" w:rsidRPr="004161A2">
        <w:rPr>
          <w:bCs/>
          <w:sz w:val="28"/>
          <w:szCs w:val="28"/>
          <w:lang w:val="kk-KZ"/>
        </w:rPr>
        <w:t xml:space="preserve">. Спорттық ойындардың элементтері бар қозғалмалы ойындардың ережелерін сақтау. Қозғалыс белсенділігін арттыру түрлері. күштің дәлдігі мен бөлінуін, кеңістікте бағдарлауды дамытуға арналған әр түрлі қозғалыс түрлері бар және түрлі қарқынды ойындар. Әр түрлі бұлшықет топтарына әсер ететін ойындар. </w:t>
      </w:r>
      <w:r w:rsidR="00405C20" w:rsidRPr="004161A2">
        <w:rPr>
          <w:bCs/>
          <w:sz w:val="28"/>
          <w:szCs w:val="28"/>
          <w:lang w:val="kk-KZ"/>
        </w:rPr>
        <w:t xml:space="preserve">Баскетбол ойынының қарапайым қозғалыстары: </w:t>
      </w:r>
      <w:r w:rsidR="00AF5B69" w:rsidRPr="004161A2">
        <w:rPr>
          <w:bCs/>
          <w:sz w:val="28"/>
          <w:szCs w:val="28"/>
          <w:lang w:val="kk-KZ"/>
        </w:rPr>
        <w:t xml:space="preserve">допты қозғалыста екі қолмен қағып алу; допты қозғалыста екі қолмен кеудеден беру, бір қолмен иықтан </w:t>
      </w:r>
      <w:r w:rsidR="00405C20" w:rsidRPr="004161A2">
        <w:rPr>
          <w:bCs/>
          <w:sz w:val="28"/>
          <w:szCs w:val="28"/>
          <w:lang w:val="kk-KZ"/>
        </w:rPr>
        <w:t xml:space="preserve">лақтырып сақинаға лақтыру. Волейболдық допты астынан екі қолмен қабырғаға соғу. </w:t>
      </w:r>
      <w:r w:rsidR="00093F1E" w:rsidRPr="004161A2">
        <w:rPr>
          <w:bCs/>
          <w:sz w:val="28"/>
          <w:szCs w:val="28"/>
          <w:lang w:val="kk-KZ"/>
        </w:rPr>
        <w:t xml:space="preserve">Зейін, есте сақтау, </w:t>
      </w:r>
      <w:r w:rsidR="00405C20" w:rsidRPr="004161A2">
        <w:rPr>
          <w:bCs/>
          <w:sz w:val="28"/>
          <w:szCs w:val="28"/>
          <w:lang w:val="kk-KZ"/>
        </w:rPr>
        <w:t>ойлау, өзін-өзі бақылауды</w:t>
      </w:r>
      <w:r w:rsidR="00093F1E" w:rsidRPr="004161A2">
        <w:rPr>
          <w:bCs/>
          <w:sz w:val="28"/>
          <w:szCs w:val="28"/>
          <w:lang w:val="kk-KZ"/>
        </w:rPr>
        <w:t xml:space="preserve"> дамытуға бағытталған ойындар. «</w:t>
      </w:r>
      <w:r w:rsidR="007C6DB5" w:rsidRPr="004161A2">
        <w:rPr>
          <w:bCs/>
          <w:sz w:val="28"/>
          <w:szCs w:val="28"/>
          <w:lang w:val="kk-KZ"/>
        </w:rPr>
        <w:t>Біз көңілді балалар</w:t>
      </w:r>
      <w:r w:rsidR="00093F1E" w:rsidRPr="004161A2">
        <w:rPr>
          <w:bCs/>
          <w:sz w:val="28"/>
          <w:szCs w:val="28"/>
          <w:lang w:val="kk-KZ"/>
        </w:rPr>
        <w:t>», «</w:t>
      </w:r>
      <w:r w:rsidR="007C6DB5" w:rsidRPr="004161A2">
        <w:rPr>
          <w:bCs/>
          <w:sz w:val="28"/>
          <w:szCs w:val="28"/>
          <w:lang w:val="kk-KZ"/>
        </w:rPr>
        <w:t>Батпақта жүрген ләйлек» ойындары</w:t>
      </w:r>
      <w:r w:rsidR="00093F1E" w:rsidRPr="004161A2">
        <w:rPr>
          <w:bCs/>
          <w:sz w:val="28"/>
          <w:szCs w:val="28"/>
          <w:lang w:val="kk-KZ"/>
        </w:rPr>
        <w:t xml:space="preserve">. Мини-футбол: спорттық ойындар сабақтарындағы ҚТ бойынша нұсқаулық. Допты </w:t>
      </w:r>
      <w:r w:rsidR="00093F1E" w:rsidRPr="004161A2">
        <w:rPr>
          <w:bCs/>
          <w:sz w:val="28"/>
          <w:szCs w:val="28"/>
          <w:lang w:val="kk-KZ"/>
        </w:rPr>
        <w:lastRenderedPageBreak/>
        <w:t xml:space="preserve">иелену техникасы, допты қақпаға соғу техникасы. «Қозғалмалы нысана». Қозғалыс бағыты мен жылдамдығын өзгерте отырып допты алып жүру. Допты жұпта, үштікте беру, соғу. Допты алғаннан кейін қақпаға соғу. Мини-футбол ойыны. Волейбол: ойыншылардың міндеттері мен ережелер; ойынның техникасы. </w:t>
      </w:r>
      <w:r w:rsidR="008912A0" w:rsidRPr="004161A2">
        <w:rPr>
          <w:bCs/>
          <w:sz w:val="28"/>
          <w:szCs w:val="28"/>
          <w:lang w:val="kk-KZ"/>
        </w:rPr>
        <w:t>Ойын ережесін бұзған үшін жазалау</w:t>
      </w:r>
      <w:r w:rsidR="00093F1E" w:rsidRPr="004161A2">
        <w:rPr>
          <w:bCs/>
          <w:sz w:val="28"/>
          <w:szCs w:val="28"/>
          <w:lang w:val="kk-KZ"/>
        </w:rPr>
        <w:t xml:space="preserve">. </w:t>
      </w:r>
      <w:r w:rsidR="008912A0" w:rsidRPr="004161A2">
        <w:rPr>
          <w:bCs/>
          <w:sz w:val="28"/>
          <w:szCs w:val="28"/>
          <w:lang w:val="kk-KZ"/>
        </w:rPr>
        <w:t xml:space="preserve">Орын ауытырғаннан кейін жұпта астынан және жоғарыдан допты алу және беру. </w:t>
      </w:r>
      <w:r w:rsidR="003E45FC" w:rsidRPr="004161A2">
        <w:rPr>
          <w:bCs/>
          <w:sz w:val="28"/>
          <w:szCs w:val="28"/>
          <w:lang w:val="kk-KZ"/>
        </w:rPr>
        <w:t>Секіріп</w:t>
      </w:r>
      <w:r w:rsidR="008912A0" w:rsidRPr="004161A2">
        <w:rPr>
          <w:bCs/>
          <w:sz w:val="28"/>
          <w:szCs w:val="28"/>
          <w:lang w:val="kk-KZ"/>
        </w:rPr>
        <w:t xml:space="preserve"> </w:t>
      </w:r>
      <w:r w:rsidR="003E45FC" w:rsidRPr="004161A2">
        <w:rPr>
          <w:bCs/>
          <w:sz w:val="28"/>
          <w:szCs w:val="28"/>
          <w:lang w:val="kk-KZ"/>
        </w:rPr>
        <w:t xml:space="preserve">жоғарыдан тура беру. Тор арқылы тура шабуылдаушы соққы (таныстыру). </w:t>
      </w:r>
      <w:r w:rsidR="003E45FC" w:rsidRPr="004161A2">
        <w:rPr>
          <w:sz w:val="28"/>
          <w:szCs w:val="28"/>
          <w:lang w:val="kk-KZ"/>
        </w:rPr>
        <w:t>Блок (таныстыру). Бір орында және қадамдап секіру, тордың жанында секіру (</w:t>
      </w:r>
      <w:r w:rsidR="00325509" w:rsidRPr="004161A2">
        <w:rPr>
          <w:sz w:val="28"/>
          <w:szCs w:val="28"/>
          <w:lang w:val="kk-KZ"/>
        </w:rPr>
        <w:t>сабақта серияда 5-10 секіруден 3-5 серия</w:t>
      </w:r>
      <w:r w:rsidR="003E45FC" w:rsidRPr="004161A2">
        <w:rPr>
          <w:sz w:val="28"/>
          <w:szCs w:val="28"/>
          <w:lang w:val="kk-KZ"/>
        </w:rPr>
        <w:t>)</w:t>
      </w:r>
      <w:r w:rsidR="00325509" w:rsidRPr="004161A2">
        <w:rPr>
          <w:sz w:val="28"/>
          <w:szCs w:val="28"/>
          <w:lang w:val="kk-KZ"/>
        </w:rPr>
        <w:t>. Көп рет секіру. Нығыздалған доппен жаттығулар.</w:t>
      </w:r>
      <w:r w:rsidR="003E45FC" w:rsidRPr="004161A2">
        <w:rPr>
          <w:sz w:val="28"/>
          <w:szCs w:val="28"/>
          <w:lang w:val="kk-KZ"/>
        </w:rPr>
        <w:t xml:space="preserve"> </w:t>
      </w:r>
      <w:r w:rsidR="00325509" w:rsidRPr="004161A2">
        <w:rPr>
          <w:bCs/>
          <w:sz w:val="28"/>
          <w:szCs w:val="28"/>
          <w:lang w:val="kk-KZ"/>
        </w:rPr>
        <w:t>Баскетбол: допты дұрыс алып жүру, сақинаа салу</w:t>
      </w:r>
      <w:r w:rsidR="008912A0" w:rsidRPr="004161A2">
        <w:rPr>
          <w:bCs/>
          <w:sz w:val="28"/>
          <w:szCs w:val="28"/>
          <w:lang w:val="kk-KZ"/>
        </w:rPr>
        <w:t xml:space="preserve">. Бағыт пен жылдамдықты өзгерте отырып, кенеттен тоқтап жүгіру; секіріп, қадамдап, допты алып жүргеннен кейін секіріп тоқтау; бір орында алға, артқа бұрылу; допты алу және тартып алу; допты қозғалыста екі қолмен қағып алу; допты қозғалыста екі қолмен кеудеден беру, бір қолмен иықтан беру; допты жұпта және үштікте беру; доптың секіру биіктігін және жүгіру қарқынын өзгерте отырып допты алып жүру; қозғалыста және тоқтап допты қағып алғаннан кейін алып жүру. Тәсілдерді үйлестіру. Бағытты өзгерте отырып допты алып жүру. Оқу ойыны. </w:t>
      </w:r>
      <w:r w:rsidR="00093F1E" w:rsidRPr="004161A2">
        <w:rPr>
          <w:bCs/>
          <w:sz w:val="28"/>
          <w:szCs w:val="28"/>
          <w:lang w:val="kk-KZ"/>
        </w:rPr>
        <w:t xml:space="preserve">Бадминтон: спорт түрімен таныстыру. Киім мен құрал-жабдықтарға қойылатын талаптар. Бадминтон барысындағы </w:t>
      </w:r>
      <w:r w:rsidR="00731853">
        <w:rPr>
          <w:bCs/>
          <w:sz w:val="28"/>
          <w:szCs w:val="28"/>
          <w:lang w:val="kk-KZ"/>
        </w:rPr>
        <w:t>ҚТ</w:t>
      </w:r>
      <w:r w:rsidR="00093F1E" w:rsidRPr="004161A2">
        <w:rPr>
          <w:bCs/>
          <w:sz w:val="28"/>
          <w:szCs w:val="28"/>
          <w:lang w:val="kk-KZ"/>
        </w:rPr>
        <w:t>. Негізгі тұрыстар мен орын ауыстыру. Бадминтон ракеткасын ұстау. Ойын техникасының негіздері. Доп беру. Доп беру түрлері. Ракетканың ашық және жабық жағымен доп беру. Соққы (соққылардың жіктелуі) және доп беру. Жоғарыдан алысқа соққы беру. Жалғыз және жұптық ойын ережелері. Бадминтон ойыны. Үстел теннисі: спорттық ойындар сабақтарындағы ҚТ бойынша нұсқаулық. Теннис добын иелену техникасы. Теннис шаригін жұпта, төрттікте соғу техникасын үйрету. Жұпта, төрттікте жеңілдетілген ережелермен ойнау. Флорбол: спорттық ойындар сабақтарындағы ҚТ бойынша нұсқаулық. Қозғалыс техникасы, флорболда орналасу. Қозғалыс бағыты мен жылдамдығын өзгерте отырып допты алып жүру. Допты жұпта, үштікте беру, соғу. Допты алғаннан кейін қақпаға соғу. Флорбол ойыны.</w:t>
      </w:r>
    </w:p>
    <w:p w:rsidR="00FA4D01" w:rsidRPr="004161A2" w:rsidRDefault="00FA4D01" w:rsidP="00FA4D01">
      <w:pPr>
        <w:autoSpaceDE w:val="0"/>
        <w:autoSpaceDN w:val="0"/>
        <w:adjustRightInd w:val="0"/>
        <w:spacing w:after="0" w:line="240" w:lineRule="auto"/>
        <w:ind w:firstLine="709"/>
        <w:contextualSpacing/>
        <w:jc w:val="both"/>
        <w:rPr>
          <w:rFonts w:ascii="Times New Roman" w:hAnsi="Times New Roman" w:cs="Times New Roman"/>
          <w:bCs/>
          <w:sz w:val="28"/>
          <w:szCs w:val="28"/>
          <w:lang w:val="kk-KZ"/>
        </w:rPr>
      </w:pPr>
      <w:r w:rsidRPr="004161A2">
        <w:rPr>
          <w:rFonts w:ascii="Times New Roman" w:hAnsi="Times New Roman" w:cs="Times New Roman"/>
          <w:bCs/>
          <w:sz w:val="28"/>
          <w:szCs w:val="28"/>
          <w:lang w:val="kk-KZ"/>
        </w:rPr>
        <w:t xml:space="preserve">34. </w:t>
      </w:r>
      <w:r w:rsidR="00E24D28" w:rsidRPr="004161A2">
        <w:rPr>
          <w:rFonts w:ascii="Times New Roman" w:hAnsi="Times New Roman" w:cs="Times New Roman"/>
          <w:bCs/>
          <w:sz w:val="28"/>
          <w:szCs w:val="28"/>
          <w:lang w:val="kk-KZ"/>
        </w:rPr>
        <w:t>9-сыныпқа арналған «Бейімделген дене шынықтыру» оқу пәнінің базалық мазмұны:</w:t>
      </w:r>
    </w:p>
    <w:p w:rsidR="00FA4D01" w:rsidRPr="004161A2" w:rsidRDefault="00FA4D01" w:rsidP="00FA4D01">
      <w:pPr>
        <w:pStyle w:val="aff"/>
        <w:spacing w:before="0" w:beforeAutospacing="0" w:after="0" w:afterAutospacing="0"/>
        <w:ind w:firstLine="709"/>
        <w:jc w:val="both"/>
        <w:rPr>
          <w:sz w:val="28"/>
          <w:szCs w:val="28"/>
          <w:lang w:val="kk-KZ"/>
        </w:rPr>
      </w:pPr>
      <w:r w:rsidRPr="004161A2">
        <w:rPr>
          <w:bCs/>
          <w:sz w:val="28"/>
          <w:szCs w:val="28"/>
          <w:lang w:val="kk-KZ"/>
        </w:rPr>
        <w:t xml:space="preserve">1) </w:t>
      </w:r>
      <w:r w:rsidR="00325509" w:rsidRPr="004161A2">
        <w:rPr>
          <w:bCs/>
          <w:sz w:val="28"/>
          <w:szCs w:val="28"/>
          <w:lang w:val="kk-KZ"/>
        </w:rPr>
        <w:t xml:space="preserve">сапқа тұру, саптың құрылымын өзгертіп қайта тұру. Бейімделген дене шынықтыру сабағындағы тәртіп ережелері және </w:t>
      </w:r>
      <w:r w:rsidR="00731853">
        <w:rPr>
          <w:bCs/>
          <w:sz w:val="28"/>
          <w:szCs w:val="28"/>
          <w:lang w:val="kk-KZ"/>
        </w:rPr>
        <w:t>ҚТ</w:t>
      </w:r>
      <w:r w:rsidR="00325509" w:rsidRPr="004161A2">
        <w:rPr>
          <w:bCs/>
          <w:sz w:val="28"/>
          <w:szCs w:val="28"/>
          <w:lang w:val="kk-KZ"/>
        </w:rPr>
        <w:t xml:space="preserve">. Күн тәртібінде қозғалыс белсенділігін арттыру түрлері. </w:t>
      </w:r>
      <w:r w:rsidR="000D1DEE" w:rsidRPr="004161A2">
        <w:rPr>
          <w:bCs/>
          <w:sz w:val="28"/>
          <w:szCs w:val="28"/>
          <w:lang w:val="kk-KZ"/>
        </w:rPr>
        <w:t>Үй жағдайында дене жаттығуларын өздігінен жасау. Қатарға тұру, бір-бірден бағанаға тұру, желкеге теңелу</w:t>
      </w:r>
      <w:r w:rsidR="00325509" w:rsidRPr="004161A2">
        <w:rPr>
          <w:bCs/>
          <w:sz w:val="28"/>
          <w:szCs w:val="28"/>
          <w:lang w:val="kk-KZ"/>
        </w:rPr>
        <w:t xml:space="preserve">. Бір қатардан </w:t>
      </w:r>
      <w:r w:rsidR="000D1DEE" w:rsidRPr="004161A2">
        <w:rPr>
          <w:bCs/>
          <w:sz w:val="28"/>
          <w:szCs w:val="28"/>
          <w:lang w:val="kk-KZ"/>
        </w:rPr>
        <w:t xml:space="preserve">қолдарынан ұстап </w:t>
      </w:r>
      <w:r w:rsidR="00325509" w:rsidRPr="004161A2">
        <w:rPr>
          <w:bCs/>
          <w:sz w:val="28"/>
          <w:szCs w:val="28"/>
          <w:lang w:val="kk-KZ"/>
        </w:rPr>
        <w:t>шеңберге тұру. Сап пәрмендерін орындау: «Сап түзел!», «Тік тұр!», «Еркін тұр!», «Тоқта!», «Алға бас!», «Алға жүгір!», «Қолды созған қалыпта бөліну!»</w:t>
      </w:r>
      <w:r w:rsidRPr="004161A2">
        <w:rPr>
          <w:sz w:val="28"/>
          <w:szCs w:val="28"/>
          <w:lang w:val="kk-KZ"/>
        </w:rPr>
        <w:t xml:space="preserve">, </w:t>
      </w:r>
      <w:r w:rsidR="000D1DEE" w:rsidRPr="004161A2">
        <w:rPr>
          <w:sz w:val="28"/>
          <w:szCs w:val="28"/>
          <w:lang w:val="kk-KZ"/>
        </w:rPr>
        <w:t>бағдар бойынша, көрсету, мұғалімнің нұсқауы бойынша орында тұрып бұрылыстарды орындау</w:t>
      </w:r>
      <w:r w:rsidRPr="004161A2">
        <w:rPr>
          <w:sz w:val="28"/>
          <w:szCs w:val="28"/>
          <w:lang w:val="kk-KZ"/>
        </w:rPr>
        <w:t>;</w:t>
      </w:r>
    </w:p>
    <w:p w:rsidR="00FA4D01" w:rsidRPr="004161A2" w:rsidRDefault="00FA4D01" w:rsidP="00710154">
      <w:pPr>
        <w:pStyle w:val="aff"/>
        <w:spacing w:before="0" w:beforeAutospacing="0" w:after="0" w:afterAutospacing="0"/>
        <w:ind w:firstLine="709"/>
        <w:jc w:val="both"/>
        <w:rPr>
          <w:bCs/>
          <w:sz w:val="28"/>
          <w:szCs w:val="28"/>
          <w:lang w:val="kk-KZ"/>
        </w:rPr>
      </w:pPr>
      <w:r w:rsidRPr="004161A2">
        <w:rPr>
          <w:bCs/>
          <w:sz w:val="28"/>
          <w:szCs w:val="28"/>
          <w:lang w:val="kk-KZ"/>
        </w:rPr>
        <w:t xml:space="preserve">2) </w:t>
      </w:r>
      <w:r w:rsidR="006C1FF5" w:rsidRPr="004161A2">
        <w:rPr>
          <w:bCs/>
          <w:sz w:val="28"/>
          <w:szCs w:val="28"/>
          <w:lang w:val="kk-KZ"/>
        </w:rPr>
        <w:t xml:space="preserve">жеңіл атлетика. Бейімделген дене шынықтыру сабағындағы тәртіп ережелері және </w:t>
      </w:r>
      <w:r w:rsidR="00731853">
        <w:rPr>
          <w:bCs/>
          <w:sz w:val="28"/>
          <w:szCs w:val="28"/>
          <w:lang w:val="kk-KZ"/>
        </w:rPr>
        <w:t>ҚТ</w:t>
      </w:r>
      <w:r w:rsidR="006C1FF5" w:rsidRPr="004161A2">
        <w:rPr>
          <w:bCs/>
          <w:sz w:val="28"/>
          <w:szCs w:val="28"/>
          <w:lang w:val="kk-KZ"/>
        </w:rPr>
        <w:t xml:space="preserve">. Жүру, еркін жүгіру, аяқ ұшымен жүгіру. Бірізді жолмен, бағдарлар бойынша қолды әр түрлі қалыпта ұстап жүру. Қашықтық пен </w:t>
      </w:r>
      <w:r w:rsidR="006C1FF5" w:rsidRPr="004161A2">
        <w:rPr>
          <w:bCs/>
          <w:sz w:val="28"/>
          <w:szCs w:val="28"/>
          <w:lang w:val="kk-KZ"/>
        </w:rPr>
        <w:lastRenderedPageBreak/>
        <w:t xml:space="preserve">орындау қарқынын сақтай отырып (мұғалімнің шапалақтау дауысымен) бір сызықпен жүру, бағанада бір-бірден жүру, қолдарын ұстап жұппен жүру, ирелеңдеген жолмен жүру. Орында тұрып және белгілер бойынша алға жылжып бір аяқтап, екі аяқтап секіру, 90 және 180 градусқа бұрыла отырып екі аяқтап секіру. Теннистік допы орыннан нысанаға, қозғалмалы нысанаға және алысқа лақтыру.Қозғалыс белсенділігін арттыру түрлері. Жүріс, еркін жүгіру, аяқ ұшымен жүгіру. Қолдың әр түрлі қалпымен жүру. Мұғалімнің тапсырмасы бойынша жүру. Жоғары старттан жүгіру техникасы. Сап пәрмендерін орындау: «Сөре!», «Дайындал!», «Алға!». Орында тұрып және белгілер бойынша ала жылжып бір аяқтап, екі аяқтап секіруді жетілдіру. </w:t>
      </w:r>
      <w:r w:rsidR="00710154" w:rsidRPr="004161A2">
        <w:rPr>
          <w:bCs/>
          <w:sz w:val="28"/>
          <w:szCs w:val="28"/>
          <w:lang w:val="kk-KZ"/>
        </w:rPr>
        <w:t>Орнынан ұзындыққа секіру. Допты нысанаға және алысқа лақтыру техникас</w:t>
      </w:r>
      <w:r w:rsidR="006C1FF5" w:rsidRPr="004161A2">
        <w:rPr>
          <w:bCs/>
          <w:sz w:val="28"/>
          <w:szCs w:val="28"/>
          <w:lang w:val="kk-KZ"/>
        </w:rPr>
        <w:t>ы</w:t>
      </w:r>
      <w:r w:rsidR="00710154" w:rsidRPr="004161A2">
        <w:rPr>
          <w:bCs/>
          <w:sz w:val="28"/>
          <w:szCs w:val="28"/>
          <w:lang w:val="kk-KZ"/>
        </w:rPr>
        <w:t>н</w:t>
      </w:r>
      <w:r w:rsidR="006C1FF5" w:rsidRPr="004161A2">
        <w:rPr>
          <w:bCs/>
          <w:sz w:val="28"/>
          <w:szCs w:val="28"/>
          <w:lang w:val="kk-KZ"/>
        </w:rPr>
        <w:t xml:space="preserve"> жетілдіру;</w:t>
      </w:r>
    </w:p>
    <w:p w:rsidR="00F658D2" w:rsidRPr="004161A2" w:rsidRDefault="00FA4D01" w:rsidP="00FA4D01">
      <w:pPr>
        <w:pStyle w:val="aff"/>
        <w:spacing w:before="0" w:beforeAutospacing="0" w:after="0" w:afterAutospacing="0"/>
        <w:ind w:firstLine="709"/>
        <w:jc w:val="both"/>
        <w:rPr>
          <w:bCs/>
          <w:sz w:val="28"/>
          <w:szCs w:val="28"/>
          <w:lang w:val="kk-KZ"/>
        </w:rPr>
      </w:pPr>
      <w:r w:rsidRPr="004161A2">
        <w:rPr>
          <w:bCs/>
          <w:sz w:val="28"/>
          <w:szCs w:val="28"/>
          <w:lang w:val="kk-KZ"/>
        </w:rPr>
        <w:t xml:space="preserve">3) </w:t>
      </w:r>
      <w:r w:rsidR="00F658D2" w:rsidRPr="004161A2">
        <w:rPr>
          <w:bCs/>
          <w:sz w:val="28"/>
          <w:szCs w:val="28"/>
          <w:lang w:val="kk-KZ"/>
        </w:rPr>
        <w:t xml:space="preserve">фитнестің элементтері бар сауықтыру және түзету гимнастикасы. Бейімделген дене шынықтыру сабағындағы тәртіп ережелері және </w:t>
      </w:r>
      <w:r w:rsidR="00731853">
        <w:rPr>
          <w:bCs/>
          <w:sz w:val="28"/>
          <w:szCs w:val="28"/>
          <w:lang w:val="kk-KZ"/>
        </w:rPr>
        <w:t>ҚТ</w:t>
      </w:r>
      <w:r w:rsidR="00F658D2" w:rsidRPr="004161A2">
        <w:rPr>
          <w:bCs/>
          <w:sz w:val="28"/>
          <w:szCs w:val="28"/>
          <w:lang w:val="kk-KZ"/>
        </w:rPr>
        <w:t xml:space="preserve">. </w:t>
      </w:r>
      <w:r w:rsidR="006B3C5F" w:rsidRPr="004161A2">
        <w:rPr>
          <w:bCs/>
          <w:sz w:val="28"/>
          <w:szCs w:val="28"/>
          <w:lang w:val="kk-KZ"/>
        </w:rPr>
        <w:t>Күн тәртібіндегі қ</w:t>
      </w:r>
      <w:r w:rsidR="00F658D2" w:rsidRPr="004161A2">
        <w:rPr>
          <w:bCs/>
          <w:sz w:val="28"/>
          <w:szCs w:val="28"/>
          <w:lang w:val="kk-KZ"/>
        </w:rPr>
        <w:t xml:space="preserve">озғалыс белсенділігін арттыру түрлері. </w:t>
      </w:r>
      <w:r w:rsidR="001C356E" w:rsidRPr="004161A2">
        <w:rPr>
          <w:bCs/>
          <w:sz w:val="28"/>
          <w:szCs w:val="28"/>
          <w:lang w:val="kk-KZ"/>
        </w:rPr>
        <w:t xml:space="preserve">Үй жағдайында дене жаттығуларын өздігінен жасау. </w:t>
      </w:r>
      <w:r w:rsidR="006B3C5F" w:rsidRPr="004161A2">
        <w:rPr>
          <w:bCs/>
          <w:sz w:val="28"/>
          <w:szCs w:val="28"/>
          <w:lang w:val="kk-KZ"/>
        </w:rPr>
        <w:t>Тынысты түзетуге арналған жаттығулар (мұрынмен тыныс алып, ауызбен шығару</w:t>
      </w:r>
      <w:r w:rsidR="001C356E" w:rsidRPr="004161A2">
        <w:rPr>
          <w:bCs/>
          <w:sz w:val="28"/>
          <w:szCs w:val="28"/>
          <w:lang w:val="kk-KZ"/>
        </w:rPr>
        <w:t>, тыныс алғанда кеуде қуысын кеңейту, тыныс шы</w:t>
      </w:r>
      <w:r w:rsidR="00944FED" w:rsidRPr="004161A2">
        <w:rPr>
          <w:bCs/>
          <w:sz w:val="28"/>
          <w:szCs w:val="28"/>
          <w:lang w:val="kk-KZ"/>
        </w:rPr>
        <w:t>ғ</w:t>
      </w:r>
      <w:r w:rsidR="001C356E" w:rsidRPr="004161A2">
        <w:rPr>
          <w:bCs/>
          <w:sz w:val="28"/>
          <w:szCs w:val="28"/>
          <w:lang w:val="kk-KZ"/>
        </w:rPr>
        <w:t>арғанда кеудені кішірейту</w:t>
      </w:r>
      <w:r w:rsidR="006B3C5F" w:rsidRPr="004161A2">
        <w:rPr>
          <w:bCs/>
          <w:sz w:val="28"/>
          <w:szCs w:val="28"/>
          <w:lang w:val="kk-KZ"/>
        </w:rPr>
        <w:t xml:space="preserve">). Жүру және жүгіру кезіндегі дұрыс тыныс алуды жаттықтыру. Кіші және үлкен доптармен, гимнастикалық таяқшалармен және </w:t>
      </w:r>
      <w:r w:rsidR="00731853">
        <w:rPr>
          <w:bCs/>
          <w:sz w:val="28"/>
          <w:szCs w:val="28"/>
          <w:lang w:val="kk-KZ"/>
        </w:rPr>
        <w:t>әртүрлі</w:t>
      </w:r>
      <w:r w:rsidR="006B3C5F" w:rsidRPr="004161A2">
        <w:rPr>
          <w:bCs/>
          <w:sz w:val="28"/>
          <w:szCs w:val="28"/>
          <w:lang w:val="kk-KZ"/>
        </w:rPr>
        <w:t xml:space="preserve"> құралдармен орындалатын жалпы және ұсақ моториканы дамытатын жаттығулар. </w:t>
      </w:r>
      <w:r w:rsidR="001C356E" w:rsidRPr="004161A2">
        <w:rPr>
          <w:bCs/>
          <w:sz w:val="28"/>
          <w:szCs w:val="28"/>
          <w:lang w:val="kk-KZ"/>
        </w:rPr>
        <w:t>Қимыл координациясын дамытуға бағытталған жаттығулар: қолдың әр түрлі қалпында түзу, оң, сол қырымен сызық бойыме</w:t>
      </w:r>
      <w:r w:rsidR="00944FED" w:rsidRPr="004161A2">
        <w:rPr>
          <w:bCs/>
          <w:sz w:val="28"/>
          <w:szCs w:val="28"/>
          <w:lang w:val="kk-KZ"/>
        </w:rPr>
        <w:t>н, гимнастикалық орындықта жүру</w:t>
      </w:r>
      <w:r w:rsidR="00F658D2" w:rsidRPr="004161A2">
        <w:rPr>
          <w:bCs/>
          <w:sz w:val="28"/>
          <w:szCs w:val="28"/>
          <w:lang w:val="kk-KZ"/>
        </w:rPr>
        <w:t xml:space="preserve">. </w:t>
      </w:r>
      <w:r w:rsidR="00944FED" w:rsidRPr="004161A2">
        <w:rPr>
          <w:bCs/>
          <w:sz w:val="28"/>
          <w:szCs w:val="28"/>
          <w:lang w:val="kk-KZ"/>
        </w:rPr>
        <w:t>Еденде бір аяқпен гимнастикалық қабырғаны ұстай отырып және оны ұстамай тепе-теңдікті дамытуға арналған</w:t>
      </w:r>
      <w:r w:rsidR="007C7CE6" w:rsidRPr="004161A2">
        <w:rPr>
          <w:bCs/>
          <w:sz w:val="28"/>
          <w:szCs w:val="28"/>
          <w:lang w:val="kk-KZ"/>
        </w:rPr>
        <w:t xml:space="preserve"> жаттығулар</w:t>
      </w:r>
      <w:r w:rsidR="00944FED" w:rsidRPr="004161A2">
        <w:rPr>
          <w:bCs/>
          <w:sz w:val="28"/>
          <w:szCs w:val="28"/>
          <w:lang w:val="kk-KZ"/>
        </w:rPr>
        <w:t xml:space="preserve">, </w:t>
      </w:r>
      <w:r w:rsidR="007C7CE6" w:rsidRPr="004161A2">
        <w:rPr>
          <w:bCs/>
          <w:sz w:val="28"/>
          <w:szCs w:val="28"/>
          <w:lang w:val="kk-KZ"/>
        </w:rPr>
        <w:t xml:space="preserve">гимнастикалық орындықта көмек арқылы бір аяқта тепе-теңдікті сақтау. </w:t>
      </w:r>
      <w:r w:rsidR="00F658D2" w:rsidRPr="004161A2">
        <w:rPr>
          <w:bCs/>
          <w:sz w:val="28"/>
          <w:szCs w:val="28"/>
          <w:lang w:val="kk-KZ"/>
        </w:rPr>
        <w:t xml:space="preserve">Өрмелеу, асып түсу: гимнастикалық қабырғамен жоғары өрмелеу және төмен түсу. </w:t>
      </w:r>
      <w:r w:rsidR="007C7CE6" w:rsidRPr="004161A2">
        <w:rPr>
          <w:bCs/>
          <w:sz w:val="28"/>
          <w:szCs w:val="28"/>
          <w:lang w:val="kk-KZ"/>
        </w:rPr>
        <w:t>Қ</w:t>
      </w:r>
      <w:r w:rsidR="00F658D2" w:rsidRPr="004161A2">
        <w:rPr>
          <w:bCs/>
          <w:sz w:val="28"/>
          <w:szCs w:val="28"/>
          <w:lang w:val="kk-KZ"/>
        </w:rPr>
        <w:t>олға сүйене отырып кедергінің астынан және үстінен өту. Қолдарға сүйене отырып гимнастакалық орындықтан өрмелеп өту, 50-60 см биіктікке тартылған баудың астынан өту, гимнастикалық обручтан өту. Дене сымбатын қалыптастыруға және түзетуге арналған жаттығулар</w:t>
      </w:r>
      <w:r w:rsidR="007C7CE6" w:rsidRPr="004161A2">
        <w:rPr>
          <w:bCs/>
          <w:sz w:val="28"/>
          <w:szCs w:val="28"/>
          <w:lang w:val="kk-KZ"/>
        </w:rPr>
        <w:t xml:space="preserve"> (тұрып, отырып, жатып арқа бұлшықеттерінің, іштің пресс бұлшықеттерінің күшін дамытуға арналған жаттығулар)</w:t>
      </w:r>
      <w:r w:rsidR="00F658D2" w:rsidRPr="004161A2">
        <w:rPr>
          <w:bCs/>
          <w:sz w:val="28"/>
          <w:szCs w:val="28"/>
          <w:lang w:val="kk-KZ"/>
        </w:rPr>
        <w:t>. Жалпақ табандылықтың алд</w:t>
      </w:r>
      <w:r w:rsidR="007C7CE6" w:rsidRPr="004161A2">
        <w:rPr>
          <w:bCs/>
          <w:sz w:val="28"/>
          <w:szCs w:val="28"/>
          <w:lang w:val="kk-KZ"/>
        </w:rPr>
        <w:t>ын алуға бағытталған жаттығулар</w:t>
      </w:r>
      <w:r w:rsidR="00F658D2" w:rsidRPr="004161A2">
        <w:rPr>
          <w:bCs/>
          <w:sz w:val="28"/>
          <w:szCs w:val="28"/>
          <w:lang w:val="kk-KZ"/>
        </w:rPr>
        <w:t>;</w:t>
      </w:r>
    </w:p>
    <w:p w:rsidR="007C7CE6" w:rsidRPr="004161A2" w:rsidRDefault="00FA4D01" w:rsidP="00FA4D01">
      <w:pPr>
        <w:autoSpaceDE w:val="0"/>
        <w:autoSpaceDN w:val="0"/>
        <w:adjustRightInd w:val="0"/>
        <w:spacing w:after="0" w:line="240" w:lineRule="auto"/>
        <w:ind w:firstLine="709"/>
        <w:contextualSpacing/>
        <w:jc w:val="both"/>
        <w:rPr>
          <w:rFonts w:ascii="Times New Roman" w:hAnsi="Times New Roman" w:cs="Times New Roman"/>
          <w:bCs/>
          <w:sz w:val="28"/>
          <w:szCs w:val="28"/>
          <w:lang w:val="kk-KZ"/>
        </w:rPr>
      </w:pPr>
      <w:r w:rsidRPr="004161A2">
        <w:rPr>
          <w:rFonts w:ascii="Times New Roman" w:hAnsi="Times New Roman" w:cs="Times New Roman"/>
          <w:bCs/>
          <w:sz w:val="28"/>
          <w:szCs w:val="28"/>
          <w:lang w:val="kk-KZ"/>
        </w:rPr>
        <w:t xml:space="preserve">4) </w:t>
      </w:r>
      <w:r w:rsidR="007C7CE6" w:rsidRPr="004161A2">
        <w:rPr>
          <w:rFonts w:ascii="Times New Roman" w:hAnsi="Times New Roman" w:cs="Times New Roman"/>
          <w:bCs/>
          <w:sz w:val="28"/>
          <w:szCs w:val="28"/>
          <w:lang w:val="kk-KZ"/>
        </w:rPr>
        <w:t>ұлттық және зияткерлік ойындар. Қозғалыс қабілеттерін түзету мен жақсартуға арналған дене жаттығуларын қолданудағы техника, тактика және композициялық идеялар. Тұлғаны дене және рухани жетілдіруде</w:t>
      </w:r>
      <w:r w:rsidR="00060C54" w:rsidRPr="004161A2">
        <w:rPr>
          <w:rFonts w:ascii="Times New Roman" w:hAnsi="Times New Roman" w:cs="Times New Roman"/>
          <w:bCs/>
          <w:sz w:val="28"/>
          <w:szCs w:val="28"/>
          <w:lang w:val="kk-KZ"/>
        </w:rPr>
        <w:t xml:space="preserve">гі ұлттық ойындардың рөлі. Күштілік пен төзімділікке өзін өзі тестілеу. «Білек сынасу», «Көтермек», </w:t>
      </w:r>
      <w:r w:rsidR="009A2EAB" w:rsidRPr="004161A2">
        <w:rPr>
          <w:rFonts w:ascii="Times New Roman" w:hAnsi="Times New Roman" w:cs="Times New Roman"/>
          <w:bCs/>
          <w:sz w:val="28"/>
          <w:szCs w:val="28"/>
          <w:lang w:val="kk-KZ"/>
        </w:rPr>
        <w:t>«Кындык-сандық</w:t>
      </w:r>
      <w:r w:rsidR="00060C54" w:rsidRPr="004161A2">
        <w:rPr>
          <w:rFonts w:ascii="Times New Roman" w:hAnsi="Times New Roman" w:cs="Times New Roman"/>
          <w:bCs/>
          <w:sz w:val="28"/>
          <w:szCs w:val="28"/>
          <w:lang w:val="kk-KZ"/>
        </w:rPr>
        <w:t>»,</w:t>
      </w:r>
      <w:r w:rsidR="009A2EAB" w:rsidRPr="004161A2">
        <w:rPr>
          <w:rFonts w:ascii="Times New Roman" w:hAnsi="Times New Roman" w:cs="Times New Roman"/>
          <w:bCs/>
          <w:sz w:val="28"/>
          <w:szCs w:val="28"/>
          <w:lang w:val="kk-KZ"/>
        </w:rPr>
        <w:t xml:space="preserve"> «Асық</w:t>
      </w:r>
      <w:r w:rsidR="00060C54" w:rsidRPr="004161A2">
        <w:rPr>
          <w:rFonts w:ascii="Times New Roman" w:hAnsi="Times New Roman" w:cs="Times New Roman"/>
          <w:bCs/>
          <w:sz w:val="28"/>
          <w:szCs w:val="28"/>
          <w:lang w:val="kk-KZ"/>
        </w:rPr>
        <w:t xml:space="preserve">», «Күміс алу» және алдында өткен </w:t>
      </w:r>
      <w:r w:rsidR="007C7CE6" w:rsidRPr="004161A2">
        <w:rPr>
          <w:rFonts w:ascii="Times New Roman" w:hAnsi="Times New Roman" w:cs="Times New Roman"/>
          <w:bCs/>
          <w:sz w:val="28"/>
          <w:szCs w:val="28"/>
          <w:lang w:val="kk-KZ"/>
        </w:rPr>
        <w:t>ұлттық</w:t>
      </w:r>
      <w:r w:rsidR="00060C54" w:rsidRPr="004161A2">
        <w:rPr>
          <w:rFonts w:ascii="Times New Roman" w:hAnsi="Times New Roman" w:cs="Times New Roman"/>
          <w:bCs/>
          <w:sz w:val="28"/>
          <w:szCs w:val="28"/>
          <w:lang w:val="kk-KZ"/>
        </w:rPr>
        <w:t xml:space="preserve"> </w:t>
      </w:r>
      <w:r w:rsidR="007C7CE6" w:rsidRPr="004161A2">
        <w:rPr>
          <w:rFonts w:ascii="Times New Roman" w:hAnsi="Times New Roman" w:cs="Times New Roman"/>
          <w:bCs/>
          <w:sz w:val="28"/>
          <w:szCs w:val="28"/>
          <w:lang w:val="kk-KZ"/>
        </w:rPr>
        <w:t>ойындар. Дене дайындығының жеке көрсеткіштерін өзі бақылауы (дене қасиеттерін өзіндік тестілеу);</w:t>
      </w:r>
    </w:p>
    <w:p w:rsidR="00FA4D01" w:rsidRPr="004161A2" w:rsidRDefault="00FA4D01" w:rsidP="00FA4D01">
      <w:pPr>
        <w:tabs>
          <w:tab w:val="num" w:pos="540"/>
        </w:tabs>
        <w:spacing w:after="0" w:line="240" w:lineRule="auto"/>
        <w:ind w:firstLine="709"/>
        <w:jc w:val="both"/>
        <w:rPr>
          <w:rFonts w:ascii="Times New Roman" w:hAnsi="Times New Roman" w:cs="Times New Roman"/>
          <w:sz w:val="28"/>
          <w:szCs w:val="28"/>
          <w:lang w:val="kk-KZ"/>
        </w:rPr>
      </w:pPr>
      <w:r w:rsidRPr="004161A2">
        <w:rPr>
          <w:rFonts w:ascii="Times New Roman" w:hAnsi="Times New Roman" w:cs="Times New Roman"/>
          <w:bCs/>
          <w:sz w:val="28"/>
          <w:szCs w:val="28"/>
          <w:lang w:val="kk-KZ"/>
        </w:rPr>
        <w:t xml:space="preserve">5) </w:t>
      </w:r>
      <w:r w:rsidR="001861F5" w:rsidRPr="004161A2">
        <w:rPr>
          <w:rFonts w:ascii="Times New Roman" w:hAnsi="Times New Roman" w:cs="Times New Roman"/>
          <w:bCs/>
          <w:sz w:val="28"/>
          <w:szCs w:val="28"/>
          <w:lang w:val="kk-KZ"/>
        </w:rPr>
        <w:t xml:space="preserve">шаңғы/кросс/коньки дайындығы. Шаңғы дайындығы. Үйренген техникаларды бекітуге бағытталған арнайы жаттығулар. Шаңғы жарысы техникасының элементтері, қашықтықта күшін бөлу (мүмкіндігінше), топ бастау, озып өту, мәреге жету. Кросстық дайындық. Үйренген техникаларды </w:t>
      </w:r>
      <w:r w:rsidR="001861F5" w:rsidRPr="004161A2">
        <w:rPr>
          <w:rFonts w:ascii="Times New Roman" w:hAnsi="Times New Roman" w:cs="Times New Roman"/>
          <w:bCs/>
          <w:sz w:val="28"/>
          <w:szCs w:val="28"/>
          <w:lang w:val="kk-KZ"/>
        </w:rPr>
        <w:lastRenderedPageBreak/>
        <w:t>бекітуге бағытталған арнайы жаттығулар. Кросстық жарыс техникасының элементтері, қашықтықта күшін бөлу (мүмкіндігінше), топ бастау, озып өту, мәреге жету</w:t>
      </w:r>
      <w:r w:rsidRPr="004161A2">
        <w:rPr>
          <w:rFonts w:ascii="Times New Roman" w:hAnsi="Times New Roman" w:cs="Times New Roman"/>
          <w:sz w:val="28"/>
          <w:szCs w:val="28"/>
          <w:lang w:val="kk-KZ"/>
        </w:rPr>
        <w:t>;</w:t>
      </w:r>
    </w:p>
    <w:p w:rsidR="00FA4D01" w:rsidRPr="004161A2" w:rsidRDefault="00FA4D01" w:rsidP="00AA047D">
      <w:pPr>
        <w:pStyle w:val="aff"/>
        <w:spacing w:before="0" w:beforeAutospacing="0" w:after="0" w:afterAutospacing="0"/>
        <w:ind w:firstLine="709"/>
        <w:jc w:val="both"/>
        <w:rPr>
          <w:bCs/>
          <w:sz w:val="28"/>
          <w:szCs w:val="28"/>
          <w:lang w:val="kk-KZ"/>
        </w:rPr>
      </w:pPr>
      <w:r w:rsidRPr="004161A2">
        <w:rPr>
          <w:bCs/>
          <w:sz w:val="28"/>
          <w:szCs w:val="28"/>
          <w:lang w:val="kk-KZ"/>
        </w:rPr>
        <w:t xml:space="preserve">6) </w:t>
      </w:r>
      <w:r w:rsidR="001861F5" w:rsidRPr="004161A2">
        <w:rPr>
          <w:bCs/>
          <w:sz w:val="28"/>
          <w:szCs w:val="28"/>
          <w:lang w:val="kk-KZ"/>
        </w:rPr>
        <w:t xml:space="preserve">түзету қозғалмалы және спорттық ойындар. Бейімделген дене шынықтыру сабағындағы тәртіп ережелері және </w:t>
      </w:r>
      <w:r w:rsidR="00731853">
        <w:rPr>
          <w:bCs/>
          <w:sz w:val="28"/>
          <w:szCs w:val="28"/>
          <w:lang w:val="kk-KZ"/>
        </w:rPr>
        <w:t>ҚТ</w:t>
      </w:r>
      <w:r w:rsidR="001861F5" w:rsidRPr="004161A2">
        <w:rPr>
          <w:bCs/>
          <w:sz w:val="28"/>
          <w:szCs w:val="28"/>
          <w:lang w:val="kk-KZ"/>
        </w:rPr>
        <w:t xml:space="preserve">. </w:t>
      </w:r>
      <w:r w:rsidR="003F2C11" w:rsidRPr="004161A2">
        <w:rPr>
          <w:bCs/>
          <w:sz w:val="28"/>
          <w:szCs w:val="28"/>
          <w:lang w:val="kk-KZ"/>
        </w:rPr>
        <w:t xml:space="preserve">Күн тәртібіндегі қозғалыс белсенділігін арттыру түрлері. Үй жағдайында дене жаттығуларын өздігінен жасау. </w:t>
      </w:r>
      <w:r w:rsidR="001861F5" w:rsidRPr="004161A2">
        <w:rPr>
          <w:bCs/>
          <w:sz w:val="28"/>
          <w:szCs w:val="28"/>
          <w:lang w:val="kk-KZ"/>
        </w:rPr>
        <w:t xml:space="preserve">Әр түрлі бұлшықет топтарына әсер ететін </w:t>
      </w:r>
      <w:r w:rsidR="003F2C11" w:rsidRPr="004161A2">
        <w:rPr>
          <w:bCs/>
          <w:sz w:val="28"/>
          <w:szCs w:val="28"/>
          <w:lang w:val="kk-KZ"/>
        </w:rPr>
        <w:t xml:space="preserve">әр түрлі қозғалыс түрлері бар және түрлі қарқынды(жүгіріп өту, лақтыру, секіру, мұалім белгісімен тоқтауы бар ойындар), үстел теннисінің элементтері бар (шарикті ракеткамен ұрып жаттықтыру) </w:t>
      </w:r>
      <w:r w:rsidR="001861F5" w:rsidRPr="004161A2">
        <w:rPr>
          <w:bCs/>
          <w:sz w:val="28"/>
          <w:szCs w:val="28"/>
          <w:lang w:val="kk-KZ"/>
        </w:rPr>
        <w:t xml:space="preserve">ойындар. </w:t>
      </w:r>
      <w:r w:rsidR="00C42A89" w:rsidRPr="004161A2">
        <w:rPr>
          <w:bCs/>
          <w:sz w:val="28"/>
          <w:szCs w:val="28"/>
          <w:lang w:val="kk-KZ"/>
        </w:rPr>
        <w:t xml:space="preserve">Баскетболист тұрысында, оң және сол қырымен допсыз арнайы қозғалыстар эстафетасы. </w:t>
      </w:r>
      <w:r w:rsidR="003F6059" w:rsidRPr="004161A2">
        <w:rPr>
          <w:bCs/>
          <w:sz w:val="28"/>
          <w:szCs w:val="28"/>
          <w:lang w:val="kk-KZ"/>
        </w:rPr>
        <w:t xml:space="preserve">Допты оң қолмен, сол қолмен, бір орында кезектеп және қозғалыста алып жүретін эстафеталар. </w:t>
      </w:r>
      <w:r w:rsidR="001861F5" w:rsidRPr="004161A2">
        <w:rPr>
          <w:bCs/>
          <w:sz w:val="28"/>
          <w:szCs w:val="28"/>
          <w:lang w:val="kk-KZ"/>
        </w:rPr>
        <w:t>Баскетбол ойынының қарапайым қозғалыстары: допты қозғалыста екі қолмен қағып алу; допты қозғалыста екі қолмен кеудеден беру, бір қолмен иықтан лақтырып сақинаға лақтыру. Волейболдық допты астынан екі қолмен қабырғаға соғу. «Біз көңілді балалар», «Батпақта жүрген ләйлек»</w:t>
      </w:r>
      <w:r w:rsidR="003F6059" w:rsidRPr="004161A2">
        <w:rPr>
          <w:bCs/>
          <w:sz w:val="28"/>
          <w:szCs w:val="28"/>
          <w:lang w:val="kk-KZ"/>
        </w:rPr>
        <w:t>,</w:t>
      </w:r>
      <w:r w:rsidR="001861F5" w:rsidRPr="004161A2">
        <w:rPr>
          <w:bCs/>
          <w:sz w:val="28"/>
          <w:szCs w:val="28"/>
          <w:lang w:val="kk-KZ"/>
        </w:rPr>
        <w:t xml:space="preserve"> </w:t>
      </w:r>
      <w:r w:rsidR="003F2C11" w:rsidRPr="004161A2">
        <w:rPr>
          <w:bCs/>
          <w:sz w:val="28"/>
          <w:szCs w:val="28"/>
          <w:lang w:val="kk-KZ"/>
        </w:rPr>
        <w:t>«</w:t>
      </w:r>
      <w:r w:rsidR="003F6059" w:rsidRPr="004161A2">
        <w:rPr>
          <w:bCs/>
          <w:sz w:val="28"/>
          <w:szCs w:val="28"/>
          <w:lang w:val="kk-KZ"/>
        </w:rPr>
        <w:t>Шеңберден шығару</w:t>
      </w:r>
      <w:r w:rsidR="003F2C11" w:rsidRPr="004161A2">
        <w:rPr>
          <w:bCs/>
          <w:sz w:val="28"/>
          <w:szCs w:val="28"/>
          <w:lang w:val="kk-KZ"/>
        </w:rPr>
        <w:t>», «</w:t>
      </w:r>
      <w:r w:rsidR="003F6059" w:rsidRPr="004161A2">
        <w:rPr>
          <w:bCs/>
          <w:sz w:val="28"/>
          <w:szCs w:val="28"/>
          <w:lang w:val="kk-KZ"/>
        </w:rPr>
        <w:t>Қуыспақ</w:t>
      </w:r>
      <w:r w:rsidR="003F2C11" w:rsidRPr="004161A2">
        <w:rPr>
          <w:bCs/>
          <w:sz w:val="28"/>
          <w:szCs w:val="28"/>
          <w:lang w:val="kk-KZ"/>
        </w:rPr>
        <w:t xml:space="preserve">» ойындары. </w:t>
      </w:r>
      <w:r w:rsidR="003F6059" w:rsidRPr="004161A2">
        <w:rPr>
          <w:bCs/>
          <w:sz w:val="28"/>
          <w:szCs w:val="28"/>
          <w:lang w:val="kk-KZ"/>
        </w:rPr>
        <w:t>Заттарды отырып,тұрып, қозғалыста беру эстафеталары</w:t>
      </w:r>
      <w:r w:rsidR="003F2C11" w:rsidRPr="004161A2">
        <w:rPr>
          <w:bCs/>
          <w:sz w:val="28"/>
          <w:szCs w:val="28"/>
          <w:lang w:val="kk-KZ"/>
        </w:rPr>
        <w:t xml:space="preserve">. </w:t>
      </w:r>
      <w:r w:rsidR="001861F5" w:rsidRPr="004161A2">
        <w:rPr>
          <w:bCs/>
          <w:sz w:val="28"/>
          <w:szCs w:val="28"/>
          <w:lang w:val="kk-KZ"/>
        </w:rPr>
        <w:t xml:space="preserve">Мини-футбол: спорттық ойындар сабақтарындағы ҚТ бойынша нұсқаулық. Допты иелену техникасы, допты қақпаға соғу техникасы. «Қозғалмалы нысана». Қозғалыс бағыты мен жылдамдығын өзгерте отырып допты алып жүру. Допты жұпта, үштікте беру, соғу. Допты алғаннан кейін қақпаға соғу. Мини-футбол ойыны. Волейбол: </w:t>
      </w:r>
      <w:r w:rsidR="004161A2" w:rsidRPr="004161A2">
        <w:rPr>
          <w:bCs/>
          <w:sz w:val="28"/>
          <w:szCs w:val="28"/>
          <w:lang w:val="kk-KZ"/>
        </w:rPr>
        <w:t>білім алушы</w:t>
      </w:r>
      <w:r w:rsidR="003F6059" w:rsidRPr="004161A2">
        <w:rPr>
          <w:bCs/>
          <w:sz w:val="28"/>
          <w:szCs w:val="28"/>
          <w:lang w:val="kk-KZ"/>
        </w:rPr>
        <w:t xml:space="preserve">ның еңбек етуге дайындығына волейболдың әсері. Тордың төменгі жағынан допты қабылдау; </w:t>
      </w:r>
      <w:r w:rsidR="001E46BC" w:rsidRPr="004161A2">
        <w:rPr>
          <w:bCs/>
          <w:sz w:val="28"/>
          <w:szCs w:val="28"/>
          <w:lang w:val="kk-KZ"/>
        </w:rPr>
        <w:t>бір орында және қозғалыста допты тор арқылы астынан екі қолмен соғу; жоғарғы тікелей беру. Блок жасау. Тор арқылы тура шабуылдаушы соққы. Бір орында және қадамдап секіру, тордың жанында секіру (сабақта серияда 5-10 секіруден 3-5 серия).</w:t>
      </w:r>
      <w:r w:rsidR="001861F5" w:rsidRPr="004161A2">
        <w:rPr>
          <w:bCs/>
          <w:sz w:val="28"/>
          <w:szCs w:val="28"/>
          <w:lang w:val="kk-KZ"/>
        </w:rPr>
        <w:t xml:space="preserve"> Баскетбол: </w:t>
      </w:r>
      <w:r w:rsidR="00BA3C43" w:rsidRPr="004161A2">
        <w:rPr>
          <w:bCs/>
          <w:sz w:val="28"/>
          <w:szCs w:val="28"/>
          <w:lang w:val="kk-KZ"/>
        </w:rPr>
        <w:t xml:space="preserve">ойын тактикасы уралы түсінік; практикалық әділқазылық. Допсыз және допты аланнан кейін қозғалыстағы бұрылыстар. жұпта, үштікте ойыншылардың қозғалу кезінде допты екі және бір қолмен қағып алу және ары қарай беру Бағытты өзгерте отырып допты алып жүру. Әр түрлі орыннан допты себетке салу. </w:t>
      </w:r>
      <w:r w:rsidR="001861F5" w:rsidRPr="004161A2">
        <w:rPr>
          <w:bCs/>
          <w:sz w:val="28"/>
          <w:szCs w:val="28"/>
          <w:lang w:val="kk-KZ"/>
        </w:rPr>
        <w:t xml:space="preserve">Оқу ойыны. Бадминтон: спорт түрімен таныстыру. Киім мен құрал-жабдықтарға қойылатын талаптар. Бадминтон барысындағы </w:t>
      </w:r>
      <w:r w:rsidR="00731853">
        <w:rPr>
          <w:bCs/>
          <w:sz w:val="28"/>
          <w:szCs w:val="28"/>
          <w:lang w:val="kk-KZ"/>
        </w:rPr>
        <w:t>ҚТ</w:t>
      </w:r>
      <w:r w:rsidR="001861F5" w:rsidRPr="004161A2">
        <w:rPr>
          <w:bCs/>
          <w:sz w:val="28"/>
          <w:szCs w:val="28"/>
          <w:lang w:val="kk-KZ"/>
        </w:rPr>
        <w:t xml:space="preserve">. Негізгі тұрыстар мен орын ауыстыру. Бадминтон ракеткасын ұстау. Ойын техникасының негіздері. Доп беру. Доп беру түрлері. Ракетканың ашық және жабық жағымен доп беру. Соққы (соққылардың жіктелуі) және доп беру. Жоғарыдан алысқа соққы беру. Жалғыз және жұптық ойын ережелері. Бадминтон ойыны. Үстел теннисі: спорттық ойындар сабақтарындағы ҚТ бойынша нұсқаулық. Теннис добын иелену техникасы. Теннис шаригін жұпта, төрттікте соғу техникасын үйрету. Флорбол: спорттық ойындар сабақтарындағы ҚТ бойынша нұсқаулық. Қозғалыс техникасы, флорболда орналасу. Қозғалыс бағыты мен жылдамдығын өзгерте отырып допты алып жүру. Допты жұпта, үштікте беру, соғу. Допты алғаннан кейін қақпаға соғу. </w:t>
      </w:r>
      <w:r w:rsidR="00AA047D" w:rsidRPr="004161A2">
        <w:rPr>
          <w:bCs/>
          <w:sz w:val="28"/>
          <w:szCs w:val="28"/>
          <w:lang w:val="kk-KZ"/>
        </w:rPr>
        <w:t xml:space="preserve">Допты қақпаға соғу. </w:t>
      </w:r>
      <w:r w:rsidR="001861F5" w:rsidRPr="004161A2">
        <w:rPr>
          <w:bCs/>
          <w:sz w:val="28"/>
          <w:szCs w:val="28"/>
          <w:lang w:val="kk-KZ"/>
        </w:rPr>
        <w:t>Флорбол ойыны.</w:t>
      </w:r>
    </w:p>
    <w:p w:rsidR="00FA4D01" w:rsidRPr="004161A2" w:rsidRDefault="00FA4D01" w:rsidP="00FA4D01">
      <w:pPr>
        <w:autoSpaceDE w:val="0"/>
        <w:autoSpaceDN w:val="0"/>
        <w:adjustRightInd w:val="0"/>
        <w:spacing w:after="0" w:line="240" w:lineRule="auto"/>
        <w:ind w:firstLine="709"/>
        <w:contextualSpacing/>
        <w:jc w:val="both"/>
        <w:rPr>
          <w:rFonts w:ascii="Times New Roman" w:hAnsi="Times New Roman" w:cs="Times New Roman"/>
          <w:bCs/>
          <w:sz w:val="28"/>
          <w:szCs w:val="28"/>
          <w:lang w:val="kk-KZ"/>
        </w:rPr>
      </w:pPr>
      <w:r w:rsidRPr="004161A2">
        <w:rPr>
          <w:rFonts w:ascii="Times New Roman" w:hAnsi="Times New Roman" w:cs="Times New Roman"/>
          <w:bCs/>
          <w:sz w:val="28"/>
          <w:szCs w:val="28"/>
          <w:lang w:val="kk-KZ"/>
        </w:rPr>
        <w:lastRenderedPageBreak/>
        <w:t xml:space="preserve">35. </w:t>
      </w:r>
      <w:r w:rsidR="00E24D28" w:rsidRPr="004161A2">
        <w:rPr>
          <w:rFonts w:ascii="Times New Roman" w:hAnsi="Times New Roman" w:cs="Times New Roman"/>
          <w:bCs/>
          <w:sz w:val="28"/>
          <w:szCs w:val="28"/>
          <w:lang w:val="kk-KZ"/>
        </w:rPr>
        <w:t>10-сыныпқа арналған «Бейімделген дене шынықтыру» оқу пәнінің базалық мазмұны:</w:t>
      </w:r>
    </w:p>
    <w:p w:rsidR="00FA4D01" w:rsidRPr="004161A2" w:rsidRDefault="00FA4D01" w:rsidP="00FA4D01">
      <w:pPr>
        <w:pStyle w:val="aff"/>
        <w:spacing w:before="0" w:beforeAutospacing="0" w:after="0" w:afterAutospacing="0"/>
        <w:ind w:firstLine="709"/>
        <w:jc w:val="both"/>
        <w:rPr>
          <w:sz w:val="28"/>
          <w:szCs w:val="28"/>
          <w:lang w:val="kk-KZ"/>
        </w:rPr>
      </w:pPr>
      <w:r w:rsidRPr="004161A2">
        <w:rPr>
          <w:bCs/>
          <w:sz w:val="28"/>
          <w:szCs w:val="28"/>
          <w:lang w:val="kk-KZ"/>
        </w:rPr>
        <w:t xml:space="preserve">1) </w:t>
      </w:r>
      <w:r w:rsidR="00BA3C43" w:rsidRPr="004161A2">
        <w:rPr>
          <w:bCs/>
          <w:sz w:val="28"/>
          <w:szCs w:val="28"/>
          <w:lang w:val="kk-KZ"/>
        </w:rPr>
        <w:t xml:space="preserve">сапқа тұру, саптың құрылымын өзгертіп қайта тұру. Бейімделген дене шынықтыру сабағындағы тәртіп ережелері және </w:t>
      </w:r>
      <w:r w:rsidR="00731853">
        <w:rPr>
          <w:bCs/>
          <w:sz w:val="28"/>
          <w:szCs w:val="28"/>
          <w:lang w:val="kk-KZ"/>
        </w:rPr>
        <w:t>ҚТ</w:t>
      </w:r>
      <w:r w:rsidR="00BA3C43" w:rsidRPr="004161A2">
        <w:rPr>
          <w:bCs/>
          <w:sz w:val="28"/>
          <w:szCs w:val="28"/>
          <w:lang w:val="kk-KZ"/>
        </w:rPr>
        <w:t>. Күн тәртібінде қозғалыс белсенділігін арттыру түрлері. Үй жағдайында дене жаттығуларын өздігінен жасау. Қатарға тұру, бір-бірден бағанаға тұру, желкеге теңелу. Бір қатардан қолдарынан ұстап шеңберге тұру. Сап пәрмендерін орындау: «Сап түзел!», «Тік тұр!», «Еркін тұр!», «Тоқта!», «Алға бас!», «Алға жүгір!», «Қолды созған қалыпта бөліну!», бағдар бойынша, көрсету, мұғалімнің нұсқауы бойынша орында тұрып бұрылыстарды орындау;</w:t>
      </w:r>
    </w:p>
    <w:p w:rsidR="00FA4D01" w:rsidRPr="004161A2" w:rsidRDefault="00FA4D01" w:rsidP="00FA4D01">
      <w:pPr>
        <w:autoSpaceDE w:val="0"/>
        <w:autoSpaceDN w:val="0"/>
        <w:adjustRightInd w:val="0"/>
        <w:spacing w:after="0" w:line="240" w:lineRule="auto"/>
        <w:ind w:firstLine="709"/>
        <w:contextualSpacing/>
        <w:jc w:val="both"/>
        <w:rPr>
          <w:rFonts w:ascii="Times New Roman" w:hAnsi="Times New Roman" w:cs="Times New Roman"/>
          <w:sz w:val="28"/>
          <w:szCs w:val="28"/>
          <w:lang w:val="kk-KZ"/>
        </w:rPr>
      </w:pPr>
      <w:r w:rsidRPr="004161A2">
        <w:rPr>
          <w:rFonts w:ascii="Times New Roman" w:hAnsi="Times New Roman" w:cs="Times New Roman"/>
          <w:sz w:val="28"/>
          <w:szCs w:val="28"/>
          <w:lang w:val="kk-KZ"/>
        </w:rPr>
        <w:t xml:space="preserve">2) </w:t>
      </w:r>
      <w:r w:rsidR="00000206" w:rsidRPr="004161A2">
        <w:rPr>
          <w:rFonts w:ascii="Times New Roman" w:hAnsi="Times New Roman" w:cs="Times New Roman"/>
          <w:bCs/>
          <w:sz w:val="28"/>
          <w:szCs w:val="28"/>
          <w:lang w:val="kk-KZ"/>
        </w:rPr>
        <w:t>жеңіл</w:t>
      </w:r>
      <w:r w:rsidRPr="004161A2">
        <w:rPr>
          <w:rFonts w:ascii="Times New Roman" w:hAnsi="Times New Roman" w:cs="Times New Roman"/>
          <w:bCs/>
          <w:sz w:val="28"/>
          <w:szCs w:val="28"/>
          <w:lang w:val="kk-KZ"/>
        </w:rPr>
        <w:t xml:space="preserve"> атлетика.</w:t>
      </w:r>
      <w:r w:rsidRPr="004161A2">
        <w:rPr>
          <w:rFonts w:ascii="Times New Roman" w:hAnsi="Times New Roman" w:cs="Times New Roman"/>
          <w:sz w:val="28"/>
          <w:szCs w:val="28"/>
          <w:lang w:val="kk-KZ"/>
        </w:rPr>
        <w:t xml:space="preserve"> </w:t>
      </w:r>
      <w:r w:rsidR="004161A2" w:rsidRPr="004161A2">
        <w:rPr>
          <w:rFonts w:ascii="Times New Roman" w:hAnsi="Times New Roman" w:cs="Times New Roman"/>
          <w:sz w:val="28"/>
          <w:szCs w:val="28"/>
          <w:lang w:val="kk-KZ"/>
        </w:rPr>
        <w:t>Д</w:t>
      </w:r>
      <w:r w:rsidR="00000206" w:rsidRPr="004161A2">
        <w:rPr>
          <w:rFonts w:ascii="Times New Roman" w:hAnsi="Times New Roman" w:cs="Times New Roman"/>
          <w:sz w:val="28"/>
          <w:szCs w:val="28"/>
          <w:lang w:val="kk-KZ"/>
        </w:rPr>
        <w:t xml:space="preserve">ене жаттығуларының әлсіз бұлшықеттерінің функционалдық жағдайына әсері, компенсациялық қозғалыстардың пайда болуы, жылдамдық пен ептілікті дамыту. Жүгіру жаттығулары: ұзын, </w:t>
      </w:r>
      <w:r w:rsidR="004352ED" w:rsidRPr="004161A2">
        <w:rPr>
          <w:rFonts w:ascii="Times New Roman" w:hAnsi="Times New Roman" w:cs="Times New Roman"/>
          <w:sz w:val="28"/>
          <w:szCs w:val="28"/>
          <w:lang w:val="kk-KZ"/>
        </w:rPr>
        <w:t xml:space="preserve">орташа және қысқа қашықтыққа жүгіру (қозғалыстық мүмкіндіктеріне байланысты); жоғарғы старт; төменгі старт; жоғарғы старттан жылдамдау; спринтерлік жүгіру; белгілі қашықтыққа бірқалыпты жүгіру </w:t>
      </w:r>
      <w:r w:rsidRPr="004161A2">
        <w:rPr>
          <w:rFonts w:ascii="Times New Roman" w:hAnsi="Times New Roman" w:cs="Times New Roman"/>
          <w:sz w:val="28"/>
          <w:szCs w:val="28"/>
          <w:lang w:val="kk-KZ"/>
        </w:rPr>
        <w:t>(</w:t>
      </w:r>
      <w:r w:rsidR="004352ED" w:rsidRPr="004161A2">
        <w:rPr>
          <w:rFonts w:ascii="Times New Roman" w:hAnsi="Times New Roman" w:cs="Times New Roman"/>
          <w:sz w:val="28"/>
          <w:szCs w:val="28"/>
          <w:lang w:val="kk-KZ"/>
        </w:rPr>
        <w:t xml:space="preserve">қашықтық ұзындығы мұғалім немесе </w:t>
      </w:r>
      <w:r w:rsidR="004161A2" w:rsidRPr="004161A2">
        <w:rPr>
          <w:rFonts w:ascii="Times New Roman" w:hAnsi="Times New Roman" w:cs="Times New Roman"/>
          <w:sz w:val="28"/>
          <w:szCs w:val="28"/>
          <w:lang w:val="kk-KZ"/>
        </w:rPr>
        <w:t>білім алушы</w:t>
      </w:r>
      <w:r w:rsidR="004352ED" w:rsidRPr="004161A2">
        <w:rPr>
          <w:rFonts w:ascii="Times New Roman" w:hAnsi="Times New Roman" w:cs="Times New Roman"/>
          <w:sz w:val="28"/>
          <w:szCs w:val="28"/>
          <w:lang w:val="kk-KZ"/>
        </w:rPr>
        <w:t xml:space="preserve"> реттейді</w:t>
      </w:r>
      <w:r w:rsidRPr="004161A2">
        <w:rPr>
          <w:rFonts w:ascii="Times New Roman" w:hAnsi="Times New Roman" w:cs="Times New Roman"/>
          <w:sz w:val="28"/>
          <w:szCs w:val="28"/>
          <w:lang w:val="kk-KZ"/>
        </w:rPr>
        <w:t>); эс</w:t>
      </w:r>
      <w:r w:rsidR="004352ED" w:rsidRPr="004161A2">
        <w:rPr>
          <w:rFonts w:ascii="Times New Roman" w:hAnsi="Times New Roman" w:cs="Times New Roman"/>
          <w:sz w:val="28"/>
          <w:szCs w:val="28"/>
          <w:lang w:val="kk-KZ"/>
        </w:rPr>
        <w:t>тафеталық жүгіру</w:t>
      </w:r>
      <w:r w:rsidRPr="004161A2">
        <w:rPr>
          <w:rFonts w:ascii="Times New Roman" w:hAnsi="Times New Roman" w:cs="Times New Roman"/>
          <w:sz w:val="28"/>
          <w:szCs w:val="28"/>
          <w:lang w:val="kk-KZ"/>
        </w:rPr>
        <w:t xml:space="preserve">; </w:t>
      </w:r>
      <w:r w:rsidR="004954D5" w:rsidRPr="004161A2">
        <w:rPr>
          <w:rFonts w:ascii="Times New Roman" w:hAnsi="Times New Roman" w:cs="Times New Roman"/>
          <w:sz w:val="28"/>
          <w:szCs w:val="28"/>
          <w:lang w:val="kk-KZ"/>
        </w:rPr>
        <w:t>кедергілерді өту арқылы жүгіру</w:t>
      </w:r>
      <w:r w:rsidRPr="004161A2">
        <w:rPr>
          <w:rFonts w:ascii="Times New Roman" w:hAnsi="Times New Roman" w:cs="Times New Roman"/>
          <w:sz w:val="28"/>
          <w:szCs w:val="28"/>
          <w:lang w:val="kk-KZ"/>
        </w:rPr>
        <w:t xml:space="preserve">. </w:t>
      </w:r>
      <w:r w:rsidR="004954D5" w:rsidRPr="004161A2">
        <w:rPr>
          <w:rFonts w:ascii="Times New Roman" w:hAnsi="Times New Roman" w:cs="Times New Roman"/>
          <w:sz w:val="28"/>
          <w:szCs w:val="28"/>
          <w:lang w:val="kk-KZ"/>
        </w:rPr>
        <w:t xml:space="preserve">Секіру жаттығулары: жүгіріп келіп ұзындыққа секіру, жүгіріп келіп «аяғын бүгу» әдісімен ұзындыққа секіру; </w:t>
      </w:r>
      <w:r w:rsidR="00C11B35" w:rsidRPr="004161A2">
        <w:rPr>
          <w:rFonts w:ascii="Times New Roman" w:hAnsi="Times New Roman" w:cs="Times New Roman"/>
          <w:sz w:val="28"/>
          <w:szCs w:val="28"/>
          <w:lang w:val="kk-KZ"/>
        </w:rPr>
        <w:t>жүгіріп келіп «аттау» әдісімен биіктікке секіру; жүгіріп «еңкею» әдісімен ұзындыққа секіру</w:t>
      </w:r>
      <w:r w:rsidR="00DA38F1" w:rsidRPr="004161A2">
        <w:rPr>
          <w:rFonts w:ascii="Times New Roman" w:hAnsi="Times New Roman" w:cs="Times New Roman"/>
          <w:sz w:val="28"/>
          <w:szCs w:val="28"/>
          <w:lang w:val="kk-KZ"/>
        </w:rPr>
        <w:t>.</w:t>
      </w:r>
      <w:r w:rsidR="004954D5" w:rsidRPr="004161A2">
        <w:rPr>
          <w:rFonts w:ascii="Times New Roman" w:hAnsi="Times New Roman" w:cs="Times New Roman"/>
          <w:sz w:val="28"/>
          <w:szCs w:val="28"/>
          <w:lang w:val="kk-KZ"/>
        </w:rPr>
        <w:t xml:space="preserve"> </w:t>
      </w:r>
      <w:r w:rsidR="00DA38F1" w:rsidRPr="004161A2">
        <w:rPr>
          <w:rFonts w:ascii="Times New Roman" w:eastAsia="Times New Roman" w:hAnsi="Times New Roman" w:cs="Times New Roman"/>
          <w:iCs/>
          <w:sz w:val="28"/>
          <w:szCs w:val="28"/>
          <w:lang w:val="kk-KZ"/>
        </w:rPr>
        <w:t xml:space="preserve">Кіші допты лақтыру жаттығулары: орыннан кіші допты тік қозғалмайтын нысанаға лақтыру; кіші допты қозғалыстағы (сырғанатылған) нысанаға лақтыру; кіші допты қозғалыстағы (ұшырылған) нысанаға лақтыру; кіші допты қозғалыстағы нысанаға лақтыру; кіші допты </w:t>
      </w:r>
      <w:r w:rsidR="009C00C3" w:rsidRPr="004161A2">
        <w:rPr>
          <w:rFonts w:ascii="Times New Roman" w:eastAsia="Times New Roman" w:hAnsi="Times New Roman" w:cs="Times New Roman"/>
          <w:iCs/>
          <w:sz w:val="28"/>
          <w:szCs w:val="28"/>
          <w:lang w:val="kk-KZ"/>
        </w:rPr>
        <w:t>жүгіріп (үш қадаммен) алысқа лақтыру. Гранаталарды арқадан, иық арқылы, орыннан, қадамдап, тізеден әдістерімен алысқа және 10 метрлік дәліз бойынша лақтыру.</w:t>
      </w:r>
      <w:r w:rsidRPr="004161A2">
        <w:rPr>
          <w:rFonts w:ascii="Times New Roman" w:hAnsi="Times New Roman" w:cs="Times New Roman"/>
          <w:sz w:val="28"/>
          <w:szCs w:val="28"/>
          <w:lang w:val="kk-KZ"/>
        </w:rPr>
        <w:t xml:space="preserve"> </w:t>
      </w:r>
      <w:r w:rsidR="009C00C3" w:rsidRPr="004161A2">
        <w:rPr>
          <w:rFonts w:ascii="Times New Roman" w:hAnsi="Times New Roman" w:cs="Times New Roman"/>
          <w:sz w:val="28"/>
          <w:szCs w:val="28"/>
          <w:lang w:val="kk-KZ"/>
        </w:rPr>
        <w:t>Ядро, тас, нығыздалған допты (5 кг дейін) орыннан бір қолмен, екі қолмен лақтыру</w:t>
      </w:r>
      <w:r w:rsidRPr="004161A2">
        <w:rPr>
          <w:rFonts w:ascii="Times New Roman" w:hAnsi="Times New Roman" w:cs="Times New Roman"/>
          <w:sz w:val="28"/>
          <w:szCs w:val="28"/>
          <w:lang w:val="kk-KZ"/>
        </w:rPr>
        <w:t>;</w:t>
      </w:r>
    </w:p>
    <w:p w:rsidR="00FA4D01" w:rsidRPr="004161A2" w:rsidRDefault="00FA4D01" w:rsidP="00FA4D01">
      <w:pPr>
        <w:pStyle w:val="aff"/>
        <w:spacing w:before="0" w:beforeAutospacing="0" w:after="0" w:afterAutospacing="0"/>
        <w:ind w:firstLine="709"/>
        <w:jc w:val="both"/>
        <w:rPr>
          <w:sz w:val="28"/>
          <w:szCs w:val="28"/>
          <w:lang w:val="kk-KZ"/>
        </w:rPr>
      </w:pPr>
      <w:r w:rsidRPr="004161A2">
        <w:rPr>
          <w:bCs/>
          <w:sz w:val="28"/>
          <w:szCs w:val="28"/>
          <w:lang w:val="kk-KZ"/>
        </w:rPr>
        <w:t xml:space="preserve">3) </w:t>
      </w:r>
      <w:r w:rsidR="00134915" w:rsidRPr="004161A2">
        <w:rPr>
          <w:sz w:val="28"/>
          <w:szCs w:val="28"/>
          <w:lang w:val="kk-KZ"/>
        </w:rPr>
        <w:t xml:space="preserve">фитнестің элементтері бар сауықтыру және түзету гимнастикасы. </w:t>
      </w:r>
      <w:r w:rsidR="00C27E3F" w:rsidRPr="004161A2">
        <w:rPr>
          <w:sz w:val="28"/>
          <w:szCs w:val="28"/>
          <w:lang w:val="kk-KZ"/>
        </w:rPr>
        <w:t xml:space="preserve">Гимнастика сабақтарындағы </w:t>
      </w:r>
      <w:r w:rsidR="00731853">
        <w:rPr>
          <w:sz w:val="28"/>
          <w:szCs w:val="28"/>
          <w:lang w:val="kk-KZ"/>
        </w:rPr>
        <w:t>ҚТ</w:t>
      </w:r>
      <w:r w:rsidR="00C27E3F" w:rsidRPr="004161A2">
        <w:rPr>
          <w:sz w:val="28"/>
          <w:szCs w:val="28"/>
          <w:lang w:val="kk-KZ"/>
        </w:rPr>
        <w:t xml:space="preserve">. </w:t>
      </w:r>
      <w:r w:rsidR="004161A2" w:rsidRPr="004161A2">
        <w:rPr>
          <w:sz w:val="28"/>
          <w:szCs w:val="28"/>
          <w:lang w:val="kk-KZ"/>
        </w:rPr>
        <w:t>Білім алушы</w:t>
      </w:r>
      <w:r w:rsidR="00C27E3F" w:rsidRPr="004161A2">
        <w:rPr>
          <w:sz w:val="28"/>
          <w:szCs w:val="28"/>
          <w:lang w:val="kk-KZ"/>
        </w:rPr>
        <w:t>лардың денсаулығы мен дамытуға арналған дене жатты</w:t>
      </w:r>
      <w:r w:rsidR="00D549E5" w:rsidRPr="004161A2">
        <w:rPr>
          <w:sz w:val="28"/>
          <w:szCs w:val="28"/>
          <w:lang w:val="kk-KZ"/>
        </w:rPr>
        <w:t>ғ</w:t>
      </w:r>
      <w:r w:rsidR="00C27E3F" w:rsidRPr="004161A2">
        <w:rPr>
          <w:sz w:val="28"/>
          <w:szCs w:val="28"/>
          <w:lang w:val="kk-KZ"/>
        </w:rPr>
        <w:t xml:space="preserve">уларының </w:t>
      </w:r>
      <w:r w:rsidR="00D549E5" w:rsidRPr="004161A2">
        <w:rPr>
          <w:sz w:val="28"/>
          <w:szCs w:val="28"/>
          <w:lang w:val="kk-KZ"/>
        </w:rPr>
        <w:t>әсері туралы негізгі мәліметтер. Күн тәртібі мен дұрыс тамақтану тәртібі.</w:t>
      </w:r>
      <w:r w:rsidRPr="004161A2">
        <w:rPr>
          <w:sz w:val="28"/>
          <w:szCs w:val="28"/>
          <w:lang w:val="kk-KZ"/>
        </w:rPr>
        <w:t xml:space="preserve"> </w:t>
      </w:r>
      <w:r w:rsidR="00D549E5" w:rsidRPr="004161A2">
        <w:rPr>
          <w:sz w:val="28"/>
          <w:szCs w:val="28"/>
          <w:lang w:val="kk-KZ"/>
        </w:rPr>
        <w:t xml:space="preserve">Фитнестің түрлерімен таныстыру </w:t>
      </w:r>
      <w:r w:rsidRPr="004161A2">
        <w:rPr>
          <w:sz w:val="28"/>
          <w:szCs w:val="28"/>
          <w:lang w:val="kk-KZ"/>
        </w:rPr>
        <w:t>(</w:t>
      </w:r>
      <w:r w:rsidR="00D549E5" w:rsidRPr="004161A2">
        <w:rPr>
          <w:sz w:val="28"/>
          <w:szCs w:val="28"/>
          <w:lang w:val="kk-KZ"/>
        </w:rPr>
        <w:t>жеке таңдау</w:t>
      </w:r>
      <w:r w:rsidRPr="004161A2">
        <w:rPr>
          <w:sz w:val="28"/>
          <w:szCs w:val="28"/>
          <w:lang w:val="kk-KZ"/>
        </w:rPr>
        <w:t xml:space="preserve">). </w:t>
      </w:r>
      <w:r w:rsidR="00D549E5" w:rsidRPr="004161A2">
        <w:rPr>
          <w:sz w:val="28"/>
          <w:szCs w:val="28"/>
          <w:lang w:val="kk-KZ"/>
        </w:rPr>
        <w:t xml:space="preserve">Ағзаның жағдайына жағымды әсер ететін жаттығулар кешені. Циклдік жаттығулар, секіру, би жаттыулары. </w:t>
      </w:r>
      <w:r w:rsidR="00134915" w:rsidRPr="004161A2">
        <w:rPr>
          <w:sz w:val="28"/>
          <w:szCs w:val="28"/>
          <w:lang w:val="kk-KZ"/>
        </w:rPr>
        <w:t xml:space="preserve">Бейімделген дене шынықтыру сабағындағы тәртіп ережелері және </w:t>
      </w:r>
      <w:r w:rsidR="00731853">
        <w:rPr>
          <w:sz w:val="28"/>
          <w:szCs w:val="28"/>
          <w:lang w:val="kk-KZ"/>
        </w:rPr>
        <w:t>ҚТ</w:t>
      </w:r>
      <w:r w:rsidR="00134915" w:rsidRPr="004161A2">
        <w:rPr>
          <w:sz w:val="28"/>
          <w:szCs w:val="28"/>
          <w:lang w:val="kk-KZ"/>
        </w:rPr>
        <w:t xml:space="preserve">. Күн тәртібіндегі қозғалыс белсенділігін арттыру түрлері. Үй жағдайында дене жаттығуларын өздігінен жасау. Тынысты түзетуге арналған жаттығулар (мұрынмен тыныс алып, ауызбен шығару, тыныс алғанда кеуде қуысын кеңейту, тыныс шығарғанда кеудені кішірейту). Жүру және жүгіру кезіндегі дұрыс тыныс алуды жаттықтыру. Кіші және үлкен доптармен, гимнастикалық таяқшалармен және </w:t>
      </w:r>
      <w:r w:rsidR="00731853">
        <w:rPr>
          <w:sz w:val="28"/>
          <w:szCs w:val="28"/>
          <w:lang w:val="kk-KZ"/>
        </w:rPr>
        <w:t>әртүрлі</w:t>
      </w:r>
      <w:r w:rsidR="00134915" w:rsidRPr="004161A2">
        <w:rPr>
          <w:sz w:val="28"/>
          <w:szCs w:val="28"/>
          <w:lang w:val="kk-KZ"/>
        </w:rPr>
        <w:t xml:space="preserve"> құралдармен орындалатын жалпы және ұсақ моториканы дамытатын жаттығулар. Қимыл координациясын дамытуға бағытталған жаттығулар: қолдың әр түрлі қалпында түзу, оң, сол қырымен сызық бойымен, гимнастикалық орындықта жүру. Еденде бір аяқпен гимнастикалық қабырғаны ұстай отырып және оны ұстамай </w:t>
      </w:r>
      <w:r w:rsidR="00134915" w:rsidRPr="004161A2">
        <w:rPr>
          <w:sz w:val="28"/>
          <w:szCs w:val="28"/>
          <w:lang w:val="kk-KZ"/>
        </w:rPr>
        <w:lastRenderedPageBreak/>
        <w:t xml:space="preserve">тепе-теңдікті дамытуға арналған жаттығулар, гимнастикалық орындықта көмек арқылы бір аяқта тепе-теңдікті сақтау. Өрмелеу, асып түсу: гимнастикалық қабырғамен жоғары өрмелеу және төмен түсу. Қолға сүйене отырып кедергінің астынан және үстінен өту. Қолдарға сүйене отырып гимнастакалық орындықтан өрмелеп өту, 50-60 см биіктікке тартылған баудың астынан өту, гимнастикалық обручтан өту. Дене сымбатын қалыптастыруға және түзетуге арналған жаттығулар (тұрып, отырып, жатып арқа бұлшықеттерінің, іштің пресс бұлшықеттерінің күшін дамытуға арналған жаттығулар). Жалпақ табандылықтың алдын алуға бағытталған жаттығулар; </w:t>
      </w:r>
    </w:p>
    <w:p w:rsidR="00FA4D01" w:rsidRPr="004161A2" w:rsidRDefault="00FA4D01" w:rsidP="00FA4D01">
      <w:pPr>
        <w:autoSpaceDE w:val="0"/>
        <w:autoSpaceDN w:val="0"/>
        <w:adjustRightInd w:val="0"/>
        <w:spacing w:after="0" w:line="240" w:lineRule="auto"/>
        <w:ind w:firstLine="709"/>
        <w:jc w:val="both"/>
        <w:rPr>
          <w:rFonts w:ascii="Times New Roman" w:hAnsi="Times New Roman" w:cs="Times New Roman"/>
          <w:bCs/>
          <w:sz w:val="28"/>
          <w:szCs w:val="28"/>
          <w:lang w:val="kk-KZ"/>
        </w:rPr>
      </w:pPr>
      <w:r w:rsidRPr="004161A2">
        <w:rPr>
          <w:rFonts w:ascii="Times New Roman" w:hAnsi="Times New Roman" w:cs="Times New Roman"/>
          <w:bCs/>
          <w:sz w:val="28"/>
          <w:szCs w:val="28"/>
          <w:lang w:val="kk-KZ"/>
        </w:rPr>
        <w:t xml:space="preserve">4) </w:t>
      </w:r>
      <w:r w:rsidR="00134915" w:rsidRPr="004161A2">
        <w:rPr>
          <w:rFonts w:ascii="Times New Roman" w:hAnsi="Times New Roman" w:cs="Times New Roman"/>
          <w:bCs/>
          <w:sz w:val="28"/>
          <w:szCs w:val="28"/>
          <w:lang w:val="kk-KZ"/>
        </w:rPr>
        <w:t>Қазақстанның ұлттық ойындары</w:t>
      </w:r>
      <w:r w:rsidRPr="004161A2">
        <w:rPr>
          <w:rFonts w:ascii="Times New Roman" w:hAnsi="Times New Roman" w:cs="Times New Roman"/>
          <w:bCs/>
          <w:sz w:val="28"/>
          <w:szCs w:val="28"/>
          <w:lang w:val="kk-KZ"/>
        </w:rPr>
        <w:t xml:space="preserve">. </w:t>
      </w:r>
      <w:r w:rsidR="00134915" w:rsidRPr="004161A2">
        <w:rPr>
          <w:rFonts w:ascii="Times New Roman" w:hAnsi="Times New Roman" w:cs="Times New Roman"/>
          <w:sz w:val="28"/>
          <w:szCs w:val="28"/>
          <w:lang w:val="kk-KZ"/>
        </w:rPr>
        <w:t>Қозғалыс қабілеттерін түзету мен жақсартуға арналған дене жаттығуларын қолданудағы техника, тактика және композициялық идеялар, «Асық ату», «Бес тас» ұлттық қозғалмалы ойындар. Алдында үйренген ойындар сайысының техникалары мен ережелерін меңгеруді жетілдіру. Киіз үйді жасау үшін қозалыс әрекеттерін қолдану. дене дайындығының жеке сабақтар жоспарын жасау (үлгі бойынша), сабақтың негізгі бөлімдерін белгілеу, олардың бағыты мен мазмұнын анықтау. Дене дайындығының жеке көрсеткіштерін өзі бақылауы (дене қасиеттерін өзіндік тестілеу);</w:t>
      </w:r>
    </w:p>
    <w:p w:rsidR="00134915" w:rsidRPr="004161A2" w:rsidRDefault="00FA4D01" w:rsidP="00FA4D01">
      <w:pPr>
        <w:spacing w:after="0" w:line="240" w:lineRule="auto"/>
        <w:ind w:firstLine="709"/>
        <w:jc w:val="both"/>
        <w:rPr>
          <w:rFonts w:ascii="Times New Roman" w:hAnsi="Times New Roman" w:cs="Times New Roman"/>
          <w:bCs/>
          <w:sz w:val="28"/>
          <w:szCs w:val="28"/>
          <w:lang w:val="kk-KZ"/>
        </w:rPr>
      </w:pPr>
      <w:r w:rsidRPr="004161A2">
        <w:rPr>
          <w:rFonts w:ascii="Times New Roman" w:hAnsi="Times New Roman" w:cs="Times New Roman"/>
          <w:bCs/>
          <w:sz w:val="28"/>
          <w:szCs w:val="28"/>
          <w:lang w:val="kk-KZ"/>
        </w:rPr>
        <w:t xml:space="preserve">5) </w:t>
      </w:r>
      <w:r w:rsidR="00134915" w:rsidRPr="004161A2">
        <w:rPr>
          <w:rFonts w:ascii="Times New Roman" w:hAnsi="Times New Roman" w:cs="Times New Roman"/>
          <w:bCs/>
          <w:sz w:val="28"/>
          <w:szCs w:val="28"/>
          <w:lang w:val="kk-KZ"/>
        </w:rPr>
        <w:t xml:space="preserve">шаңғы/кросс/коньки дайындығы. Шаңғы тебу: кезектескен екі қадамдық жүріс; бір уақыттағы бір қадамды жүріс; бір әдістен </w:t>
      </w:r>
      <w:r w:rsidR="00731853">
        <w:rPr>
          <w:rFonts w:ascii="Times New Roman" w:hAnsi="Times New Roman" w:cs="Times New Roman"/>
          <w:bCs/>
          <w:sz w:val="28"/>
          <w:szCs w:val="28"/>
          <w:lang w:val="kk-KZ"/>
        </w:rPr>
        <w:t>екінші</w:t>
      </w:r>
      <w:r w:rsidR="00134915" w:rsidRPr="004161A2">
        <w:rPr>
          <w:rFonts w:ascii="Times New Roman" w:hAnsi="Times New Roman" w:cs="Times New Roman"/>
          <w:bCs/>
          <w:sz w:val="28"/>
          <w:szCs w:val="28"/>
          <w:lang w:val="kk-KZ"/>
        </w:rPr>
        <w:t xml:space="preserve"> әдіске көшу арқылы жүрістерді кезектестіріп қозғалу (қадамсыз қозғалу, қадам арқылы, екі қадам арқылы қозғалу, тікелей көшу, таяқпен серпілу ақылы қолдану); шаңғыда үлкен емес кедергілерді аттап өту. Жоғарыға көтерілу, түсу, бұрылыстар, тежелу: аттап бұрылу; сатылап көтерілу; шырша тәріздес көтерілу; жартылай шаршы тәріздес көтерілу; негізгі және төменгі тұрыста тегіс жермен және қыр мен сайлардан, трамплиндерден өтіп төменге түсу; соқамен тежеу; тіреуішпен тежеу; қырымен сырғанап тежелу; тіреуішпен бұрылу. Конькимен жүру, 3 км-ге дейін қашықтықты жүріп өту. Кросстық дайындық. </w:t>
      </w:r>
      <w:r w:rsidR="001D04A5" w:rsidRPr="004161A2">
        <w:rPr>
          <w:rFonts w:ascii="Times New Roman" w:hAnsi="Times New Roman" w:cs="Times New Roman"/>
          <w:bCs/>
          <w:sz w:val="28"/>
          <w:szCs w:val="28"/>
          <w:lang w:val="kk-KZ"/>
        </w:rPr>
        <w:t xml:space="preserve">Техника мен арнайы дене дайындығын бекітуге арналған жаттығулар, кедергіге және кедергіден секіру, </w:t>
      </w:r>
      <w:r w:rsidR="008931FC" w:rsidRPr="004161A2">
        <w:rPr>
          <w:rFonts w:ascii="Times New Roman" w:hAnsi="Times New Roman" w:cs="Times New Roman"/>
          <w:bCs/>
          <w:sz w:val="28"/>
          <w:szCs w:val="28"/>
          <w:lang w:val="kk-KZ"/>
        </w:rPr>
        <w:t>жерге дәл түсу және тепе-теңдікті сақтау, қадамдап, жүгіріп көтерілу және түсу (мүмкіндігінше), кросстық жүгіру;</w:t>
      </w:r>
    </w:p>
    <w:p w:rsidR="00FA4D01" w:rsidRPr="004161A2" w:rsidRDefault="00FA4D01" w:rsidP="00FA4D01">
      <w:pPr>
        <w:pStyle w:val="aff"/>
        <w:spacing w:before="0" w:beforeAutospacing="0" w:after="0" w:afterAutospacing="0"/>
        <w:ind w:firstLine="709"/>
        <w:jc w:val="both"/>
        <w:rPr>
          <w:sz w:val="28"/>
          <w:szCs w:val="28"/>
          <w:lang w:val="kk-KZ"/>
        </w:rPr>
      </w:pPr>
      <w:r w:rsidRPr="004161A2">
        <w:rPr>
          <w:bCs/>
          <w:sz w:val="28"/>
          <w:szCs w:val="28"/>
          <w:lang w:val="kk-KZ"/>
        </w:rPr>
        <w:t xml:space="preserve">6) </w:t>
      </w:r>
      <w:r w:rsidR="00C27E3F" w:rsidRPr="004161A2">
        <w:rPr>
          <w:bCs/>
          <w:sz w:val="28"/>
          <w:szCs w:val="28"/>
          <w:lang w:val="kk-KZ"/>
        </w:rPr>
        <w:t xml:space="preserve">түзету қозғалмалы және спорттық ойындар. Бейімделген дене шынықтыру сабағындағы тәртіп ережелері және </w:t>
      </w:r>
      <w:r w:rsidR="00731853">
        <w:rPr>
          <w:bCs/>
          <w:sz w:val="28"/>
          <w:szCs w:val="28"/>
          <w:lang w:val="kk-KZ"/>
        </w:rPr>
        <w:t>ҚТ</w:t>
      </w:r>
      <w:r w:rsidR="00C27E3F" w:rsidRPr="004161A2">
        <w:rPr>
          <w:bCs/>
          <w:sz w:val="28"/>
          <w:szCs w:val="28"/>
          <w:lang w:val="kk-KZ"/>
        </w:rPr>
        <w:t xml:space="preserve">. Күн тәртібіндегі қозғалыс белсенділігін арттыру түрлері. Үй жағдайында дене жаттығуларын өздігінен жасау. Әр түрлі бұлшықет топтарына әсер ететін әр түрлі қозғалыс түрлері бар және түрлі қарқынды(жүгіріп өту, лақтыру, секіру, мұалім белгісімен тоқтауы бар ойындар), үстел теннисінің элементтері бар (шарикті ракеткамен ұрып жаттықтыру) ойындар. Баскетболист тұрысында, оң және сол қырымен допсыз арнайы қозғалыстар эстафетасы. Допты оң қолмен, сол қолмен, бір орында кезектеп және қозғалыста алып жүретін эстафеталар. Баскетбол ойынының қарапайым қозғалыстары: допты қозғалыста екі қолмен қағып алу; допты қозғалыста екі қолмен кеудеден беру, бір қолмен иықтан лақтырып сақинаға лақтыру. Волейболдық допты астынан екі қолмен қабырғаға соғу. «Біз көңілді </w:t>
      </w:r>
      <w:r w:rsidR="00C27E3F" w:rsidRPr="004161A2">
        <w:rPr>
          <w:bCs/>
          <w:sz w:val="28"/>
          <w:szCs w:val="28"/>
          <w:lang w:val="kk-KZ"/>
        </w:rPr>
        <w:lastRenderedPageBreak/>
        <w:t xml:space="preserve">балалар», «Батпақта жүрген ләйлек», «Шеңберден шығару», «Қуыспақ» ойындары. Заттарды отырып,тұрып, қозғалыста беру эстафеталары. Мини-футбол: спорттық ойындар сабақтарындағы ҚТ бойынша нұсқаулық. Допты иелену техникасы, допты қақпаға соғу техникасы. «Қозғалмалы нысана». Қозғалыс бағыты мен жылдамдығын өзгерте отырып допты алып жүру. Допты жұпта, үштікте беру, соғу. Допты алғаннан кейін қақпаға соғу. Мини-футбол ойыны. Волейбол: </w:t>
      </w:r>
      <w:r w:rsidR="004161A2" w:rsidRPr="004161A2">
        <w:rPr>
          <w:bCs/>
          <w:sz w:val="28"/>
          <w:szCs w:val="28"/>
          <w:lang w:val="kk-KZ"/>
        </w:rPr>
        <w:t>білім алушы</w:t>
      </w:r>
      <w:r w:rsidR="00C27E3F" w:rsidRPr="004161A2">
        <w:rPr>
          <w:bCs/>
          <w:sz w:val="28"/>
          <w:szCs w:val="28"/>
          <w:lang w:val="kk-KZ"/>
        </w:rPr>
        <w:t xml:space="preserve">ның еңбек етуге дайындығына волейболдың әсері. Тордың төменгі жағынан допты қабылдау; бір орында және қозғалыста допты тор арқылы астынан екі қолмен соғу; жоғарғы тікелей беру. Блок жасау. Тор арқылы тура шабуылдаушы соққы. Бір орында және қадамдап секіру, тордың жанында секіру (сабақта серияда 5-10 секіруден 3-5 серия). Баскетбол: ойын тактикасы уралы түсінік; практикалық әділқазылық. Допсыз және допты аланнан кейін қозғалыстағы бұрылыстар. жұпта, үштікте ойыншылардың қозғалу кезінде допты екі және бір қолмен қағып алу және ары қарай беру Бағытты өзгерте отырып допты алып жүру. Әр түрлі орыннан допты себетке салу. Оқу ойыны. Бадминтон: спорт түрімен таныстыру. Киім мен құрал-жабдықтарға қойылатын талаптар. Бадминтон барысындағы </w:t>
      </w:r>
      <w:r w:rsidR="00731853">
        <w:rPr>
          <w:bCs/>
          <w:sz w:val="28"/>
          <w:szCs w:val="28"/>
          <w:lang w:val="kk-KZ"/>
        </w:rPr>
        <w:t>ҚТ</w:t>
      </w:r>
      <w:r w:rsidR="00C27E3F" w:rsidRPr="004161A2">
        <w:rPr>
          <w:bCs/>
          <w:sz w:val="28"/>
          <w:szCs w:val="28"/>
          <w:lang w:val="kk-KZ"/>
        </w:rPr>
        <w:t>. Негізгі тұрыстар мен орын ауыстыру. Бадминтон ракеткасын ұстау. Ойын техникасының негіздері. Доп беру. Доп беру түрлері. Ракетканың ашық және жабық жағымен доп беру. Соққы (соққылардың жіктелуі) және доп беру. Жоғарыдан алысқа соққы беру. Жалғыз және жұптық ойын ережелері. Бадминтон ойыны. Үстел теннисі: спорттық ойындар сабақтарындағы ҚТ бойынша нұсқаулық. Теннис добын иелену техникасы. Теннис шаригін жұпта, төрттікте соғу техникасын үйрету. Флорбол: спорттық ойындар сабақтарындағы ҚТ бойынша нұсқаулық. Қозғалыс техникасы, флорболда орналасу. Қозғалыс бағыты мен жылдамдығын өзгерте отырып допты алып жүру. Допты жұпта, үштікте беру, соғу. Допты алғаннан кейін қақпаға соғу. Допты қақпаға соғу. Флорбол ойыны.</w:t>
      </w:r>
    </w:p>
    <w:p w:rsidR="00681BD4" w:rsidRPr="004161A2" w:rsidRDefault="00681BD4" w:rsidP="00CD2E87">
      <w:pPr>
        <w:tabs>
          <w:tab w:val="left" w:pos="1418"/>
        </w:tabs>
        <w:spacing w:after="0" w:line="240" w:lineRule="auto"/>
        <w:ind w:firstLine="709"/>
        <w:jc w:val="both"/>
        <w:rPr>
          <w:rFonts w:ascii="Times New Roman" w:hAnsi="Times New Roman" w:cs="Times New Roman"/>
          <w:sz w:val="28"/>
          <w:szCs w:val="28"/>
          <w:lang w:val="kk-KZ"/>
        </w:rPr>
      </w:pPr>
    </w:p>
    <w:p w:rsidR="00681BD4" w:rsidRPr="004161A2" w:rsidRDefault="00681BD4" w:rsidP="00CD2E87">
      <w:pPr>
        <w:tabs>
          <w:tab w:val="left" w:pos="1418"/>
        </w:tabs>
        <w:spacing w:after="0" w:line="240" w:lineRule="auto"/>
        <w:ind w:firstLine="709"/>
        <w:jc w:val="both"/>
        <w:rPr>
          <w:rFonts w:ascii="Times New Roman" w:hAnsi="Times New Roman" w:cs="Times New Roman"/>
          <w:sz w:val="28"/>
          <w:szCs w:val="28"/>
          <w:lang w:val="kk-KZ"/>
        </w:rPr>
      </w:pPr>
    </w:p>
    <w:p w:rsidR="00681BD4" w:rsidRPr="004161A2" w:rsidRDefault="00681BD4" w:rsidP="00F97534">
      <w:pPr>
        <w:tabs>
          <w:tab w:val="left" w:pos="1418"/>
        </w:tabs>
        <w:spacing w:after="0" w:line="240" w:lineRule="auto"/>
        <w:jc w:val="center"/>
        <w:rPr>
          <w:rFonts w:ascii="Times New Roman" w:hAnsi="Times New Roman" w:cs="Times New Roman"/>
          <w:sz w:val="28"/>
          <w:szCs w:val="28"/>
          <w:lang w:val="kk-KZ"/>
        </w:rPr>
      </w:pPr>
      <w:r w:rsidRPr="004161A2">
        <w:rPr>
          <w:rFonts w:ascii="Times New Roman" w:hAnsi="Times New Roman" w:cs="Times New Roman"/>
          <w:sz w:val="28"/>
          <w:szCs w:val="28"/>
          <w:lang w:val="kk-KZ"/>
        </w:rPr>
        <w:t>4-тарау. Оқыту мақсаттарының жүйесі</w:t>
      </w:r>
    </w:p>
    <w:p w:rsidR="00681BD4" w:rsidRPr="004161A2" w:rsidRDefault="00681BD4" w:rsidP="00CD2E87">
      <w:pPr>
        <w:tabs>
          <w:tab w:val="left" w:pos="1418"/>
        </w:tabs>
        <w:spacing w:after="0" w:line="240" w:lineRule="auto"/>
        <w:ind w:firstLine="709"/>
        <w:jc w:val="both"/>
        <w:rPr>
          <w:rFonts w:ascii="Times New Roman" w:hAnsi="Times New Roman" w:cs="Times New Roman"/>
          <w:sz w:val="28"/>
          <w:szCs w:val="28"/>
          <w:lang w:val="kk-KZ"/>
        </w:rPr>
      </w:pPr>
    </w:p>
    <w:p w:rsidR="00417BCD" w:rsidRPr="004161A2" w:rsidRDefault="009263D7" w:rsidP="00CD2E87">
      <w:pPr>
        <w:tabs>
          <w:tab w:val="left" w:pos="1418"/>
        </w:tabs>
        <w:spacing w:after="0" w:line="240" w:lineRule="auto"/>
        <w:ind w:firstLine="709"/>
        <w:jc w:val="both"/>
        <w:rPr>
          <w:rFonts w:ascii="Times New Roman" w:hAnsi="Times New Roman" w:cs="Times New Roman"/>
          <w:sz w:val="28"/>
          <w:szCs w:val="28"/>
          <w:lang w:val="kk-KZ"/>
        </w:rPr>
      </w:pPr>
      <w:r w:rsidRPr="004161A2">
        <w:rPr>
          <w:rFonts w:ascii="Times New Roman" w:hAnsi="Times New Roman" w:cs="Times New Roman"/>
          <w:sz w:val="28"/>
          <w:szCs w:val="28"/>
          <w:lang w:val="kk-KZ"/>
        </w:rPr>
        <w:t>38</w:t>
      </w:r>
      <w:r w:rsidR="003C6E34" w:rsidRPr="004161A2">
        <w:rPr>
          <w:rFonts w:ascii="Times New Roman" w:hAnsi="Times New Roman" w:cs="Times New Roman"/>
          <w:sz w:val="28"/>
          <w:szCs w:val="28"/>
          <w:lang w:val="kk-KZ"/>
        </w:rPr>
        <w:t xml:space="preserve">. </w:t>
      </w:r>
      <w:r w:rsidR="00417BCD" w:rsidRPr="004161A2">
        <w:rPr>
          <w:rFonts w:ascii="Times New Roman" w:hAnsi="Times New Roman" w:cs="Times New Roman"/>
          <w:sz w:val="28"/>
          <w:szCs w:val="28"/>
          <w:lang w:val="kk-KZ"/>
        </w:rPr>
        <w:t>Оқу мақсаттарын пайдалану ыңғайлылығы үшін код</w:t>
      </w:r>
      <w:r w:rsidR="00072449" w:rsidRPr="004161A2">
        <w:rPr>
          <w:rFonts w:ascii="Times New Roman" w:hAnsi="Times New Roman" w:cs="Times New Roman"/>
          <w:sz w:val="28"/>
          <w:szCs w:val="28"/>
          <w:lang w:val="kk-KZ"/>
        </w:rPr>
        <w:t>тар</w:t>
      </w:r>
      <w:r w:rsidR="00417BCD" w:rsidRPr="004161A2">
        <w:rPr>
          <w:rFonts w:ascii="Times New Roman" w:hAnsi="Times New Roman" w:cs="Times New Roman"/>
          <w:sz w:val="28"/>
          <w:szCs w:val="28"/>
          <w:lang w:val="kk-KZ"/>
        </w:rPr>
        <w:t xml:space="preserve"> қойылған. Кодта бірінші сан сыныпты, екінші және үшінші сандар </w:t>
      </w:r>
      <w:r w:rsidR="00072449" w:rsidRPr="004161A2">
        <w:rPr>
          <w:rFonts w:ascii="Times New Roman" w:hAnsi="Times New Roman" w:cs="Times New Roman"/>
          <w:sz w:val="28"/>
          <w:szCs w:val="28"/>
          <w:lang w:val="kk-KZ"/>
        </w:rPr>
        <w:t>бөлім мен бөлімше</w:t>
      </w:r>
      <w:r w:rsidR="00417BCD" w:rsidRPr="004161A2">
        <w:rPr>
          <w:rFonts w:ascii="Times New Roman" w:hAnsi="Times New Roman" w:cs="Times New Roman"/>
          <w:sz w:val="28"/>
          <w:szCs w:val="28"/>
          <w:lang w:val="kk-KZ"/>
        </w:rPr>
        <w:t xml:space="preserve">, төртінші сан оқу мақсаттарының тізімін көрсетеді. </w:t>
      </w:r>
      <w:r w:rsidR="00072449" w:rsidRPr="004161A2">
        <w:rPr>
          <w:rFonts w:ascii="Times New Roman" w:hAnsi="Times New Roman" w:cs="Times New Roman"/>
          <w:sz w:val="28"/>
          <w:szCs w:val="28"/>
          <w:lang w:val="kk-KZ"/>
        </w:rPr>
        <w:t xml:space="preserve">Мысалы, </w:t>
      </w:r>
      <w:r w:rsidR="00417BCD" w:rsidRPr="004161A2">
        <w:rPr>
          <w:rFonts w:ascii="Times New Roman" w:hAnsi="Times New Roman" w:cs="Times New Roman"/>
          <w:sz w:val="28"/>
          <w:szCs w:val="28"/>
          <w:lang w:val="kk-KZ"/>
        </w:rPr>
        <w:t>6.1.2.1: «6</w:t>
      </w:r>
      <w:r w:rsidR="00072449" w:rsidRPr="004161A2">
        <w:rPr>
          <w:rFonts w:ascii="Times New Roman" w:hAnsi="Times New Roman" w:cs="Times New Roman"/>
          <w:sz w:val="28"/>
          <w:szCs w:val="28"/>
          <w:lang w:val="kk-KZ"/>
        </w:rPr>
        <w:t>»-сынып, «1.2</w:t>
      </w:r>
      <w:r w:rsidR="00417BCD" w:rsidRPr="004161A2">
        <w:rPr>
          <w:rFonts w:ascii="Times New Roman" w:hAnsi="Times New Roman" w:cs="Times New Roman"/>
          <w:sz w:val="28"/>
          <w:szCs w:val="28"/>
          <w:lang w:val="kk-KZ"/>
        </w:rPr>
        <w:t>»</w:t>
      </w:r>
      <w:r w:rsidR="00072449" w:rsidRPr="004161A2">
        <w:rPr>
          <w:rFonts w:ascii="Times New Roman" w:hAnsi="Times New Roman" w:cs="Times New Roman"/>
          <w:sz w:val="28"/>
          <w:szCs w:val="28"/>
          <w:lang w:val="kk-KZ"/>
        </w:rPr>
        <w:t xml:space="preserve"> </w:t>
      </w:r>
      <w:r w:rsidR="00417BCD" w:rsidRPr="004161A2">
        <w:rPr>
          <w:rFonts w:ascii="Times New Roman" w:hAnsi="Times New Roman" w:cs="Times New Roman"/>
          <w:sz w:val="28"/>
          <w:szCs w:val="28"/>
          <w:lang w:val="kk-KZ"/>
        </w:rPr>
        <w:t>-</w:t>
      </w:r>
      <w:r w:rsidR="00072449" w:rsidRPr="004161A2">
        <w:rPr>
          <w:rFonts w:ascii="Times New Roman" w:hAnsi="Times New Roman" w:cs="Times New Roman"/>
          <w:sz w:val="28"/>
          <w:szCs w:val="28"/>
          <w:lang w:val="kk-KZ"/>
        </w:rPr>
        <w:t xml:space="preserve"> бөлім</w:t>
      </w:r>
      <w:r w:rsidR="00417BCD" w:rsidRPr="004161A2">
        <w:rPr>
          <w:rFonts w:ascii="Times New Roman" w:hAnsi="Times New Roman" w:cs="Times New Roman"/>
          <w:sz w:val="28"/>
          <w:szCs w:val="28"/>
          <w:lang w:val="kk-KZ"/>
        </w:rPr>
        <w:t xml:space="preserve">, </w:t>
      </w:r>
      <w:r w:rsidR="00072449" w:rsidRPr="004161A2">
        <w:rPr>
          <w:rFonts w:ascii="Times New Roman" w:hAnsi="Times New Roman" w:cs="Times New Roman"/>
          <w:sz w:val="28"/>
          <w:szCs w:val="28"/>
          <w:lang w:val="kk-KZ"/>
        </w:rPr>
        <w:t>бөлімше</w:t>
      </w:r>
      <w:r w:rsidR="00417BCD" w:rsidRPr="004161A2">
        <w:rPr>
          <w:rFonts w:ascii="Times New Roman" w:hAnsi="Times New Roman" w:cs="Times New Roman"/>
          <w:sz w:val="28"/>
          <w:szCs w:val="28"/>
          <w:lang w:val="kk-KZ"/>
        </w:rPr>
        <w:t>; «1»</w:t>
      </w:r>
      <w:r w:rsidR="00072449" w:rsidRPr="004161A2">
        <w:rPr>
          <w:rFonts w:ascii="Times New Roman" w:hAnsi="Times New Roman" w:cs="Times New Roman"/>
          <w:sz w:val="28"/>
          <w:szCs w:val="28"/>
          <w:lang w:val="kk-KZ"/>
        </w:rPr>
        <w:t xml:space="preserve"> </w:t>
      </w:r>
      <w:r w:rsidR="00417BCD" w:rsidRPr="004161A2">
        <w:rPr>
          <w:rFonts w:ascii="Times New Roman" w:hAnsi="Times New Roman" w:cs="Times New Roman"/>
          <w:sz w:val="28"/>
          <w:szCs w:val="28"/>
          <w:lang w:val="kk-KZ"/>
        </w:rPr>
        <w:t>-</w:t>
      </w:r>
      <w:r w:rsidR="00072449" w:rsidRPr="004161A2">
        <w:rPr>
          <w:rFonts w:ascii="Times New Roman" w:hAnsi="Times New Roman" w:cs="Times New Roman"/>
          <w:sz w:val="28"/>
          <w:szCs w:val="28"/>
          <w:lang w:val="kk-KZ"/>
        </w:rPr>
        <w:t xml:space="preserve"> </w:t>
      </w:r>
      <w:r w:rsidR="00417BCD" w:rsidRPr="004161A2">
        <w:rPr>
          <w:rFonts w:ascii="Times New Roman" w:hAnsi="Times New Roman" w:cs="Times New Roman"/>
          <w:sz w:val="28"/>
          <w:szCs w:val="28"/>
          <w:lang w:val="kk-KZ"/>
        </w:rPr>
        <w:t>оқу мақсаттарының тізімдеме</w:t>
      </w:r>
      <w:r w:rsidR="00072449" w:rsidRPr="004161A2">
        <w:rPr>
          <w:rFonts w:ascii="Times New Roman" w:hAnsi="Times New Roman" w:cs="Times New Roman"/>
          <w:sz w:val="28"/>
          <w:szCs w:val="28"/>
          <w:lang w:val="kk-KZ"/>
        </w:rPr>
        <w:t>сі</w:t>
      </w:r>
      <w:r w:rsidR="00417BCD" w:rsidRPr="004161A2">
        <w:rPr>
          <w:rFonts w:ascii="Times New Roman" w:hAnsi="Times New Roman" w:cs="Times New Roman"/>
          <w:sz w:val="28"/>
          <w:szCs w:val="28"/>
          <w:lang w:val="kk-KZ"/>
        </w:rPr>
        <w:t>.</w:t>
      </w:r>
    </w:p>
    <w:p w:rsidR="00470F7D" w:rsidRPr="004161A2" w:rsidRDefault="00681BD4" w:rsidP="00CD2E87">
      <w:pPr>
        <w:tabs>
          <w:tab w:val="left" w:pos="1418"/>
        </w:tabs>
        <w:spacing w:after="0" w:line="240" w:lineRule="auto"/>
        <w:ind w:firstLine="709"/>
        <w:jc w:val="both"/>
        <w:rPr>
          <w:rFonts w:ascii="Times New Roman" w:hAnsi="Times New Roman" w:cs="Times New Roman"/>
          <w:sz w:val="28"/>
          <w:szCs w:val="28"/>
          <w:lang w:val="kk-KZ"/>
        </w:rPr>
      </w:pPr>
      <w:r w:rsidRPr="004161A2">
        <w:rPr>
          <w:rFonts w:ascii="Times New Roman" w:hAnsi="Times New Roman" w:cs="Times New Roman"/>
          <w:sz w:val="28"/>
          <w:szCs w:val="28"/>
          <w:lang w:val="kk-KZ"/>
        </w:rPr>
        <w:t>39</w:t>
      </w:r>
      <w:r w:rsidR="00417BCD" w:rsidRPr="004161A2">
        <w:rPr>
          <w:rFonts w:ascii="Times New Roman" w:hAnsi="Times New Roman" w:cs="Times New Roman"/>
          <w:sz w:val="28"/>
          <w:szCs w:val="28"/>
          <w:lang w:val="kk-KZ"/>
        </w:rPr>
        <w:t>. Оқыту мақсаттарының жүйесі</w:t>
      </w:r>
      <w:r w:rsidR="00072449" w:rsidRPr="004161A2">
        <w:rPr>
          <w:rFonts w:ascii="Times New Roman" w:hAnsi="Times New Roman" w:cs="Times New Roman"/>
          <w:sz w:val="28"/>
          <w:szCs w:val="28"/>
          <w:lang w:val="kk-KZ"/>
        </w:rPr>
        <w:t>:</w:t>
      </w:r>
    </w:p>
    <w:p w:rsidR="00681BD4" w:rsidRPr="004161A2" w:rsidRDefault="00072449" w:rsidP="00F97534">
      <w:pPr>
        <w:tabs>
          <w:tab w:val="left" w:pos="1418"/>
        </w:tabs>
        <w:spacing w:after="0" w:line="240" w:lineRule="auto"/>
        <w:ind w:firstLine="709"/>
        <w:jc w:val="both"/>
        <w:rPr>
          <w:rFonts w:ascii="Times New Roman" w:hAnsi="Times New Roman" w:cs="Times New Roman"/>
          <w:sz w:val="28"/>
          <w:szCs w:val="28"/>
          <w:lang w:val="kk-KZ"/>
        </w:rPr>
      </w:pPr>
      <w:r w:rsidRPr="004161A2">
        <w:rPr>
          <w:rFonts w:ascii="Times New Roman" w:hAnsi="Times New Roman" w:cs="Times New Roman"/>
          <w:sz w:val="28"/>
          <w:szCs w:val="28"/>
          <w:lang w:val="kk-KZ"/>
        </w:rPr>
        <w:t xml:space="preserve">1) </w:t>
      </w:r>
      <w:r w:rsidR="00470F7D" w:rsidRPr="004161A2">
        <w:rPr>
          <w:rFonts w:ascii="Times New Roman" w:hAnsi="Times New Roman" w:cs="Times New Roman"/>
          <w:sz w:val="28"/>
          <w:szCs w:val="28"/>
          <w:lang w:val="kk-KZ"/>
        </w:rPr>
        <w:t>«Қозғалыс қызметтері» бөлімі</w:t>
      </w:r>
      <w:r w:rsidRPr="004161A2">
        <w:rPr>
          <w:rFonts w:ascii="Times New Roman" w:hAnsi="Times New Roman" w:cs="Times New Roman"/>
          <w:sz w:val="28"/>
          <w:szCs w:val="28"/>
          <w:lang w:val="kk-KZ"/>
        </w:rPr>
        <w:t>:</w:t>
      </w:r>
      <w:r w:rsidR="00F97534" w:rsidRPr="004161A2">
        <w:rPr>
          <w:rFonts w:ascii="Times New Roman" w:hAnsi="Times New Roman" w:cs="Times New Roman"/>
          <w:sz w:val="28"/>
          <w:szCs w:val="28"/>
          <w:lang w:val="kk-KZ"/>
        </w:rPr>
        <w:t xml:space="preserve"> </w:t>
      </w:r>
    </w:p>
    <w:p w:rsidR="00932587" w:rsidRPr="004161A2" w:rsidRDefault="00470F7D" w:rsidP="00681BD4">
      <w:pPr>
        <w:tabs>
          <w:tab w:val="left" w:pos="709"/>
          <w:tab w:val="left" w:pos="993"/>
          <w:tab w:val="left" w:pos="1134"/>
        </w:tabs>
        <w:spacing w:after="0" w:line="240" w:lineRule="auto"/>
        <w:ind w:firstLine="709"/>
        <w:jc w:val="both"/>
        <w:rPr>
          <w:rFonts w:ascii="Times New Roman" w:hAnsi="Times New Roman" w:cs="Times New Roman"/>
          <w:sz w:val="28"/>
          <w:szCs w:val="28"/>
          <w:lang w:val="kk-KZ"/>
        </w:rPr>
      </w:pPr>
      <w:r w:rsidRPr="004161A2">
        <w:rPr>
          <w:rFonts w:ascii="Times New Roman" w:hAnsi="Times New Roman" w:cs="Times New Roman"/>
          <w:sz w:val="28"/>
          <w:szCs w:val="28"/>
          <w:lang w:val="kk-KZ"/>
        </w:rPr>
        <w:t>1-</w:t>
      </w:r>
      <w:r w:rsidR="00417BCD" w:rsidRPr="004161A2">
        <w:rPr>
          <w:rFonts w:ascii="Times New Roman" w:hAnsi="Times New Roman" w:cs="Times New Roman"/>
          <w:sz w:val="28"/>
          <w:szCs w:val="28"/>
          <w:lang w:val="kk-KZ"/>
        </w:rPr>
        <w:t>кесте</w:t>
      </w:r>
    </w:p>
    <w:p w:rsidR="00F97534" w:rsidRPr="004161A2" w:rsidRDefault="00F97534" w:rsidP="00681BD4">
      <w:pPr>
        <w:tabs>
          <w:tab w:val="left" w:pos="709"/>
          <w:tab w:val="left" w:pos="993"/>
          <w:tab w:val="left" w:pos="1134"/>
        </w:tabs>
        <w:spacing w:after="0" w:line="240" w:lineRule="auto"/>
        <w:ind w:firstLine="709"/>
        <w:jc w:val="both"/>
        <w:rPr>
          <w:rFonts w:ascii="Times New Roman" w:hAnsi="Times New Roman" w:cs="Times New Roman"/>
          <w:sz w:val="28"/>
          <w:szCs w:val="28"/>
          <w:lang w:val="kk-KZ"/>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417"/>
        <w:gridCol w:w="1418"/>
        <w:gridCol w:w="1417"/>
        <w:gridCol w:w="1276"/>
        <w:gridCol w:w="1276"/>
        <w:gridCol w:w="1417"/>
      </w:tblGrid>
      <w:tr w:rsidR="001F3419" w:rsidRPr="004161A2" w:rsidTr="00B8273E">
        <w:tc>
          <w:tcPr>
            <w:tcW w:w="1418" w:type="dxa"/>
            <w:vMerge w:val="restart"/>
          </w:tcPr>
          <w:p w:rsidR="001F3419" w:rsidRPr="004161A2" w:rsidRDefault="001F3419" w:rsidP="009A2EAB">
            <w:pPr>
              <w:spacing w:after="0" w:line="240" w:lineRule="auto"/>
              <w:rPr>
                <w:rFonts w:ascii="Times New Roman" w:hAnsi="Times New Roman" w:cs="Times New Roman"/>
                <w:sz w:val="28"/>
                <w:szCs w:val="28"/>
              </w:rPr>
            </w:pPr>
            <w:r w:rsidRPr="004161A2">
              <w:rPr>
                <w:rFonts w:ascii="Times New Roman" w:hAnsi="Times New Roman" w:cs="Times New Roman"/>
                <w:sz w:val="28"/>
                <w:szCs w:val="28"/>
              </w:rPr>
              <w:t xml:space="preserve">Бөлімше </w:t>
            </w:r>
          </w:p>
        </w:tc>
        <w:tc>
          <w:tcPr>
            <w:tcW w:w="8221" w:type="dxa"/>
            <w:gridSpan w:val="6"/>
          </w:tcPr>
          <w:p w:rsidR="001F3419" w:rsidRPr="004161A2" w:rsidRDefault="001F3419" w:rsidP="009A2EAB">
            <w:pPr>
              <w:keepLines/>
              <w:spacing w:after="0" w:line="240" w:lineRule="auto"/>
              <w:jc w:val="center"/>
              <w:rPr>
                <w:rFonts w:ascii="Times New Roman" w:hAnsi="Times New Roman" w:cs="Times New Roman"/>
                <w:sz w:val="28"/>
                <w:szCs w:val="28"/>
                <w:lang w:val="kk-KZ"/>
              </w:rPr>
            </w:pPr>
            <w:r w:rsidRPr="004161A2">
              <w:rPr>
                <w:rFonts w:ascii="Times New Roman" w:hAnsi="Times New Roman" w:cs="Times New Roman"/>
                <w:sz w:val="28"/>
                <w:szCs w:val="28"/>
                <w:lang w:val="kk-KZ"/>
              </w:rPr>
              <w:t>Оқ</w:t>
            </w:r>
            <w:r w:rsidR="00F97534" w:rsidRPr="004161A2">
              <w:rPr>
                <w:rFonts w:ascii="Times New Roman" w:hAnsi="Times New Roman" w:cs="Times New Roman"/>
                <w:sz w:val="28"/>
                <w:szCs w:val="28"/>
                <w:lang w:val="kk-KZ"/>
              </w:rPr>
              <w:t>ыт</w:t>
            </w:r>
            <w:r w:rsidRPr="004161A2">
              <w:rPr>
                <w:rFonts w:ascii="Times New Roman" w:hAnsi="Times New Roman" w:cs="Times New Roman"/>
                <w:sz w:val="28"/>
                <w:szCs w:val="28"/>
                <w:lang w:val="kk-KZ"/>
              </w:rPr>
              <w:t xml:space="preserve">у мақсаттары </w:t>
            </w:r>
          </w:p>
        </w:tc>
      </w:tr>
      <w:tr w:rsidR="001F3419" w:rsidRPr="004161A2" w:rsidTr="00E07EA7">
        <w:tc>
          <w:tcPr>
            <w:tcW w:w="1418" w:type="dxa"/>
            <w:vMerge/>
          </w:tcPr>
          <w:p w:rsidR="001F3419" w:rsidRPr="004161A2" w:rsidRDefault="001F3419" w:rsidP="009A2EAB">
            <w:pPr>
              <w:spacing w:after="0" w:line="240" w:lineRule="auto"/>
              <w:rPr>
                <w:rFonts w:ascii="Times New Roman" w:hAnsi="Times New Roman" w:cs="Times New Roman"/>
                <w:sz w:val="28"/>
                <w:szCs w:val="28"/>
              </w:rPr>
            </w:pPr>
          </w:p>
        </w:tc>
        <w:tc>
          <w:tcPr>
            <w:tcW w:w="1417" w:type="dxa"/>
          </w:tcPr>
          <w:p w:rsidR="001F3419" w:rsidRPr="004161A2" w:rsidRDefault="00F97534" w:rsidP="009A2EAB">
            <w:pPr>
              <w:keepLines/>
              <w:tabs>
                <w:tab w:val="left" w:pos="1376"/>
              </w:tabs>
              <w:spacing w:after="0" w:line="240" w:lineRule="auto"/>
              <w:contextualSpacing/>
              <w:jc w:val="center"/>
              <w:rPr>
                <w:rFonts w:ascii="Times New Roman" w:hAnsi="Times New Roman" w:cs="Times New Roman"/>
                <w:sz w:val="28"/>
                <w:szCs w:val="28"/>
                <w:lang w:val="kk-KZ"/>
              </w:rPr>
            </w:pPr>
            <w:r w:rsidRPr="004161A2">
              <w:rPr>
                <w:rFonts w:ascii="Times New Roman" w:hAnsi="Times New Roman" w:cs="Times New Roman"/>
                <w:sz w:val="28"/>
                <w:szCs w:val="28"/>
                <w:lang w:val="kk-KZ"/>
              </w:rPr>
              <w:t>5-</w:t>
            </w:r>
            <w:r w:rsidR="001F3419" w:rsidRPr="004161A2">
              <w:rPr>
                <w:rFonts w:ascii="Times New Roman" w:hAnsi="Times New Roman" w:cs="Times New Roman"/>
                <w:sz w:val="28"/>
                <w:szCs w:val="28"/>
                <w:lang w:val="kk-KZ"/>
              </w:rPr>
              <w:t>сынып</w:t>
            </w:r>
          </w:p>
        </w:tc>
        <w:tc>
          <w:tcPr>
            <w:tcW w:w="1418" w:type="dxa"/>
          </w:tcPr>
          <w:p w:rsidR="001F3419" w:rsidRPr="004161A2" w:rsidRDefault="00F97534" w:rsidP="009A2EAB">
            <w:pPr>
              <w:keepNext/>
              <w:keepLines/>
              <w:tabs>
                <w:tab w:val="left" w:pos="1376"/>
              </w:tabs>
              <w:spacing w:after="0" w:line="240" w:lineRule="auto"/>
              <w:contextualSpacing/>
              <w:jc w:val="center"/>
              <w:rPr>
                <w:rFonts w:ascii="Times New Roman" w:hAnsi="Times New Roman" w:cs="Times New Roman"/>
                <w:sz w:val="28"/>
                <w:szCs w:val="28"/>
                <w:lang w:val="kk-KZ"/>
              </w:rPr>
            </w:pPr>
            <w:r w:rsidRPr="004161A2">
              <w:rPr>
                <w:rFonts w:ascii="Times New Roman" w:hAnsi="Times New Roman" w:cs="Times New Roman"/>
                <w:sz w:val="28"/>
                <w:szCs w:val="28"/>
                <w:lang w:val="kk-KZ"/>
              </w:rPr>
              <w:t>6-</w:t>
            </w:r>
            <w:r w:rsidR="001F3419" w:rsidRPr="004161A2">
              <w:rPr>
                <w:rFonts w:ascii="Times New Roman" w:hAnsi="Times New Roman" w:cs="Times New Roman"/>
                <w:sz w:val="28"/>
                <w:szCs w:val="28"/>
                <w:lang w:val="kk-KZ"/>
              </w:rPr>
              <w:t>сынып</w:t>
            </w:r>
          </w:p>
        </w:tc>
        <w:tc>
          <w:tcPr>
            <w:tcW w:w="1417" w:type="dxa"/>
          </w:tcPr>
          <w:p w:rsidR="001F3419" w:rsidRPr="004161A2" w:rsidRDefault="00F97534" w:rsidP="009A2EAB">
            <w:pPr>
              <w:keepLines/>
              <w:spacing w:after="0" w:line="240" w:lineRule="auto"/>
              <w:jc w:val="center"/>
              <w:rPr>
                <w:rFonts w:ascii="Times New Roman" w:hAnsi="Times New Roman" w:cs="Times New Roman"/>
                <w:sz w:val="28"/>
                <w:szCs w:val="28"/>
                <w:lang w:val="kk-KZ"/>
              </w:rPr>
            </w:pPr>
            <w:r w:rsidRPr="004161A2">
              <w:rPr>
                <w:rFonts w:ascii="Times New Roman" w:hAnsi="Times New Roman" w:cs="Times New Roman"/>
                <w:sz w:val="28"/>
                <w:szCs w:val="28"/>
              </w:rPr>
              <w:t>7</w:t>
            </w:r>
            <w:r w:rsidRPr="004161A2">
              <w:rPr>
                <w:rFonts w:ascii="Times New Roman" w:hAnsi="Times New Roman" w:cs="Times New Roman"/>
                <w:sz w:val="28"/>
                <w:szCs w:val="28"/>
                <w:lang w:val="kk-KZ"/>
              </w:rPr>
              <w:t>-</w:t>
            </w:r>
            <w:r w:rsidR="001F3419" w:rsidRPr="004161A2">
              <w:rPr>
                <w:rFonts w:ascii="Times New Roman" w:hAnsi="Times New Roman" w:cs="Times New Roman"/>
                <w:sz w:val="28"/>
                <w:szCs w:val="28"/>
                <w:lang w:val="kk-KZ"/>
              </w:rPr>
              <w:t>сынып</w:t>
            </w:r>
          </w:p>
        </w:tc>
        <w:tc>
          <w:tcPr>
            <w:tcW w:w="1276" w:type="dxa"/>
          </w:tcPr>
          <w:p w:rsidR="001F3419" w:rsidRPr="004161A2" w:rsidRDefault="00F97534" w:rsidP="009A2EAB">
            <w:pPr>
              <w:keepLines/>
              <w:spacing w:after="0" w:line="240" w:lineRule="auto"/>
              <w:jc w:val="center"/>
              <w:rPr>
                <w:rFonts w:ascii="Times New Roman" w:hAnsi="Times New Roman" w:cs="Times New Roman"/>
                <w:sz w:val="28"/>
                <w:szCs w:val="28"/>
                <w:lang w:val="kk-KZ"/>
              </w:rPr>
            </w:pPr>
            <w:r w:rsidRPr="004161A2">
              <w:rPr>
                <w:rFonts w:ascii="Times New Roman" w:hAnsi="Times New Roman" w:cs="Times New Roman"/>
                <w:sz w:val="28"/>
                <w:szCs w:val="28"/>
              </w:rPr>
              <w:t>8</w:t>
            </w:r>
            <w:r w:rsidRPr="004161A2">
              <w:rPr>
                <w:rFonts w:ascii="Times New Roman" w:hAnsi="Times New Roman" w:cs="Times New Roman"/>
                <w:sz w:val="28"/>
                <w:szCs w:val="28"/>
                <w:lang w:val="kk-KZ"/>
              </w:rPr>
              <w:t>-</w:t>
            </w:r>
            <w:r w:rsidR="001F3419" w:rsidRPr="004161A2">
              <w:rPr>
                <w:rFonts w:ascii="Times New Roman" w:hAnsi="Times New Roman" w:cs="Times New Roman"/>
                <w:sz w:val="28"/>
                <w:szCs w:val="28"/>
                <w:lang w:val="kk-KZ"/>
              </w:rPr>
              <w:t>сынып</w:t>
            </w:r>
          </w:p>
        </w:tc>
        <w:tc>
          <w:tcPr>
            <w:tcW w:w="1276" w:type="dxa"/>
          </w:tcPr>
          <w:p w:rsidR="001F3419" w:rsidRPr="004161A2" w:rsidRDefault="00F97534" w:rsidP="009A2EAB">
            <w:pPr>
              <w:keepLines/>
              <w:spacing w:after="0" w:line="240" w:lineRule="auto"/>
              <w:jc w:val="center"/>
              <w:rPr>
                <w:rFonts w:ascii="Times New Roman" w:hAnsi="Times New Roman" w:cs="Times New Roman"/>
                <w:sz w:val="28"/>
                <w:szCs w:val="28"/>
                <w:lang w:val="kk-KZ"/>
              </w:rPr>
            </w:pPr>
            <w:r w:rsidRPr="004161A2">
              <w:rPr>
                <w:rFonts w:ascii="Times New Roman" w:hAnsi="Times New Roman" w:cs="Times New Roman"/>
                <w:sz w:val="28"/>
                <w:szCs w:val="28"/>
              </w:rPr>
              <w:t>9</w:t>
            </w:r>
            <w:r w:rsidRPr="004161A2">
              <w:rPr>
                <w:rFonts w:ascii="Times New Roman" w:hAnsi="Times New Roman" w:cs="Times New Roman"/>
                <w:sz w:val="28"/>
                <w:szCs w:val="28"/>
                <w:lang w:val="kk-KZ"/>
              </w:rPr>
              <w:t>-</w:t>
            </w:r>
            <w:r w:rsidR="001F3419" w:rsidRPr="004161A2">
              <w:rPr>
                <w:rFonts w:ascii="Times New Roman" w:hAnsi="Times New Roman" w:cs="Times New Roman"/>
                <w:sz w:val="28"/>
                <w:szCs w:val="28"/>
                <w:lang w:val="kk-KZ"/>
              </w:rPr>
              <w:t>сынып</w:t>
            </w:r>
          </w:p>
        </w:tc>
        <w:tc>
          <w:tcPr>
            <w:tcW w:w="1417" w:type="dxa"/>
          </w:tcPr>
          <w:p w:rsidR="001F3419" w:rsidRPr="004161A2" w:rsidRDefault="00F97534" w:rsidP="009A2EAB">
            <w:pPr>
              <w:spacing w:after="0" w:line="240" w:lineRule="auto"/>
              <w:jc w:val="center"/>
              <w:rPr>
                <w:rFonts w:ascii="Times New Roman" w:hAnsi="Times New Roman" w:cs="Times New Roman"/>
                <w:kern w:val="2"/>
                <w:sz w:val="28"/>
                <w:szCs w:val="28"/>
                <w:lang w:val="kk-KZ"/>
              </w:rPr>
            </w:pPr>
            <w:r w:rsidRPr="004161A2">
              <w:rPr>
                <w:rFonts w:ascii="Times New Roman" w:hAnsi="Times New Roman" w:cs="Times New Roman"/>
                <w:sz w:val="28"/>
                <w:szCs w:val="28"/>
              </w:rPr>
              <w:t>10</w:t>
            </w:r>
            <w:r w:rsidRPr="004161A2">
              <w:rPr>
                <w:rFonts w:ascii="Times New Roman" w:hAnsi="Times New Roman" w:cs="Times New Roman"/>
                <w:sz w:val="28"/>
                <w:szCs w:val="28"/>
                <w:lang w:val="kk-KZ"/>
              </w:rPr>
              <w:t>-</w:t>
            </w:r>
            <w:r w:rsidR="001F3419" w:rsidRPr="004161A2">
              <w:rPr>
                <w:rFonts w:ascii="Times New Roman" w:hAnsi="Times New Roman" w:cs="Times New Roman"/>
                <w:sz w:val="28"/>
                <w:szCs w:val="28"/>
                <w:lang w:val="kk-KZ"/>
              </w:rPr>
              <w:t>сынып</w:t>
            </w:r>
          </w:p>
        </w:tc>
      </w:tr>
      <w:tr w:rsidR="00F97534" w:rsidRPr="004161A2" w:rsidTr="00E07EA7">
        <w:tc>
          <w:tcPr>
            <w:tcW w:w="1418" w:type="dxa"/>
          </w:tcPr>
          <w:p w:rsidR="00F97534" w:rsidRPr="004161A2" w:rsidRDefault="00F97534" w:rsidP="009A2EAB">
            <w:pPr>
              <w:spacing w:after="0" w:line="240" w:lineRule="auto"/>
              <w:rPr>
                <w:rFonts w:ascii="Times New Roman" w:hAnsi="Times New Roman" w:cs="Times New Roman"/>
                <w:sz w:val="28"/>
                <w:szCs w:val="28"/>
              </w:rPr>
            </w:pPr>
            <w:r w:rsidRPr="004161A2">
              <w:rPr>
                <w:rFonts w:ascii="Times New Roman" w:hAnsi="Times New Roman" w:cs="Times New Roman"/>
                <w:sz w:val="28"/>
                <w:szCs w:val="28"/>
              </w:rPr>
              <w:t xml:space="preserve">1.1 </w:t>
            </w:r>
            <w:r w:rsidRPr="004161A2">
              <w:rPr>
                <w:rFonts w:ascii="Times New Roman" w:hAnsi="Times New Roman" w:cs="Times New Roman"/>
                <w:sz w:val="28"/>
                <w:szCs w:val="28"/>
              </w:rPr>
              <w:lastRenderedPageBreak/>
              <w:t xml:space="preserve">Негізгі қозғалыстарды дамыту, негізгі циклдік қозғалыс дағдыларын сенімді игеру </w:t>
            </w:r>
          </w:p>
        </w:tc>
        <w:tc>
          <w:tcPr>
            <w:tcW w:w="1417" w:type="dxa"/>
          </w:tcPr>
          <w:p w:rsidR="00F97534" w:rsidRPr="004161A2" w:rsidRDefault="00F97534" w:rsidP="009A2EAB">
            <w:pPr>
              <w:spacing w:after="0" w:line="240" w:lineRule="auto"/>
              <w:rPr>
                <w:rFonts w:ascii="Times New Roman" w:hAnsi="Times New Roman" w:cs="Times New Roman"/>
                <w:sz w:val="28"/>
                <w:szCs w:val="28"/>
              </w:rPr>
            </w:pPr>
            <w:r w:rsidRPr="004161A2">
              <w:rPr>
                <w:rFonts w:ascii="Times New Roman" w:hAnsi="Times New Roman" w:cs="Times New Roman"/>
                <w:sz w:val="28"/>
                <w:szCs w:val="28"/>
              </w:rPr>
              <w:lastRenderedPageBreak/>
              <w:t xml:space="preserve">5.1.1.1 </w:t>
            </w:r>
            <w:r w:rsidRPr="004161A2">
              <w:rPr>
                <w:rFonts w:ascii="Times New Roman" w:hAnsi="Times New Roman" w:cs="Times New Roman"/>
                <w:sz w:val="28"/>
                <w:szCs w:val="28"/>
                <w:lang w:val="kk-KZ"/>
              </w:rPr>
              <w:lastRenderedPageBreak/>
              <w:t xml:space="preserve">негізгі қозғалыстық әрекеттер туралы түсінікке ие болу </w:t>
            </w:r>
          </w:p>
          <w:p w:rsidR="00F97534" w:rsidRPr="004161A2" w:rsidRDefault="00F97534" w:rsidP="009A2EAB">
            <w:pPr>
              <w:spacing w:after="0" w:line="240" w:lineRule="auto"/>
              <w:rPr>
                <w:rFonts w:ascii="Times New Roman" w:hAnsi="Times New Roman" w:cs="Times New Roman"/>
                <w:sz w:val="28"/>
                <w:szCs w:val="28"/>
              </w:rPr>
            </w:pPr>
            <w:r w:rsidRPr="004161A2">
              <w:rPr>
                <w:rFonts w:ascii="Times New Roman" w:hAnsi="Times New Roman" w:cs="Times New Roman"/>
                <w:sz w:val="28"/>
                <w:szCs w:val="28"/>
              </w:rPr>
              <w:t xml:space="preserve">5.1.1.2 </w:t>
            </w:r>
            <w:r w:rsidRPr="004161A2">
              <w:rPr>
                <w:rFonts w:ascii="Times New Roman" w:hAnsi="Times New Roman" w:cs="Times New Roman"/>
                <w:sz w:val="28"/>
                <w:szCs w:val="28"/>
                <w:lang w:val="kk-KZ"/>
              </w:rPr>
              <w:t>спорттың бір түрі бойынша</w:t>
            </w:r>
            <w:r w:rsidR="00F658D2" w:rsidRPr="004161A2">
              <w:rPr>
                <w:rFonts w:ascii="Times New Roman" w:hAnsi="Times New Roman" w:cs="Times New Roman"/>
                <w:sz w:val="28"/>
                <w:szCs w:val="28"/>
                <w:lang w:val="kk-KZ"/>
              </w:rPr>
              <w:t xml:space="preserve"> </w:t>
            </w:r>
            <w:r w:rsidRPr="004161A2">
              <w:rPr>
                <w:rFonts w:ascii="Times New Roman" w:hAnsi="Times New Roman" w:cs="Times New Roman"/>
                <w:sz w:val="28"/>
                <w:szCs w:val="28"/>
                <w:lang w:val="kk-KZ"/>
              </w:rPr>
              <w:t xml:space="preserve">маманданудақозғалыс әрекеттерін дұрыс жүзеге асыру </w:t>
            </w:r>
          </w:p>
          <w:p w:rsidR="00F97534" w:rsidRPr="004161A2" w:rsidRDefault="00F97534" w:rsidP="009A2EAB">
            <w:pPr>
              <w:spacing w:after="0" w:line="240" w:lineRule="auto"/>
              <w:rPr>
                <w:rFonts w:ascii="Times New Roman" w:hAnsi="Times New Roman" w:cs="Times New Roman"/>
                <w:sz w:val="28"/>
                <w:szCs w:val="28"/>
              </w:rPr>
            </w:pPr>
            <w:r w:rsidRPr="004161A2">
              <w:rPr>
                <w:rFonts w:ascii="Times New Roman" w:hAnsi="Times New Roman" w:cs="Times New Roman"/>
                <w:sz w:val="28"/>
                <w:szCs w:val="28"/>
              </w:rPr>
              <w:t>5.1.1.3</w:t>
            </w:r>
            <w:r w:rsidRPr="004161A2">
              <w:rPr>
                <w:rFonts w:ascii="Times New Roman" w:hAnsi="Times New Roman" w:cs="Times New Roman"/>
                <w:sz w:val="28"/>
                <w:szCs w:val="28"/>
                <w:lang w:val="kk-KZ"/>
              </w:rPr>
              <w:t xml:space="preserve"> мұғалімнің жетекшілігімен негізгі дене қабілеттерін дамыту бойынша сабақтар өткізу, дене сымбаты мен дене бітімін түзеу </w:t>
            </w:r>
          </w:p>
        </w:tc>
        <w:tc>
          <w:tcPr>
            <w:tcW w:w="1418" w:type="dxa"/>
          </w:tcPr>
          <w:p w:rsidR="00F97534" w:rsidRPr="004161A2" w:rsidRDefault="00F97534" w:rsidP="009A2EAB">
            <w:pPr>
              <w:spacing w:after="0" w:line="240" w:lineRule="auto"/>
              <w:rPr>
                <w:rFonts w:ascii="Times New Roman" w:hAnsi="Times New Roman" w:cs="Times New Roman"/>
                <w:sz w:val="28"/>
                <w:szCs w:val="28"/>
              </w:rPr>
            </w:pPr>
            <w:r w:rsidRPr="004161A2">
              <w:rPr>
                <w:rFonts w:ascii="Times New Roman" w:hAnsi="Times New Roman" w:cs="Times New Roman"/>
                <w:sz w:val="28"/>
                <w:szCs w:val="28"/>
              </w:rPr>
              <w:lastRenderedPageBreak/>
              <w:t xml:space="preserve">6.1.1.1 </w:t>
            </w:r>
            <w:r w:rsidRPr="004161A2">
              <w:rPr>
                <w:rFonts w:ascii="Times New Roman" w:hAnsi="Times New Roman" w:cs="Times New Roman"/>
                <w:sz w:val="28"/>
                <w:szCs w:val="28"/>
                <w:lang w:val="kk-KZ"/>
              </w:rPr>
              <w:lastRenderedPageBreak/>
              <w:t xml:space="preserve">негізгі қозғалыстық дағдылар мен икемдерді орындау </w:t>
            </w:r>
          </w:p>
          <w:p w:rsidR="00F97534" w:rsidRPr="004161A2" w:rsidRDefault="00F97534" w:rsidP="009A2EAB">
            <w:pPr>
              <w:spacing w:after="0" w:line="240" w:lineRule="auto"/>
              <w:rPr>
                <w:rFonts w:ascii="Times New Roman" w:hAnsi="Times New Roman" w:cs="Times New Roman"/>
                <w:sz w:val="28"/>
                <w:szCs w:val="28"/>
              </w:rPr>
            </w:pPr>
            <w:r w:rsidRPr="004161A2">
              <w:rPr>
                <w:rFonts w:ascii="Times New Roman" w:hAnsi="Times New Roman" w:cs="Times New Roman"/>
                <w:sz w:val="28"/>
                <w:szCs w:val="28"/>
              </w:rPr>
              <w:t xml:space="preserve">6.1.1.2 </w:t>
            </w:r>
            <w:r w:rsidRPr="004161A2">
              <w:rPr>
                <w:rFonts w:ascii="Times New Roman" w:hAnsi="Times New Roman" w:cs="Times New Roman"/>
                <w:sz w:val="28"/>
                <w:szCs w:val="28"/>
                <w:lang w:val="kk-KZ"/>
              </w:rPr>
              <w:t xml:space="preserve">спорттың бір түрі бойынша мамандануда қозғалыс әрекеттерін техникалық тұрғыдан дұрыс орындау </w:t>
            </w:r>
          </w:p>
          <w:p w:rsidR="00F97534" w:rsidRPr="004161A2" w:rsidRDefault="00F97534" w:rsidP="009A2EAB">
            <w:pPr>
              <w:spacing w:after="0" w:line="240" w:lineRule="auto"/>
              <w:rPr>
                <w:rFonts w:ascii="Times New Roman" w:hAnsi="Times New Roman" w:cs="Times New Roman"/>
                <w:sz w:val="28"/>
                <w:szCs w:val="28"/>
              </w:rPr>
            </w:pPr>
            <w:r w:rsidRPr="004161A2">
              <w:rPr>
                <w:rFonts w:ascii="Times New Roman" w:hAnsi="Times New Roman" w:cs="Times New Roman"/>
                <w:sz w:val="28"/>
                <w:szCs w:val="28"/>
              </w:rPr>
              <w:t>6.1.1.3</w:t>
            </w:r>
            <w:r w:rsidRPr="004161A2">
              <w:rPr>
                <w:rFonts w:ascii="Times New Roman" w:hAnsi="Times New Roman" w:cs="Times New Roman"/>
                <w:sz w:val="28"/>
                <w:szCs w:val="28"/>
                <w:lang w:val="kk-KZ"/>
              </w:rPr>
              <w:t xml:space="preserve"> мұғалімнің жетекшілігімен негізгі дене қабілеттерін дамыту бойынша сабақтар өткізу, дене сымбаты мен дене бітімін түзеу </w:t>
            </w:r>
          </w:p>
        </w:tc>
        <w:tc>
          <w:tcPr>
            <w:tcW w:w="1417" w:type="dxa"/>
          </w:tcPr>
          <w:p w:rsidR="00F97534" w:rsidRPr="004161A2" w:rsidRDefault="00F97534" w:rsidP="009A2EAB">
            <w:pPr>
              <w:spacing w:after="0" w:line="240" w:lineRule="auto"/>
              <w:rPr>
                <w:rFonts w:ascii="Times New Roman" w:hAnsi="Times New Roman" w:cs="Times New Roman"/>
                <w:sz w:val="28"/>
                <w:szCs w:val="28"/>
              </w:rPr>
            </w:pPr>
            <w:r w:rsidRPr="004161A2">
              <w:rPr>
                <w:rFonts w:ascii="Times New Roman" w:hAnsi="Times New Roman" w:cs="Times New Roman"/>
                <w:sz w:val="28"/>
                <w:szCs w:val="28"/>
              </w:rPr>
              <w:lastRenderedPageBreak/>
              <w:t xml:space="preserve">7.1.1.1 </w:t>
            </w:r>
            <w:r w:rsidRPr="004161A2">
              <w:rPr>
                <w:rFonts w:ascii="Times New Roman" w:hAnsi="Times New Roman" w:cs="Times New Roman"/>
                <w:sz w:val="28"/>
                <w:szCs w:val="28"/>
                <w:lang w:val="kk-KZ"/>
              </w:rPr>
              <w:lastRenderedPageBreak/>
              <w:t xml:space="preserve">әртүрлі дене жаттығуларын орындау кезіндегі негізгі қозғалыс дағдыларының сапасын жақсарту </w:t>
            </w:r>
          </w:p>
          <w:p w:rsidR="00F97534" w:rsidRPr="004161A2" w:rsidRDefault="00F97534" w:rsidP="009A2EAB">
            <w:pPr>
              <w:spacing w:after="0" w:line="240" w:lineRule="auto"/>
              <w:rPr>
                <w:rFonts w:ascii="Times New Roman" w:hAnsi="Times New Roman" w:cs="Times New Roman"/>
                <w:sz w:val="28"/>
                <w:szCs w:val="28"/>
              </w:rPr>
            </w:pPr>
            <w:r w:rsidRPr="004161A2">
              <w:rPr>
                <w:rFonts w:ascii="Times New Roman" w:hAnsi="Times New Roman" w:cs="Times New Roman"/>
                <w:sz w:val="28"/>
                <w:szCs w:val="28"/>
              </w:rPr>
              <w:t>7.1.1.2</w:t>
            </w:r>
            <w:r w:rsidRPr="004161A2">
              <w:rPr>
                <w:rFonts w:ascii="Times New Roman" w:hAnsi="Times New Roman" w:cs="Times New Roman"/>
                <w:sz w:val="28"/>
                <w:szCs w:val="28"/>
                <w:lang w:val="kk-KZ"/>
              </w:rPr>
              <w:t xml:space="preserve"> спорттың бір түрі бойынша мамандануда қозғалыс әрекеттерін техникалық тұрғыдан дұрыс орындай алу </w:t>
            </w:r>
          </w:p>
          <w:p w:rsidR="00F97534" w:rsidRPr="004161A2" w:rsidRDefault="00F97534" w:rsidP="009A2EAB">
            <w:pPr>
              <w:spacing w:after="0" w:line="240" w:lineRule="auto"/>
              <w:rPr>
                <w:rFonts w:ascii="Times New Roman" w:hAnsi="Times New Roman" w:cs="Times New Roman"/>
                <w:sz w:val="28"/>
                <w:szCs w:val="28"/>
              </w:rPr>
            </w:pPr>
            <w:r w:rsidRPr="004161A2">
              <w:rPr>
                <w:rFonts w:ascii="Times New Roman" w:hAnsi="Times New Roman" w:cs="Times New Roman"/>
                <w:sz w:val="28"/>
                <w:szCs w:val="28"/>
                <w:lang w:val="kk-KZ"/>
              </w:rPr>
              <w:t xml:space="preserve">7.1.1.3 негізгі дене қабілеттерін дамыту бойынша дербес сабақтар өткізу дене сымбаты мен дене бітімін түзеу </w:t>
            </w:r>
          </w:p>
        </w:tc>
        <w:tc>
          <w:tcPr>
            <w:tcW w:w="1276" w:type="dxa"/>
          </w:tcPr>
          <w:p w:rsidR="00F97534" w:rsidRPr="004161A2" w:rsidRDefault="00F97534" w:rsidP="009A2EAB">
            <w:pPr>
              <w:spacing w:after="0" w:line="240" w:lineRule="auto"/>
              <w:rPr>
                <w:rFonts w:ascii="Times New Roman" w:hAnsi="Times New Roman" w:cs="Times New Roman"/>
                <w:sz w:val="28"/>
                <w:szCs w:val="28"/>
              </w:rPr>
            </w:pPr>
            <w:r w:rsidRPr="004161A2">
              <w:rPr>
                <w:rFonts w:ascii="Times New Roman" w:hAnsi="Times New Roman" w:cs="Times New Roman"/>
                <w:sz w:val="28"/>
                <w:szCs w:val="28"/>
              </w:rPr>
              <w:lastRenderedPageBreak/>
              <w:t xml:space="preserve">8.1.1.1 </w:t>
            </w:r>
            <w:r w:rsidRPr="004161A2">
              <w:rPr>
                <w:rFonts w:ascii="Times New Roman" w:hAnsi="Times New Roman" w:cs="Times New Roman"/>
                <w:sz w:val="28"/>
                <w:szCs w:val="28"/>
                <w:lang w:val="kk-KZ"/>
              </w:rPr>
              <w:lastRenderedPageBreak/>
              <w:t xml:space="preserve">негізгі дене жаттығуларын орындау кезінде қозғалыс дағдыларын жақсарту </w:t>
            </w:r>
          </w:p>
          <w:p w:rsidR="00F97534" w:rsidRPr="004161A2" w:rsidRDefault="00F97534" w:rsidP="009A2EAB">
            <w:pPr>
              <w:spacing w:after="0" w:line="240" w:lineRule="auto"/>
              <w:rPr>
                <w:rFonts w:ascii="Times New Roman" w:hAnsi="Times New Roman" w:cs="Times New Roman"/>
                <w:sz w:val="28"/>
                <w:szCs w:val="28"/>
              </w:rPr>
            </w:pPr>
            <w:r w:rsidRPr="004161A2">
              <w:rPr>
                <w:rFonts w:ascii="Times New Roman" w:hAnsi="Times New Roman" w:cs="Times New Roman"/>
                <w:sz w:val="28"/>
                <w:szCs w:val="28"/>
              </w:rPr>
              <w:t xml:space="preserve">8.1.1.2 </w:t>
            </w:r>
            <w:r w:rsidRPr="004161A2">
              <w:rPr>
                <w:rFonts w:ascii="Times New Roman" w:hAnsi="Times New Roman" w:cs="Times New Roman"/>
                <w:sz w:val="28"/>
                <w:szCs w:val="28"/>
                <w:lang w:val="kk-KZ"/>
              </w:rPr>
              <w:t xml:space="preserve">спорттың бір түрі бойынша мамандануда қозғалыс әрекеттерін техникалық тұрғыдан дұрыс орындай алу </w:t>
            </w:r>
          </w:p>
          <w:p w:rsidR="00F97534" w:rsidRPr="004161A2" w:rsidRDefault="00F97534" w:rsidP="009A2EAB">
            <w:pPr>
              <w:spacing w:after="0" w:line="240" w:lineRule="auto"/>
              <w:rPr>
                <w:rFonts w:ascii="Times New Roman" w:hAnsi="Times New Roman" w:cs="Times New Roman"/>
                <w:sz w:val="28"/>
                <w:szCs w:val="28"/>
              </w:rPr>
            </w:pPr>
            <w:r w:rsidRPr="004161A2">
              <w:rPr>
                <w:rFonts w:ascii="Times New Roman" w:hAnsi="Times New Roman" w:cs="Times New Roman"/>
                <w:sz w:val="28"/>
                <w:szCs w:val="28"/>
                <w:lang w:val="kk-KZ"/>
              </w:rPr>
              <w:t xml:space="preserve">8.1.1.3 негізгі дене қабілеттерін дамыту бойынша дербес сабақтар өткізу дене сымбаты мен </w:t>
            </w:r>
            <w:r w:rsidRPr="004161A2">
              <w:rPr>
                <w:rFonts w:ascii="Times New Roman" w:hAnsi="Times New Roman" w:cs="Times New Roman"/>
                <w:sz w:val="28"/>
                <w:szCs w:val="28"/>
                <w:lang w:val="kk-KZ"/>
              </w:rPr>
              <w:lastRenderedPageBreak/>
              <w:t xml:space="preserve">дене бітімін түзеу </w:t>
            </w:r>
          </w:p>
        </w:tc>
        <w:tc>
          <w:tcPr>
            <w:tcW w:w="1276" w:type="dxa"/>
          </w:tcPr>
          <w:p w:rsidR="00F97534" w:rsidRPr="004161A2" w:rsidRDefault="00F97534" w:rsidP="009A2EAB">
            <w:pPr>
              <w:spacing w:after="0" w:line="240" w:lineRule="auto"/>
              <w:rPr>
                <w:rFonts w:ascii="Times New Roman" w:hAnsi="Times New Roman" w:cs="Times New Roman"/>
                <w:sz w:val="28"/>
                <w:szCs w:val="28"/>
              </w:rPr>
            </w:pPr>
            <w:r w:rsidRPr="004161A2">
              <w:rPr>
                <w:rFonts w:ascii="Times New Roman" w:hAnsi="Times New Roman" w:cs="Times New Roman"/>
                <w:sz w:val="28"/>
                <w:szCs w:val="28"/>
              </w:rPr>
              <w:lastRenderedPageBreak/>
              <w:t xml:space="preserve">9.1.1.1 </w:t>
            </w:r>
            <w:r w:rsidRPr="004161A2">
              <w:rPr>
                <w:rFonts w:ascii="Times New Roman" w:hAnsi="Times New Roman" w:cs="Times New Roman"/>
                <w:sz w:val="28"/>
                <w:szCs w:val="28"/>
                <w:lang w:val="kk-KZ"/>
              </w:rPr>
              <w:lastRenderedPageBreak/>
              <w:t xml:space="preserve">әртүрлі дене жаттығуларын орындау кезінде негізгі қозғалыс дағдыларын көрсету және түсіндіре алу </w:t>
            </w:r>
          </w:p>
          <w:p w:rsidR="00F97534" w:rsidRPr="004161A2" w:rsidRDefault="00F97534" w:rsidP="009A2EAB">
            <w:pPr>
              <w:spacing w:after="0" w:line="240" w:lineRule="auto"/>
              <w:rPr>
                <w:rFonts w:ascii="Times New Roman" w:hAnsi="Times New Roman" w:cs="Times New Roman"/>
                <w:sz w:val="28"/>
                <w:szCs w:val="28"/>
              </w:rPr>
            </w:pPr>
            <w:r w:rsidRPr="004161A2">
              <w:rPr>
                <w:rFonts w:ascii="Times New Roman" w:hAnsi="Times New Roman" w:cs="Times New Roman"/>
                <w:sz w:val="28"/>
                <w:szCs w:val="28"/>
              </w:rPr>
              <w:t xml:space="preserve">9.1.1.2 </w:t>
            </w:r>
            <w:r w:rsidRPr="004161A2">
              <w:rPr>
                <w:rFonts w:ascii="Times New Roman" w:hAnsi="Times New Roman" w:cs="Times New Roman"/>
                <w:sz w:val="28"/>
                <w:szCs w:val="28"/>
                <w:lang w:val="kk-KZ"/>
              </w:rPr>
              <w:t xml:space="preserve">спорттың таңдаулы бір түрінің қозғалыстық әрекеттерін дұрыс жүзеге асыру, оларды қол бос кезде және заманауи қызметтердің жағдайында орындау </w:t>
            </w:r>
          </w:p>
          <w:p w:rsidR="00F97534" w:rsidRPr="004161A2" w:rsidRDefault="00F97534" w:rsidP="009A2EAB">
            <w:pPr>
              <w:spacing w:after="0" w:line="240" w:lineRule="auto"/>
              <w:rPr>
                <w:rFonts w:ascii="Times New Roman" w:hAnsi="Times New Roman" w:cs="Times New Roman"/>
                <w:sz w:val="28"/>
                <w:szCs w:val="28"/>
              </w:rPr>
            </w:pPr>
            <w:r w:rsidRPr="004161A2">
              <w:rPr>
                <w:rFonts w:ascii="Times New Roman" w:hAnsi="Times New Roman" w:cs="Times New Roman"/>
                <w:sz w:val="28"/>
                <w:szCs w:val="28"/>
                <w:lang w:val="kk-KZ"/>
              </w:rPr>
              <w:t>9.1.1.3 негізгі дене қабілетт</w:t>
            </w:r>
            <w:r w:rsidRPr="004161A2">
              <w:rPr>
                <w:rFonts w:ascii="Times New Roman" w:hAnsi="Times New Roman" w:cs="Times New Roman"/>
                <w:sz w:val="28"/>
                <w:szCs w:val="28"/>
                <w:lang w:val="kk-KZ"/>
              </w:rPr>
              <w:lastRenderedPageBreak/>
              <w:t>ерін дамыту бойынша дербес сабақтады көрсете алу</w:t>
            </w:r>
            <w:r w:rsidR="00F658D2" w:rsidRPr="004161A2">
              <w:rPr>
                <w:rFonts w:ascii="Times New Roman" w:hAnsi="Times New Roman" w:cs="Times New Roman"/>
                <w:sz w:val="28"/>
                <w:szCs w:val="28"/>
                <w:lang w:val="kk-KZ"/>
              </w:rPr>
              <w:t xml:space="preserve"> </w:t>
            </w:r>
            <w:r w:rsidRPr="004161A2">
              <w:rPr>
                <w:rFonts w:ascii="Times New Roman" w:hAnsi="Times New Roman" w:cs="Times New Roman"/>
                <w:sz w:val="28"/>
                <w:szCs w:val="28"/>
                <w:lang w:val="kk-KZ"/>
              </w:rPr>
              <w:t>дене сымбаты мен дене бітімін түзеу</w:t>
            </w:r>
            <w:r w:rsidR="00F658D2" w:rsidRPr="004161A2">
              <w:rPr>
                <w:rFonts w:ascii="Times New Roman" w:hAnsi="Times New Roman" w:cs="Times New Roman"/>
                <w:sz w:val="28"/>
                <w:szCs w:val="28"/>
                <w:lang w:val="kk-KZ"/>
              </w:rPr>
              <w:t xml:space="preserve"> </w:t>
            </w:r>
          </w:p>
        </w:tc>
        <w:tc>
          <w:tcPr>
            <w:tcW w:w="1417" w:type="dxa"/>
          </w:tcPr>
          <w:p w:rsidR="00F97534" w:rsidRPr="004161A2" w:rsidRDefault="00F97534" w:rsidP="009A2EAB">
            <w:pPr>
              <w:spacing w:after="0" w:line="240" w:lineRule="auto"/>
              <w:rPr>
                <w:rFonts w:ascii="Times New Roman" w:hAnsi="Times New Roman" w:cs="Times New Roman"/>
                <w:kern w:val="2"/>
                <w:sz w:val="28"/>
                <w:szCs w:val="28"/>
              </w:rPr>
            </w:pPr>
            <w:r w:rsidRPr="004161A2">
              <w:rPr>
                <w:rFonts w:ascii="Times New Roman" w:hAnsi="Times New Roman" w:cs="Times New Roman"/>
                <w:sz w:val="28"/>
                <w:szCs w:val="28"/>
              </w:rPr>
              <w:lastRenderedPageBreak/>
              <w:t xml:space="preserve">10.1.1.1 </w:t>
            </w:r>
            <w:r w:rsidRPr="004161A2">
              <w:rPr>
                <w:rFonts w:ascii="Times New Roman" w:hAnsi="Times New Roman" w:cs="Times New Roman"/>
                <w:sz w:val="28"/>
                <w:szCs w:val="28"/>
                <w:lang w:val="kk-KZ"/>
              </w:rPr>
              <w:lastRenderedPageBreak/>
              <w:t>түрлі дене жаттығуларын орындауда негізгі қозғалыс дағдылары мен ептілікті</w:t>
            </w:r>
            <w:r w:rsidR="00F658D2" w:rsidRPr="004161A2">
              <w:rPr>
                <w:rFonts w:ascii="Times New Roman" w:hAnsi="Times New Roman" w:cs="Times New Roman"/>
                <w:sz w:val="28"/>
                <w:szCs w:val="28"/>
                <w:lang w:val="kk-KZ"/>
              </w:rPr>
              <w:t xml:space="preserve"> </w:t>
            </w:r>
            <w:r w:rsidRPr="004161A2">
              <w:rPr>
                <w:rFonts w:ascii="Times New Roman" w:hAnsi="Times New Roman" w:cs="Times New Roman"/>
                <w:sz w:val="28"/>
                <w:szCs w:val="28"/>
                <w:lang w:val="kk-KZ"/>
              </w:rPr>
              <w:t xml:space="preserve">көрсету </w:t>
            </w:r>
          </w:p>
          <w:p w:rsidR="00F97534" w:rsidRPr="004161A2" w:rsidRDefault="00F97534" w:rsidP="009A2EAB">
            <w:pPr>
              <w:spacing w:after="0" w:line="240" w:lineRule="auto"/>
              <w:rPr>
                <w:rFonts w:ascii="Times New Roman" w:hAnsi="Times New Roman" w:cs="Times New Roman"/>
                <w:kern w:val="2"/>
                <w:sz w:val="28"/>
                <w:szCs w:val="28"/>
              </w:rPr>
            </w:pPr>
            <w:r w:rsidRPr="004161A2">
              <w:rPr>
                <w:rFonts w:ascii="Times New Roman" w:hAnsi="Times New Roman" w:cs="Times New Roman"/>
                <w:sz w:val="28"/>
                <w:szCs w:val="28"/>
              </w:rPr>
              <w:t xml:space="preserve">10.1.1.2 </w:t>
            </w:r>
            <w:r w:rsidRPr="004161A2">
              <w:rPr>
                <w:rFonts w:ascii="Times New Roman" w:hAnsi="Times New Roman" w:cs="Times New Roman"/>
                <w:sz w:val="28"/>
                <w:szCs w:val="28"/>
                <w:lang w:val="kk-KZ"/>
              </w:rPr>
              <w:t>спорттың таңдаулы бір түріндегі қозғалыстарды</w:t>
            </w:r>
            <w:r w:rsidR="00F658D2" w:rsidRPr="004161A2">
              <w:rPr>
                <w:rFonts w:ascii="Times New Roman" w:hAnsi="Times New Roman" w:cs="Times New Roman"/>
                <w:sz w:val="28"/>
                <w:szCs w:val="28"/>
                <w:lang w:val="kk-KZ"/>
              </w:rPr>
              <w:t xml:space="preserve"> </w:t>
            </w:r>
            <w:r w:rsidRPr="004161A2">
              <w:rPr>
                <w:rFonts w:ascii="Times New Roman" w:hAnsi="Times New Roman" w:cs="Times New Roman"/>
                <w:sz w:val="28"/>
                <w:szCs w:val="28"/>
                <w:lang w:val="kk-KZ"/>
              </w:rPr>
              <w:t>талдау,</w:t>
            </w:r>
            <w:r w:rsidR="00F658D2" w:rsidRPr="004161A2">
              <w:rPr>
                <w:rFonts w:ascii="Times New Roman" w:hAnsi="Times New Roman" w:cs="Times New Roman"/>
                <w:sz w:val="28"/>
                <w:szCs w:val="28"/>
                <w:lang w:val="kk-KZ"/>
              </w:rPr>
              <w:t xml:space="preserve"> </w:t>
            </w:r>
            <w:r w:rsidRPr="004161A2">
              <w:rPr>
                <w:rFonts w:ascii="Times New Roman" w:hAnsi="Times New Roman" w:cs="Times New Roman"/>
                <w:sz w:val="28"/>
                <w:szCs w:val="28"/>
                <w:lang w:val="kk-KZ"/>
              </w:rPr>
              <w:t>оларды уақыттағы жағдаяттарда,</w:t>
            </w:r>
            <w:r w:rsidR="00F658D2" w:rsidRPr="004161A2">
              <w:rPr>
                <w:rFonts w:ascii="Times New Roman" w:hAnsi="Times New Roman" w:cs="Times New Roman"/>
                <w:sz w:val="28"/>
                <w:szCs w:val="28"/>
                <w:lang w:val="kk-KZ"/>
              </w:rPr>
              <w:t xml:space="preserve"> </w:t>
            </w:r>
            <w:r w:rsidRPr="004161A2">
              <w:rPr>
                <w:rFonts w:ascii="Times New Roman" w:hAnsi="Times New Roman" w:cs="Times New Roman"/>
                <w:sz w:val="28"/>
                <w:szCs w:val="28"/>
                <w:lang w:val="kk-KZ"/>
              </w:rPr>
              <w:t>қол бос кезенінде</w:t>
            </w:r>
            <w:r w:rsidR="00F658D2" w:rsidRPr="004161A2">
              <w:rPr>
                <w:rFonts w:ascii="Times New Roman" w:hAnsi="Times New Roman" w:cs="Times New Roman"/>
                <w:sz w:val="28"/>
                <w:szCs w:val="28"/>
                <w:lang w:val="kk-KZ"/>
              </w:rPr>
              <w:t xml:space="preserve"> </w:t>
            </w:r>
            <w:r w:rsidRPr="004161A2">
              <w:rPr>
                <w:rFonts w:ascii="Times New Roman" w:hAnsi="Times New Roman" w:cs="Times New Roman"/>
                <w:sz w:val="28"/>
                <w:szCs w:val="28"/>
                <w:lang w:val="kk-KZ"/>
              </w:rPr>
              <w:t>орындау білу</w:t>
            </w:r>
          </w:p>
          <w:p w:rsidR="00F97534" w:rsidRPr="004161A2" w:rsidRDefault="00F97534" w:rsidP="009A2EAB">
            <w:pPr>
              <w:spacing w:after="0" w:line="240" w:lineRule="auto"/>
              <w:rPr>
                <w:rFonts w:ascii="Times New Roman" w:hAnsi="Times New Roman" w:cs="Times New Roman"/>
                <w:kern w:val="2"/>
                <w:sz w:val="28"/>
                <w:szCs w:val="28"/>
              </w:rPr>
            </w:pPr>
            <w:r w:rsidRPr="004161A2">
              <w:rPr>
                <w:rFonts w:ascii="Times New Roman" w:hAnsi="Times New Roman" w:cs="Times New Roman"/>
                <w:sz w:val="28"/>
                <w:szCs w:val="28"/>
                <w:lang w:val="kk-KZ"/>
              </w:rPr>
              <w:t>10.1.1.3 негізгі дене қабілеттерін дамыту,</w:t>
            </w:r>
            <w:r w:rsidR="00F658D2" w:rsidRPr="004161A2">
              <w:rPr>
                <w:rFonts w:ascii="Times New Roman" w:hAnsi="Times New Roman" w:cs="Times New Roman"/>
                <w:sz w:val="28"/>
                <w:szCs w:val="28"/>
                <w:lang w:val="kk-KZ"/>
              </w:rPr>
              <w:t xml:space="preserve"> </w:t>
            </w:r>
            <w:r w:rsidRPr="004161A2">
              <w:rPr>
                <w:rFonts w:ascii="Times New Roman" w:hAnsi="Times New Roman" w:cs="Times New Roman"/>
                <w:sz w:val="28"/>
                <w:szCs w:val="28"/>
                <w:lang w:val="kk-KZ"/>
              </w:rPr>
              <w:t>дене сымбаты мен дене бітімін түзеу</w:t>
            </w:r>
            <w:r w:rsidR="00F658D2" w:rsidRPr="004161A2">
              <w:rPr>
                <w:rFonts w:ascii="Times New Roman" w:hAnsi="Times New Roman" w:cs="Times New Roman"/>
                <w:sz w:val="28"/>
                <w:szCs w:val="28"/>
                <w:lang w:val="kk-KZ"/>
              </w:rPr>
              <w:t xml:space="preserve"> </w:t>
            </w:r>
            <w:r w:rsidRPr="004161A2">
              <w:rPr>
                <w:rFonts w:ascii="Times New Roman" w:hAnsi="Times New Roman" w:cs="Times New Roman"/>
                <w:sz w:val="28"/>
                <w:szCs w:val="28"/>
                <w:lang w:val="kk-KZ"/>
              </w:rPr>
              <w:t>бойынша дербес сабақтарды талдау</w:t>
            </w:r>
          </w:p>
        </w:tc>
      </w:tr>
      <w:tr w:rsidR="00B8273E" w:rsidRPr="00A15DDF" w:rsidTr="00E07EA7">
        <w:tc>
          <w:tcPr>
            <w:tcW w:w="1418" w:type="dxa"/>
            <w:tcBorders>
              <w:top w:val="nil"/>
            </w:tcBorders>
          </w:tcPr>
          <w:p w:rsidR="00B8273E" w:rsidRPr="004161A2" w:rsidRDefault="00B8273E" w:rsidP="005810A7">
            <w:pPr>
              <w:spacing w:after="0" w:line="240" w:lineRule="auto"/>
              <w:rPr>
                <w:rFonts w:ascii="Times New Roman" w:hAnsi="Times New Roman" w:cs="Times New Roman"/>
                <w:sz w:val="28"/>
                <w:szCs w:val="28"/>
                <w:lang w:val="kk-KZ"/>
              </w:rPr>
            </w:pPr>
            <w:r w:rsidRPr="004161A2">
              <w:rPr>
                <w:rFonts w:ascii="Times New Roman" w:eastAsia="Times New Roman" w:hAnsi="Times New Roman" w:cs="Times New Roman"/>
                <w:sz w:val="28"/>
                <w:szCs w:val="28"/>
                <w:lang w:val="kk-KZ"/>
              </w:rPr>
              <w:lastRenderedPageBreak/>
              <w:t xml:space="preserve">1.2 Дене жүктемесінің әрқилы түрлерін реттестіру; қозғалыстық қабілеттерді жақсарту үшін қиындықтар мен тәуекелдерді түсіне білу </w:t>
            </w:r>
          </w:p>
        </w:tc>
        <w:tc>
          <w:tcPr>
            <w:tcW w:w="1417" w:type="dxa"/>
          </w:tcPr>
          <w:p w:rsidR="00B8273E" w:rsidRPr="004161A2" w:rsidRDefault="00B8273E" w:rsidP="005810A7">
            <w:pPr>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rPr>
              <w:t xml:space="preserve">5.1.2.1 мұғалімнің көмегімен қарапайым дене жаттығуларын орындау барысында пайда болатын қиындықтардың алдын-алу </w:t>
            </w:r>
          </w:p>
          <w:p w:rsidR="00B8273E" w:rsidRPr="004161A2" w:rsidRDefault="00B8273E" w:rsidP="005810A7">
            <w:pPr>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rPr>
              <w:t xml:space="preserve">5.1.2.2 жекелей қозғалыс тәртібі үшін мұғалімнің көмегімен дене жаттығуларын таңдап алу және </w:t>
            </w:r>
            <w:r w:rsidRPr="004161A2">
              <w:rPr>
                <w:rFonts w:ascii="Times New Roman" w:hAnsi="Times New Roman" w:cs="Times New Roman"/>
                <w:sz w:val="28"/>
                <w:szCs w:val="28"/>
                <w:lang w:val="kk-KZ"/>
              </w:rPr>
              <w:lastRenderedPageBreak/>
              <w:t xml:space="preserve">жоспарлау </w:t>
            </w:r>
          </w:p>
          <w:p w:rsidR="00B8273E" w:rsidRPr="004161A2" w:rsidRDefault="00B8273E" w:rsidP="005810A7">
            <w:pPr>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rPr>
              <w:t>5.1.2.3 б</w:t>
            </w:r>
            <w:r w:rsidRPr="004161A2">
              <w:rPr>
                <w:rFonts w:ascii="Times New Roman" w:eastAsia="Times New Roman" w:hAnsi="Times New Roman" w:cs="Times New Roman"/>
                <w:sz w:val="28"/>
                <w:szCs w:val="28"/>
                <w:lang w:val="kk-KZ" w:eastAsia="en-US"/>
              </w:rPr>
              <w:t>ұлшықеттерді босаңсытатын жаттығула</w:t>
            </w:r>
            <w:r w:rsidR="009A2EAB" w:rsidRPr="004161A2">
              <w:rPr>
                <w:rFonts w:ascii="Times New Roman" w:eastAsia="Times New Roman" w:hAnsi="Times New Roman" w:cs="Times New Roman"/>
                <w:sz w:val="28"/>
                <w:szCs w:val="28"/>
                <w:lang w:val="kk-KZ" w:eastAsia="en-US"/>
              </w:rPr>
              <w:t>рға ұқсас жаттығуларды орындау</w:t>
            </w:r>
          </w:p>
        </w:tc>
        <w:tc>
          <w:tcPr>
            <w:tcW w:w="1418" w:type="dxa"/>
          </w:tcPr>
          <w:p w:rsidR="00B8273E" w:rsidRPr="004161A2" w:rsidRDefault="00B8273E" w:rsidP="005810A7">
            <w:pPr>
              <w:widowControl w:val="0"/>
              <w:tabs>
                <w:tab w:val="left" w:pos="1485"/>
              </w:tabs>
              <w:spacing w:after="0" w:line="240" w:lineRule="auto"/>
              <w:rPr>
                <w:rFonts w:ascii="Times New Roman" w:eastAsia="Times New Roman" w:hAnsi="Times New Roman" w:cs="Times New Roman"/>
                <w:sz w:val="28"/>
                <w:szCs w:val="28"/>
                <w:lang w:val="kk-KZ" w:eastAsia="en-US"/>
              </w:rPr>
            </w:pPr>
            <w:r w:rsidRPr="004161A2">
              <w:rPr>
                <w:rFonts w:ascii="Times New Roman" w:eastAsia="Times New Roman" w:hAnsi="Times New Roman" w:cs="Times New Roman"/>
                <w:sz w:val="28"/>
                <w:szCs w:val="28"/>
                <w:lang w:val="kk-KZ" w:eastAsia="en-US"/>
              </w:rPr>
              <w:lastRenderedPageBreak/>
              <w:t xml:space="preserve">6.1.2.1 </w:t>
            </w:r>
            <w:r w:rsidRPr="004161A2">
              <w:rPr>
                <w:rFonts w:ascii="Times New Roman" w:hAnsi="Times New Roman" w:cs="Times New Roman"/>
                <w:sz w:val="28"/>
                <w:szCs w:val="28"/>
                <w:lang w:val="kk-KZ"/>
              </w:rPr>
              <w:t xml:space="preserve">мұғалімнің көмегімен қарапайым дене жаттығуларын орындау барысында пайда болатын қиындықтардың алдын-алу </w:t>
            </w:r>
          </w:p>
          <w:p w:rsidR="00B8273E" w:rsidRPr="004161A2" w:rsidRDefault="00B8273E" w:rsidP="005810A7">
            <w:pPr>
              <w:keepLines/>
              <w:tabs>
                <w:tab w:val="left" w:pos="1309"/>
              </w:tabs>
              <w:autoSpaceDE w:val="0"/>
              <w:autoSpaceDN w:val="0"/>
              <w:adjustRightInd w:val="0"/>
              <w:spacing w:after="0" w:line="240" w:lineRule="auto"/>
              <w:rPr>
                <w:rFonts w:ascii="Times New Roman" w:eastAsia="Times New Roman" w:hAnsi="Times New Roman" w:cs="Times New Roman"/>
                <w:sz w:val="28"/>
                <w:szCs w:val="28"/>
                <w:lang w:val="kk-KZ" w:eastAsia="en-US"/>
              </w:rPr>
            </w:pPr>
            <w:r w:rsidRPr="004161A2">
              <w:rPr>
                <w:rFonts w:ascii="Times New Roman" w:hAnsi="Times New Roman" w:cs="Times New Roman"/>
                <w:sz w:val="28"/>
                <w:szCs w:val="28"/>
                <w:lang w:val="kk-KZ"/>
              </w:rPr>
              <w:t xml:space="preserve">6.1.2.2 жекелей қозғалыс тәртібі үшін мұғалімнің көмегімен дене жаттығуларын таңдап алу және </w:t>
            </w:r>
            <w:r w:rsidRPr="004161A2">
              <w:rPr>
                <w:rFonts w:ascii="Times New Roman" w:hAnsi="Times New Roman" w:cs="Times New Roman"/>
                <w:sz w:val="28"/>
                <w:szCs w:val="28"/>
                <w:lang w:val="kk-KZ"/>
              </w:rPr>
              <w:lastRenderedPageBreak/>
              <w:t xml:space="preserve">жоспарлау </w:t>
            </w:r>
          </w:p>
          <w:p w:rsidR="00B8273E" w:rsidRPr="004161A2" w:rsidRDefault="00B8273E" w:rsidP="005810A7">
            <w:pPr>
              <w:widowControl w:val="0"/>
              <w:tabs>
                <w:tab w:val="left" w:pos="1309"/>
                <w:tab w:val="left" w:pos="1451"/>
              </w:tabs>
              <w:spacing w:after="0" w:line="240" w:lineRule="auto"/>
              <w:rPr>
                <w:rFonts w:ascii="Times New Roman" w:eastAsia="Times New Roman" w:hAnsi="Times New Roman" w:cs="Times New Roman"/>
                <w:sz w:val="28"/>
                <w:szCs w:val="28"/>
                <w:lang w:val="kk-KZ" w:eastAsia="en-US"/>
              </w:rPr>
            </w:pPr>
            <w:r w:rsidRPr="004161A2">
              <w:rPr>
                <w:rFonts w:ascii="Times New Roman" w:eastAsia="Times New Roman" w:hAnsi="Times New Roman" w:cs="Times New Roman"/>
                <w:sz w:val="28"/>
                <w:szCs w:val="28"/>
                <w:lang w:val="kk-KZ" w:eastAsia="en-US"/>
              </w:rPr>
              <w:t xml:space="preserve">6.1.2.3 бұлшықеттерді босаңсытатын жаттығуларға ұқсас жаттығуларды орындай алу </w:t>
            </w:r>
          </w:p>
        </w:tc>
        <w:tc>
          <w:tcPr>
            <w:tcW w:w="1417" w:type="dxa"/>
          </w:tcPr>
          <w:p w:rsidR="00B8273E" w:rsidRPr="004161A2" w:rsidRDefault="00B8273E" w:rsidP="005810A7">
            <w:pPr>
              <w:widowControl w:val="0"/>
              <w:tabs>
                <w:tab w:val="left" w:pos="825"/>
                <w:tab w:val="left" w:pos="993"/>
              </w:tabs>
              <w:spacing w:after="0" w:line="240" w:lineRule="auto"/>
              <w:rPr>
                <w:rFonts w:ascii="Times New Roman" w:eastAsia="Times New Roman" w:hAnsi="Times New Roman" w:cs="Times New Roman"/>
                <w:sz w:val="28"/>
                <w:szCs w:val="28"/>
                <w:lang w:val="kk-KZ" w:eastAsia="en-US"/>
              </w:rPr>
            </w:pPr>
            <w:r w:rsidRPr="004161A2">
              <w:rPr>
                <w:rFonts w:ascii="Times New Roman" w:eastAsia="Times New Roman" w:hAnsi="Times New Roman" w:cs="Times New Roman"/>
                <w:sz w:val="28"/>
                <w:szCs w:val="28"/>
                <w:lang w:val="kk-KZ" w:eastAsia="en-US"/>
              </w:rPr>
              <w:lastRenderedPageBreak/>
              <w:t xml:space="preserve">7.1.2.1 </w:t>
            </w:r>
            <w:r w:rsidRPr="004161A2">
              <w:rPr>
                <w:rFonts w:ascii="Times New Roman" w:hAnsi="Times New Roman" w:cs="Times New Roman"/>
                <w:sz w:val="28"/>
                <w:szCs w:val="28"/>
                <w:lang w:val="kk-KZ"/>
              </w:rPr>
              <w:t xml:space="preserve">қарапайым дене жаттығуларын орындау кезіндегі қиындықтардың алдын-алу икемдерін бекіту </w:t>
            </w:r>
          </w:p>
          <w:p w:rsidR="00B8273E" w:rsidRPr="004161A2" w:rsidRDefault="00B8273E" w:rsidP="005810A7">
            <w:pPr>
              <w:widowControl w:val="0"/>
              <w:tabs>
                <w:tab w:val="left" w:pos="825"/>
                <w:tab w:val="left" w:pos="993"/>
              </w:tabs>
              <w:spacing w:after="0" w:line="240" w:lineRule="auto"/>
              <w:rPr>
                <w:rFonts w:ascii="Times New Roman" w:eastAsia="Times New Roman" w:hAnsi="Times New Roman" w:cs="Times New Roman"/>
                <w:sz w:val="28"/>
                <w:szCs w:val="28"/>
                <w:lang w:val="kk-KZ" w:eastAsia="en-US"/>
              </w:rPr>
            </w:pPr>
            <w:r w:rsidRPr="004161A2">
              <w:rPr>
                <w:rFonts w:ascii="Times New Roman" w:eastAsia="Times New Roman" w:hAnsi="Times New Roman" w:cs="Times New Roman"/>
                <w:sz w:val="28"/>
                <w:szCs w:val="28"/>
                <w:lang w:val="kk-KZ" w:eastAsia="en-US"/>
              </w:rPr>
              <w:t xml:space="preserve">7.1.2.2 жекелей қозғалыс тәртібі үшін дене жаттығуларын дербес орындау </w:t>
            </w:r>
          </w:p>
          <w:p w:rsidR="00B8273E" w:rsidRPr="004161A2" w:rsidRDefault="00B8273E" w:rsidP="005810A7">
            <w:pPr>
              <w:widowControl w:val="0"/>
              <w:tabs>
                <w:tab w:val="left" w:pos="825"/>
                <w:tab w:val="left" w:pos="1309"/>
              </w:tabs>
              <w:spacing w:after="0" w:line="240" w:lineRule="auto"/>
              <w:rPr>
                <w:rFonts w:ascii="Times New Roman" w:eastAsia="Times New Roman" w:hAnsi="Times New Roman" w:cs="Times New Roman"/>
                <w:sz w:val="28"/>
                <w:szCs w:val="28"/>
                <w:lang w:val="kk-KZ" w:eastAsia="en-US"/>
              </w:rPr>
            </w:pPr>
            <w:r w:rsidRPr="004161A2">
              <w:rPr>
                <w:rFonts w:ascii="Times New Roman" w:eastAsia="Times New Roman" w:hAnsi="Times New Roman" w:cs="Times New Roman"/>
                <w:sz w:val="28"/>
                <w:szCs w:val="28"/>
                <w:lang w:val="kk-KZ" w:eastAsia="en-US"/>
              </w:rPr>
              <w:t>7.1.2.3 бұлшықеттерді босаңсытатын жаттығуларды нұсқаулы</w:t>
            </w:r>
            <w:r w:rsidRPr="004161A2">
              <w:rPr>
                <w:rFonts w:ascii="Times New Roman" w:eastAsia="Times New Roman" w:hAnsi="Times New Roman" w:cs="Times New Roman"/>
                <w:sz w:val="28"/>
                <w:szCs w:val="28"/>
                <w:lang w:val="kk-KZ" w:eastAsia="en-US"/>
              </w:rPr>
              <w:lastRenderedPageBreak/>
              <w:t xml:space="preserve">қпен орындау </w:t>
            </w:r>
          </w:p>
        </w:tc>
        <w:tc>
          <w:tcPr>
            <w:tcW w:w="1276" w:type="dxa"/>
          </w:tcPr>
          <w:p w:rsidR="00B8273E" w:rsidRPr="004161A2" w:rsidRDefault="00B8273E" w:rsidP="005810A7">
            <w:pPr>
              <w:widowControl w:val="0"/>
              <w:tabs>
                <w:tab w:val="left" w:pos="825"/>
                <w:tab w:val="left" w:pos="993"/>
              </w:tabs>
              <w:spacing w:after="0" w:line="240" w:lineRule="auto"/>
              <w:rPr>
                <w:rFonts w:ascii="Times New Roman" w:eastAsia="Times New Roman" w:hAnsi="Times New Roman" w:cs="Times New Roman"/>
                <w:sz w:val="28"/>
                <w:szCs w:val="28"/>
                <w:lang w:val="kk-KZ" w:eastAsia="en-US"/>
              </w:rPr>
            </w:pPr>
            <w:r w:rsidRPr="004161A2">
              <w:rPr>
                <w:rFonts w:ascii="Times New Roman" w:eastAsia="Times New Roman" w:hAnsi="Times New Roman" w:cs="Times New Roman"/>
                <w:sz w:val="28"/>
                <w:szCs w:val="28"/>
                <w:lang w:val="kk-KZ" w:eastAsia="en-US"/>
              </w:rPr>
              <w:lastRenderedPageBreak/>
              <w:t xml:space="preserve">8.1.2.1. қозғалыс белсенділігін үйретудің әртүрлі деңгейлеріндегі қиындықтардың алдын-алу ептілігі және дағдыларды жетілдіру </w:t>
            </w:r>
          </w:p>
          <w:p w:rsidR="00B8273E" w:rsidRPr="004161A2" w:rsidRDefault="00B8273E" w:rsidP="005810A7">
            <w:pPr>
              <w:keepLines/>
              <w:tabs>
                <w:tab w:val="left" w:pos="1309"/>
              </w:tabs>
              <w:autoSpaceDE w:val="0"/>
              <w:autoSpaceDN w:val="0"/>
              <w:adjustRightInd w:val="0"/>
              <w:spacing w:after="0" w:line="240" w:lineRule="auto"/>
              <w:rPr>
                <w:rFonts w:ascii="Times New Roman" w:eastAsia="Times New Roman" w:hAnsi="Times New Roman" w:cs="Times New Roman"/>
                <w:sz w:val="28"/>
                <w:szCs w:val="28"/>
                <w:lang w:val="kk-KZ" w:eastAsia="en-US"/>
              </w:rPr>
            </w:pPr>
            <w:r w:rsidRPr="004161A2">
              <w:rPr>
                <w:rFonts w:ascii="Times New Roman" w:eastAsia="Times New Roman" w:hAnsi="Times New Roman" w:cs="Times New Roman"/>
                <w:sz w:val="28"/>
                <w:szCs w:val="28"/>
                <w:lang w:val="kk-KZ" w:eastAsia="en-US"/>
              </w:rPr>
              <w:t xml:space="preserve">8.1.2.2 мұғалімнің көмегімен жекелей қозғалыс тәртібін жасау </w:t>
            </w:r>
          </w:p>
          <w:p w:rsidR="00B8273E" w:rsidRPr="004161A2" w:rsidRDefault="00B8273E" w:rsidP="005810A7">
            <w:pPr>
              <w:widowControl w:val="0"/>
              <w:tabs>
                <w:tab w:val="left" w:pos="825"/>
                <w:tab w:val="left" w:pos="993"/>
              </w:tabs>
              <w:spacing w:after="0" w:line="240" w:lineRule="auto"/>
              <w:rPr>
                <w:rFonts w:ascii="Times New Roman" w:eastAsia="Times New Roman" w:hAnsi="Times New Roman" w:cs="Times New Roman"/>
                <w:sz w:val="28"/>
                <w:szCs w:val="28"/>
                <w:lang w:val="kk-KZ" w:eastAsia="en-US"/>
              </w:rPr>
            </w:pPr>
            <w:r w:rsidRPr="004161A2">
              <w:rPr>
                <w:rFonts w:ascii="Times New Roman" w:eastAsia="Times New Roman" w:hAnsi="Times New Roman" w:cs="Times New Roman"/>
                <w:sz w:val="28"/>
                <w:szCs w:val="28"/>
                <w:lang w:val="kk-KZ" w:eastAsia="en-US"/>
              </w:rPr>
              <w:lastRenderedPageBreak/>
              <w:t>8.1.2.3 бұлшықеттерді босаңсытатын жаттығуларды нұсқаулықпен орындау</w:t>
            </w:r>
            <w:r w:rsidR="00F658D2" w:rsidRPr="004161A2">
              <w:rPr>
                <w:rFonts w:ascii="Times New Roman" w:eastAsia="Times New Roman" w:hAnsi="Times New Roman" w:cs="Times New Roman"/>
                <w:sz w:val="28"/>
                <w:szCs w:val="28"/>
                <w:lang w:val="kk-KZ" w:eastAsia="en-US"/>
              </w:rPr>
              <w:t xml:space="preserve"> </w:t>
            </w:r>
            <w:r w:rsidRPr="004161A2">
              <w:rPr>
                <w:rFonts w:ascii="Times New Roman" w:eastAsia="Times New Roman" w:hAnsi="Times New Roman" w:cs="Times New Roman"/>
                <w:sz w:val="28"/>
                <w:szCs w:val="28"/>
                <w:lang w:val="kk-KZ" w:eastAsia="en-US"/>
              </w:rPr>
              <w:t xml:space="preserve">дербес және нұсқаулықпен </w:t>
            </w:r>
          </w:p>
        </w:tc>
        <w:tc>
          <w:tcPr>
            <w:tcW w:w="1276" w:type="dxa"/>
          </w:tcPr>
          <w:p w:rsidR="00B8273E" w:rsidRPr="004161A2" w:rsidRDefault="00B8273E" w:rsidP="005810A7">
            <w:pPr>
              <w:widowControl w:val="0"/>
              <w:tabs>
                <w:tab w:val="left" w:pos="825"/>
                <w:tab w:val="left" w:pos="993"/>
              </w:tabs>
              <w:spacing w:after="0" w:line="240" w:lineRule="auto"/>
              <w:rPr>
                <w:rFonts w:ascii="Times New Roman" w:eastAsia="Times New Roman" w:hAnsi="Times New Roman" w:cs="Times New Roman"/>
                <w:sz w:val="28"/>
                <w:szCs w:val="28"/>
                <w:lang w:val="kk-KZ" w:eastAsia="en-US"/>
              </w:rPr>
            </w:pPr>
            <w:r w:rsidRPr="004161A2">
              <w:rPr>
                <w:rFonts w:ascii="Times New Roman" w:eastAsia="Times New Roman" w:hAnsi="Times New Roman" w:cs="Times New Roman"/>
                <w:sz w:val="28"/>
                <w:szCs w:val="28"/>
                <w:lang w:val="kk-KZ" w:eastAsia="en-US"/>
              </w:rPr>
              <w:lastRenderedPageBreak/>
              <w:t xml:space="preserve">9.1.2.1 орындалатын жаттығулардың күрделілік деңгейін білу </w:t>
            </w:r>
          </w:p>
          <w:p w:rsidR="00B8273E" w:rsidRPr="004161A2" w:rsidRDefault="00B8273E" w:rsidP="005810A7">
            <w:pPr>
              <w:widowControl w:val="0"/>
              <w:tabs>
                <w:tab w:val="left" w:pos="825"/>
                <w:tab w:val="left" w:pos="993"/>
              </w:tabs>
              <w:spacing w:after="0" w:line="240" w:lineRule="auto"/>
              <w:rPr>
                <w:rFonts w:ascii="Times New Roman" w:eastAsia="Times New Roman" w:hAnsi="Times New Roman" w:cs="Times New Roman"/>
                <w:sz w:val="28"/>
                <w:szCs w:val="28"/>
                <w:lang w:val="kk-KZ" w:eastAsia="en-US"/>
              </w:rPr>
            </w:pPr>
            <w:r w:rsidRPr="004161A2">
              <w:rPr>
                <w:rFonts w:ascii="Times New Roman" w:eastAsia="Times New Roman" w:hAnsi="Times New Roman" w:cs="Times New Roman"/>
                <w:sz w:val="28"/>
                <w:szCs w:val="28"/>
                <w:lang w:val="kk-KZ" w:eastAsia="en-US"/>
              </w:rPr>
              <w:t xml:space="preserve">9.1.2.2 жекелей қозғалыс тәртібін жасау, дене жаттығуларын таңдау және жоспарлау, жекелей тиімді еңбек қабілетін ұстап тұру </w:t>
            </w:r>
          </w:p>
          <w:p w:rsidR="00B8273E" w:rsidRPr="004161A2" w:rsidRDefault="00B8273E" w:rsidP="005810A7">
            <w:pPr>
              <w:widowControl w:val="0"/>
              <w:tabs>
                <w:tab w:val="left" w:pos="825"/>
                <w:tab w:val="left" w:pos="993"/>
              </w:tabs>
              <w:spacing w:after="0" w:line="240" w:lineRule="auto"/>
              <w:rPr>
                <w:rFonts w:ascii="Times New Roman" w:eastAsia="Times New Roman" w:hAnsi="Times New Roman" w:cs="Times New Roman"/>
                <w:sz w:val="28"/>
                <w:szCs w:val="28"/>
                <w:lang w:val="kk-KZ" w:eastAsia="en-US"/>
              </w:rPr>
            </w:pPr>
            <w:r w:rsidRPr="004161A2">
              <w:rPr>
                <w:rFonts w:ascii="Times New Roman" w:eastAsia="Times New Roman" w:hAnsi="Times New Roman" w:cs="Times New Roman"/>
                <w:sz w:val="28"/>
                <w:szCs w:val="28"/>
                <w:lang w:val="kk-KZ" w:eastAsia="en-US"/>
              </w:rPr>
              <w:t xml:space="preserve">9.1.2.3 өзінің </w:t>
            </w:r>
            <w:r w:rsidRPr="004161A2">
              <w:rPr>
                <w:rFonts w:ascii="Times New Roman" w:eastAsia="Times New Roman" w:hAnsi="Times New Roman" w:cs="Times New Roman"/>
                <w:sz w:val="28"/>
                <w:szCs w:val="28"/>
                <w:lang w:val="kk-KZ" w:eastAsia="en-US"/>
              </w:rPr>
              <w:lastRenderedPageBreak/>
              <w:t>қозғалыс тәртібін қоса отырып бұлшықеттерді босаңсытатын жаттығуларды өздігінінен орындау</w:t>
            </w:r>
            <w:r w:rsidR="00F658D2" w:rsidRPr="004161A2">
              <w:rPr>
                <w:rFonts w:ascii="Times New Roman" w:eastAsia="Times New Roman" w:hAnsi="Times New Roman" w:cs="Times New Roman"/>
                <w:sz w:val="28"/>
                <w:szCs w:val="28"/>
                <w:lang w:val="kk-KZ" w:eastAsia="en-US"/>
              </w:rPr>
              <w:t xml:space="preserve"> </w:t>
            </w:r>
          </w:p>
        </w:tc>
        <w:tc>
          <w:tcPr>
            <w:tcW w:w="1417" w:type="dxa"/>
          </w:tcPr>
          <w:p w:rsidR="00B8273E" w:rsidRPr="004161A2" w:rsidRDefault="00B8273E">
            <w:pPr>
              <w:spacing w:after="0" w:line="240" w:lineRule="auto"/>
              <w:rPr>
                <w:rFonts w:ascii="Times New Roman" w:hAnsi="Times New Roman" w:cs="Times New Roman"/>
                <w:kern w:val="2"/>
                <w:sz w:val="28"/>
                <w:szCs w:val="28"/>
                <w:lang w:val="kk-KZ"/>
              </w:rPr>
            </w:pPr>
            <w:r w:rsidRPr="004161A2">
              <w:rPr>
                <w:rFonts w:ascii="Times New Roman" w:eastAsia="Times New Roman" w:hAnsi="Times New Roman" w:cs="Times New Roman"/>
                <w:sz w:val="28"/>
                <w:szCs w:val="28"/>
                <w:lang w:val="kk-KZ" w:eastAsia="en-US"/>
              </w:rPr>
              <w:lastRenderedPageBreak/>
              <w:t xml:space="preserve">10.1.2.1 орындалатын жаттығулардың күрделілік деңгейін талдау </w:t>
            </w:r>
          </w:p>
          <w:p w:rsidR="00B8273E" w:rsidRPr="004161A2" w:rsidRDefault="00B8273E" w:rsidP="001F3419">
            <w:pPr>
              <w:spacing w:after="0" w:line="240" w:lineRule="auto"/>
              <w:rPr>
                <w:rFonts w:ascii="Times New Roman" w:hAnsi="Times New Roman" w:cs="Times New Roman"/>
                <w:kern w:val="2"/>
                <w:sz w:val="28"/>
                <w:szCs w:val="28"/>
                <w:lang w:val="kk-KZ"/>
              </w:rPr>
            </w:pPr>
            <w:r w:rsidRPr="004161A2">
              <w:rPr>
                <w:rFonts w:ascii="Times New Roman" w:eastAsia="Times New Roman" w:hAnsi="Times New Roman" w:cs="Times New Roman"/>
                <w:sz w:val="28"/>
                <w:szCs w:val="28"/>
                <w:lang w:val="kk-KZ" w:eastAsia="en-US"/>
              </w:rPr>
              <w:t>10.1.2.2 жекелей қозғалыс тәртібін жасау, дене жаттығуларын таңдау және жоспарлау, жекелей тиімді еңбек қабілетін ұстап тұру</w:t>
            </w:r>
            <w:r w:rsidRPr="004161A2">
              <w:rPr>
                <w:rFonts w:ascii="Times New Roman" w:hAnsi="Times New Roman" w:cs="Times New Roman"/>
                <w:sz w:val="28"/>
                <w:szCs w:val="28"/>
                <w:lang w:val="kk-KZ"/>
              </w:rPr>
              <w:t xml:space="preserve"> </w:t>
            </w:r>
          </w:p>
          <w:p w:rsidR="00B8273E" w:rsidRPr="004161A2" w:rsidRDefault="00B8273E" w:rsidP="001F3419">
            <w:pPr>
              <w:spacing w:after="0" w:line="240" w:lineRule="auto"/>
              <w:rPr>
                <w:rFonts w:ascii="Times New Roman" w:hAnsi="Times New Roman" w:cs="Times New Roman"/>
                <w:kern w:val="2"/>
                <w:sz w:val="28"/>
                <w:szCs w:val="28"/>
                <w:lang w:val="kk-KZ"/>
              </w:rPr>
            </w:pPr>
            <w:r w:rsidRPr="004161A2">
              <w:rPr>
                <w:rFonts w:ascii="Times New Roman" w:eastAsia="Times New Roman" w:hAnsi="Times New Roman" w:cs="Times New Roman"/>
                <w:sz w:val="28"/>
                <w:szCs w:val="28"/>
                <w:lang w:val="kk-KZ" w:eastAsia="en-US"/>
              </w:rPr>
              <w:t xml:space="preserve">10.1.2.3 бұлшықеттерді </w:t>
            </w:r>
            <w:r w:rsidRPr="004161A2">
              <w:rPr>
                <w:rFonts w:ascii="Times New Roman" w:eastAsia="Times New Roman" w:hAnsi="Times New Roman" w:cs="Times New Roman"/>
                <w:sz w:val="28"/>
                <w:szCs w:val="28"/>
                <w:lang w:val="kk-KZ" w:eastAsia="en-US"/>
              </w:rPr>
              <w:lastRenderedPageBreak/>
              <w:t>босаңсытатын жаттығуларды өздігінінен орындау, оларды өз қозғалыс режиміне қосу</w:t>
            </w:r>
            <w:r w:rsidR="00F658D2" w:rsidRPr="004161A2">
              <w:rPr>
                <w:rFonts w:ascii="Times New Roman" w:eastAsia="Times New Roman" w:hAnsi="Times New Roman" w:cs="Times New Roman"/>
                <w:sz w:val="28"/>
                <w:szCs w:val="28"/>
                <w:lang w:val="kk-KZ" w:eastAsia="en-US"/>
              </w:rPr>
              <w:t xml:space="preserve"> </w:t>
            </w:r>
          </w:p>
        </w:tc>
      </w:tr>
      <w:tr w:rsidR="00B8273E" w:rsidRPr="00A15DDF" w:rsidTr="00E07EA7">
        <w:tc>
          <w:tcPr>
            <w:tcW w:w="1418" w:type="dxa"/>
          </w:tcPr>
          <w:p w:rsidR="00B8273E" w:rsidRPr="004161A2" w:rsidRDefault="00B8273E" w:rsidP="005810A7">
            <w:pPr>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rPr>
              <w:lastRenderedPageBreak/>
              <w:t xml:space="preserve">1.3 Уақыт, кеңістік, салмақты түсіндіріп, көрсете отырып, жаттығуларды ретімен дұрыс және тиімді орындау; </w:t>
            </w:r>
          </w:p>
        </w:tc>
        <w:tc>
          <w:tcPr>
            <w:tcW w:w="1417" w:type="dxa"/>
          </w:tcPr>
          <w:p w:rsidR="00B8273E" w:rsidRPr="004161A2" w:rsidRDefault="00B8273E" w:rsidP="005810A7">
            <w:pPr>
              <w:pStyle w:val="ac"/>
              <w:spacing w:before="0" w:after="0"/>
              <w:jc w:val="left"/>
              <w:rPr>
                <w:rFonts w:eastAsia="Times New Roman"/>
                <w:szCs w:val="28"/>
                <w:lang w:val="kk-KZ"/>
              </w:rPr>
            </w:pPr>
            <w:r w:rsidRPr="004161A2">
              <w:rPr>
                <w:szCs w:val="28"/>
                <w:lang w:val="kk-KZ"/>
              </w:rPr>
              <w:t xml:space="preserve">5.1.3.1 мұғалімнің көмегімен снарядтарда, снарядтар мен инвентарьларда гимнастикалық жаттығуларды орындау </w:t>
            </w:r>
          </w:p>
          <w:p w:rsidR="00B8273E" w:rsidRPr="004161A2" w:rsidRDefault="00B8273E" w:rsidP="005810A7">
            <w:pPr>
              <w:pStyle w:val="ac"/>
              <w:spacing w:before="0" w:after="0"/>
              <w:jc w:val="left"/>
              <w:rPr>
                <w:szCs w:val="28"/>
                <w:lang w:val="kk-KZ"/>
              </w:rPr>
            </w:pPr>
            <w:r w:rsidRPr="004161A2">
              <w:rPr>
                <w:szCs w:val="28"/>
                <w:lang w:val="kk-KZ"/>
              </w:rPr>
              <w:t xml:space="preserve">5.1.3.2 дәлдеу арқылы допты алысқа лақтыру </w:t>
            </w:r>
          </w:p>
          <w:p w:rsidR="00B8273E" w:rsidRPr="004161A2" w:rsidRDefault="00B8273E" w:rsidP="005810A7">
            <w:pPr>
              <w:widowControl w:val="0"/>
              <w:spacing w:after="0" w:line="240" w:lineRule="auto"/>
              <w:rPr>
                <w:rFonts w:ascii="Times New Roman" w:hAnsi="Times New Roman" w:cs="Times New Roman"/>
                <w:sz w:val="28"/>
                <w:szCs w:val="28"/>
                <w:lang w:val="kk-KZ"/>
              </w:rPr>
            </w:pPr>
            <w:r w:rsidRPr="004161A2">
              <w:rPr>
                <w:rFonts w:ascii="Times New Roman" w:eastAsia="Arial" w:hAnsi="Times New Roman" w:cs="Times New Roman"/>
                <w:sz w:val="28"/>
                <w:szCs w:val="28"/>
                <w:lang w:val="kk-KZ" w:eastAsia="en-US"/>
              </w:rPr>
              <w:t>5.1.3.3 ұ</w:t>
            </w:r>
            <w:r w:rsidRPr="004161A2">
              <w:rPr>
                <w:rFonts w:ascii="Times New Roman" w:hAnsi="Times New Roman" w:cs="Times New Roman"/>
                <w:sz w:val="28"/>
                <w:szCs w:val="28"/>
                <w:lang w:val="kk-KZ"/>
              </w:rPr>
              <w:t>зақтыққа және биіктікке секірудің әртүрлі тәсілдері</w:t>
            </w:r>
            <w:r w:rsidRPr="004161A2">
              <w:rPr>
                <w:rFonts w:ascii="Times New Roman" w:hAnsi="Times New Roman" w:cs="Times New Roman"/>
                <w:sz w:val="28"/>
                <w:szCs w:val="28"/>
                <w:lang w:val="kk-KZ"/>
              </w:rPr>
              <w:lastRenderedPageBreak/>
              <w:t xml:space="preserve">н үйрену </w:t>
            </w:r>
          </w:p>
          <w:p w:rsidR="00B8273E" w:rsidRPr="004161A2" w:rsidRDefault="00B8273E" w:rsidP="005810A7">
            <w:pPr>
              <w:widowControl w:val="0"/>
              <w:spacing w:after="0" w:line="240" w:lineRule="auto"/>
              <w:rPr>
                <w:rFonts w:ascii="Times New Roman" w:eastAsia="Arial" w:hAnsi="Times New Roman" w:cs="Times New Roman"/>
                <w:sz w:val="28"/>
                <w:szCs w:val="28"/>
                <w:lang w:val="kk-KZ" w:eastAsia="en-US"/>
              </w:rPr>
            </w:pPr>
            <w:r w:rsidRPr="004161A2">
              <w:rPr>
                <w:rFonts w:ascii="Times New Roman" w:eastAsia="Times-Roman" w:hAnsi="Times New Roman" w:cs="Times New Roman"/>
                <w:sz w:val="28"/>
                <w:szCs w:val="28"/>
                <w:lang w:val="kk-KZ"/>
              </w:rPr>
              <w:t xml:space="preserve">5.1.3.4 арқанмен өрмелеуді үйрену </w:t>
            </w:r>
          </w:p>
          <w:p w:rsidR="00B8273E" w:rsidRPr="004161A2" w:rsidRDefault="00B8273E" w:rsidP="005810A7">
            <w:pPr>
              <w:widowControl w:val="0"/>
              <w:spacing w:after="0" w:line="240" w:lineRule="auto"/>
              <w:rPr>
                <w:rFonts w:ascii="Times New Roman" w:eastAsia="Times-Roman" w:hAnsi="Times New Roman" w:cs="Times New Roman"/>
                <w:sz w:val="28"/>
                <w:szCs w:val="28"/>
                <w:lang w:val="kk-KZ"/>
              </w:rPr>
            </w:pPr>
            <w:r w:rsidRPr="004161A2">
              <w:rPr>
                <w:rFonts w:ascii="Times New Roman" w:eastAsia="Times-Roman" w:hAnsi="Times New Roman" w:cs="Times New Roman"/>
                <w:sz w:val="28"/>
                <w:szCs w:val="28"/>
                <w:lang w:val="kk-KZ" w:eastAsia="en-US"/>
              </w:rPr>
              <w:t xml:space="preserve">5.1.3.5 жеке тік және көлденең кедергілердің алдын-алу </w:t>
            </w:r>
          </w:p>
          <w:p w:rsidR="00B8273E" w:rsidRPr="004161A2" w:rsidRDefault="00B8273E" w:rsidP="005810A7">
            <w:pPr>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rPr>
              <w:t xml:space="preserve">5.1.3.6 спорттық ойындардың бірін үйренудің ережелері, техникалқ тәсілдерін үйрету </w:t>
            </w:r>
          </w:p>
          <w:p w:rsidR="00B8273E" w:rsidRPr="004161A2" w:rsidRDefault="00B8273E" w:rsidP="005810A7">
            <w:pPr>
              <w:spacing w:after="0" w:line="240" w:lineRule="auto"/>
              <w:jc w:val="both"/>
              <w:rPr>
                <w:rFonts w:ascii="Times New Roman" w:eastAsia="Times New Roman" w:hAnsi="Times New Roman" w:cs="Times New Roman"/>
                <w:sz w:val="28"/>
                <w:szCs w:val="28"/>
                <w:lang w:val="kk-KZ"/>
              </w:rPr>
            </w:pPr>
            <w:r w:rsidRPr="004161A2">
              <w:rPr>
                <w:rFonts w:ascii="Times New Roman" w:hAnsi="Times New Roman" w:cs="Times New Roman"/>
                <w:sz w:val="28"/>
                <w:szCs w:val="28"/>
                <w:lang w:val="kk-KZ"/>
              </w:rPr>
              <w:t xml:space="preserve">5.1.3.7 аумақтардың климаттық жағдайларына бір адымды жүріске үйрету (бастапқы нұсқа). </w:t>
            </w:r>
            <w:r w:rsidRPr="004161A2">
              <w:rPr>
                <w:rFonts w:ascii="Times New Roman" w:hAnsi="Times New Roman" w:cs="Times New Roman"/>
                <w:sz w:val="28"/>
                <w:szCs w:val="28"/>
              </w:rPr>
              <w:t>Коньк</w:t>
            </w:r>
            <w:r w:rsidRPr="004161A2">
              <w:rPr>
                <w:rFonts w:ascii="Times New Roman" w:hAnsi="Times New Roman" w:cs="Times New Roman"/>
                <w:sz w:val="28"/>
                <w:szCs w:val="28"/>
                <w:lang w:val="kk-KZ"/>
              </w:rPr>
              <w:t xml:space="preserve">имен сырғанау. Тежелу және соқалы бұрылыс </w:t>
            </w:r>
            <w:r w:rsidRPr="004161A2">
              <w:rPr>
                <w:rFonts w:ascii="Times New Roman" w:hAnsi="Times New Roman" w:cs="Times New Roman"/>
                <w:sz w:val="28"/>
                <w:szCs w:val="28"/>
                <w:lang w:val="kk-KZ"/>
              </w:rPr>
              <w:lastRenderedPageBreak/>
              <w:t xml:space="preserve">жасау </w:t>
            </w:r>
          </w:p>
        </w:tc>
        <w:tc>
          <w:tcPr>
            <w:tcW w:w="1418" w:type="dxa"/>
          </w:tcPr>
          <w:p w:rsidR="00B8273E" w:rsidRPr="004161A2" w:rsidRDefault="00B8273E" w:rsidP="005810A7">
            <w:pPr>
              <w:widowControl w:val="0"/>
              <w:tabs>
                <w:tab w:val="left" w:pos="1735"/>
              </w:tabs>
              <w:spacing w:after="0" w:line="240" w:lineRule="auto"/>
              <w:rPr>
                <w:rFonts w:ascii="Times New Roman" w:hAnsi="Times New Roman" w:cs="Times New Roman"/>
                <w:sz w:val="28"/>
                <w:szCs w:val="28"/>
                <w:lang w:val="kk-KZ"/>
              </w:rPr>
            </w:pPr>
            <w:r w:rsidRPr="004161A2">
              <w:rPr>
                <w:rFonts w:ascii="Times New Roman" w:eastAsia="Times-Roman" w:hAnsi="Times New Roman" w:cs="Times New Roman"/>
                <w:sz w:val="28"/>
                <w:szCs w:val="28"/>
                <w:lang w:val="kk-KZ" w:eastAsia="en-US"/>
              </w:rPr>
              <w:lastRenderedPageBreak/>
              <w:t xml:space="preserve">6.1.3.1 </w:t>
            </w:r>
            <w:r w:rsidRPr="004161A2">
              <w:rPr>
                <w:rFonts w:ascii="Times New Roman" w:hAnsi="Times New Roman" w:cs="Times New Roman"/>
                <w:sz w:val="28"/>
                <w:szCs w:val="28"/>
                <w:lang w:val="kk-KZ"/>
              </w:rPr>
              <w:t xml:space="preserve">мұғалімнің көмегімен снарядтарда, снарядтар мен инвентарьларда гимнастикалық жаттығуларды орындай алу </w:t>
            </w:r>
          </w:p>
          <w:p w:rsidR="00B8273E" w:rsidRPr="004161A2" w:rsidRDefault="00B8273E" w:rsidP="005810A7">
            <w:pPr>
              <w:pStyle w:val="ac"/>
              <w:spacing w:before="0" w:after="0"/>
              <w:jc w:val="left"/>
              <w:rPr>
                <w:szCs w:val="28"/>
                <w:lang w:val="kk-KZ" w:eastAsia="en-US"/>
              </w:rPr>
            </w:pPr>
            <w:r w:rsidRPr="004161A2">
              <w:rPr>
                <w:szCs w:val="28"/>
                <w:lang w:val="kk-KZ"/>
              </w:rPr>
              <w:t xml:space="preserve">6.1.3.2 дәлдеу арқылы допты алысқа лақтыра алу </w:t>
            </w:r>
          </w:p>
          <w:p w:rsidR="00B8273E" w:rsidRPr="004161A2" w:rsidRDefault="00B8273E" w:rsidP="005810A7">
            <w:pPr>
              <w:widowControl w:val="0"/>
              <w:tabs>
                <w:tab w:val="left" w:pos="1593"/>
              </w:tabs>
              <w:spacing w:after="0" w:line="240" w:lineRule="auto"/>
              <w:rPr>
                <w:rFonts w:ascii="Times New Roman" w:hAnsi="Times New Roman" w:cs="Times New Roman"/>
                <w:sz w:val="28"/>
                <w:szCs w:val="28"/>
                <w:lang w:val="kk-KZ"/>
              </w:rPr>
            </w:pPr>
            <w:r w:rsidRPr="004161A2">
              <w:rPr>
                <w:rFonts w:ascii="Times New Roman" w:eastAsia="Times-Roman" w:hAnsi="Times New Roman" w:cs="Times New Roman"/>
                <w:sz w:val="28"/>
                <w:szCs w:val="28"/>
                <w:lang w:val="kk-KZ" w:eastAsia="en-US"/>
              </w:rPr>
              <w:t>6.1.3.3 ұ</w:t>
            </w:r>
            <w:r w:rsidRPr="004161A2">
              <w:rPr>
                <w:rFonts w:ascii="Times New Roman" w:hAnsi="Times New Roman" w:cs="Times New Roman"/>
                <w:sz w:val="28"/>
                <w:szCs w:val="28"/>
                <w:lang w:val="kk-KZ"/>
              </w:rPr>
              <w:t xml:space="preserve">зақтыққа және биіктікке секіру </w:t>
            </w:r>
            <w:r w:rsidRPr="004161A2">
              <w:rPr>
                <w:rFonts w:ascii="Times New Roman" w:hAnsi="Times New Roman" w:cs="Times New Roman"/>
                <w:sz w:val="28"/>
                <w:szCs w:val="28"/>
                <w:lang w:val="kk-KZ"/>
              </w:rPr>
              <w:lastRenderedPageBreak/>
              <w:t xml:space="preserve">тәсілдерінің біреуін орындай алу </w:t>
            </w:r>
          </w:p>
          <w:p w:rsidR="00B8273E" w:rsidRPr="004161A2" w:rsidRDefault="00B8273E" w:rsidP="005810A7">
            <w:pPr>
              <w:widowControl w:val="0"/>
              <w:spacing w:after="0" w:line="240" w:lineRule="auto"/>
              <w:rPr>
                <w:rFonts w:ascii="Times New Roman" w:eastAsia="Times-Roman" w:hAnsi="Times New Roman" w:cs="Times New Roman"/>
                <w:sz w:val="28"/>
                <w:szCs w:val="28"/>
                <w:lang w:val="kk-KZ" w:eastAsia="en-US"/>
              </w:rPr>
            </w:pPr>
            <w:r w:rsidRPr="004161A2">
              <w:rPr>
                <w:rFonts w:ascii="Times New Roman" w:eastAsia="Times-Roman" w:hAnsi="Times New Roman" w:cs="Times New Roman"/>
                <w:sz w:val="28"/>
                <w:szCs w:val="28"/>
                <w:lang w:val="kk-KZ" w:eastAsia="en-US"/>
              </w:rPr>
              <w:t>6.1.3.4 м</w:t>
            </w:r>
            <w:r w:rsidRPr="004161A2">
              <w:rPr>
                <w:rFonts w:ascii="Times New Roman" w:eastAsia="Times-Roman" w:hAnsi="Times New Roman" w:cs="Times New Roman"/>
                <w:sz w:val="28"/>
                <w:szCs w:val="28"/>
                <w:lang w:val="kk-KZ"/>
              </w:rPr>
              <w:t xml:space="preserve">ұғалімнің көмегімен арқанмен өрмелей алу </w:t>
            </w:r>
          </w:p>
          <w:p w:rsidR="00B8273E" w:rsidRPr="004161A2" w:rsidRDefault="00B8273E" w:rsidP="005810A7">
            <w:pPr>
              <w:widowControl w:val="0"/>
              <w:spacing w:after="0" w:line="240" w:lineRule="auto"/>
              <w:rPr>
                <w:rFonts w:ascii="Times New Roman" w:eastAsia="Times-Roman" w:hAnsi="Times New Roman" w:cs="Times New Roman"/>
                <w:sz w:val="28"/>
                <w:szCs w:val="28"/>
                <w:lang w:val="kk-KZ" w:eastAsia="en-US"/>
              </w:rPr>
            </w:pPr>
            <w:r w:rsidRPr="004161A2">
              <w:rPr>
                <w:rFonts w:ascii="Times New Roman" w:eastAsia="Arial" w:hAnsi="Times New Roman" w:cs="Times New Roman"/>
                <w:sz w:val="28"/>
                <w:szCs w:val="28"/>
                <w:lang w:val="kk-KZ" w:eastAsia="en-US"/>
              </w:rPr>
              <w:t xml:space="preserve">6.1.3.5 мұғалімнің көмегімен </w:t>
            </w:r>
            <w:r w:rsidRPr="004161A2">
              <w:rPr>
                <w:rFonts w:ascii="Times New Roman" w:eastAsia="Times-Roman" w:hAnsi="Times New Roman" w:cs="Times New Roman"/>
                <w:sz w:val="28"/>
                <w:szCs w:val="28"/>
                <w:lang w:val="kk-KZ" w:eastAsia="en-US"/>
              </w:rPr>
              <w:t>жеке тік және көлденең кедергілердің алдын-алу</w:t>
            </w:r>
          </w:p>
          <w:p w:rsidR="00B8273E" w:rsidRPr="004161A2" w:rsidRDefault="00B8273E" w:rsidP="005810A7">
            <w:pPr>
              <w:spacing w:after="0" w:line="240" w:lineRule="auto"/>
              <w:rPr>
                <w:rFonts w:ascii="Times New Roman" w:eastAsia="Times-Roman" w:hAnsi="Times New Roman" w:cs="Times New Roman"/>
                <w:sz w:val="28"/>
                <w:szCs w:val="28"/>
                <w:lang w:val="kk-KZ" w:eastAsia="en-US"/>
              </w:rPr>
            </w:pPr>
            <w:r w:rsidRPr="004161A2">
              <w:rPr>
                <w:rFonts w:ascii="Times New Roman" w:eastAsia="Times-Roman" w:hAnsi="Times New Roman" w:cs="Times New Roman"/>
                <w:sz w:val="28"/>
                <w:szCs w:val="28"/>
                <w:lang w:val="kk-KZ" w:eastAsia="en-US"/>
              </w:rPr>
              <w:t>6.1.3.6 з</w:t>
            </w:r>
            <w:r w:rsidRPr="004161A2">
              <w:rPr>
                <w:rFonts w:ascii="Times New Roman" w:hAnsi="Times New Roman" w:cs="Times New Roman"/>
                <w:sz w:val="28"/>
                <w:szCs w:val="28"/>
                <w:lang w:val="kk-KZ"/>
              </w:rPr>
              <w:t xml:space="preserve">ерттелген техникалық тәсілдерді пайдалана отырып, спорттық ойындардың бірін үйрену </w:t>
            </w:r>
          </w:p>
          <w:p w:rsidR="00B8273E" w:rsidRPr="004161A2" w:rsidRDefault="00B8273E" w:rsidP="005810A7">
            <w:pPr>
              <w:widowControl w:val="0"/>
              <w:tabs>
                <w:tab w:val="left" w:pos="1593"/>
              </w:tabs>
              <w:spacing w:after="0" w:line="240" w:lineRule="auto"/>
              <w:rPr>
                <w:rFonts w:ascii="Times New Roman" w:hAnsi="Times New Roman" w:cs="Times New Roman"/>
                <w:sz w:val="28"/>
                <w:szCs w:val="28"/>
                <w:lang w:val="kk-KZ"/>
              </w:rPr>
            </w:pPr>
            <w:r w:rsidRPr="004161A2">
              <w:rPr>
                <w:rFonts w:ascii="Times New Roman" w:eastAsia="Times-Roman" w:hAnsi="Times New Roman" w:cs="Times New Roman"/>
                <w:sz w:val="28"/>
                <w:szCs w:val="28"/>
                <w:lang w:val="kk-KZ" w:eastAsia="en-US"/>
              </w:rPr>
              <w:t>6.1.3.7 а</w:t>
            </w:r>
            <w:r w:rsidRPr="004161A2">
              <w:rPr>
                <w:rFonts w:ascii="Times New Roman" w:hAnsi="Times New Roman" w:cs="Times New Roman"/>
                <w:sz w:val="28"/>
                <w:szCs w:val="28"/>
                <w:lang w:val="kk-KZ"/>
              </w:rPr>
              <w:t>умақтардың климаттық жағдайла</w:t>
            </w:r>
            <w:r w:rsidRPr="004161A2">
              <w:rPr>
                <w:rFonts w:ascii="Times New Roman" w:hAnsi="Times New Roman" w:cs="Times New Roman"/>
                <w:sz w:val="28"/>
                <w:szCs w:val="28"/>
                <w:lang w:val="kk-KZ"/>
              </w:rPr>
              <w:lastRenderedPageBreak/>
              <w:t xml:space="preserve">рына бір адымды жүріске үйрету (бастапқы нұсқа). </w:t>
            </w:r>
            <w:r w:rsidRPr="004161A2">
              <w:rPr>
                <w:rFonts w:ascii="Times New Roman" w:hAnsi="Times New Roman" w:cs="Times New Roman"/>
                <w:sz w:val="28"/>
                <w:szCs w:val="28"/>
              </w:rPr>
              <w:t>Коньк</w:t>
            </w:r>
            <w:r w:rsidRPr="004161A2">
              <w:rPr>
                <w:rFonts w:ascii="Times New Roman" w:hAnsi="Times New Roman" w:cs="Times New Roman"/>
                <w:sz w:val="28"/>
                <w:szCs w:val="28"/>
                <w:lang w:val="kk-KZ"/>
              </w:rPr>
              <w:t xml:space="preserve">имен сырғанау. Тежелу және соқалы бұрылыс жасау </w:t>
            </w:r>
          </w:p>
        </w:tc>
        <w:tc>
          <w:tcPr>
            <w:tcW w:w="1417" w:type="dxa"/>
          </w:tcPr>
          <w:p w:rsidR="00B8273E" w:rsidRPr="004161A2" w:rsidRDefault="00B8273E" w:rsidP="005810A7">
            <w:pPr>
              <w:widowControl w:val="0"/>
              <w:spacing w:after="0" w:line="240" w:lineRule="auto"/>
              <w:rPr>
                <w:rFonts w:ascii="Times New Roman" w:hAnsi="Times New Roman" w:cs="Times New Roman"/>
                <w:sz w:val="28"/>
                <w:szCs w:val="28"/>
                <w:lang w:val="kk-KZ"/>
              </w:rPr>
            </w:pPr>
            <w:r w:rsidRPr="004161A2">
              <w:rPr>
                <w:rFonts w:ascii="Times New Roman" w:eastAsia="Arial" w:hAnsi="Times New Roman" w:cs="Times New Roman"/>
                <w:sz w:val="28"/>
                <w:szCs w:val="28"/>
                <w:lang w:val="kk-KZ" w:eastAsia="en-US"/>
              </w:rPr>
              <w:lastRenderedPageBreak/>
              <w:t xml:space="preserve">7.1.3.1 </w:t>
            </w:r>
            <w:r w:rsidRPr="004161A2">
              <w:rPr>
                <w:rFonts w:ascii="Times New Roman" w:hAnsi="Times New Roman" w:cs="Times New Roman"/>
                <w:sz w:val="28"/>
                <w:szCs w:val="28"/>
                <w:lang w:val="kk-KZ"/>
              </w:rPr>
              <w:t xml:space="preserve">мұғалімнің көмегімен снарядтарда, снарядтар мен инвентарьларда гимнастикалық жаттығуларды орындауды жетілдіру </w:t>
            </w:r>
          </w:p>
          <w:p w:rsidR="00B8273E" w:rsidRPr="004161A2" w:rsidRDefault="00B8273E" w:rsidP="005810A7">
            <w:pPr>
              <w:widowControl w:val="0"/>
              <w:spacing w:after="0" w:line="240" w:lineRule="auto"/>
              <w:rPr>
                <w:rFonts w:ascii="Times New Roman" w:eastAsia="Arial" w:hAnsi="Times New Roman" w:cs="Times New Roman"/>
                <w:sz w:val="28"/>
                <w:szCs w:val="28"/>
                <w:lang w:val="kk-KZ" w:eastAsia="en-US"/>
              </w:rPr>
            </w:pPr>
            <w:r w:rsidRPr="004161A2">
              <w:rPr>
                <w:rFonts w:ascii="Times New Roman" w:eastAsia="Arial" w:hAnsi="Times New Roman" w:cs="Times New Roman"/>
                <w:sz w:val="28"/>
                <w:szCs w:val="28"/>
                <w:lang w:val="kk-KZ" w:eastAsia="en-US"/>
              </w:rPr>
              <w:t xml:space="preserve">7.1.3.2 </w:t>
            </w:r>
            <w:r w:rsidRPr="004161A2">
              <w:rPr>
                <w:rFonts w:ascii="Times New Roman" w:hAnsi="Times New Roman" w:cs="Times New Roman"/>
                <w:sz w:val="28"/>
                <w:szCs w:val="28"/>
                <w:lang w:val="kk-KZ"/>
              </w:rPr>
              <w:t xml:space="preserve">дәлдеу арқылы допты алысқа лақтыра алуды жетілдіру </w:t>
            </w:r>
          </w:p>
          <w:p w:rsidR="00B8273E" w:rsidRPr="004161A2" w:rsidRDefault="00B8273E" w:rsidP="005810A7">
            <w:pPr>
              <w:widowControl w:val="0"/>
              <w:spacing w:after="0" w:line="240" w:lineRule="auto"/>
              <w:rPr>
                <w:rFonts w:ascii="Times New Roman" w:eastAsia="Arial" w:hAnsi="Times New Roman" w:cs="Times New Roman"/>
                <w:sz w:val="28"/>
                <w:szCs w:val="28"/>
                <w:lang w:val="kk-KZ" w:eastAsia="en-US"/>
              </w:rPr>
            </w:pPr>
            <w:r w:rsidRPr="004161A2">
              <w:rPr>
                <w:rFonts w:ascii="Times New Roman" w:eastAsia="Arial" w:hAnsi="Times New Roman" w:cs="Times New Roman"/>
                <w:sz w:val="28"/>
                <w:szCs w:val="28"/>
                <w:lang w:val="kk-KZ" w:eastAsia="en-US"/>
              </w:rPr>
              <w:t xml:space="preserve">7.1.3.3 </w:t>
            </w:r>
            <w:r w:rsidR="004161A2">
              <w:rPr>
                <w:rFonts w:ascii="Times New Roman" w:hAnsi="Times New Roman" w:cs="Times New Roman"/>
                <w:sz w:val="28"/>
                <w:szCs w:val="28"/>
                <w:lang w:val="kk-KZ"/>
              </w:rPr>
              <w:t>ұзақтыққа</w:t>
            </w:r>
            <w:r w:rsidRPr="004161A2">
              <w:rPr>
                <w:rFonts w:ascii="Times New Roman" w:hAnsi="Times New Roman" w:cs="Times New Roman"/>
                <w:sz w:val="28"/>
                <w:szCs w:val="28"/>
                <w:lang w:val="kk-KZ"/>
              </w:rPr>
              <w:t xml:space="preserve"> және </w:t>
            </w:r>
            <w:r w:rsidRPr="004161A2">
              <w:rPr>
                <w:rFonts w:ascii="Times New Roman" w:hAnsi="Times New Roman" w:cs="Times New Roman"/>
                <w:sz w:val="28"/>
                <w:szCs w:val="28"/>
                <w:lang w:val="kk-KZ"/>
              </w:rPr>
              <w:lastRenderedPageBreak/>
              <w:t>биіктікке секірудің әртүрлі тәсілдерін игеру және орындау</w:t>
            </w:r>
          </w:p>
          <w:p w:rsidR="00B8273E" w:rsidRPr="004161A2" w:rsidRDefault="00B8273E" w:rsidP="005810A7">
            <w:pPr>
              <w:widowControl w:val="0"/>
              <w:spacing w:after="0" w:line="240" w:lineRule="auto"/>
              <w:rPr>
                <w:rFonts w:ascii="Times New Roman" w:eastAsia="Arial" w:hAnsi="Times New Roman" w:cs="Times New Roman"/>
                <w:sz w:val="28"/>
                <w:szCs w:val="28"/>
                <w:lang w:val="kk-KZ" w:eastAsia="en-US"/>
              </w:rPr>
            </w:pPr>
            <w:r w:rsidRPr="004161A2">
              <w:rPr>
                <w:rFonts w:ascii="Times New Roman" w:eastAsia="Arial" w:hAnsi="Times New Roman" w:cs="Times New Roman"/>
                <w:sz w:val="28"/>
                <w:szCs w:val="28"/>
                <w:lang w:val="kk-KZ" w:eastAsia="en-US"/>
              </w:rPr>
              <w:t>7.1.3.4 м</w:t>
            </w:r>
            <w:r w:rsidRPr="004161A2">
              <w:rPr>
                <w:rFonts w:ascii="Times New Roman" w:eastAsia="Times-Roman" w:hAnsi="Times New Roman" w:cs="Times New Roman"/>
                <w:sz w:val="28"/>
                <w:szCs w:val="28"/>
                <w:lang w:val="kk-KZ"/>
              </w:rPr>
              <w:t xml:space="preserve">ұғалімнің көмегімен арқанмен өрмелей алу </w:t>
            </w:r>
          </w:p>
          <w:p w:rsidR="00B8273E" w:rsidRPr="004161A2" w:rsidRDefault="00B8273E" w:rsidP="005810A7">
            <w:pPr>
              <w:widowControl w:val="0"/>
              <w:spacing w:after="0" w:line="240" w:lineRule="auto"/>
              <w:rPr>
                <w:rFonts w:ascii="Times New Roman" w:eastAsia="Arial" w:hAnsi="Times New Roman" w:cs="Times New Roman"/>
                <w:sz w:val="28"/>
                <w:szCs w:val="28"/>
                <w:lang w:val="kk-KZ" w:eastAsia="en-US"/>
              </w:rPr>
            </w:pPr>
            <w:r w:rsidRPr="004161A2">
              <w:rPr>
                <w:rFonts w:ascii="Times New Roman" w:eastAsia="Arial" w:hAnsi="Times New Roman" w:cs="Times New Roman"/>
                <w:sz w:val="28"/>
                <w:szCs w:val="28"/>
                <w:lang w:val="kk-KZ" w:eastAsia="en-US"/>
              </w:rPr>
              <w:t xml:space="preserve">7.1.3.5 </w:t>
            </w:r>
            <w:r w:rsidRPr="004161A2">
              <w:rPr>
                <w:rFonts w:ascii="Times New Roman" w:eastAsia="Times-Roman" w:hAnsi="Times New Roman" w:cs="Times New Roman"/>
                <w:sz w:val="28"/>
                <w:szCs w:val="28"/>
                <w:lang w:val="kk-KZ" w:eastAsia="en-US"/>
              </w:rPr>
              <w:t xml:space="preserve">жеке тік және көлденең кедергілердің алдын-алуды дұрыс жүзеге асыру </w:t>
            </w:r>
          </w:p>
          <w:p w:rsidR="00B8273E" w:rsidRPr="004161A2" w:rsidRDefault="00B8273E" w:rsidP="005810A7">
            <w:pPr>
              <w:spacing w:after="0" w:line="240" w:lineRule="auto"/>
              <w:rPr>
                <w:rFonts w:ascii="Times New Roman" w:eastAsia="Arial" w:hAnsi="Times New Roman" w:cs="Times New Roman"/>
                <w:sz w:val="28"/>
                <w:szCs w:val="28"/>
                <w:lang w:val="kk-KZ" w:eastAsia="en-US"/>
              </w:rPr>
            </w:pPr>
            <w:r w:rsidRPr="004161A2">
              <w:rPr>
                <w:rFonts w:ascii="Times New Roman" w:eastAsia="Arial" w:hAnsi="Times New Roman" w:cs="Times New Roman"/>
                <w:sz w:val="28"/>
                <w:szCs w:val="28"/>
                <w:lang w:val="kk-KZ" w:eastAsia="en-US"/>
              </w:rPr>
              <w:t xml:space="preserve">7.1.3.6 ереже бойынша спорттық ойындардың бірін үйрену </w:t>
            </w:r>
          </w:p>
          <w:p w:rsidR="00B8273E" w:rsidRPr="004161A2" w:rsidRDefault="00B8273E" w:rsidP="005810A7">
            <w:pPr>
              <w:widowControl w:val="0"/>
              <w:tabs>
                <w:tab w:val="left" w:pos="1622"/>
              </w:tabs>
              <w:spacing w:after="0" w:line="240" w:lineRule="auto"/>
              <w:rPr>
                <w:rFonts w:ascii="Times New Roman" w:hAnsi="Times New Roman" w:cs="Times New Roman"/>
                <w:sz w:val="28"/>
                <w:szCs w:val="28"/>
              </w:rPr>
            </w:pPr>
            <w:r w:rsidRPr="004161A2">
              <w:rPr>
                <w:rFonts w:ascii="Times New Roman" w:eastAsia="Arial" w:hAnsi="Times New Roman" w:cs="Times New Roman"/>
                <w:sz w:val="28"/>
                <w:szCs w:val="28"/>
                <w:lang w:val="kk-KZ" w:eastAsia="en-US"/>
              </w:rPr>
              <w:t>7.1.3.7 а</w:t>
            </w:r>
            <w:r w:rsidRPr="004161A2">
              <w:rPr>
                <w:rFonts w:ascii="Times New Roman" w:hAnsi="Times New Roman" w:cs="Times New Roman"/>
                <w:sz w:val="28"/>
                <w:szCs w:val="28"/>
                <w:lang w:val="kk-KZ"/>
              </w:rPr>
              <w:t xml:space="preserve">умақтардың климаттық жағдайларына бір адымды жүріске үйрету </w:t>
            </w:r>
            <w:r w:rsidRPr="004161A2">
              <w:rPr>
                <w:rFonts w:ascii="Times New Roman" w:hAnsi="Times New Roman" w:cs="Times New Roman"/>
                <w:sz w:val="28"/>
                <w:szCs w:val="28"/>
                <w:lang w:val="kk-KZ"/>
              </w:rPr>
              <w:lastRenderedPageBreak/>
              <w:t xml:space="preserve">(бастапқы нұсқа). </w:t>
            </w:r>
            <w:r w:rsidRPr="004161A2">
              <w:rPr>
                <w:rFonts w:ascii="Times New Roman" w:hAnsi="Times New Roman" w:cs="Times New Roman"/>
                <w:sz w:val="28"/>
                <w:szCs w:val="28"/>
              </w:rPr>
              <w:t>Коньк</w:t>
            </w:r>
            <w:r w:rsidRPr="004161A2">
              <w:rPr>
                <w:rFonts w:ascii="Times New Roman" w:hAnsi="Times New Roman" w:cs="Times New Roman"/>
                <w:sz w:val="28"/>
                <w:szCs w:val="28"/>
                <w:lang w:val="kk-KZ"/>
              </w:rPr>
              <w:t xml:space="preserve">мен сырғанау. Тежелу және соқалы бұрылыс жасау </w:t>
            </w:r>
          </w:p>
        </w:tc>
        <w:tc>
          <w:tcPr>
            <w:tcW w:w="1276" w:type="dxa"/>
          </w:tcPr>
          <w:p w:rsidR="00B8273E" w:rsidRPr="004161A2" w:rsidRDefault="00B8273E" w:rsidP="005810A7">
            <w:pPr>
              <w:widowControl w:val="0"/>
              <w:spacing w:after="0" w:line="240" w:lineRule="auto"/>
              <w:rPr>
                <w:rFonts w:ascii="Times New Roman" w:hAnsi="Times New Roman" w:cs="Times New Roman"/>
                <w:sz w:val="28"/>
                <w:szCs w:val="28"/>
              </w:rPr>
            </w:pPr>
            <w:r w:rsidRPr="004161A2">
              <w:rPr>
                <w:rFonts w:ascii="Times New Roman" w:hAnsi="Times New Roman" w:cs="Times New Roman"/>
                <w:sz w:val="28"/>
                <w:szCs w:val="28"/>
                <w:lang w:eastAsia="en-US"/>
              </w:rPr>
              <w:lastRenderedPageBreak/>
              <w:t xml:space="preserve">8.1.3.1 </w:t>
            </w:r>
            <w:r w:rsidRPr="004161A2">
              <w:rPr>
                <w:rFonts w:ascii="Times New Roman" w:hAnsi="Times New Roman" w:cs="Times New Roman"/>
                <w:sz w:val="28"/>
                <w:szCs w:val="28"/>
                <w:lang w:val="kk-KZ"/>
              </w:rPr>
              <w:t>мұғалімнің көмегімен снарядтарда, снарядтар мен инвентарьларда гимнастикалық жаттығуларды өздігінен</w:t>
            </w:r>
            <w:r w:rsidR="00F658D2" w:rsidRPr="004161A2">
              <w:rPr>
                <w:rFonts w:ascii="Times New Roman" w:hAnsi="Times New Roman" w:cs="Times New Roman"/>
                <w:sz w:val="28"/>
                <w:szCs w:val="28"/>
                <w:lang w:val="kk-KZ"/>
              </w:rPr>
              <w:t xml:space="preserve"> </w:t>
            </w:r>
            <w:r w:rsidRPr="004161A2">
              <w:rPr>
                <w:rFonts w:ascii="Times New Roman" w:hAnsi="Times New Roman" w:cs="Times New Roman"/>
                <w:sz w:val="28"/>
                <w:szCs w:val="28"/>
                <w:lang w:val="kk-KZ"/>
              </w:rPr>
              <w:t>орындай алу</w:t>
            </w:r>
          </w:p>
          <w:p w:rsidR="00B8273E" w:rsidRPr="004161A2" w:rsidRDefault="00B8273E" w:rsidP="005810A7">
            <w:pPr>
              <w:widowControl w:val="0"/>
              <w:spacing w:after="0" w:line="240" w:lineRule="auto"/>
              <w:rPr>
                <w:rFonts w:ascii="Times New Roman" w:hAnsi="Times New Roman" w:cs="Times New Roman"/>
                <w:sz w:val="28"/>
                <w:szCs w:val="28"/>
                <w:lang w:eastAsia="en-US"/>
              </w:rPr>
            </w:pPr>
            <w:r w:rsidRPr="004161A2">
              <w:rPr>
                <w:rFonts w:ascii="Times New Roman" w:hAnsi="Times New Roman" w:cs="Times New Roman"/>
                <w:sz w:val="28"/>
                <w:szCs w:val="28"/>
                <w:lang w:eastAsia="en-US"/>
              </w:rPr>
              <w:t xml:space="preserve">8.1.3.2 </w:t>
            </w:r>
            <w:r w:rsidRPr="004161A2">
              <w:rPr>
                <w:rFonts w:ascii="Times New Roman" w:hAnsi="Times New Roman" w:cs="Times New Roman"/>
                <w:sz w:val="28"/>
                <w:szCs w:val="28"/>
                <w:lang w:val="kk-KZ"/>
              </w:rPr>
              <w:t xml:space="preserve">дәлдеу арқылы допты алысқа лақтыруды өздігінен жасай алу </w:t>
            </w:r>
          </w:p>
          <w:p w:rsidR="00B8273E" w:rsidRPr="004161A2" w:rsidRDefault="00B8273E" w:rsidP="005810A7">
            <w:pPr>
              <w:widowControl w:val="0"/>
              <w:spacing w:after="0" w:line="240" w:lineRule="auto"/>
              <w:rPr>
                <w:rFonts w:ascii="Times New Roman" w:hAnsi="Times New Roman" w:cs="Times New Roman"/>
                <w:sz w:val="28"/>
                <w:szCs w:val="28"/>
                <w:lang w:eastAsia="en-US"/>
              </w:rPr>
            </w:pPr>
            <w:r w:rsidRPr="004161A2">
              <w:rPr>
                <w:rFonts w:ascii="Times New Roman" w:eastAsia="Arial" w:hAnsi="Times New Roman" w:cs="Times New Roman"/>
                <w:sz w:val="28"/>
                <w:szCs w:val="28"/>
                <w:lang w:eastAsia="en-US"/>
              </w:rPr>
              <w:lastRenderedPageBreak/>
              <w:t xml:space="preserve">8.1.3.3 </w:t>
            </w:r>
            <w:r w:rsidR="004161A2">
              <w:rPr>
                <w:rFonts w:ascii="Times New Roman" w:hAnsi="Times New Roman" w:cs="Times New Roman"/>
                <w:sz w:val="28"/>
                <w:szCs w:val="28"/>
                <w:lang w:val="kk-KZ"/>
              </w:rPr>
              <w:t>ұзақтыққа</w:t>
            </w:r>
            <w:r w:rsidRPr="004161A2">
              <w:rPr>
                <w:rFonts w:ascii="Times New Roman" w:hAnsi="Times New Roman" w:cs="Times New Roman"/>
                <w:sz w:val="28"/>
                <w:szCs w:val="28"/>
                <w:lang w:val="kk-KZ"/>
              </w:rPr>
              <w:t xml:space="preserve"> және биіктікке секірудің әртүрлі тәсілдерін үйрену және игеру </w:t>
            </w:r>
          </w:p>
          <w:p w:rsidR="00B8273E" w:rsidRPr="004161A2" w:rsidRDefault="00B8273E" w:rsidP="005810A7">
            <w:pPr>
              <w:widowControl w:val="0"/>
              <w:spacing w:after="0" w:line="240" w:lineRule="auto"/>
              <w:rPr>
                <w:rFonts w:ascii="Times New Roman" w:eastAsia="Arial" w:hAnsi="Times New Roman" w:cs="Times New Roman"/>
                <w:sz w:val="28"/>
                <w:szCs w:val="28"/>
                <w:lang w:eastAsia="en-US"/>
              </w:rPr>
            </w:pPr>
            <w:r w:rsidRPr="004161A2">
              <w:rPr>
                <w:rFonts w:ascii="Times New Roman" w:hAnsi="Times New Roman" w:cs="Times New Roman"/>
                <w:sz w:val="28"/>
                <w:szCs w:val="28"/>
                <w:lang w:eastAsia="en-US"/>
              </w:rPr>
              <w:t xml:space="preserve">8.1.3.4 </w:t>
            </w:r>
            <w:r w:rsidRPr="004161A2">
              <w:rPr>
                <w:rFonts w:ascii="Times New Roman" w:eastAsia="Times-Roman" w:hAnsi="Times New Roman" w:cs="Times New Roman"/>
                <w:sz w:val="28"/>
                <w:szCs w:val="28"/>
                <w:lang w:val="kk-KZ"/>
              </w:rPr>
              <w:t xml:space="preserve">арқанмен өрмелеуді жүзеге асыру </w:t>
            </w:r>
          </w:p>
          <w:p w:rsidR="00B8273E" w:rsidRPr="004161A2" w:rsidRDefault="00B8273E" w:rsidP="001F3419">
            <w:pPr>
              <w:widowControl w:val="0"/>
              <w:spacing w:after="0" w:line="240" w:lineRule="auto"/>
              <w:rPr>
                <w:rFonts w:ascii="Times New Roman" w:hAnsi="Times New Roman" w:cs="Times New Roman"/>
                <w:sz w:val="28"/>
                <w:szCs w:val="28"/>
                <w:lang w:val="kk-KZ" w:eastAsia="en-US"/>
              </w:rPr>
            </w:pPr>
            <w:r w:rsidRPr="004161A2">
              <w:rPr>
                <w:rFonts w:ascii="Times New Roman" w:eastAsia="Arial" w:hAnsi="Times New Roman" w:cs="Times New Roman"/>
                <w:sz w:val="28"/>
                <w:szCs w:val="28"/>
                <w:lang w:val="kk-KZ" w:eastAsia="en-US"/>
              </w:rPr>
              <w:t xml:space="preserve">8.1.3.5 жеке </w:t>
            </w:r>
            <w:r w:rsidRPr="004161A2">
              <w:rPr>
                <w:rFonts w:ascii="Times New Roman" w:eastAsia="Times-Roman" w:hAnsi="Times New Roman" w:cs="Times New Roman"/>
                <w:sz w:val="28"/>
                <w:szCs w:val="28"/>
                <w:lang w:val="kk-KZ" w:eastAsia="en-US"/>
              </w:rPr>
              <w:t>тік және көлденең кедергілердің алдын-алуды өздігінен</w:t>
            </w:r>
            <w:r w:rsidR="00F658D2" w:rsidRPr="004161A2">
              <w:rPr>
                <w:rFonts w:ascii="Times New Roman" w:eastAsia="Times-Roman" w:hAnsi="Times New Roman" w:cs="Times New Roman"/>
                <w:sz w:val="28"/>
                <w:szCs w:val="28"/>
                <w:lang w:val="kk-KZ" w:eastAsia="en-US"/>
              </w:rPr>
              <w:t xml:space="preserve"> </w:t>
            </w:r>
            <w:r w:rsidRPr="004161A2">
              <w:rPr>
                <w:rFonts w:ascii="Times New Roman" w:eastAsia="Times-Roman" w:hAnsi="Times New Roman" w:cs="Times New Roman"/>
                <w:sz w:val="28"/>
                <w:szCs w:val="28"/>
                <w:lang w:val="kk-KZ" w:eastAsia="en-US"/>
              </w:rPr>
              <w:t>жүзеге асыра алу</w:t>
            </w:r>
          </w:p>
          <w:p w:rsidR="00B8273E" w:rsidRPr="004161A2" w:rsidRDefault="00B8273E" w:rsidP="005810A7">
            <w:pPr>
              <w:spacing w:after="0" w:line="240" w:lineRule="auto"/>
              <w:rPr>
                <w:rFonts w:ascii="Times New Roman" w:eastAsia="Arial" w:hAnsi="Times New Roman" w:cs="Times New Roman"/>
                <w:sz w:val="28"/>
                <w:szCs w:val="28"/>
                <w:lang w:val="kk-KZ" w:eastAsia="en-US"/>
              </w:rPr>
            </w:pPr>
            <w:r w:rsidRPr="004161A2">
              <w:rPr>
                <w:rFonts w:ascii="Times New Roman" w:eastAsia="Arial" w:hAnsi="Times New Roman" w:cs="Times New Roman"/>
                <w:sz w:val="28"/>
                <w:szCs w:val="28"/>
                <w:lang w:val="kk-KZ" w:eastAsia="en-US"/>
              </w:rPr>
              <w:t>8.1.3.6 е</w:t>
            </w:r>
            <w:r w:rsidRPr="004161A2">
              <w:rPr>
                <w:rFonts w:ascii="Times New Roman" w:hAnsi="Times New Roman" w:cs="Times New Roman"/>
                <w:sz w:val="28"/>
                <w:szCs w:val="28"/>
                <w:lang w:val="kk-KZ" w:eastAsia="en-GB"/>
              </w:rPr>
              <w:t xml:space="preserve">режелер бойынша спорттық ойындардың бірінің </w:t>
            </w:r>
            <w:r w:rsidRPr="004161A2">
              <w:rPr>
                <w:rFonts w:ascii="Times New Roman" w:hAnsi="Times New Roman" w:cs="Times New Roman"/>
                <w:sz w:val="28"/>
                <w:szCs w:val="28"/>
                <w:lang w:val="kk-KZ" w:eastAsia="en-GB"/>
              </w:rPr>
              <w:lastRenderedPageBreak/>
              <w:t xml:space="preserve">техникалық тәсілдерін, комбинациясын орындай алу; </w:t>
            </w:r>
          </w:p>
          <w:p w:rsidR="00B8273E" w:rsidRPr="004161A2" w:rsidRDefault="00B8273E" w:rsidP="005810A7">
            <w:pPr>
              <w:spacing w:after="0" w:line="240" w:lineRule="auto"/>
              <w:rPr>
                <w:rFonts w:ascii="Times New Roman" w:hAnsi="Times New Roman" w:cs="Times New Roman"/>
                <w:sz w:val="28"/>
                <w:szCs w:val="28"/>
                <w:lang w:val="kk-KZ"/>
              </w:rPr>
            </w:pPr>
            <w:r w:rsidRPr="004161A2">
              <w:rPr>
                <w:rFonts w:ascii="Times New Roman" w:eastAsia="Arial" w:hAnsi="Times New Roman" w:cs="Times New Roman"/>
                <w:sz w:val="28"/>
                <w:szCs w:val="28"/>
                <w:lang w:val="kk-KZ" w:eastAsia="en-US"/>
              </w:rPr>
              <w:t>8.1.3.7 а</w:t>
            </w:r>
            <w:r w:rsidRPr="004161A2">
              <w:rPr>
                <w:rFonts w:ascii="Times New Roman" w:hAnsi="Times New Roman" w:cs="Times New Roman"/>
                <w:sz w:val="28"/>
                <w:szCs w:val="28"/>
                <w:lang w:val="kk-KZ"/>
              </w:rPr>
              <w:t>умақтардың климаттық жағдайларына бір адымды жүріске үйрету (бастапқы нұсқа). Конькимен сырғанау. Тежелу және соқалы бұрылыс жасау</w:t>
            </w:r>
            <w:r w:rsidR="00F658D2" w:rsidRPr="004161A2">
              <w:rPr>
                <w:rFonts w:ascii="Times New Roman" w:hAnsi="Times New Roman" w:cs="Times New Roman"/>
                <w:sz w:val="28"/>
                <w:szCs w:val="28"/>
                <w:lang w:val="kk-KZ"/>
              </w:rPr>
              <w:t xml:space="preserve"> </w:t>
            </w:r>
            <w:r w:rsidRPr="004161A2">
              <w:rPr>
                <w:rFonts w:ascii="Times New Roman" w:hAnsi="Times New Roman" w:cs="Times New Roman"/>
                <w:sz w:val="28"/>
                <w:szCs w:val="28"/>
                <w:lang w:val="kk-KZ"/>
              </w:rPr>
              <w:t>3 км. қашықтықты жүріп өту.</w:t>
            </w:r>
          </w:p>
        </w:tc>
        <w:tc>
          <w:tcPr>
            <w:tcW w:w="1276" w:type="dxa"/>
          </w:tcPr>
          <w:p w:rsidR="00B8273E" w:rsidRPr="004161A2" w:rsidRDefault="00B8273E" w:rsidP="005810A7">
            <w:pPr>
              <w:widowControl w:val="0"/>
              <w:spacing w:after="0" w:line="240" w:lineRule="auto"/>
              <w:rPr>
                <w:rFonts w:ascii="Times New Roman" w:hAnsi="Times New Roman" w:cs="Times New Roman"/>
                <w:sz w:val="28"/>
                <w:szCs w:val="28"/>
                <w:lang w:val="kk-KZ" w:eastAsia="en-US"/>
              </w:rPr>
            </w:pPr>
            <w:r w:rsidRPr="004161A2">
              <w:rPr>
                <w:rFonts w:ascii="Times New Roman" w:hAnsi="Times New Roman" w:cs="Times New Roman"/>
                <w:sz w:val="28"/>
                <w:szCs w:val="28"/>
                <w:lang w:val="kk-KZ" w:eastAsia="en-US"/>
              </w:rPr>
              <w:lastRenderedPageBreak/>
              <w:t xml:space="preserve">9.1.3.1 </w:t>
            </w:r>
            <w:r w:rsidRPr="004161A2">
              <w:rPr>
                <w:rFonts w:ascii="Times New Roman" w:hAnsi="Times New Roman" w:cs="Times New Roman"/>
                <w:sz w:val="28"/>
                <w:szCs w:val="28"/>
                <w:lang w:val="kk-KZ"/>
              </w:rPr>
              <w:t>мұғалімнің көмегімен снарядтарда, снарядтар мен инвентарьларда гимнастикалық жаттығуларды орындай алу</w:t>
            </w:r>
            <w:r w:rsidR="00F658D2" w:rsidRPr="004161A2">
              <w:rPr>
                <w:rFonts w:ascii="Times New Roman" w:hAnsi="Times New Roman" w:cs="Times New Roman"/>
                <w:sz w:val="28"/>
                <w:szCs w:val="28"/>
                <w:lang w:val="kk-KZ"/>
              </w:rPr>
              <w:t xml:space="preserve"> </w:t>
            </w:r>
          </w:p>
          <w:p w:rsidR="00B8273E" w:rsidRPr="004161A2" w:rsidRDefault="00B8273E" w:rsidP="005810A7">
            <w:pPr>
              <w:widowControl w:val="0"/>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eastAsia="en-US"/>
              </w:rPr>
              <w:t>9.1.3.2 д</w:t>
            </w:r>
            <w:r w:rsidRPr="004161A2">
              <w:rPr>
                <w:rFonts w:ascii="Times New Roman" w:hAnsi="Times New Roman" w:cs="Times New Roman"/>
                <w:sz w:val="28"/>
                <w:szCs w:val="28"/>
                <w:lang w:val="kk-KZ"/>
              </w:rPr>
              <w:t>опты алысқа лақтыру және көздей алуды жүзеге асыру</w:t>
            </w:r>
          </w:p>
          <w:p w:rsidR="00B8273E" w:rsidRPr="004161A2" w:rsidRDefault="00B8273E" w:rsidP="005810A7">
            <w:pPr>
              <w:widowControl w:val="0"/>
              <w:spacing w:after="0" w:line="240" w:lineRule="auto"/>
              <w:rPr>
                <w:rFonts w:ascii="Times New Roman" w:eastAsia="Arial" w:hAnsi="Times New Roman" w:cs="Times New Roman"/>
                <w:sz w:val="28"/>
                <w:szCs w:val="28"/>
                <w:lang w:val="kk-KZ" w:eastAsia="en-US"/>
              </w:rPr>
            </w:pPr>
            <w:r w:rsidRPr="004161A2">
              <w:rPr>
                <w:rFonts w:ascii="Times New Roman" w:eastAsia="Arial" w:hAnsi="Times New Roman" w:cs="Times New Roman"/>
                <w:sz w:val="28"/>
                <w:szCs w:val="28"/>
                <w:lang w:val="kk-KZ" w:eastAsia="en-US"/>
              </w:rPr>
              <w:t>9.1.3.3 ұ</w:t>
            </w:r>
            <w:r w:rsidRPr="004161A2">
              <w:rPr>
                <w:rFonts w:ascii="Times New Roman" w:hAnsi="Times New Roman" w:cs="Times New Roman"/>
                <w:sz w:val="28"/>
                <w:szCs w:val="28"/>
                <w:lang w:val="kk-KZ"/>
              </w:rPr>
              <w:t xml:space="preserve">зақтыққа және </w:t>
            </w:r>
            <w:r w:rsidRPr="004161A2">
              <w:rPr>
                <w:rFonts w:ascii="Times New Roman" w:hAnsi="Times New Roman" w:cs="Times New Roman"/>
                <w:sz w:val="28"/>
                <w:szCs w:val="28"/>
                <w:lang w:val="kk-KZ"/>
              </w:rPr>
              <w:lastRenderedPageBreak/>
              <w:t xml:space="preserve">биіктікке секірудің әртүрлі тәсілдерін өздігінен игеру және жасай алу </w:t>
            </w:r>
          </w:p>
          <w:p w:rsidR="00B8273E" w:rsidRPr="004161A2" w:rsidRDefault="00B8273E" w:rsidP="005810A7">
            <w:pPr>
              <w:widowControl w:val="0"/>
              <w:spacing w:after="0" w:line="240" w:lineRule="auto"/>
              <w:rPr>
                <w:rFonts w:ascii="Times New Roman" w:eastAsia="Arial" w:hAnsi="Times New Roman" w:cs="Times New Roman"/>
                <w:sz w:val="28"/>
                <w:szCs w:val="28"/>
                <w:lang w:val="kk-KZ" w:eastAsia="en-US"/>
              </w:rPr>
            </w:pPr>
            <w:r w:rsidRPr="004161A2">
              <w:rPr>
                <w:rFonts w:ascii="Times New Roman" w:hAnsi="Times New Roman" w:cs="Times New Roman"/>
                <w:sz w:val="28"/>
                <w:szCs w:val="28"/>
                <w:lang w:val="kk-KZ" w:eastAsia="en-US"/>
              </w:rPr>
              <w:t xml:space="preserve">9.1.3.4 арқанмен өрмелеу туралы түсінікке ие болу және оны өздігінен орындай алу </w:t>
            </w:r>
          </w:p>
          <w:p w:rsidR="00B8273E" w:rsidRPr="004161A2" w:rsidRDefault="00B8273E" w:rsidP="005810A7">
            <w:pPr>
              <w:widowControl w:val="0"/>
              <w:spacing w:after="0" w:line="240" w:lineRule="auto"/>
              <w:rPr>
                <w:rFonts w:ascii="Times New Roman" w:eastAsia="Times-Roman" w:hAnsi="Times New Roman" w:cs="Times New Roman"/>
                <w:sz w:val="28"/>
                <w:szCs w:val="28"/>
                <w:lang w:val="kk-KZ" w:eastAsia="en-US"/>
              </w:rPr>
            </w:pPr>
            <w:r w:rsidRPr="004161A2">
              <w:rPr>
                <w:rFonts w:ascii="Times New Roman" w:hAnsi="Times New Roman" w:cs="Times New Roman"/>
                <w:sz w:val="28"/>
                <w:szCs w:val="28"/>
                <w:lang w:val="kk-KZ" w:eastAsia="en-US"/>
              </w:rPr>
              <w:t xml:space="preserve">9.1.3.5 </w:t>
            </w:r>
            <w:r w:rsidRPr="004161A2">
              <w:rPr>
                <w:rFonts w:ascii="Times New Roman" w:eastAsia="Arial" w:hAnsi="Times New Roman" w:cs="Times New Roman"/>
                <w:sz w:val="28"/>
                <w:szCs w:val="28"/>
                <w:lang w:val="kk-KZ" w:eastAsia="en-US"/>
              </w:rPr>
              <w:t xml:space="preserve">жеке </w:t>
            </w:r>
            <w:r w:rsidRPr="004161A2">
              <w:rPr>
                <w:rFonts w:ascii="Times New Roman" w:eastAsia="Times-Roman" w:hAnsi="Times New Roman" w:cs="Times New Roman"/>
                <w:sz w:val="28"/>
                <w:szCs w:val="28"/>
                <w:lang w:val="kk-KZ" w:eastAsia="en-US"/>
              </w:rPr>
              <w:t>тік және көлденең кедергілердің алдын-алуды өздігінен</w:t>
            </w:r>
            <w:r w:rsidR="00F658D2" w:rsidRPr="004161A2">
              <w:rPr>
                <w:rFonts w:ascii="Times New Roman" w:eastAsia="Times-Roman" w:hAnsi="Times New Roman" w:cs="Times New Roman"/>
                <w:sz w:val="28"/>
                <w:szCs w:val="28"/>
                <w:lang w:val="kk-KZ" w:eastAsia="en-US"/>
              </w:rPr>
              <w:t xml:space="preserve"> </w:t>
            </w:r>
            <w:r w:rsidRPr="004161A2">
              <w:rPr>
                <w:rFonts w:ascii="Times New Roman" w:eastAsia="Times-Roman" w:hAnsi="Times New Roman" w:cs="Times New Roman"/>
                <w:sz w:val="28"/>
                <w:szCs w:val="28"/>
                <w:lang w:val="kk-KZ" w:eastAsia="en-US"/>
              </w:rPr>
              <w:t xml:space="preserve">жүзеге асыра алу </w:t>
            </w:r>
          </w:p>
          <w:p w:rsidR="00B8273E" w:rsidRPr="004161A2" w:rsidRDefault="00B8273E" w:rsidP="005810A7">
            <w:pPr>
              <w:widowControl w:val="0"/>
              <w:spacing w:after="0" w:line="240" w:lineRule="auto"/>
              <w:rPr>
                <w:rFonts w:ascii="Times New Roman" w:hAnsi="Times New Roman" w:cs="Times New Roman"/>
                <w:sz w:val="28"/>
                <w:szCs w:val="28"/>
                <w:lang w:val="kk-KZ" w:eastAsia="en-US"/>
              </w:rPr>
            </w:pPr>
            <w:r w:rsidRPr="004161A2">
              <w:rPr>
                <w:rFonts w:ascii="Times New Roman" w:hAnsi="Times New Roman" w:cs="Times New Roman"/>
                <w:sz w:val="28"/>
                <w:szCs w:val="28"/>
                <w:lang w:val="kk-KZ" w:eastAsia="en-US"/>
              </w:rPr>
              <w:t xml:space="preserve"> </w:t>
            </w:r>
          </w:p>
          <w:p w:rsidR="00B8273E" w:rsidRPr="004161A2" w:rsidRDefault="00B8273E" w:rsidP="001F3419">
            <w:pPr>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eastAsia="en-US"/>
              </w:rPr>
              <w:t xml:space="preserve">9.1.3.6 спорттық </w:t>
            </w:r>
            <w:r w:rsidRPr="004161A2">
              <w:rPr>
                <w:rFonts w:ascii="Times New Roman" w:hAnsi="Times New Roman" w:cs="Times New Roman"/>
                <w:sz w:val="28"/>
                <w:szCs w:val="28"/>
                <w:lang w:val="kk-KZ" w:eastAsia="en-US"/>
              </w:rPr>
              <w:lastRenderedPageBreak/>
              <w:t xml:space="preserve">ойындардың біріндегі комбинация мен реттілікті қолдануды негіздеу, спорттық ойындардың бірінің негізгі ережелерін білу, төрешілік жасай алу </w:t>
            </w:r>
          </w:p>
          <w:p w:rsidR="00B8273E" w:rsidRPr="004161A2" w:rsidRDefault="00B8273E" w:rsidP="005810A7">
            <w:pPr>
              <w:widowControl w:val="0"/>
              <w:spacing w:after="0" w:line="240" w:lineRule="auto"/>
              <w:rPr>
                <w:rFonts w:ascii="Times New Roman" w:hAnsi="Times New Roman" w:cs="Times New Roman"/>
                <w:sz w:val="28"/>
                <w:szCs w:val="28"/>
                <w:lang w:val="kk-KZ" w:eastAsia="en-US"/>
              </w:rPr>
            </w:pPr>
            <w:r w:rsidRPr="004161A2">
              <w:rPr>
                <w:rFonts w:ascii="Times New Roman" w:hAnsi="Times New Roman" w:cs="Times New Roman"/>
                <w:sz w:val="28"/>
                <w:szCs w:val="28"/>
                <w:lang w:val="kk-KZ" w:eastAsia="en-US"/>
              </w:rPr>
              <w:t>9.1.3.7 а</w:t>
            </w:r>
            <w:r w:rsidRPr="004161A2">
              <w:rPr>
                <w:rFonts w:ascii="Times New Roman" w:hAnsi="Times New Roman" w:cs="Times New Roman"/>
                <w:sz w:val="28"/>
                <w:szCs w:val="28"/>
                <w:lang w:val="kk-KZ"/>
              </w:rPr>
              <w:t>умақтардың климаттық жағдайларына бір адымды жүріске үйрету (бастапқы нұсқа). Конькимен сырғанау. Тежелу және соқалы бұрылы</w:t>
            </w:r>
            <w:r w:rsidRPr="004161A2">
              <w:rPr>
                <w:rFonts w:ascii="Times New Roman" w:hAnsi="Times New Roman" w:cs="Times New Roman"/>
                <w:sz w:val="28"/>
                <w:szCs w:val="28"/>
                <w:lang w:val="kk-KZ"/>
              </w:rPr>
              <w:lastRenderedPageBreak/>
              <w:t>с жасау</w:t>
            </w:r>
            <w:r w:rsidR="00F658D2" w:rsidRPr="004161A2">
              <w:rPr>
                <w:rFonts w:ascii="Times New Roman" w:hAnsi="Times New Roman" w:cs="Times New Roman"/>
                <w:sz w:val="28"/>
                <w:szCs w:val="28"/>
                <w:lang w:val="kk-KZ"/>
              </w:rPr>
              <w:t xml:space="preserve"> </w:t>
            </w:r>
            <w:r w:rsidRPr="004161A2">
              <w:rPr>
                <w:rFonts w:ascii="Times New Roman" w:hAnsi="Times New Roman" w:cs="Times New Roman"/>
                <w:sz w:val="28"/>
                <w:szCs w:val="28"/>
                <w:lang w:val="kk-KZ"/>
              </w:rPr>
              <w:t xml:space="preserve">3 км. қашықтықты жүріп өту. </w:t>
            </w:r>
          </w:p>
        </w:tc>
        <w:tc>
          <w:tcPr>
            <w:tcW w:w="1417" w:type="dxa"/>
          </w:tcPr>
          <w:p w:rsidR="00B8273E" w:rsidRPr="004161A2" w:rsidRDefault="00B8273E" w:rsidP="001F3419">
            <w:pPr>
              <w:spacing w:after="0" w:line="240" w:lineRule="auto"/>
              <w:rPr>
                <w:rFonts w:ascii="Times New Roman" w:hAnsi="Times New Roman" w:cs="Times New Roman"/>
                <w:kern w:val="2"/>
                <w:sz w:val="28"/>
                <w:szCs w:val="28"/>
              </w:rPr>
            </w:pPr>
            <w:r w:rsidRPr="004161A2">
              <w:rPr>
                <w:rFonts w:ascii="Times New Roman" w:hAnsi="Times New Roman" w:cs="Times New Roman"/>
                <w:sz w:val="28"/>
                <w:szCs w:val="28"/>
                <w:lang w:eastAsia="en-US"/>
              </w:rPr>
              <w:lastRenderedPageBreak/>
              <w:t xml:space="preserve">10.1.3.1 </w:t>
            </w:r>
            <w:r w:rsidRPr="004161A2">
              <w:rPr>
                <w:rFonts w:ascii="Times New Roman" w:hAnsi="Times New Roman" w:cs="Times New Roman"/>
                <w:sz w:val="28"/>
                <w:szCs w:val="28"/>
                <w:lang w:val="kk-KZ"/>
              </w:rPr>
              <w:t>снарядтарда, снарядтар мен инвентарьларда гимнастикалық жаттығуларды орындау</w:t>
            </w:r>
            <w:r w:rsidR="00F658D2" w:rsidRPr="004161A2">
              <w:rPr>
                <w:rFonts w:ascii="Times New Roman" w:hAnsi="Times New Roman" w:cs="Times New Roman"/>
                <w:sz w:val="28"/>
                <w:szCs w:val="28"/>
                <w:lang w:val="kk-KZ"/>
              </w:rPr>
              <w:t xml:space="preserve"> </w:t>
            </w:r>
          </w:p>
          <w:p w:rsidR="00B8273E" w:rsidRPr="004161A2" w:rsidRDefault="00B8273E" w:rsidP="001F3419">
            <w:pPr>
              <w:widowControl w:val="0"/>
              <w:spacing w:after="0" w:line="240" w:lineRule="auto"/>
              <w:rPr>
                <w:rFonts w:ascii="Times New Roman" w:hAnsi="Times New Roman" w:cs="Times New Roman"/>
                <w:kern w:val="2"/>
                <w:sz w:val="28"/>
                <w:szCs w:val="28"/>
              </w:rPr>
            </w:pPr>
            <w:r w:rsidRPr="004161A2">
              <w:rPr>
                <w:rFonts w:ascii="Times New Roman" w:hAnsi="Times New Roman" w:cs="Times New Roman"/>
                <w:sz w:val="28"/>
                <w:szCs w:val="28"/>
                <w:lang w:eastAsia="en-US"/>
              </w:rPr>
              <w:t xml:space="preserve">10.1.3.2 </w:t>
            </w:r>
            <w:r w:rsidRPr="004161A2">
              <w:rPr>
                <w:rFonts w:ascii="Times New Roman" w:hAnsi="Times New Roman" w:cs="Times New Roman"/>
                <w:sz w:val="28"/>
                <w:szCs w:val="28"/>
                <w:lang w:val="kk-KZ" w:eastAsia="en-US"/>
              </w:rPr>
              <w:t>д</w:t>
            </w:r>
            <w:r w:rsidRPr="004161A2">
              <w:rPr>
                <w:rFonts w:ascii="Times New Roman" w:hAnsi="Times New Roman" w:cs="Times New Roman"/>
                <w:sz w:val="28"/>
                <w:szCs w:val="28"/>
                <w:lang w:val="kk-KZ"/>
              </w:rPr>
              <w:t>опты алысқа және дәлдеп</w:t>
            </w:r>
            <w:r w:rsidR="00F658D2" w:rsidRPr="004161A2">
              <w:rPr>
                <w:rFonts w:ascii="Times New Roman" w:hAnsi="Times New Roman" w:cs="Times New Roman"/>
                <w:sz w:val="28"/>
                <w:szCs w:val="28"/>
                <w:lang w:val="kk-KZ"/>
              </w:rPr>
              <w:t xml:space="preserve"> </w:t>
            </w:r>
            <w:r w:rsidRPr="004161A2">
              <w:rPr>
                <w:rFonts w:ascii="Times New Roman" w:hAnsi="Times New Roman" w:cs="Times New Roman"/>
                <w:sz w:val="28"/>
                <w:szCs w:val="28"/>
                <w:lang w:val="kk-KZ"/>
              </w:rPr>
              <w:t xml:space="preserve">лақтыра алу </w:t>
            </w:r>
          </w:p>
          <w:p w:rsidR="00B8273E" w:rsidRPr="004161A2" w:rsidRDefault="00B8273E" w:rsidP="00FE36D1">
            <w:pPr>
              <w:widowControl w:val="0"/>
              <w:spacing w:after="0" w:line="240" w:lineRule="auto"/>
              <w:rPr>
                <w:rFonts w:ascii="Times New Roman" w:eastAsia="Arial" w:hAnsi="Times New Roman" w:cs="Times New Roman"/>
                <w:kern w:val="2"/>
                <w:sz w:val="28"/>
                <w:szCs w:val="28"/>
                <w:lang w:eastAsia="en-US"/>
              </w:rPr>
            </w:pPr>
            <w:r w:rsidRPr="004161A2">
              <w:rPr>
                <w:rFonts w:ascii="Times New Roman" w:eastAsia="Arial" w:hAnsi="Times New Roman" w:cs="Times New Roman"/>
                <w:sz w:val="28"/>
                <w:szCs w:val="28"/>
                <w:lang w:eastAsia="en-US"/>
              </w:rPr>
              <w:t xml:space="preserve">10.1.3.3 </w:t>
            </w:r>
            <w:r w:rsidRPr="004161A2">
              <w:rPr>
                <w:rFonts w:ascii="Times New Roman" w:eastAsia="Arial" w:hAnsi="Times New Roman" w:cs="Times New Roman"/>
                <w:sz w:val="28"/>
                <w:szCs w:val="28"/>
                <w:lang w:val="kk-KZ" w:eastAsia="en-US"/>
              </w:rPr>
              <w:t>ұ</w:t>
            </w:r>
            <w:r w:rsidRPr="004161A2">
              <w:rPr>
                <w:rFonts w:ascii="Times New Roman" w:hAnsi="Times New Roman" w:cs="Times New Roman"/>
                <w:sz w:val="28"/>
                <w:szCs w:val="28"/>
                <w:lang w:val="kk-KZ"/>
              </w:rPr>
              <w:t xml:space="preserve">зақтыққа және биіктікке секіре алу және өздігінен секіруді орындау </w:t>
            </w:r>
          </w:p>
          <w:p w:rsidR="00B8273E" w:rsidRPr="004161A2" w:rsidRDefault="00B8273E">
            <w:pPr>
              <w:widowControl w:val="0"/>
              <w:spacing w:after="0" w:line="240" w:lineRule="auto"/>
              <w:rPr>
                <w:rFonts w:ascii="Times New Roman" w:eastAsia="Arial" w:hAnsi="Times New Roman" w:cs="Times New Roman"/>
                <w:kern w:val="2"/>
                <w:sz w:val="28"/>
                <w:szCs w:val="28"/>
                <w:lang w:eastAsia="en-US"/>
              </w:rPr>
            </w:pPr>
            <w:r w:rsidRPr="004161A2">
              <w:rPr>
                <w:rFonts w:ascii="Times New Roman" w:hAnsi="Times New Roman" w:cs="Times New Roman"/>
                <w:sz w:val="28"/>
                <w:szCs w:val="28"/>
                <w:lang w:eastAsia="en-US"/>
              </w:rPr>
              <w:t xml:space="preserve">10.1.3.4 </w:t>
            </w:r>
            <w:r w:rsidRPr="004161A2">
              <w:rPr>
                <w:rFonts w:ascii="Times New Roman" w:hAnsi="Times New Roman" w:cs="Times New Roman"/>
                <w:sz w:val="28"/>
                <w:szCs w:val="28"/>
                <w:lang w:val="kk-KZ" w:eastAsia="en-US"/>
              </w:rPr>
              <w:lastRenderedPageBreak/>
              <w:t xml:space="preserve">арқанмен өрмелеуді еркін орындау </w:t>
            </w:r>
          </w:p>
          <w:p w:rsidR="00B8273E" w:rsidRPr="004161A2" w:rsidRDefault="00B8273E" w:rsidP="001F3419">
            <w:pPr>
              <w:widowControl w:val="0"/>
              <w:spacing w:after="0" w:line="240" w:lineRule="auto"/>
              <w:rPr>
                <w:rFonts w:ascii="Times New Roman" w:hAnsi="Times New Roman" w:cs="Times New Roman"/>
                <w:kern w:val="2"/>
                <w:sz w:val="28"/>
                <w:szCs w:val="28"/>
                <w:lang w:eastAsia="en-US"/>
              </w:rPr>
            </w:pPr>
            <w:r w:rsidRPr="004161A2">
              <w:rPr>
                <w:rFonts w:ascii="Times New Roman" w:hAnsi="Times New Roman" w:cs="Times New Roman"/>
                <w:sz w:val="28"/>
                <w:szCs w:val="28"/>
                <w:lang w:eastAsia="en-US"/>
              </w:rPr>
              <w:t xml:space="preserve">10.1.3.5 </w:t>
            </w:r>
            <w:r w:rsidRPr="004161A2">
              <w:rPr>
                <w:rFonts w:ascii="Times New Roman" w:eastAsia="Arial" w:hAnsi="Times New Roman" w:cs="Times New Roman"/>
                <w:sz w:val="28"/>
                <w:szCs w:val="28"/>
                <w:lang w:val="kk-KZ" w:eastAsia="en-US"/>
              </w:rPr>
              <w:t xml:space="preserve">жеке </w:t>
            </w:r>
            <w:r w:rsidRPr="004161A2">
              <w:rPr>
                <w:rFonts w:ascii="Times New Roman" w:eastAsia="Times-Roman" w:hAnsi="Times New Roman" w:cs="Times New Roman"/>
                <w:sz w:val="28"/>
                <w:szCs w:val="28"/>
                <w:lang w:val="kk-KZ" w:eastAsia="en-US"/>
              </w:rPr>
              <w:t>тік және көлденең кедергілерден өту және талдау</w:t>
            </w:r>
            <w:r w:rsidRPr="004161A2">
              <w:rPr>
                <w:rFonts w:ascii="Times New Roman" w:hAnsi="Times New Roman" w:cs="Times New Roman"/>
                <w:sz w:val="28"/>
                <w:szCs w:val="28"/>
                <w:lang w:eastAsia="en-US"/>
              </w:rPr>
              <w:t xml:space="preserve"> </w:t>
            </w:r>
          </w:p>
          <w:p w:rsidR="00B8273E" w:rsidRPr="004161A2" w:rsidRDefault="00B8273E" w:rsidP="001F3419">
            <w:pPr>
              <w:spacing w:after="0" w:line="240" w:lineRule="auto"/>
              <w:rPr>
                <w:rFonts w:ascii="Times New Roman" w:hAnsi="Times New Roman" w:cs="Times New Roman"/>
                <w:kern w:val="2"/>
                <w:sz w:val="28"/>
                <w:szCs w:val="28"/>
                <w:lang w:val="kk-KZ"/>
              </w:rPr>
            </w:pPr>
            <w:r w:rsidRPr="004161A2">
              <w:rPr>
                <w:rFonts w:ascii="Times New Roman" w:hAnsi="Times New Roman" w:cs="Times New Roman"/>
                <w:sz w:val="28"/>
                <w:szCs w:val="28"/>
                <w:lang w:val="kk-KZ" w:eastAsia="en-US"/>
              </w:rPr>
              <w:t>10.1.3.6 спорттық ойындардың біріндегі комбинацияларды және</w:t>
            </w:r>
            <w:r w:rsidR="00F658D2" w:rsidRPr="004161A2">
              <w:rPr>
                <w:rFonts w:ascii="Times New Roman" w:hAnsi="Times New Roman" w:cs="Times New Roman"/>
                <w:sz w:val="28"/>
                <w:szCs w:val="28"/>
                <w:lang w:val="kk-KZ" w:eastAsia="en-US"/>
              </w:rPr>
              <w:t xml:space="preserve"> </w:t>
            </w:r>
            <w:r w:rsidRPr="004161A2">
              <w:rPr>
                <w:rFonts w:ascii="Times New Roman" w:hAnsi="Times New Roman" w:cs="Times New Roman"/>
                <w:sz w:val="28"/>
                <w:szCs w:val="28"/>
                <w:lang w:val="kk-KZ" w:eastAsia="en-US"/>
              </w:rPr>
              <w:t>реттілікті көрсету.</w:t>
            </w:r>
            <w:r w:rsidR="00F658D2" w:rsidRPr="004161A2">
              <w:rPr>
                <w:rFonts w:ascii="Times New Roman" w:hAnsi="Times New Roman" w:cs="Times New Roman"/>
                <w:sz w:val="28"/>
                <w:szCs w:val="28"/>
                <w:lang w:val="kk-KZ" w:eastAsia="en-US"/>
              </w:rPr>
              <w:t xml:space="preserve"> </w:t>
            </w:r>
            <w:r w:rsidRPr="004161A2">
              <w:rPr>
                <w:rFonts w:ascii="Times New Roman" w:hAnsi="Times New Roman" w:cs="Times New Roman"/>
                <w:sz w:val="28"/>
                <w:szCs w:val="28"/>
                <w:lang w:val="kk-KZ" w:eastAsia="en-US"/>
              </w:rPr>
              <w:t>Спорттық ойындардың бірінің негізгі ережелерін білу, төрешілік жасай алу</w:t>
            </w:r>
          </w:p>
          <w:p w:rsidR="00B8273E" w:rsidRPr="004161A2" w:rsidRDefault="00B8273E" w:rsidP="001F3419">
            <w:pPr>
              <w:spacing w:after="0" w:line="240" w:lineRule="auto"/>
              <w:rPr>
                <w:rFonts w:ascii="Times New Roman" w:hAnsi="Times New Roman" w:cs="Times New Roman"/>
                <w:kern w:val="2"/>
                <w:sz w:val="28"/>
                <w:szCs w:val="28"/>
                <w:lang w:val="kk-KZ"/>
              </w:rPr>
            </w:pPr>
            <w:r w:rsidRPr="004161A2">
              <w:rPr>
                <w:rFonts w:ascii="Times New Roman" w:hAnsi="Times New Roman" w:cs="Times New Roman"/>
                <w:sz w:val="28"/>
                <w:szCs w:val="28"/>
                <w:lang w:val="kk-KZ" w:eastAsia="en-US"/>
              </w:rPr>
              <w:t xml:space="preserve">10.1.3.7 </w:t>
            </w:r>
            <w:r w:rsidRPr="004161A2">
              <w:rPr>
                <w:rFonts w:ascii="Times New Roman" w:hAnsi="Times New Roman" w:cs="Times New Roman"/>
                <w:sz w:val="28"/>
                <w:szCs w:val="28"/>
                <w:lang w:val="kk-KZ"/>
              </w:rPr>
              <w:t xml:space="preserve">в </w:t>
            </w:r>
            <w:r w:rsidRPr="004161A2">
              <w:rPr>
                <w:rFonts w:ascii="Times New Roman" w:hAnsi="Times New Roman" w:cs="Times New Roman"/>
                <w:sz w:val="28"/>
                <w:szCs w:val="28"/>
                <w:lang w:val="kk-KZ" w:eastAsia="en-US"/>
              </w:rPr>
              <w:t>а</w:t>
            </w:r>
            <w:r w:rsidRPr="004161A2">
              <w:rPr>
                <w:rFonts w:ascii="Times New Roman" w:hAnsi="Times New Roman" w:cs="Times New Roman"/>
                <w:sz w:val="28"/>
                <w:szCs w:val="28"/>
                <w:lang w:val="kk-KZ"/>
              </w:rPr>
              <w:t>умақтардың климаттық жағдайларына бір адымды жүрісті (бастапқы нұсқасын</w:t>
            </w:r>
            <w:r w:rsidRPr="004161A2">
              <w:rPr>
                <w:rFonts w:ascii="Times New Roman" w:hAnsi="Times New Roman" w:cs="Times New Roman"/>
                <w:sz w:val="28"/>
                <w:szCs w:val="28"/>
                <w:lang w:val="kk-KZ"/>
              </w:rPr>
              <w:lastRenderedPageBreak/>
              <w:t>) орындау.</w:t>
            </w:r>
            <w:r w:rsidR="00F658D2" w:rsidRPr="004161A2">
              <w:rPr>
                <w:rFonts w:ascii="Times New Roman" w:hAnsi="Times New Roman" w:cs="Times New Roman"/>
                <w:sz w:val="28"/>
                <w:szCs w:val="28"/>
                <w:lang w:val="kk-KZ"/>
              </w:rPr>
              <w:t xml:space="preserve"> </w:t>
            </w:r>
            <w:r w:rsidRPr="004161A2">
              <w:rPr>
                <w:rFonts w:ascii="Times New Roman" w:hAnsi="Times New Roman" w:cs="Times New Roman"/>
                <w:sz w:val="28"/>
                <w:szCs w:val="28"/>
                <w:lang w:val="kk-KZ"/>
              </w:rPr>
              <w:t>Конькимен сырғанау. Тежелу және соқалы бұрылысты жасау.</w:t>
            </w:r>
            <w:r w:rsidR="00F658D2" w:rsidRPr="004161A2">
              <w:rPr>
                <w:rFonts w:ascii="Times New Roman" w:hAnsi="Times New Roman" w:cs="Times New Roman"/>
                <w:sz w:val="28"/>
                <w:szCs w:val="28"/>
                <w:lang w:val="kk-KZ"/>
              </w:rPr>
              <w:t xml:space="preserve"> </w:t>
            </w:r>
            <w:r w:rsidRPr="004161A2">
              <w:rPr>
                <w:rFonts w:ascii="Times New Roman" w:hAnsi="Times New Roman" w:cs="Times New Roman"/>
                <w:sz w:val="28"/>
                <w:szCs w:val="28"/>
                <w:lang w:val="kk-KZ"/>
              </w:rPr>
              <w:t>3 км. қашықтықты жүріп өту.</w:t>
            </w:r>
          </w:p>
        </w:tc>
      </w:tr>
    </w:tbl>
    <w:p w:rsidR="00B976EB" w:rsidRPr="004161A2" w:rsidRDefault="00B976EB" w:rsidP="00CD0E6E">
      <w:pPr>
        <w:widowControl w:val="0"/>
        <w:tabs>
          <w:tab w:val="left" w:pos="993"/>
        </w:tabs>
        <w:spacing w:after="0" w:line="240" w:lineRule="auto"/>
        <w:ind w:right="401" w:firstLine="709"/>
        <w:rPr>
          <w:rFonts w:ascii="Times New Roman" w:eastAsia="Times New Roman" w:hAnsi="Times New Roman" w:cs="Times New Roman"/>
          <w:sz w:val="28"/>
          <w:szCs w:val="28"/>
          <w:lang w:val="kk-KZ"/>
        </w:rPr>
      </w:pPr>
    </w:p>
    <w:p w:rsidR="001C7396" w:rsidRPr="004161A2" w:rsidRDefault="001C7396" w:rsidP="00CD0E6E">
      <w:pPr>
        <w:widowControl w:val="0"/>
        <w:tabs>
          <w:tab w:val="left" w:pos="993"/>
        </w:tabs>
        <w:spacing w:after="0" w:line="240" w:lineRule="auto"/>
        <w:ind w:right="401" w:firstLine="709"/>
        <w:rPr>
          <w:rFonts w:ascii="Times New Roman" w:eastAsia="Times New Roman" w:hAnsi="Times New Roman" w:cs="Times New Roman"/>
          <w:sz w:val="28"/>
          <w:szCs w:val="28"/>
          <w:lang w:val="kk-KZ"/>
        </w:rPr>
      </w:pPr>
      <w:r w:rsidRPr="004161A2">
        <w:rPr>
          <w:rFonts w:ascii="Times New Roman" w:eastAsia="Times New Roman" w:hAnsi="Times New Roman" w:cs="Times New Roman"/>
          <w:sz w:val="28"/>
          <w:szCs w:val="28"/>
          <w:lang w:val="kk-KZ"/>
        </w:rPr>
        <w:t>2) «</w:t>
      </w:r>
      <w:r w:rsidR="004F4289" w:rsidRPr="004161A2">
        <w:rPr>
          <w:rFonts w:ascii="Times New Roman" w:eastAsia="Times New Roman" w:hAnsi="Times New Roman" w:cs="Times New Roman"/>
          <w:sz w:val="28"/>
          <w:szCs w:val="28"/>
          <w:lang w:val="kk-KZ"/>
        </w:rPr>
        <w:t>Қозғалыс дағдылары арқылы ойлауды дамыту» бөлімі</w:t>
      </w:r>
      <w:r w:rsidRPr="004161A2">
        <w:rPr>
          <w:rFonts w:ascii="Times New Roman" w:eastAsia="Times New Roman" w:hAnsi="Times New Roman" w:cs="Times New Roman"/>
          <w:sz w:val="28"/>
          <w:szCs w:val="28"/>
          <w:lang w:val="kk-KZ"/>
        </w:rPr>
        <w:t>:</w:t>
      </w:r>
    </w:p>
    <w:p w:rsidR="001C7396" w:rsidRPr="004161A2" w:rsidRDefault="00B976EB" w:rsidP="001C7396">
      <w:pPr>
        <w:widowControl w:val="0"/>
        <w:tabs>
          <w:tab w:val="left" w:pos="993"/>
        </w:tabs>
        <w:spacing w:after="0" w:line="240" w:lineRule="auto"/>
        <w:ind w:right="401" w:firstLine="709"/>
        <w:rPr>
          <w:rFonts w:ascii="Times New Roman" w:eastAsia="Times New Roman" w:hAnsi="Times New Roman" w:cs="Times New Roman"/>
          <w:sz w:val="28"/>
          <w:szCs w:val="28"/>
          <w:lang w:val="kk-KZ"/>
        </w:rPr>
      </w:pPr>
      <w:r w:rsidRPr="004161A2">
        <w:rPr>
          <w:rFonts w:ascii="Times New Roman" w:eastAsia="Times New Roman" w:hAnsi="Times New Roman" w:cs="Times New Roman"/>
          <w:sz w:val="28"/>
          <w:szCs w:val="28"/>
          <w:lang w:val="kk-KZ"/>
        </w:rPr>
        <w:t>2</w:t>
      </w:r>
      <w:r w:rsidR="004F4289" w:rsidRPr="004161A2">
        <w:rPr>
          <w:rFonts w:ascii="Times New Roman" w:eastAsia="Times New Roman" w:hAnsi="Times New Roman" w:cs="Times New Roman"/>
          <w:sz w:val="28"/>
          <w:szCs w:val="28"/>
          <w:lang w:val="kk-KZ"/>
        </w:rPr>
        <w:t>-кесте</w:t>
      </w:r>
    </w:p>
    <w:p w:rsidR="00B8273E" w:rsidRPr="004161A2" w:rsidRDefault="00B8273E" w:rsidP="001C7396">
      <w:pPr>
        <w:widowControl w:val="0"/>
        <w:tabs>
          <w:tab w:val="left" w:pos="993"/>
        </w:tabs>
        <w:spacing w:after="0" w:line="240" w:lineRule="auto"/>
        <w:ind w:right="401" w:firstLine="709"/>
        <w:rPr>
          <w:rFonts w:ascii="Times New Roman" w:eastAsia="Times New Roman" w:hAnsi="Times New Roman" w:cs="Times New Roman"/>
          <w:sz w:val="28"/>
          <w:szCs w:val="28"/>
          <w:lang w:val="kk-KZ"/>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276"/>
        <w:gridCol w:w="1418"/>
        <w:gridCol w:w="1275"/>
        <w:gridCol w:w="1560"/>
        <w:gridCol w:w="1416"/>
      </w:tblGrid>
      <w:tr w:rsidR="00B8273E" w:rsidRPr="004161A2" w:rsidTr="004E289D">
        <w:tc>
          <w:tcPr>
            <w:tcW w:w="1276" w:type="dxa"/>
            <w:vMerge w:val="restart"/>
            <w:vAlign w:val="center"/>
          </w:tcPr>
          <w:p w:rsidR="00B8273E" w:rsidRPr="004161A2" w:rsidRDefault="00B8273E" w:rsidP="00180B34">
            <w:pPr>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eastAsia="en-US"/>
              </w:rPr>
              <w:t xml:space="preserve">Бөлімше </w:t>
            </w:r>
          </w:p>
        </w:tc>
        <w:tc>
          <w:tcPr>
            <w:tcW w:w="8221" w:type="dxa"/>
            <w:gridSpan w:val="6"/>
            <w:vAlign w:val="center"/>
          </w:tcPr>
          <w:p w:rsidR="00B8273E" w:rsidRPr="004161A2" w:rsidRDefault="00B8273E" w:rsidP="00BF2D34">
            <w:pPr>
              <w:widowControl w:val="0"/>
              <w:tabs>
                <w:tab w:val="left" w:pos="825"/>
                <w:tab w:val="left" w:pos="993"/>
              </w:tabs>
              <w:spacing w:after="0" w:line="240" w:lineRule="auto"/>
              <w:jc w:val="center"/>
              <w:rPr>
                <w:rFonts w:ascii="Times New Roman" w:eastAsia="Times New Roman" w:hAnsi="Times New Roman" w:cs="Times New Roman"/>
                <w:sz w:val="28"/>
                <w:szCs w:val="28"/>
                <w:lang w:val="kk-KZ" w:eastAsia="en-US"/>
              </w:rPr>
            </w:pPr>
            <w:r w:rsidRPr="004161A2">
              <w:rPr>
                <w:rFonts w:ascii="Times New Roman" w:eastAsia="Times New Roman" w:hAnsi="Times New Roman" w:cs="Times New Roman"/>
                <w:sz w:val="28"/>
                <w:szCs w:val="28"/>
                <w:lang w:val="kk-KZ" w:eastAsia="en-US"/>
              </w:rPr>
              <w:t xml:space="preserve">Оқыту мақсаттары </w:t>
            </w:r>
          </w:p>
        </w:tc>
      </w:tr>
      <w:tr w:rsidR="001F3419" w:rsidRPr="004161A2" w:rsidTr="004E289D">
        <w:tc>
          <w:tcPr>
            <w:tcW w:w="1276" w:type="dxa"/>
            <w:vMerge/>
            <w:vAlign w:val="center"/>
          </w:tcPr>
          <w:p w:rsidR="001F3419" w:rsidRPr="004161A2" w:rsidRDefault="001F3419" w:rsidP="00180B34">
            <w:pPr>
              <w:widowControl w:val="0"/>
              <w:tabs>
                <w:tab w:val="left" w:pos="993"/>
              </w:tabs>
              <w:spacing w:after="0" w:line="240" w:lineRule="auto"/>
              <w:rPr>
                <w:rFonts w:ascii="Times New Roman" w:eastAsia="Times New Roman" w:hAnsi="Times New Roman" w:cs="Times New Roman"/>
                <w:sz w:val="28"/>
                <w:szCs w:val="28"/>
                <w:lang w:val="kk-KZ"/>
              </w:rPr>
            </w:pPr>
          </w:p>
        </w:tc>
        <w:tc>
          <w:tcPr>
            <w:tcW w:w="1276" w:type="dxa"/>
            <w:vAlign w:val="center"/>
          </w:tcPr>
          <w:p w:rsidR="001F3419" w:rsidRPr="004161A2" w:rsidRDefault="00B8273E" w:rsidP="00180B34">
            <w:pPr>
              <w:widowControl w:val="0"/>
              <w:tabs>
                <w:tab w:val="left" w:pos="993"/>
              </w:tabs>
              <w:spacing w:after="0" w:line="240" w:lineRule="auto"/>
              <w:jc w:val="center"/>
              <w:rPr>
                <w:rFonts w:ascii="Times New Roman" w:eastAsia="Times New Roman" w:hAnsi="Times New Roman" w:cs="Times New Roman"/>
                <w:sz w:val="28"/>
                <w:szCs w:val="28"/>
                <w:lang w:val="kk-KZ"/>
              </w:rPr>
            </w:pPr>
            <w:r w:rsidRPr="004161A2">
              <w:rPr>
                <w:rFonts w:ascii="Times New Roman" w:eastAsia="Times New Roman" w:hAnsi="Times New Roman" w:cs="Times New Roman"/>
                <w:sz w:val="28"/>
                <w:szCs w:val="28"/>
                <w:lang w:val="kk-KZ"/>
              </w:rPr>
              <w:t>5-</w:t>
            </w:r>
            <w:r w:rsidR="001F3419" w:rsidRPr="004161A2">
              <w:rPr>
                <w:rFonts w:ascii="Times New Roman" w:eastAsia="Times New Roman" w:hAnsi="Times New Roman" w:cs="Times New Roman"/>
                <w:sz w:val="28"/>
                <w:szCs w:val="28"/>
                <w:lang w:val="kk-KZ"/>
              </w:rPr>
              <w:t>сынып</w:t>
            </w:r>
          </w:p>
        </w:tc>
        <w:tc>
          <w:tcPr>
            <w:tcW w:w="1276" w:type="dxa"/>
            <w:vAlign w:val="center"/>
          </w:tcPr>
          <w:p w:rsidR="001F3419" w:rsidRPr="004161A2" w:rsidRDefault="00B8273E" w:rsidP="00180B34">
            <w:pPr>
              <w:widowControl w:val="0"/>
              <w:tabs>
                <w:tab w:val="left" w:pos="993"/>
              </w:tabs>
              <w:spacing w:after="0" w:line="240" w:lineRule="auto"/>
              <w:jc w:val="center"/>
              <w:rPr>
                <w:rFonts w:ascii="Times New Roman" w:eastAsia="Times New Roman" w:hAnsi="Times New Roman" w:cs="Times New Roman"/>
                <w:sz w:val="28"/>
                <w:szCs w:val="28"/>
                <w:lang w:val="kk-KZ" w:eastAsia="en-US"/>
              </w:rPr>
            </w:pPr>
            <w:r w:rsidRPr="004161A2">
              <w:rPr>
                <w:rFonts w:ascii="Times New Roman" w:eastAsia="Times New Roman" w:hAnsi="Times New Roman" w:cs="Times New Roman"/>
                <w:sz w:val="28"/>
                <w:szCs w:val="28"/>
                <w:lang w:val="kk-KZ"/>
              </w:rPr>
              <w:t>6-</w:t>
            </w:r>
            <w:r w:rsidR="001F3419" w:rsidRPr="004161A2">
              <w:rPr>
                <w:rFonts w:ascii="Times New Roman" w:eastAsia="Times New Roman" w:hAnsi="Times New Roman" w:cs="Times New Roman"/>
                <w:sz w:val="28"/>
                <w:szCs w:val="28"/>
                <w:lang w:val="kk-KZ"/>
              </w:rPr>
              <w:t>сынып</w:t>
            </w:r>
          </w:p>
        </w:tc>
        <w:tc>
          <w:tcPr>
            <w:tcW w:w="1418" w:type="dxa"/>
            <w:vAlign w:val="center"/>
          </w:tcPr>
          <w:p w:rsidR="001F3419" w:rsidRPr="004161A2" w:rsidRDefault="00B8273E" w:rsidP="00180B34">
            <w:pPr>
              <w:widowControl w:val="0"/>
              <w:tabs>
                <w:tab w:val="left" w:pos="825"/>
                <w:tab w:val="left" w:pos="993"/>
              </w:tabs>
              <w:spacing w:after="0" w:line="240" w:lineRule="auto"/>
              <w:jc w:val="center"/>
              <w:rPr>
                <w:rFonts w:ascii="Times New Roman" w:eastAsia="Times New Roman" w:hAnsi="Times New Roman" w:cs="Times New Roman"/>
                <w:sz w:val="28"/>
                <w:szCs w:val="28"/>
                <w:lang w:val="kk-KZ" w:eastAsia="en-US"/>
              </w:rPr>
            </w:pPr>
            <w:r w:rsidRPr="004161A2">
              <w:rPr>
                <w:rFonts w:ascii="Times New Roman" w:eastAsia="Times New Roman" w:hAnsi="Times New Roman" w:cs="Times New Roman"/>
                <w:sz w:val="28"/>
                <w:szCs w:val="28"/>
                <w:lang w:val="kk-KZ" w:eastAsia="en-US"/>
              </w:rPr>
              <w:t>7-</w:t>
            </w:r>
            <w:r w:rsidR="001F3419" w:rsidRPr="004161A2">
              <w:rPr>
                <w:rFonts w:ascii="Times New Roman" w:eastAsia="Times New Roman" w:hAnsi="Times New Roman" w:cs="Times New Roman"/>
                <w:sz w:val="28"/>
                <w:szCs w:val="28"/>
                <w:lang w:val="kk-KZ" w:eastAsia="en-US"/>
              </w:rPr>
              <w:t>сынып</w:t>
            </w:r>
          </w:p>
        </w:tc>
        <w:tc>
          <w:tcPr>
            <w:tcW w:w="1275" w:type="dxa"/>
            <w:vAlign w:val="center"/>
          </w:tcPr>
          <w:p w:rsidR="001F3419" w:rsidRPr="004161A2" w:rsidRDefault="00B8273E" w:rsidP="00180B34">
            <w:pPr>
              <w:widowControl w:val="0"/>
              <w:tabs>
                <w:tab w:val="left" w:pos="825"/>
                <w:tab w:val="left" w:pos="993"/>
              </w:tabs>
              <w:spacing w:after="0" w:line="240" w:lineRule="auto"/>
              <w:jc w:val="center"/>
              <w:rPr>
                <w:rFonts w:ascii="Times New Roman" w:eastAsia="Times New Roman" w:hAnsi="Times New Roman" w:cs="Times New Roman"/>
                <w:sz w:val="28"/>
                <w:szCs w:val="28"/>
                <w:lang w:val="kk-KZ" w:eastAsia="en-US"/>
              </w:rPr>
            </w:pPr>
            <w:r w:rsidRPr="004161A2">
              <w:rPr>
                <w:rFonts w:ascii="Times New Roman" w:eastAsia="Times New Roman" w:hAnsi="Times New Roman" w:cs="Times New Roman"/>
                <w:sz w:val="28"/>
                <w:szCs w:val="28"/>
                <w:lang w:val="kk-KZ" w:eastAsia="en-US"/>
              </w:rPr>
              <w:t>8-</w:t>
            </w:r>
            <w:r w:rsidR="001F3419" w:rsidRPr="004161A2">
              <w:rPr>
                <w:rFonts w:ascii="Times New Roman" w:eastAsia="Times New Roman" w:hAnsi="Times New Roman" w:cs="Times New Roman"/>
                <w:sz w:val="28"/>
                <w:szCs w:val="28"/>
                <w:lang w:val="kk-KZ" w:eastAsia="en-US"/>
              </w:rPr>
              <w:t>сынып</w:t>
            </w:r>
          </w:p>
        </w:tc>
        <w:tc>
          <w:tcPr>
            <w:tcW w:w="1560" w:type="dxa"/>
            <w:tcBorders>
              <w:bottom w:val="single" w:sz="4" w:space="0" w:color="auto"/>
            </w:tcBorders>
            <w:vAlign w:val="center"/>
          </w:tcPr>
          <w:p w:rsidR="001F3419" w:rsidRPr="004161A2" w:rsidRDefault="00B8273E" w:rsidP="00180B34">
            <w:pPr>
              <w:widowControl w:val="0"/>
              <w:tabs>
                <w:tab w:val="left" w:pos="825"/>
                <w:tab w:val="left" w:pos="993"/>
              </w:tabs>
              <w:spacing w:after="0" w:line="240" w:lineRule="auto"/>
              <w:jc w:val="center"/>
              <w:rPr>
                <w:rFonts w:ascii="Times New Roman" w:eastAsia="Times New Roman" w:hAnsi="Times New Roman" w:cs="Times New Roman"/>
                <w:sz w:val="28"/>
                <w:szCs w:val="28"/>
                <w:lang w:val="kk-KZ" w:eastAsia="en-US"/>
              </w:rPr>
            </w:pPr>
            <w:r w:rsidRPr="004161A2">
              <w:rPr>
                <w:rFonts w:ascii="Times New Roman" w:eastAsia="Times New Roman" w:hAnsi="Times New Roman" w:cs="Times New Roman"/>
                <w:sz w:val="28"/>
                <w:szCs w:val="28"/>
                <w:lang w:val="kk-KZ" w:eastAsia="en-US"/>
              </w:rPr>
              <w:t>9-</w:t>
            </w:r>
            <w:r w:rsidR="001F3419" w:rsidRPr="004161A2">
              <w:rPr>
                <w:rFonts w:ascii="Times New Roman" w:eastAsia="Times New Roman" w:hAnsi="Times New Roman" w:cs="Times New Roman"/>
                <w:sz w:val="28"/>
                <w:szCs w:val="28"/>
                <w:lang w:val="kk-KZ" w:eastAsia="en-US"/>
              </w:rPr>
              <w:t>сынып</w:t>
            </w:r>
          </w:p>
        </w:tc>
        <w:tc>
          <w:tcPr>
            <w:tcW w:w="1416" w:type="dxa"/>
            <w:tcBorders>
              <w:bottom w:val="single" w:sz="4" w:space="0" w:color="auto"/>
            </w:tcBorders>
          </w:tcPr>
          <w:p w:rsidR="001F3419" w:rsidRPr="004161A2" w:rsidRDefault="00B8273E">
            <w:pPr>
              <w:spacing w:after="0" w:line="240" w:lineRule="auto"/>
              <w:jc w:val="center"/>
              <w:rPr>
                <w:rFonts w:ascii="Times New Roman" w:hAnsi="Times New Roman" w:cs="Times New Roman"/>
                <w:kern w:val="2"/>
                <w:sz w:val="28"/>
                <w:szCs w:val="28"/>
                <w:lang w:eastAsia="en-US"/>
              </w:rPr>
            </w:pPr>
            <w:r w:rsidRPr="004161A2">
              <w:rPr>
                <w:rFonts w:ascii="Times New Roman" w:hAnsi="Times New Roman" w:cs="Times New Roman"/>
                <w:sz w:val="28"/>
                <w:szCs w:val="28"/>
                <w:lang w:eastAsia="en-US"/>
              </w:rPr>
              <w:t>10</w:t>
            </w:r>
            <w:r w:rsidRPr="004161A2">
              <w:rPr>
                <w:rFonts w:ascii="Times New Roman" w:hAnsi="Times New Roman" w:cs="Times New Roman"/>
                <w:sz w:val="28"/>
                <w:szCs w:val="28"/>
                <w:lang w:val="kk-KZ" w:eastAsia="en-US"/>
              </w:rPr>
              <w:t>-</w:t>
            </w:r>
            <w:r w:rsidR="001F3419" w:rsidRPr="004161A2">
              <w:rPr>
                <w:rFonts w:ascii="Times New Roman" w:hAnsi="Times New Roman" w:cs="Times New Roman"/>
                <w:sz w:val="28"/>
                <w:szCs w:val="28"/>
              </w:rPr>
              <w:t>класс</w:t>
            </w:r>
          </w:p>
        </w:tc>
      </w:tr>
      <w:tr w:rsidR="00B8273E" w:rsidRPr="004161A2" w:rsidTr="004E289D">
        <w:tc>
          <w:tcPr>
            <w:tcW w:w="1276" w:type="dxa"/>
          </w:tcPr>
          <w:p w:rsidR="00B8273E" w:rsidRPr="004161A2" w:rsidRDefault="00B8273E" w:rsidP="009A2EAB">
            <w:pPr>
              <w:rPr>
                <w:rFonts w:ascii="Times New Roman" w:hAnsi="Times New Roman" w:cs="Times New Roman"/>
                <w:sz w:val="28"/>
                <w:szCs w:val="28"/>
              </w:rPr>
            </w:pPr>
            <w:r w:rsidRPr="004161A2">
              <w:rPr>
                <w:rFonts w:ascii="Times New Roman" w:hAnsi="Times New Roman" w:cs="Times New Roman"/>
                <w:sz w:val="28"/>
                <w:szCs w:val="28"/>
              </w:rPr>
              <w:t xml:space="preserve">2.1 Кеңістіктік-уақыттық бағытты дамыту </w:t>
            </w:r>
          </w:p>
        </w:tc>
        <w:tc>
          <w:tcPr>
            <w:tcW w:w="1276" w:type="dxa"/>
          </w:tcPr>
          <w:p w:rsidR="00B8273E" w:rsidRPr="004161A2" w:rsidRDefault="00B8273E" w:rsidP="00AD1808">
            <w:pPr>
              <w:pStyle w:val="ab"/>
              <w:spacing w:before="0" w:after="0" w:line="240" w:lineRule="auto"/>
              <w:rPr>
                <w:rFonts w:ascii="Times New Roman" w:hAnsi="Times New Roman" w:cs="Times New Roman"/>
                <w:i w:val="0"/>
                <w:sz w:val="28"/>
                <w:szCs w:val="28"/>
              </w:rPr>
            </w:pPr>
            <w:r w:rsidRPr="004161A2">
              <w:rPr>
                <w:rFonts w:ascii="Times New Roman" w:hAnsi="Times New Roman" w:cs="Times New Roman"/>
                <w:i w:val="0"/>
                <w:sz w:val="28"/>
                <w:szCs w:val="28"/>
              </w:rPr>
              <w:t xml:space="preserve">5.2.1.1 </w:t>
            </w:r>
            <w:r w:rsidRPr="004161A2">
              <w:rPr>
                <w:rFonts w:ascii="Times New Roman" w:hAnsi="Times New Roman" w:cs="Times New Roman"/>
                <w:i w:val="0"/>
                <w:sz w:val="28"/>
                <w:szCs w:val="28"/>
                <w:lang w:val="kk-KZ"/>
              </w:rPr>
              <w:t>негізгі жетекші қозғалыстардың техникасын үйрену, оларды тұрақты орындау; негізгі дене қозғалыстарын білу</w:t>
            </w:r>
          </w:p>
          <w:p w:rsidR="00B8273E" w:rsidRPr="004161A2" w:rsidRDefault="00B8273E" w:rsidP="00004FF2">
            <w:pPr>
              <w:pStyle w:val="ab"/>
              <w:spacing w:before="0" w:after="0" w:line="240" w:lineRule="auto"/>
              <w:rPr>
                <w:rFonts w:ascii="Times New Roman" w:hAnsi="Times New Roman" w:cs="Times New Roman"/>
                <w:i w:val="0"/>
                <w:sz w:val="28"/>
                <w:szCs w:val="28"/>
              </w:rPr>
            </w:pPr>
            <w:r w:rsidRPr="004161A2">
              <w:rPr>
                <w:rFonts w:ascii="Times New Roman" w:hAnsi="Times New Roman" w:cs="Times New Roman"/>
                <w:i w:val="0"/>
                <w:sz w:val="28"/>
                <w:szCs w:val="28"/>
              </w:rPr>
              <w:t xml:space="preserve">5.2.1.2 </w:t>
            </w:r>
            <w:r w:rsidRPr="004161A2">
              <w:rPr>
                <w:rFonts w:ascii="Times New Roman" w:hAnsi="Times New Roman" w:cs="Times New Roman"/>
                <w:i w:val="0"/>
                <w:sz w:val="28"/>
                <w:szCs w:val="28"/>
                <w:lang w:val="kk-KZ"/>
              </w:rPr>
              <w:t xml:space="preserve">заттармен және заттарсыз орындалатын негізгі дене жаттығуларын орындау кезіндегі кеңістіктік </w:t>
            </w:r>
            <w:r w:rsidRPr="004161A2">
              <w:rPr>
                <w:rFonts w:ascii="Times New Roman" w:hAnsi="Times New Roman" w:cs="Times New Roman"/>
                <w:i w:val="0"/>
                <w:sz w:val="28"/>
                <w:szCs w:val="28"/>
                <w:lang w:val="kk-KZ"/>
              </w:rPr>
              <w:lastRenderedPageBreak/>
              <w:t xml:space="preserve">түсініктерді қалыптастыру </w:t>
            </w:r>
          </w:p>
          <w:p w:rsidR="00B8273E" w:rsidRPr="004161A2" w:rsidRDefault="00B8273E" w:rsidP="00E40C6E">
            <w:pPr>
              <w:pStyle w:val="ab"/>
              <w:spacing w:before="0" w:after="0" w:line="240" w:lineRule="auto"/>
              <w:rPr>
                <w:rFonts w:ascii="Times New Roman" w:hAnsi="Times New Roman" w:cs="Times New Roman"/>
                <w:i w:val="0"/>
                <w:sz w:val="28"/>
                <w:szCs w:val="28"/>
              </w:rPr>
            </w:pPr>
            <w:r w:rsidRPr="004161A2">
              <w:rPr>
                <w:rFonts w:ascii="Times New Roman" w:hAnsi="Times New Roman" w:cs="Times New Roman"/>
                <w:i w:val="0"/>
                <w:sz w:val="28"/>
                <w:szCs w:val="28"/>
                <w:lang w:eastAsia="en-US"/>
              </w:rPr>
              <w:t xml:space="preserve">5.2.1.3 </w:t>
            </w:r>
            <w:r w:rsidRPr="004161A2">
              <w:rPr>
                <w:rFonts w:ascii="Times New Roman" w:hAnsi="Times New Roman" w:cs="Times New Roman"/>
                <w:i w:val="0"/>
                <w:sz w:val="28"/>
                <w:szCs w:val="28"/>
                <w:lang w:val="kk-KZ" w:eastAsia="en-US"/>
              </w:rPr>
              <w:t xml:space="preserve">қозғалыс жаттығуларын ерекшеліктерін түсіну, және оны икемдерді жетілдіруге, жақсартуға </w:t>
            </w:r>
          </w:p>
        </w:tc>
        <w:tc>
          <w:tcPr>
            <w:tcW w:w="1276" w:type="dxa"/>
          </w:tcPr>
          <w:p w:rsidR="00B8273E" w:rsidRPr="004161A2" w:rsidRDefault="00B8273E" w:rsidP="00AD1808">
            <w:pPr>
              <w:pStyle w:val="ab"/>
              <w:spacing w:before="0" w:after="0" w:line="240" w:lineRule="auto"/>
              <w:rPr>
                <w:rFonts w:ascii="Times New Roman" w:hAnsi="Times New Roman" w:cs="Times New Roman"/>
                <w:i w:val="0"/>
                <w:sz w:val="28"/>
                <w:szCs w:val="28"/>
                <w:lang w:eastAsia="en-US"/>
              </w:rPr>
            </w:pPr>
            <w:r w:rsidRPr="004161A2">
              <w:rPr>
                <w:rFonts w:ascii="Times New Roman" w:hAnsi="Times New Roman" w:cs="Times New Roman"/>
                <w:i w:val="0"/>
                <w:sz w:val="28"/>
                <w:szCs w:val="28"/>
                <w:lang w:eastAsia="en-US"/>
              </w:rPr>
              <w:lastRenderedPageBreak/>
              <w:t>6.2.1.1</w:t>
            </w:r>
            <w:r w:rsidRPr="004161A2">
              <w:rPr>
                <w:rFonts w:ascii="Times New Roman" w:hAnsi="Times New Roman" w:cs="Times New Roman"/>
                <w:i w:val="0"/>
                <w:sz w:val="28"/>
                <w:szCs w:val="28"/>
                <w:lang w:val="kk-KZ" w:eastAsia="en-US"/>
              </w:rPr>
              <w:t xml:space="preserve"> негізгі дене қозғалыстарын білу, және олар қарапайым дене жаттығуларымен өзара байланысты болып келуі, оларды орындау барысында артық күш түсірулер болмауы тиіс </w:t>
            </w:r>
          </w:p>
          <w:p w:rsidR="00B8273E" w:rsidRPr="004161A2" w:rsidRDefault="00B8273E" w:rsidP="00180B34">
            <w:pPr>
              <w:pStyle w:val="ab"/>
              <w:spacing w:before="0" w:after="0" w:line="240" w:lineRule="auto"/>
              <w:rPr>
                <w:rFonts w:ascii="Times New Roman" w:hAnsi="Times New Roman" w:cs="Times New Roman"/>
                <w:i w:val="0"/>
                <w:sz w:val="28"/>
                <w:szCs w:val="28"/>
                <w:lang w:eastAsia="en-US"/>
              </w:rPr>
            </w:pPr>
            <w:r w:rsidRPr="004161A2">
              <w:rPr>
                <w:rFonts w:ascii="Times New Roman" w:hAnsi="Times New Roman" w:cs="Times New Roman"/>
                <w:i w:val="0"/>
                <w:sz w:val="28"/>
                <w:szCs w:val="28"/>
                <w:lang w:eastAsia="en-US"/>
              </w:rPr>
              <w:t xml:space="preserve">6.2.1.2 </w:t>
            </w:r>
            <w:r w:rsidRPr="004161A2">
              <w:rPr>
                <w:rFonts w:ascii="Times New Roman" w:hAnsi="Times New Roman" w:cs="Times New Roman"/>
                <w:i w:val="0"/>
                <w:sz w:val="28"/>
                <w:szCs w:val="28"/>
                <w:lang w:val="kk-KZ" w:eastAsia="en-US"/>
              </w:rPr>
              <w:t xml:space="preserve">ауру ерекшеліктерін есепке </w:t>
            </w:r>
            <w:r w:rsidRPr="004161A2">
              <w:rPr>
                <w:rFonts w:ascii="Times New Roman" w:hAnsi="Times New Roman" w:cs="Times New Roman"/>
                <w:i w:val="0"/>
                <w:sz w:val="28"/>
                <w:szCs w:val="28"/>
                <w:lang w:val="kk-KZ" w:eastAsia="en-US"/>
              </w:rPr>
              <w:lastRenderedPageBreak/>
              <w:t>ала отырып дене жаттығуларының әрүрлі түрлерін орындауда кеңістік, салмақ және жатықтық туралы түсініктерге ие болу</w:t>
            </w:r>
          </w:p>
          <w:p w:rsidR="00B8273E" w:rsidRPr="004161A2" w:rsidRDefault="00B8273E" w:rsidP="00E40C6E">
            <w:pPr>
              <w:pStyle w:val="ab"/>
              <w:spacing w:before="0" w:after="0" w:line="240" w:lineRule="auto"/>
              <w:rPr>
                <w:rFonts w:ascii="Times New Roman" w:hAnsi="Times New Roman" w:cs="Times New Roman"/>
                <w:i w:val="0"/>
                <w:sz w:val="28"/>
                <w:szCs w:val="28"/>
                <w:lang w:eastAsia="en-US"/>
              </w:rPr>
            </w:pPr>
            <w:r w:rsidRPr="004161A2">
              <w:rPr>
                <w:rFonts w:ascii="Times New Roman" w:hAnsi="Times New Roman" w:cs="Times New Roman"/>
                <w:i w:val="0"/>
                <w:sz w:val="28"/>
                <w:szCs w:val="28"/>
                <w:lang w:eastAsia="en-US"/>
              </w:rPr>
              <w:t xml:space="preserve">6.2.1.3 </w:t>
            </w:r>
            <w:r w:rsidRPr="004161A2">
              <w:rPr>
                <w:rFonts w:ascii="Times New Roman" w:hAnsi="Times New Roman" w:cs="Times New Roman"/>
                <w:i w:val="0"/>
                <w:sz w:val="28"/>
                <w:szCs w:val="28"/>
                <w:lang w:val="kk-KZ" w:eastAsia="en-US"/>
              </w:rPr>
              <w:t xml:space="preserve">қозғалыс дағдылары бойынша өзінің икемдері мен кешіліктерін сипаттап бере алу </w:t>
            </w:r>
          </w:p>
        </w:tc>
        <w:tc>
          <w:tcPr>
            <w:tcW w:w="1418" w:type="dxa"/>
          </w:tcPr>
          <w:p w:rsidR="00B8273E" w:rsidRPr="004161A2" w:rsidRDefault="00B8273E" w:rsidP="00830DA2">
            <w:pPr>
              <w:pStyle w:val="ab"/>
              <w:spacing w:before="0" w:after="0" w:line="240" w:lineRule="auto"/>
              <w:rPr>
                <w:rFonts w:ascii="Times New Roman" w:hAnsi="Times New Roman" w:cs="Times New Roman"/>
                <w:i w:val="0"/>
                <w:sz w:val="28"/>
                <w:szCs w:val="28"/>
                <w:lang w:eastAsia="en-US"/>
              </w:rPr>
            </w:pPr>
            <w:r w:rsidRPr="004161A2">
              <w:rPr>
                <w:rFonts w:ascii="Times New Roman" w:hAnsi="Times New Roman" w:cs="Times New Roman"/>
                <w:i w:val="0"/>
                <w:sz w:val="28"/>
                <w:szCs w:val="28"/>
                <w:lang w:eastAsia="en-US"/>
              </w:rPr>
              <w:lastRenderedPageBreak/>
              <w:t xml:space="preserve">2.2.1.1 </w:t>
            </w:r>
            <w:r w:rsidRPr="004161A2">
              <w:rPr>
                <w:rFonts w:ascii="Times New Roman" w:hAnsi="Times New Roman" w:cs="Times New Roman"/>
                <w:i w:val="0"/>
                <w:sz w:val="28"/>
                <w:szCs w:val="28"/>
                <w:lang w:val="kk-KZ" w:eastAsia="en-US"/>
              </w:rPr>
              <w:t xml:space="preserve">негізгі қозғалыс дағдыларын түсіну және жақсарту, оларды бір-бірімен өзара дербес түрде байаныстыра білу, қажетсіз қозғалыстардың пайда болуының алдын-алу және оларды алып тастау </w:t>
            </w:r>
          </w:p>
          <w:p w:rsidR="00B8273E" w:rsidRPr="004161A2" w:rsidRDefault="00B8273E" w:rsidP="00004FF2">
            <w:pPr>
              <w:pStyle w:val="ab"/>
              <w:spacing w:before="0" w:after="0" w:line="240" w:lineRule="auto"/>
              <w:rPr>
                <w:rFonts w:ascii="Times New Roman" w:hAnsi="Times New Roman" w:cs="Times New Roman"/>
                <w:i w:val="0"/>
                <w:sz w:val="28"/>
                <w:szCs w:val="28"/>
                <w:lang w:eastAsia="en-US"/>
              </w:rPr>
            </w:pPr>
            <w:r w:rsidRPr="004161A2">
              <w:rPr>
                <w:rFonts w:ascii="Times New Roman" w:hAnsi="Times New Roman" w:cs="Times New Roman"/>
                <w:i w:val="0"/>
                <w:sz w:val="28"/>
                <w:szCs w:val="28"/>
                <w:lang w:eastAsia="en-US"/>
              </w:rPr>
              <w:t xml:space="preserve">7.2.1.2 </w:t>
            </w:r>
            <w:r w:rsidRPr="004161A2">
              <w:rPr>
                <w:rFonts w:ascii="Times New Roman" w:hAnsi="Times New Roman" w:cs="Times New Roman"/>
                <w:i w:val="0"/>
                <w:sz w:val="28"/>
                <w:szCs w:val="28"/>
                <w:lang w:val="kk-KZ" w:eastAsia="en-US"/>
              </w:rPr>
              <w:t xml:space="preserve">белгілі бір мақсатты көздеуде, ерікті </w:t>
            </w:r>
            <w:r w:rsidRPr="004161A2">
              <w:rPr>
                <w:rFonts w:ascii="Times New Roman" w:hAnsi="Times New Roman" w:cs="Times New Roman"/>
                <w:i w:val="0"/>
                <w:sz w:val="28"/>
                <w:szCs w:val="28"/>
                <w:lang w:val="kk-KZ" w:eastAsia="en-US"/>
              </w:rPr>
              <w:lastRenderedPageBreak/>
              <w:t>қозғалыс актілерін ұйымдастыру кезіндегі уақыт, кеңістік, жатықтығы түсініктеріне ие болу</w:t>
            </w:r>
          </w:p>
          <w:p w:rsidR="00B8273E" w:rsidRPr="004161A2" w:rsidRDefault="00B8273E" w:rsidP="00E40C6E">
            <w:pPr>
              <w:pStyle w:val="ab"/>
              <w:spacing w:before="0" w:after="0" w:line="240" w:lineRule="auto"/>
              <w:rPr>
                <w:rFonts w:ascii="Times New Roman" w:hAnsi="Times New Roman" w:cs="Times New Roman"/>
                <w:i w:val="0"/>
                <w:sz w:val="28"/>
                <w:szCs w:val="28"/>
                <w:lang w:eastAsia="en-US"/>
              </w:rPr>
            </w:pPr>
            <w:r w:rsidRPr="004161A2">
              <w:rPr>
                <w:rFonts w:ascii="Times New Roman" w:hAnsi="Times New Roman" w:cs="Times New Roman"/>
                <w:i w:val="0"/>
                <w:sz w:val="28"/>
                <w:szCs w:val="28"/>
                <w:lang w:eastAsia="en-US"/>
              </w:rPr>
              <w:t xml:space="preserve">7.2.1.3 </w:t>
            </w:r>
            <w:r w:rsidRPr="004161A2">
              <w:rPr>
                <w:rFonts w:ascii="Times New Roman" w:hAnsi="Times New Roman" w:cs="Times New Roman"/>
                <w:i w:val="0"/>
                <w:sz w:val="28"/>
                <w:szCs w:val="28"/>
                <w:lang w:val="kk-KZ" w:eastAsia="en-US"/>
              </w:rPr>
              <w:t xml:space="preserve">қозғалыс дағдылары бойынша икемдер кешіліктерді түсіну және түсіндіре алу </w:t>
            </w:r>
          </w:p>
        </w:tc>
        <w:tc>
          <w:tcPr>
            <w:tcW w:w="1275" w:type="dxa"/>
          </w:tcPr>
          <w:p w:rsidR="00B8273E" w:rsidRPr="004161A2" w:rsidRDefault="00B8273E" w:rsidP="000A38B3">
            <w:pPr>
              <w:pStyle w:val="ab"/>
              <w:spacing w:before="0" w:after="0" w:line="240" w:lineRule="auto"/>
              <w:rPr>
                <w:rFonts w:ascii="Times New Roman" w:hAnsi="Times New Roman" w:cs="Times New Roman"/>
                <w:i w:val="0"/>
                <w:sz w:val="28"/>
                <w:szCs w:val="28"/>
                <w:lang w:eastAsia="en-US"/>
              </w:rPr>
            </w:pPr>
            <w:r w:rsidRPr="004161A2">
              <w:rPr>
                <w:rFonts w:ascii="Times New Roman" w:hAnsi="Times New Roman" w:cs="Times New Roman"/>
                <w:i w:val="0"/>
                <w:sz w:val="28"/>
                <w:szCs w:val="28"/>
                <w:lang w:eastAsia="en-US"/>
              </w:rPr>
              <w:lastRenderedPageBreak/>
              <w:t xml:space="preserve">8.2.1.1 </w:t>
            </w:r>
            <w:r w:rsidRPr="004161A2">
              <w:rPr>
                <w:rFonts w:ascii="Times New Roman" w:hAnsi="Times New Roman" w:cs="Times New Roman"/>
                <w:i w:val="0"/>
                <w:sz w:val="28"/>
                <w:szCs w:val="28"/>
                <w:lang w:val="kk-KZ" w:eastAsia="en-US"/>
              </w:rPr>
              <w:t>қ</w:t>
            </w:r>
            <w:r w:rsidRPr="004161A2">
              <w:rPr>
                <w:rFonts w:ascii="Times New Roman" w:hAnsi="Times New Roman" w:cs="Times New Roman"/>
                <w:i w:val="0"/>
                <w:sz w:val="28"/>
                <w:szCs w:val="28"/>
                <w:lang w:val="kk-KZ"/>
              </w:rPr>
              <w:t>озғалыс әрекеттерінің жалпы ритімін игеруге қол жеткізетін дене дамуы қарастырылған әртүрлі дене жаттығуларын орындау кезіндегі қозғалыстарды білу, орындау, өзара</w:t>
            </w:r>
            <w:r w:rsidR="00F658D2" w:rsidRPr="004161A2">
              <w:rPr>
                <w:rFonts w:ascii="Times New Roman" w:hAnsi="Times New Roman" w:cs="Times New Roman"/>
                <w:i w:val="0"/>
                <w:sz w:val="28"/>
                <w:szCs w:val="28"/>
                <w:lang w:val="kk-KZ"/>
              </w:rPr>
              <w:t xml:space="preserve"> </w:t>
            </w:r>
            <w:r w:rsidRPr="004161A2">
              <w:rPr>
                <w:rFonts w:ascii="Times New Roman" w:hAnsi="Times New Roman" w:cs="Times New Roman"/>
                <w:i w:val="0"/>
                <w:sz w:val="28"/>
                <w:szCs w:val="28"/>
                <w:lang w:val="kk-KZ"/>
              </w:rPr>
              <w:t>байланыстыру, түсіндіре алу</w:t>
            </w:r>
          </w:p>
          <w:p w:rsidR="00B8273E" w:rsidRPr="004161A2" w:rsidRDefault="00B8273E" w:rsidP="00830DA2">
            <w:pPr>
              <w:pStyle w:val="ab"/>
              <w:spacing w:before="0" w:after="0" w:line="240" w:lineRule="auto"/>
              <w:rPr>
                <w:rFonts w:ascii="Times New Roman" w:hAnsi="Times New Roman" w:cs="Times New Roman"/>
                <w:i w:val="0"/>
                <w:sz w:val="28"/>
                <w:szCs w:val="28"/>
                <w:lang w:eastAsia="en-US"/>
              </w:rPr>
            </w:pPr>
            <w:r w:rsidRPr="004161A2">
              <w:rPr>
                <w:rFonts w:ascii="Times New Roman" w:hAnsi="Times New Roman" w:cs="Times New Roman"/>
                <w:i w:val="0"/>
                <w:sz w:val="28"/>
                <w:szCs w:val="28"/>
                <w:lang w:eastAsia="en-US"/>
              </w:rPr>
              <w:t xml:space="preserve">8.2.1.2 </w:t>
            </w:r>
            <w:r w:rsidRPr="004161A2">
              <w:rPr>
                <w:rFonts w:ascii="Times New Roman" w:hAnsi="Times New Roman" w:cs="Times New Roman"/>
                <w:i w:val="0"/>
                <w:sz w:val="28"/>
                <w:szCs w:val="28"/>
                <w:lang w:val="kk-KZ" w:eastAsia="en-US"/>
              </w:rPr>
              <w:t>қ</w:t>
            </w:r>
            <w:r w:rsidRPr="004161A2">
              <w:rPr>
                <w:rFonts w:ascii="Times New Roman" w:hAnsi="Times New Roman" w:cs="Times New Roman"/>
                <w:i w:val="0"/>
                <w:sz w:val="28"/>
                <w:szCs w:val="28"/>
                <w:lang w:val="kk-KZ"/>
              </w:rPr>
              <w:t>озғалы</w:t>
            </w:r>
            <w:r w:rsidRPr="004161A2">
              <w:rPr>
                <w:rFonts w:ascii="Times New Roman" w:hAnsi="Times New Roman" w:cs="Times New Roman"/>
                <w:i w:val="0"/>
                <w:sz w:val="28"/>
                <w:szCs w:val="28"/>
                <w:lang w:val="kk-KZ"/>
              </w:rPr>
              <w:lastRenderedPageBreak/>
              <w:t xml:space="preserve">старды орындау кезіндегі уақыт, кеңістік, серпімділік түсініктерін көрсетететін дағдылар мен жетілдірулерді дамыту </w:t>
            </w:r>
          </w:p>
          <w:p w:rsidR="00B8273E" w:rsidRPr="004161A2" w:rsidRDefault="00B8273E" w:rsidP="00E40C6E">
            <w:pPr>
              <w:pStyle w:val="ab"/>
              <w:spacing w:before="0" w:after="0" w:line="240" w:lineRule="auto"/>
              <w:rPr>
                <w:rFonts w:ascii="Times New Roman" w:hAnsi="Times New Roman" w:cs="Times New Roman"/>
                <w:i w:val="0"/>
                <w:sz w:val="28"/>
                <w:szCs w:val="28"/>
                <w:lang w:eastAsia="en-US"/>
              </w:rPr>
            </w:pPr>
            <w:r w:rsidRPr="004161A2">
              <w:rPr>
                <w:rFonts w:ascii="Times New Roman" w:hAnsi="Times New Roman" w:cs="Times New Roman"/>
                <w:i w:val="0"/>
                <w:sz w:val="28"/>
                <w:szCs w:val="28"/>
                <w:lang w:eastAsia="en-US"/>
              </w:rPr>
              <w:t xml:space="preserve">8.2.1.3 </w:t>
            </w:r>
            <w:r w:rsidRPr="004161A2">
              <w:rPr>
                <w:rFonts w:ascii="Times New Roman" w:hAnsi="Times New Roman" w:cs="Times New Roman"/>
                <w:i w:val="0"/>
                <w:sz w:val="28"/>
                <w:szCs w:val="28"/>
                <w:lang w:val="kk-KZ" w:eastAsia="en-US"/>
              </w:rPr>
              <w:t>икемдер мен кемшіліктерді анықтай отырып, өзінің және өзгелердің жаттығуларды орындау сапасын</w:t>
            </w:r>
            <w:r w:rsidR="00F658D2" w:rsidRPr="004161A2">
              <w:rPr>
                <w:rFonts w:ascii="Times New Roman" w:hAnsi="Times New Roman" w:cs="Times New Roman"/>
                <w:i w:val="0"/>
                <w:sz w:val="28"/>
                <w:szCs w:val="28"/>
                <w:lang w:val="kk-KZ" w:eastAsia="en-US"/>
              </w:rPr>
              <w:t xml:space="preserve"> </w:t>
            </w:r>
            <w:r w:rsidRPr="004161A2">
              <w:rPr>
                <w:rFonts w:ascii="Times New Roman" w:hAnsi="Times New Roman" w:cs="Times New Roman"/>
                <w:i w:val="0"/>
                <w:sz w:val="28"/>
                <w:szCs w:val="28"/>
                <w:lang w:val="kk-KZ" w:eastAsia="en-US"/>
              </w:rPr>
              <w:t xml:space="preserve">талқылай алу </w:t>
            </w:r>
          </w:p>
        </w:tc>
        <w:tc>
          <w:tcPr>
            <w:tcW w:w="1560" w:type="dxa"/>
          </w:tcPr>
          <w:p w:rsidR="00B8273E" w:rsidRPr="004161A2" w:rsidRDefault="00B8273E" w:rsidP="000A38B3">
            <w:pPr>
              <w:pStyle w:val="ab"/>
              <w:spacing w:before="0" w:after="0" w:line="240" w:lineRule="auto"/>
              <w:rPr>
                <w:rFonts w:ascii="Times New Roman" w:hAnsi="Times New Roman" w:cs="Times New Roman"/>
                <w:i w:val="0"/>
                <w:sz w:val="28"/>
                <w:szCs w:val="28"/>
                <w:lang w:eastAsia="en-US"/>
              </w:rPr>
            </w:pPr>
            <w:r w:rsidRPr="004161A2">
              <w:rPr>
                <w:rFonts w:ascii="Times New Roman" w:hAnsi="Times New Roman" w:cs="Times New Roman"/>
                <w:i w:val="0"/>
                <w:sz w:val="28"/>
                <w:szCs w:val="28"/>
                <w:lang w:eastAsia="en-US"/>
              </w:rPr>
              <w:lastRenderedPageBreak/>
              <w:t xml:space="preserve">9.2.1.1 </w:t>
            </w:r>
            <w:r w:rsidRPr="004161A2">
              <w:rPr>
                <w:rFonts w:ascii="Times New Roman" w:hAnsi="Times New Roman" w:cs="Times New Roman"/>
                <w:i w:val="0"/>
                <w:sz w:val="28"/>
                <w:szCs w:val="28"/>
                <w:lang w:val="kk-KZ" w:eastAsia="en-US"/>
              </w:rPr>
              <w:t>қозғалыстағы қателіктерді түзеу және алдын-ала білу және денені дамытуға ықпал ететін жаттығулардң әртүрлі кезектілігіндегі қозғалыстарды орындау сапасын арттыруды көрсете білу және түсіну</w:t>
            </w:r>
            <w:r w:rsidR="00F658D2" w:rsidRPr="004161A2">
              <w:rPr>
                <w:rFonts w:ascii="Times New Roman" w:hAnsi="Times New Roman" w:cs="Times New Roman"/>
                <w:i w:val="0"/>
                <w:sz w:val="28"/>
                <w:szCs w:val="28"/>
                <w:lang w:val="kk-KZ" w:eastAsia="en-US"/>
              </w:rPr>
              <w:t xml:space="preserve"> </w:t>
            </w:r>
          </w:p>
          <w:p w:rsidR="00B8273E" w:rsidRPr="004161A2" w:rsidRDefault="00B8273E" w:rsidP="00830DA2">
            <w:pPr>
              <w:pStyle w:val="ab"/>
              <w:spacing w:before="0" w:after="0" w:line="240" w:lineRule="auto"/>
              <w:rPr>
                <w:rFonts w:ascii="Times New Roman" w:hAnsi="Times New Roman" w:cs="Times New Roman"/>
                <w:i w:val="0"/>
                <w:sz w:val="28"/>
                <w:szCs w:val="28"/>
                <w:lang w:eastAsia="en-US"/>
              </w:rPr>
            </w:pPr>
            <w:r w:rsidRPr="004161A2">
              <w:rPr>
                <w:rFonts w:ascii="Times New Roman" w:hAnsi="Times New Roman" w:cs="Times New Roman"/>
                <w:i w:val="0"/>
                <w:sz w:val="28"/>
                <w:szCs w:val="28"/>
                <w:lang w:eastAsia="en-US"/>
              </w:rPr>
              <w:t xml:space="preserve">9.2.1.2 </w:t>
            </w:r>
            <w:r w:rsidRPr="004161A2">
              <w:rPr>
                <w:rFonts w:ascii="Times New Roman" w:hAnsi="Times New Roman" w:cs="Times New Roman"/>
                <w:i w:val="0"/>
                <w:sz w:val="28"/>
                <w:szCs w:val="28"/>
                <w:lang w:val="kk-KZ" w:eastAsia="en-US"/>
              </w:rPr>
              <w:t>д</w:t>
            </w:r>
            <w:r w:rsidRPr="004161A2">
              <w:rPr>
                <w:rFonts w:ascii="Times New Roman" w:hAnsi="Times New Roman" w:cs="Times New Roman"/>
                <w:i w:val="0"/>
                <w:sz w:val="28"/>
                <w:szCs w:val="28"/>
                <w:lang w:val="kk-KZ"/>
              </w:rPr>
              <w:t xml:space="preserve">ене дамуының жекелей ерекшеліктерін </w:t>
            </w:r>
            <w:r w:rsidRPr="004161A2">
              <w:rPr>
                <w:rFonts w:ascii="Times New Roman" w:hAnsi="Times New Roman" w:cs="Times New Roman"/>
                <w:i w:val="0"/>
                <w:sz w:val="28"/>
                <w:szCs w:val="28"/>
                <w:lang w:val="kk-KZ"/>
              </w:rPr>
              <w:lastRenderedPageBreak/>
              <w:t>есепке ала отырып, қозғалыстың жатықты болуы және кеңістік пен уақыт туралы түсініктерден хабар беретін</w:t>
            </w:r>
            <w:r w:rsidR="00F658D2" w:rsidRPr="004161A2">
              <w:rPr>
                <w:rFonts w:ascii="Times New Roman" w:hAnsi="Times New Roman" w:cs="Times New Roman"/>
                <w:i w:val="0"/>
                <w:sz w:val="28"/>
                <w:szCs w:val="28"/>
                <w:lang w:val="kk-KZ"/>
              </w:rPr>
              <w:t xml:space="preserve"> </w:t>
            </w:r>
            <w:r w:rsidRPr="004161A2">
              <w:rPr>
                <w:rFonts w:ascii="Times New Roman" w:hAnsi="Times New Roman" w:cs="Times New Roman"/>
                <w:i w:val="0"/>
                <w:sz w:val="28"/>
                <w:szCs w:val="28"/>
                <w:lang w:val="kk-KZ"/>
              </w:rPr>
              <w:t xml:space="preserve">нақты және тиімді дағдылар мен реттіліктердің қатарын қолдана алу </w:t>
            </w:r>
          </w:p>
          <w:p w:rsidR="00B8273E" w:rsidRPr="004161A2" w:rsidRDefault="00B8273E" w:rsidP="00E40C6E">
            <w:pPr>
              <w:pStyle w:val="ab"/>
              <w:spacing w:before="0" w:after="0" w:line="240" w:lineRule="auto"/>
              <w:rPr>
                <w:rFonts w:ascii="Times New Roman" w:hAnsi="Times New Roman" w:cs="Times New Roman"/>
                <w:i w:val="0"/>
                <w:sz w:val="28"/>
                <w:szCs w:val="28"/>
                <w:lang w:eastAsia="en-US"/>
              </w:rPr>
            </w:pPr>
            <w:r w:rsidRPr="004161A2">
              <w:rPr>
                <w:rFonts w:ascii="Times New Roman" w:hAnsi="Times New Roman" w:cs="Times New Roman"/>
                <w:i w:val="0"/>
                <w:sz w:val="28"/>
                <w:szCs w:val="28"/>
                <w:lang w:eastAsia="en-US"/>
              </w:rPr>
              <w:t xml:space="preserve">9.2.1.3 </w:t>
            </w:r>
            <w:r w:rsidRPr="004161A2">
              <w:rPr>
                <w:rFonts w:ascii="Times New Roman" w:hAnsi="Times New Roman" w:cs="Times New Roman"/>
                <w:i w:val="0"/>
                <w:sz w:val="28"/>
                <w:szCs w:val="28"/>
                <w:lang w:val="kk-KZ" w:eastAsia="en-US"/>
              </w:rPr>
              <w:t xml:space="preserve">дене жаттығуларын дұрыс орындау үшін әлеуетті анықтау, өзінің және өзгелердің орындау икемдерін талқылау </w:t>
            </w:r>
          </w:p>
        </w:tc>
        <w:tc>
          <w:tcPr>
            <w:tcW w:w="1416" w:type="dxa"/>
          </w:tcPr>
          <w:p w:rsidR="00B8273E" w:rsidRPr="004161A2" w:rsidRDefault="00B8273E">
            <w:pPr>
              <w:spacing w:after="0" w:line="240" w:lineRule="auto"/>
              <w:rPr>
                <w:rFonts w:ascii="Times New Roman" w:hAnsi="Times New Roman" w:cs="Times New Roman"/>
                <w:kern w:val="2"/>
                <w:sz w:val="28"/>
                <w:szCs w:val="28"/>
              </w:rPr>
            </w:pPr>
            <w:r w:rsidRPr="004161A2">
              <w:rPr>
                <w:rFonts w:ascii="Times New Roman" w:hAnsi="Times New Roman" w:cs="Times New Roman"/>
                <w:sz w:val="28"/>
                <w:szCs w:val="28"/>
                <w:lang w:eastAsia="en-US"/>
              </w:rPr>
              <w:lastRenderedPageBreak/>
              <w:t xml:space="preserve">10.2.1.1 </w:t>
            </w:r>
            <w:r w:rsidRPr="004161A2">
              <w:rPr>
                <w:rFonts w:ascii="Times New Roman" w:hAnsi="Times New Roman" w:cs="Times New Roman"/>
                <w:sz w:val="28"/>
                <w:szCs w:val="28"/>
                <w:lang w:val="kk-KZ" w:eastAsia="en-US"/>
              </w:rPr>
              <w:t>қозғалыстағы қателіктерді түзеу және алдын-ала білу және денені дамытуға ықпал ететін жаттығулардң әртүрлі кезектілігіндегі қозғалыстарды орындау спаасын арттыруды көрсете білу және талдау</w:t>
            </w:r>
          </w:p>
          <w:p w:rsidR="00B8273E" w:rsidRPr="004161A2" w:rsidRDefault="00B8273E">
            <w:pPr>
              <w:spacing w:after="0" w:line="240" w:lineRule="auto"/>
              <w:rPr>
                <w:rFonts w:ascii="Times New Roman" w:hAnsi="Times New Roman" w:cs="Times New Roman"/>
                <w:i/>
                <w:kern w:val="2"/>
                <w:sz w:val="28"/>
                <w:szCs w:val="28"/>
              </w:rPr>
            </w:pPr>
            <w:r w:rsidRPr="004161A2">
              <w:rPr>
                <w:rFonts w:ascii="Times New Roman" w:hAnsi="Times New Roman" w:cs="Times New Roman"/>
                <w:sz w:val="28"/>
                <w:szCs w:val="28"/>
                <w:lang w:eastAsia="en-US"/>
              </w:rPr>
              <w:t xml:space="preserve">10.2.1.2 </w:t>
            </w:r>
            <w:r w:rsidRPr="004161A2">
              <w:rPr>
                <w:rFonts w:ascii="Times New Roman" w:hAnsi="Times New Roman" w:cs="Times New Roman"/>
                <w:sz w:val="28"/>
                <w:szCs w:val="28"/>
                <w:lang w:val="kk-KZ" w:eastAsia="en-US"/>
              </w:rPr>
              <w:t>д</w:t>
            </w:r>
            <w:r w:rsidRPr="004161A2">
              <w:rPr>
                <w:rFonts w:ascii="Times New Roman" w:hAnsi="Times New Roman" w:cs="Times New Roman"/>
                <w:sz w:val="28"/>
                <w:szCs w:val="28"/>
                <w:lang w:val="kk-KZ"/>
              </w:rPr>
              <w:t xml:space="preserve">ене дамуының жекелей </w:t>
            </w:r>
            <w:r w:rsidRPr="004161A2">
              <w:rPr>
                <w:rFonts w:ascii="Times New Roman" w:hAnsi="Times New Roman" w:cs="Times New Roman"/>
                <w:sz w:val="28"/>
                <w:szCs w:val="28"/>
                <w:lang w:val="kk-KZ"/>
              </w:rPr>
              <w:lastRenderedPageBreak/>
              <w:t>ерекшеліктерін есепке ала отырып, қозғалыстың жатықты болуы және кеңістік пен уақыт туралы түсініктерден хабар беретін</w:t>
            </w:r>
            <w:r w:rsidR="00F658D2" w:rsidRPr="004161A2">
              <w:rPr>
                <w:rFonts w:ascii="Times New Roman" w:hAnsi="Times New Roman" w:cs="Times New Roman"/>
                <w:sz w:val="28"/>
                <w:szCs w:val="28"/>
                <w:lang w:val="kk-KZ"/>
              </w:rPr>
              <w:t xml:space="preserve"> </w:t>
            </w:r>
            <w:r w:rsidRPr="004161A2">
              <w:rPr>
                <w:rFonts w:ascii="Times New Roman" w:hAnsi="Times New Roman" w:cs="Times New Roman"/>
                <w:sz w:val="28"/>
                <w:szCs w:val="28"/>
                <w:lang w:val="kk-KZ"/>
              </w:rPr>
              <w:t>нақты және тиімді дағдылар мен реттіліктердің қатарын қолдана алу және соны көрсете білу</w:t>
            </w:r>
          </w:p>
          <w:p w:rsidR="00B8273E" w:rsidRPr="004161A2" w:rsidRDefault="00B8273E" w:rsidP="00E75977">
            <w:pPr>
              <w:spacing w:after="0" w:line="240" w:lineRule="auto"/>
              <w:rPr>
                <w:rFonts w:ascii="Times New Roman" w:hAnsi="Times New Roman" w:cs="Times New Roman"/>
                <w:kern w:val="2"/>
                <w:sz w:val="28"/>
                <w:szCs w:val="28"/>
              </w:rPr>
            </w:pPr>
            <w:r w:rsidRPr="004161A2">
              <w:rPr>
                <w:rFonts w:ascii="Times New Roman" w:hAnsi="Times New Roman" w:cs="Times New Roman"/>
                <w:sz w:val="28"/>
                <w:szCs w:val="28"/>
                <w:lang w:eastAsia="en-US"/>
              </w:rPr>
              <w:t xml:space="preserve">10.2.1.3 </w:t>
            </w:r>
            <w:r w:rsidRPr="004161A2">
              <w:rPr>
                <w:rFonts w:ascii="Times New Roman" w:hAnsi="Times New Roman" w:cs="Times New Roman"/>
                <w:sz w:val="28"/>
                <w:szCs w:val="28"/>
                <w:lang w:val="kk-KZ" w:eastAsia="en-US"/>
              </w:rPr>
              <w:t>дене жаттығуларын дұрыс орындау үшін әлеуетті анықтау, өзінің және өзгелерді</w:t>
            </w:r>
            <w:r w:rsidRPr="004161A2">
              <w:rPr>
                <w:rFonts w:ascii="Times New Roman" w:hAnsi="Times New Roman" w:cs="Times New Roman"/>
                <w:sz w:val="28"/>
                <w:szCs w:val="28"/>
                <w:lang w:val="kk-KZ" w:eastAsia="en-US"/>
              </w:rPr>
              <w:lastRenderedPageBreak/>
              <w:t>ң орындау икемдерін талдау</w:t>
            </w:r>
          </w:p>
        </w:tc>
      </w:tr>
      <w:tr w:rsidR="00B8273E" w:rsidRPr="00A15DDF" w:rsidTr="004E289D">
        <w:tc>
          <w:tcPr>
            <w:tcW w:w="1276" w:type="dxa"/>
          </w:tcPr>
          <w:p w:rsidR="00B8273E" w:rsidRPr="004161A2" w:rsidRDefault="00B8273E" w:rsidP="00830DA2">
            <w:pPr>
              <w:pStyle w:val="ab"/>
              <w:spacing w:before="0" w:after="0" w:line="240" w:lineRule="auto"/>
              <w:rPr>
                <w:rFonts w:ascii="Times New Roman" w:hAnsi="Times New Roman" w:cs="Times New Roman"/>
                <w:i w:val="0"/>
                <w:sz w:val="28"/>
                <w:szCs w:val="28"/>
              </w:rPr>
            </w:pPr>
            <w:r w:rsidRPr="004161A2">
              <w:rPr>
                <w:rFonts w:ascii="Times New Roman" w:hAnsi="Times New Roman" w:cs="Times New Roman"/>
                <w:i w:val="0"/>
                <w:sz w:val="28"/>
                <w:szCs w:val="28"/>
              </w:rPr>
              <w:lastRenderedPageBreak/>
              <w:t xml:space="preserve">2.2 </w:t>
            </w:r>
            <w:r w:rsidRPr="004161A2">
              <w:rPr>
                <w:rFonts w:ascii="Times New Roman" w:eastAsia="Times New Roman" w:hAnsi="Times New Roman" w:cs="Times New Roman"/>
                <w:i w:val="0"/>
                <w:sz w:val="28"/>
                <w:szCs w:val="28"/>
                <w:lang w:val="kk-KZ"/>
              </w:rPr>
              <w:t>Ұжымдаса білу сезімін дамыту және дене қызметтерін орындау барысындағы топтық және жекелей тапсырмаларды орындау барысында шынайы жарыса білу</w:t>
            </w:r>
          </w:p>
        </w:tc>
        <w:tc>
          <w:tcPr>
            <w:tcW w:w="1276" w:type="dxa"/>
          </w:tcPr>
          <w:p w:rsidR="00B8273E" w:rsidRPr="004161A2" w:rsidRDefault="00B8273E" w:rsidP="00830DA2">
            <w:pPr>
              <w:pStyle w:val="ac"/>
              <w:tabs>
                <w:tab w:val="left" w:pos="825"/>
              </w:tabs>
              <w:spacing w:before="0" w:after="0"/>
              <w:jc w:val="left"/>
              <w:rPr>
                <w:szCs w:val="28"/>
                <w:lang w:eastAsia="en-US"/>
              </w:rPr>
            </w:pPr>
            <w:r w:rsidRPr="004161A2">
              <w:rPr>
                <w:szCs w:val="28"/>
                <w:lang w:eastAsia="en-US"/>
              </w:rPr>
              <w:t xml:space="preserve">5.2.2.1 </w:t>
            </w:r>
            <w:r w:rsidRPr="004161A2">
              <w:rPr>
                <w:szCs w:val="28"/>
                <w:lang w:val="kk-KZ" w:eastAsia="en-US"/>
              </w:rPr>
              <w:t xml:space="preserve">мұғалімнің көмегімен ойындар ұйымдастыру </w:t>
            </w:r>
          </w:p>
          <w:p w:rsidR="00B8273E" w:rsidRPr="004161A2" w:rsidRDefault="00B8273E" w:rsidP="00351622">
            <w:pPr>
              <w:pStyle w:val="ac"/>
              <w:tabs>
                <w:tab w:val="left" w:pos="825"/>
              </w:tabs>
              <w:spacing w:before="0" w:after="0"/>
              <w:jc w:val="left"/>
              <w:rPr>
                <w:szCs w:val="28"/>
                <w:lang w:val="kk-KZ" w:eastAsia="en-US"/>
              </w:rPr>
            </w:pPr>
            <w:r w:rsidRPr="004161A2">
              <w:rPr>
                <w:szCs w:val="28"/>
                <w:lang w:val="kk-KZ" w:eastAsia="en-US"/>
              </w:rPr>
              <w:t>5.2.2.2 ойын барысында бірге ойнап</w:t>
            </w:r>
            <w:r w:rsidR="00F658D2" w:rsidRPr="004161A2">
              <w:rPr>
                <w:szCs w:val="28"/>
                <w:lang w:val="kk-KZ" w:eastAsia="en-US"/>
              </w:rPr>
              <w:t xml:space="preserve"> </w:t>
            </w:r>
            <w:r w:rsidRPr="004161A2">
              <w:rPr>
                <w:szCs w:val="28"/>
                <w:lang w:val="kk-KZ" w:eastAsia="en-US"/>
              </w:rPr>
              <w:t>жүрген адамдарға құрметпен қарау</w:t>
            </w:r>
          </w:p>
          <w:p w:rsidR="00B8273E" w:rsidRPr="004161A2" w:rsidRDefault="00B8273E" w:rsidP="00830DA2">
            <w:pPr>
              <w:widowControl w:val="0"/>
              <w:spacing w:after="0" w:line="240" w:lineRule="auto"/>
              <w:rPr>
                <w:rFonts w:ascii="Times New Roman" w:hAnsi="Times New Roman" w:cs="Times New Roman"/>
                <w:sz w:val="28"/>
                <w:szCs w:val="28"/>
                <w:lang w:val="kk-KZ" w:eastAsia="en-US"/>
              </w:rPr>
            </w:pPr>
            <w:r w:rsidRPr="004161A2">
              <w:rPr>
                <w:rFonts w:ascii="Times New Roman" w:hAnsi="Times New Roman" w:cs="Times New Roman"/>
                <w:sz w:val="28"/>
                <w:szCs w:val="28"/>
                <w:lang w:val="kk-KZ" w:eastAsia="en-US"/>
              </w:rPr>
              <w:t xml:space="preserve">5.2.2.3 ойын барысында теріс қылықтар және ашу мен ызаны көрсетпеу керек </w:t>
            </w:r>
          </w:p>
          <w:p w:rsidR="00B8273E" w:rsidRPr="004161A2" w:rsidRDefault="00B8273E" w:rsidP="00830DA2">
            <w:pPr>
              <w:pStyle w:val="Default"/>
              <w:tabs>
                <w:tab w:val="left" w:pos="41"/>
              </w:tabs>
              <w:rPr>
                <w:rFonts w:ascii="Times New Roman" w:hAnsi="Times New Roman" w:cs="Times New Roman"/>
                <w:sz w:val="28"/>
                <w:szCs w:val="28"/>
                <w:lang w:val="kk-KZ" w:eastAsia="en-US"/>
              </w:rPr>
            </w:pPr>
            <w:r w:rsidRPr="004161A2">
              <w:rPr>
                <w:rFonts w:ascii="Times New Roman" w:hAnsi="Times New Roman" w:cs="Times New Roman"/>
                <w:color w:val="auto"/>
                <w:sz w:val="28"/>
                <w:szCs w:val="28"/>
                <w:lang w:val="kk-KZ"/>
              </w:rPr>
              <w:t xml:space="preserve">5.2.2.4 әртүрлі контекстер мен қозғалыстарға негізделген рөлдерді анықтау </w:t>
            </w:r>
          </w:p>
        </w:tc>
        <w:tc>
          <w:tcPr>
            <w:tcW w:w="1276" w:type="dxa"/>
          </w:tcPr>
          <w:p w:rsidR="00B8273E" w:rsidRPr="004161A2" w:rsidRDefault="00B8273E" w:rsidP="00830DA2">
            <w:pPr>
              <w:pStyle w:val="ac"/>
              <w:tabs>
                <w:tab w:val="left" w:pos="825"/>
              </w:tabs>
              <w:spacing w:before="0" w:after="0"/>
              <w:jc w:val="left"/>
              <w:rPr>
                <w:szCs w:val="28"/>
                <w:lang w:val="kk-KZ" w:eastAsia="en-US"/>
              </w:rPr>
            </w:pPr>
            <w:r w:rsidRPr="004161A2">
              <w:rPr>
                <w:szCs w:val="28"/>
                <w:lang w:val="kk-KZ" w:eastAsia="en-US"/>
              </w:rPr>
              <w:t xml:space="preserve">6.2.2.1 ойын кезінде алдымен жаттығуларды мұғалімнің нұсқаулығымен орындау, жарысу және төрешілік етудің ережелерін білу </w:t>
            </w:r>
          </w:p>
          <w:p w:rsidR="00B8273E" w:rsidRPr="004161A2" w:rsidRDefault="00B8273E" w:rsidP="00180B34">
            <w:pPr>
              <w:pStyle w:val="ac"/>
              <w:tabs>
                <w:tab w:val="left" w:pos="825"/>
              </w:tabs>
              <w:spacing w:before="0" w:after="0"/>
              <w:jc w:val="left"/>
              <w:rPr>
                <w:szCs w:val="28"/>
                <w:lang w:val="kk-KZ" w:eastAsia="en-US"/>
              </w:rPr>
            </w:pPr>
            <w:r w:rsidRPr="004161A2">
              <w:rPr>
                <w:szCs w:val="28"/>
                <w:lang w:val="kk-KZ" w:eastAsia="en-US"/>
              </w:rPr>
              <w:t>6.2.2.2 ойын барысында бірге ойнап</w:t>
            </w:r>
            <w:r w:rsidR="00F658D2" w:rsidRPr="004161A2">
              <w:rPr>
                <w:szCs w:val="28"/>
                <w:lang w:val="kk-KZ" w:eastAsia="en-US"/>
              </w:rPr>
              <w:t xml:space="preserve"> </w:t>
            </w:r>
            <w:r w:rsidRPr="004161A2">
              <w:rPr>
                <w:szCs w:val="28"/>
                <w:lang w:val="kk-KZ" w:eastAsia="en-US"/>
              </w:rPr>
              <w:t>жүрген адамдарға құрметпен қарау</w:t>
            </w:r>
          </w:p>
          <w:p w:rsidR="00B8273E" w:rsidRPr="004161A2" w:rsidRDefault="00B8273E" w:rsidP="00830DA2">
            <w:pPr>
              <w:widowControl w:val="0"/>
              <w:spacing w:after="0" w:line="240" w:lineRule="auto"/>
              <w:rPr>
                <w:rFonts w:ascii="Times New Roman" w:hAnsi="Times New Roman" w:cs="Times New Roman"/>
                <w:sz w:val="28"/>
                <w:szCs w:val="28"/>
                <w:lang w:val="kk-KZ" w:eastAsia="en-US"/>
              </w:rPr>
            </w:pPr>
            <w:r w:rsidRPr="004161A2">
              <w:rPr>
                <w:rFonts w:ascii="Times New Roman" w:hAnsi="Times New Roman" w:cs="Times New Roman"/>
                <w:sz w:val="28"/>
                <w:szCs w:val="28"/>
                <w:lang w:val="kk-KZ" w:eastAsia="en-US"/>
              </w:rPr>
              <w:t xml:space="preserve">6.2.2.3 ойын және спорттық жарыстарда барысында теріс қылықтар және ашу мен </w:t>
            </w:r>
            <w:r w:rsidRPr="004161A2">
              <w:rPr>
                <w:rFonts w:ascii="Times New Roman" w:hAnsi="Times New Roman" w:cs="Times New Roman"/>
                <w:sz w:val="28"/>
                <w:szCs w:val="28"/>
                <w:lang w:val="kk-KZ" w:eastAsia="en-US"/>
              </w:rPr>
              <w:lastRenderedPageBreak/>
              <w:t>ызаны көрсетпеу керек</w:t>
            </w:r>
          </w:p>
          <w:p w:rsidR="00B8273E" w:rsidRPr="004161A2" w:rsidRDefault="00B8273E" w:rsidP="00830DA2">
            <w:pPr>
              <w:tabs>
                <w:tab w:val="left" w:pos="41"/>
              </w:tabs>
              <w:spacing w:after="0" w:line="240" w:lineRule="auto"/>
              <w:rPr>
                <w:rFonts w:ascii="Times New Roman" w:hAnsi="Times New Roman" w:cs="Times New Roman"/>
                <w:sz w:val="28"/>
                <w:szCs w:val="28"/>
                <w:lang w:val="kk-KZ" w:eastAsia="en-US"/>
              </w:rPr>
            </w:pPr>
            <w:r w:rsidRPr="004161A2">
              <w:rPr>
                <w:rFonts w:ascii="Times New Roman" w:hAnsi="Times New Roman" w:cs="Times New Roman"/>
                <w:sz w:val="28"/>
                <w:szCs w:val="28"/>
                <w:lang w:val="kk-KZ"/>
              </w:rPr>
              <w:t xml:space="preserve">6.2.2.4 әртүрлі қозғаыстар мен контекстерге негізделген рөлдер мен олардың айырмашылығын түсіну және түсіндіре алу </w:t>
            </w:r>
          </w:p>
        </w:tc>
        <w:tc>
          <w:tcPr>
            <w:tcW w:w="1418" w:type="dxa"/>
          </w:tcPr>
          <w:p w:rsidR="00B8273E" w:rsidRPr="004161A2" w:rsidRDefault="00B8273E" w:rsidP="00351622">
            <w:pPr>
              <w:pStyle w:val="ac"/>
              <w:tabs>
                <w:tab w:val="left" w:pos="825"/>
              </w:tabs>
              <w:spacing w:before="0" w:after="0"/>
              <w:jc w:val="left"/>
              <w:rPr>
                <w:szCs w:val="28"/>
                <w:lang w:val="kk-KZ" w:eastAsia="en-US"/>
              </w:rPr>
            </w:pPr>
            <w:r w:rsidRPr="004161A2">
              <w:rPr>
                <w:szCs w:val="28"/>
                <w:lang w:val="kk-KZ" w:eastAsia="en-US"/>
              </w:rPr>
              <w:lastRenderedPageBreak/>
              <w:t xml:space="preserve">7.2.2.1 жарысу және төрешілік етудің ережелерін білу </w:t>
            </w:r>
          </w:p>
          <w:p w:rsidR="00B8273E" w:rsidRPr="004161A2" w:rsidRDefault="00B8273E" w:rsidP="00180B34">
            <w:pPr>
              <w:pStyle w:val="ac"/>
              <w:tabs>
                <w:tab w:val="left" w:pos="825"/>
              </w:tabs>
              <w:spacing w:before="0" w:after="0"/>
              <w:jc w:val="left"/>
              <w:rPr>
                <w:szCs w:val="28"/>
                <w:lang w:val="kk-KZ" w:eastAsia="en-US"/>
              </w:rPr>
            </w:pPr>
            <w:r w:rsidRPr="004161A2">
              <w:rPr>
                <w:szCs w:val="28"/>
                <w:lang w:val="kk-KZ" w:eastAsia="en-US"/>
              </w:rPr>
              <w:t>7.2.2.2 ойын барысында бірге ойнап</w:t>
            </w:r>
            <w:r w:rsidR="00F658D2" w:rsidRPr="004161A2">
              <w:rPr>
                <w:szCs w:val="28"/>
                <w:lang w:val="kk-KZ" w:eastAsia="en-US"/>
              </w:rPr>
              <w:t xml:space="preserve"> </w:t>
            </w:r>
            <w:r w:rsidRPr="004161A2">
              <w:rPr>
                <w:szCs w:val="28"/>
                <w:lang w:val="kk-KZ" w:eastAsia="en-US"/>
              </w:rPr>
              <w:t>жүрген адамдарға құрметпен қарау</w:t>
            </w:r>
          </w:p>
          <w:p w:rsidR="00B8273E" w:rsidRPr="004161A2" w:rsidRDefault="00B8273E" w:rsidP="00830DA2">
            <w:pPr>
              <w:tabs>
                <w:tab w:val="left" w:pos="41"/>
              </w:tabs>
              <w:spacing w:after="0" w:line="240" w:lineRule="auto"/>
              <w:rPr>
                <w:rFonts w:ascii="Times New Roman" w:hAnsi="Times New Roman" w:cs="Times New Roman"/>
                <w:sz w:val="28"/>
                <w:szCs w:val="28"/>
                <w:lang w:val="kk-KZ" w:eastAsia="en-US"/>
              </w:rPr>
            </w:pPr>
            <w:r w:rsidRPr="004161A2">
              <w:rPr>
                <w:rFonts w:ascii="Times New Roman" w:hAnsi="Times New Roman" w:cs="Times New Roman"/>
                <w:sz w:val="28"/>
                <w:szCs w:val="28"/>
                <w:lang w:val="kk-KZ"/>
              </w:rPr>
              <w:t xml:space="preserve">7.2.2.3 қоршаған ортаға паториотизм, ойын барысында одақтасуды көрсететін мінез-құлық пен одақтасуды көрсету </w:t>
            </w:r>
          </w:p>
          <w:p w:rsidR="00B8273E" w:rsidRPr="004161A2" w:rsidRDefault="00B8273E" w:rsidP="00830DA2">
            <w:pPr>
              <w:tabs>
                <w:tab w:val="left" w:pos="41"/>
              </w:tabs>
              <w:spacing w:after="0" w:line="240" w:lineRule="auto"/>
              <w:rPr>
                <w:rFonts w:ascii="Times New Roman" w:hAnsi="Times New Roman" w:cs="Times New Roman"/>
                <w:sz w:val="28"/>
                <w:szCs w:val="28"/>
                <w:lang w:val="kk-KZ" w:eastAsia="en-US"/>
              </w:rPr>
            </w:pPr>
            <w:r w:rsidRPr="004161A2">
              <w:rPr>
                <w:rFonts w:ascii="Times New Roman" w:hAnsi="Times New Roman" w:cs="Times New Roman"/>
                <w:sz w:val="28"/>
                <w:szCs w:val="28"/>
                <w:lang w:val="kk-KZ"/>
              </w:rPr>
              <w:t>7.2.2.4 әртүрлі қозғаыстар мен контекстерге негізделг</w:t>
            </w:r>
            <w:r w:rsidRPr="004161A2">
              <w:rPr>
                <w:rFonts w:ascii="Times New Roman" w:hAnsi="Times New Roman" w:cs="Times New Roman"/>
                <w:sz w:val="28"/>
                <w:szCs w:val="28"/>
                <w:lang w:val="kk-KZ"/>
              </w:rPr>
              <w:lastRenderedPageBreak/>
              <w:t xml:space="preserve">ен рөлдер мен олардың айырмашылығын түсіну және түсіндіре алу </w:t>
            </w:r>
          </w:p>
        </w:tc>
        <w:tc>
          <w:tcPr>
            <w:tcW w:w="1275" w:type="dxa"/>
          </w:tcPr>
          <w:p w:rsidR="00B8273E" w:rsidRPr="004161A2" w:rsidRDefault="00B8273E" w:rsidP="00830DA2">
            <w:pPr>
              <w:pStyle w:val="ac"/>
              <w:tabs>
                <w:tab w:val="left" w:pos="825"/>
              </w:tabs>
              <w:spacing w:before="0" w:after="0"/>
              <w:jc w:val="left"/>
              <w:rPr>
                <w:szCs w:val="28"/>
                <w:lang w:val="kk-KZ" w:eastAsia="en-US"/>
              </w:rPr>
            </w:pPr>
            <w:r w:rsidRPr="004161A2">
              <w:rPr>
                <w:szCs w:val="28"/>
                <w:lang w:val="kk-KZ" w:eastAsia="en-US"/>
              </w:rPr>
              <w:lastRenderedPageBreak/>
              <w:t xml:space="preserve">8.2.2.1 топпен бірге ойнау, жарысудың және төрешілік етудің ережелерін білу; </w:t>
            </w:r>
          </w:p>
          <w:p w:rsidR="00B8273E" w:rsidRPr="004161A2" w:rsidRDefault="00B8273E" w:rsidP="00180B34">
            <w:pPr>
              <w:pStyle w:val="ac"/>
              <w:tabs>
                <w:tab w:val="left" w:pos="825"/>
              </w:tabs>
              <w:spacing w:before="0" w:after="0"/>
              <w:jc w:val="left"/>
              <w:rPr>
                <w:szCs w:val="28"/>
                <w:lang w:val="kk-KZ" w:eastAsia="en-US"/>
              </w:rPr>
            </w:pPr>
            <w:r w:rsidRPr="004161A2">
              <w:rPr>
                <w:szCs w:val="28"/>
                <w:lang w:val="kk-KZ" w:eastAsia="en-US"/>
              </w:rPr>
              <w:t>8.2.2.2 ойын барысында бірге ойнап</w:t>
            </w:r>
            <w:r w:rsidR="00F658D2" w:rsidRPr="004161A2">
              <w:rPr>
                <w:szCs w:val="28"/>
                <w:lang w:val="kk-KZ" w:eastAsia="en-US"/>
              </w:rPr>
              <w:t xml:space="preserve"> </w:t>
            </w:r>
            <w:r w:rsidRPr="004161A2">
              <w:rPr>
                <w:szCs w:val="28"/>
                <w:lang w:val="kk-KZ" w:eastAsia="en-US"/>
              </w:rPr>
              <w:t>жүрген адамдарға құрметпен қарау</w:t>
            </w:r>
          </w:p>
          <w:p w:rsidR="00B8273E" w:rsidRPr="004161A2" w:rsidRDefault="00B8273E" w:rsidP="00830DA2">
            <w:pPr>
              <w:tabs>
                <w:tab w:val="left" w:pos="41"/>
              </w:tabs>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rPr>
              <w:t xml:space="preserve">8.2.2.3 қоршаған ортаға паториотизм, ойын барысында одақтасуды көрсететін мінез-құлық пен одақтасуды көрсету </w:t>
            </w:r>
          </w:p>
          <w:p w:rsidR="00B8273E" w:rsidRPr="004161A2" w:rsidRDefault="00B8273E" w:rsidP="00830DA2">
            <w:pPr>
              <w:tabs>
                <w:tab w:val="left" w:pos="41"/>
              </w:tabs>
              <w:spacing w:after="0" w:line="240" w:lineRule="auto"/>
              <w:rPr>
                <w:rFonts w:ascii="Times New Roman" w:hAnsi="Times New Roman" w:cs="Times New Roman"/>
                <w:sz w:val="28"/>
                <w:szCs w:val="28"/>
                <w:lang w:val="kk-KZ" w:eastAsia="en-US"/>
              </w:rPr>
            </w:pPr>
            <w:r w:rsidRPr="004161A2">
              <w:rPr>
                <w:rFonts w:ascii="Times New Roman" w:hAnsi="Times New Roman" w:cs="Times New Roman"/>
                <w:sz w:val="28"/>
                <w:szCs w:val="28"/>
                <w:lang w:val="kk-KZ"/>
              </w:rPr>
              <w:t xml:space="preserve">8.2.2.4 әртүрлі </w:t>
            </w:r>
            <w:r w:rsidRPr="004161A2">
              <w:rPr>
                <w:rFonts w:ascii="Times New Roman" w:hAnsi="Times New Roman" w:cs="Times New Roman"/>
                <w:sz w:val="28"/>
                <w:szCs w:val="28"/>
                <w:lang w:val="kk-KZ"/>
              </w:rPr>
              <w:lastRenderedPageBreak/>
              <w:t xml:space="preserve">қозғаыстар мен контекстерге негізделген рөлдер мен олардың айырмашылығын көрсету және салыстыру </w:t>
            </w:r>
          </w:p>
        </w:tc>
        <w:tc>
          <w:tcPr>
            <w:tcW w:w="1560" w:type="dxa"/>
          </w:tcPr>
          <w:p w:rsidR="00B8273E" w:rsidRPr="004161A2" w:rsidRDefault="00B8273E" w:rsidP="00830DA2">
            <w:pPr>
              <w:pStyle w:val="ac"/>
              <w:tabs>
                <w:tab w:val="left" w:pos="825"/>
              </w:tabs>
              <w:spacing w:before="0" w:after="0"/>
              <w:jc w:val="left"/>
              <w:rPr>
                <w:szCs w:val="28"/>
                <w:lang w:val="kk-KZ" w:eastAsia="en-US"/>
              </w:rPr>
            </w:pPr>
            <w:r w:rsidRPr="004161A2">
              <w:rPr>
                <w:szCs w:val="28"/>
                <w:lang w:val="kk-KZ" w:eastAsia="en-US"/>
              </w:rPr>
              <w:lastRenderedPageBreak/>
              <w:t xml:space="preserve">9.2.2.1 жарысу және төрешілік етудің ережелерін өзара салыстыру және көрсету </w:t>
            </w:r>
          </w:p>
          <w:p w:rsidR="00B8273E" w:rsidRPr="004161A2" w:rsidRDefault="00B8273E" w:rsidP="00180B34">
            <w:pPr>
              <w:pStyle w:val="ac"/>
              <w:tabs>
                <w:tab w:val="left" w:pos="825"/>
              </w:tabs>
              <w:spacing w:before="0" w:after="0"/>
              <w:jc w:val="left"/>
              <w:rPr>
                <w:szCs w:val="28"/>
                <w:lang w:val="kk-KZ" w:eastAsia="en-US"/>
              </w:rPr>
            </w:pPr>
            <w:r w:rsidRPr="004161A2">
              <w:rPr>
                <w:szCs w:val="28"/>
                <w:lang w:val="kk-KZ" w:eastAsia="en-US"/>
              </w:rPr>
              <w:t>9.2.2.2 ойын барысында бірге ойнап</w:t>
            </w:r>
            <w:r w:rsidR="00F658D2" w:rsidRPr="004161A2">
              <w:rPr>
                <w:szCs w:val="28"/>
                <w:lang w:val="kk-KZ" w:eastAsia="en-US"/>
              </w:rPr>
              <w:t xml:space="preserve"> </w:t>
            </w:r>
            <w:r w:rsidRPr="004161A2">
              <w:rPr>
                <w:szCs w:val="28"/>
                <w:lang w:val="kk-KZ" w:eastAsia="en-US"/>
              </w:rPr>
              <w:t>жүрген адамдарға құрметпен қарау</w:t>
            </w:r>
          </w:p>
          <w:p w:rsidR="00B8273E" w:rsidRPr="004161A2" w:rsidRDefault="00B8273E" w:rsidP="00830DA2">
            <w:pPr>
              <w:tabs>
                <w:tab w:val="left" w:pos="41"/>
              </w:tabs>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rPr>
              <w:t xml:space="preserve">9.2.2.3 қоршаған ортаға паториотизм, ойын барысында одақтасуды көрсететін мінез-құлық пен бейімдеулерді талқылау және көрсету </w:t>
            </w:r>
          </w:p>
          <w:p w:rsidR="00B8273E" w:rsidRPr="004161A2" w:rsidRDefault="00B8273E" w:rsidP="00830DA2">
            <w:pPr>
              <w:tabs>
                <w:tab w:val="left" w:pos="41"/>
              </w:tabs>
              <w:spacing w:after="0" w:line="240" w:lineRule="auto"/>
              <w:rPr>
                <w:rFonts w:ascii="Times New Roman" w:hAnsi="Times New Roman" w:cs="Times New Roman"/>
                <w:sz w:val="28"/>
                <w:szCs w:val="28"/>
                <w:lang w:val="kk-KZ" w:eastAsia="en-US"/>
              </w:rPr>
            </w:pPr>
            <w:r w:rsidRPr="004161A2">
              <w:rPr>
                <w:rFonts w:ascii="Times New Roman" w:hAnsi="Times New Roman" w:cs="Times New Roman"/>
                <w:sz w:val="28"/>
                <w:szCs w:val="28"/>
                <w:lang w:val="kk-KZ"/>
              </w:rPr>
              <w:t xml:space="preserve">9.2.2.4 қозғалыс контекстеріне </w:t>
            </w:r>
            <w:r w:rsidRPr="004161A2">
              <w:rPr>
                <w:rFonts w:ascii="Times New Roman" w:hAnsi="Times New Roman" w:cs="Times New Roman"/>
                <w:sz w:val="28"/>
                <w:szCs w:val="28"/>
                <w:lang w:val="kk-KZ"/>
              </w:rPr>
              <w:lastRenderedPageBreak/>
              <w:t xml:space="preserve">негізделген әртүрлі рөлдерді бағалау және оларға бейімделу </w:t>
            </w:r>
          </w:p>
        </w:tc>
        <w:tc>
          <w:tcPr>
            <w:tcW w:w="1416" w:type="dxa"/>
          </w:tcPr>
          <w:p w:rsidR="00B8273E" w:rsidRPr="004161A2" w:rsidRDefault="00B8273E" w:rsidP="00F75D29">
            <w:pPr>
              <w:spacing w:after="0" w:line="240" w:lineRule="auto"/>
              <w:rPr>
                <w:rFonts w:ascii="Times New Roman" w:hAnsi="Times New Roman" w:cs="Times New Roman"/>
                <w:kern w:val="2"/>
                <w:sz w:val="28"/>
                <w:szCs w:val="28"/>
                <w:lang w:val="kk-KZ"/>
              </w:rPr>
            </w:pPr>
            <w:r w:rsidRPr="004161A2">
              <w:rPr>
                <w:rFonts w:ascii="Times New Roman" w:hAnsi="Times New Roman" w:cs="Times New Roman"/>
                <w:sz w:val="28"/>
                <w:szCs w:val="28"/>
                <w:lang w:val="kk-KZ" w:eastAsia="en-US"/>
              </w:rPr>
              <w:lastRenderedPageBreak/>
              <w:t>10.2.2.1 жарысу және төрешілік етудің ережелерін талдау</w:t>
            </w:r>
          </w:p>
          <w:p w:rsidR="00B8273E" w:rsidRPr="004161A2" w:rsidRDefault="00B8273E" w:rsidP="004846E3">
            <w:pPr>
              <w:spacing w:after="0" w:line="240" w:lineRule="auto"/>
              <w:rPr>
                <w:rFonts w:ascii="Times New Roman" w:hAnsi="Times New Roman" w:cs="Times New Roman"/>
                <w:kern w:val="2"/>
                <w:sz w:val="28"/>
                <w:szCs w:val="28"/>
                <w:lang w:val="kk-KZ"/>
              </w:rPr>
            </w:pPr>
            <w:r w:rsidRPr="004161A2">
              <w:rPr>
                <w:rFonts w:ascii="Times New Roman" w:hAnsi="Times New Roman" w:cs="Times New Roman"/>
                <w:sz w:val="28"/>
                <w:szCs w:val="28"/>
                <w:lang w:val="kk-KZ" w:eastAsia="en-US"/>
              </w:rPr>
              <w:t>10.2.2.2 ойын барысында бірге ойнап</w:t>
            </w:r>
            <w:r w:rsidR="00F658D2" w:rsidRPr="004161A2">
              <w:rPr>
                <w:rFonts w:ascii="Times New Roman" w:hAnsi="Times New Roman" w:cs="Times New Roman"/>
                <w:sz w:val="28"/>
                <w:szCs w:val="28"/>
                <w:lang w:val="kk-KZ" w:eastAsia="en-US"/>
              </w:rPr>
              <w:t xml:space="preserve"> </w:t>
            </w:r>
            <w:r w:rsidRPr="004161A2">
              <w:rPr>
                <w:rFonts w:ascii="Times New Roman" w:hAnsi="Times New Roman" w:cs="Times New Roman"/>
                <w:sz w:val="28"/>
                <w:szCs w:val="28"/>
                <w:lang w:val="kk-KZ" w:eastAsia="en-US"/>
              </w:rPr>
              <w:t>жүрген адамдарға өз қатынасын және олардың өзара қатынастарын талдау</w:t>
            </w:r>
          </w:p>
          <w:p w:rsidR="00B8273E" w:rsidRPr="004161A2" w:rsidRDefault="00B8273E" w:rsidP="004846E3">
            <w:pPr>
              <w:spacing w:after="0" w:line="240" w:lineRule="auto"/>
              <w:rPr>
                <w:rFonts w:ascii="Times New Roman" w:hAnsi="Times New Roman" w:cs="Times New Roman"/>
                <w:kern w:val="2"/>
                <w:sz w:val="28"/>
                <w:szCs w:val="28"/>
                <w:lang w:val="kk-KZ"/>
              </w:rPr>
            </w:pPr>
            <w:r w:rsidRPr="004161A2">
              <w:rPr>
                <w:rFonts w:ascii="Times New Roman" w:hAnsi="Times New Roman" w:cs="Times New Roman"/>
                <w:sz w:val="28"/>
                <w:szCs w:val="28"/>
                <w:lang w:val="kk-KZ"/>
              </w:rPr>
              <w:t xml:space="preserve">10.2.2.3 адал ойынды, паториотизм, ойын барысында одақтасуды көрсететін мінез-құлықты білдіру </w:t>
            </w:r>
          </w:p>
          <w:p w:rsidR="00B8273E" w:rsidRPr="004161A2" w:rsidRDefault="00B8273E" w:rsidP="004846E3">
            <w:pPr>
              <w:spacing w:after="0" w:line="240" w:lineRule="auto"/>
              <w:rPr>
                <w:rFonts w:ascii="Times New Roman" w:hAnsi="Times New Roman" w:cs="Times New Roman"/>
                <w:kern w:val="2"/>
                <w:sz w:val="28"/>
                <w:szCs w:val="28"/>
                <w:lang w:val="kk-KZ"/>
              </w:rPr>
            </w:pPr>
            <w:r w:rsidRPr="004161A2">
              <w:rPr>
                <w:rFonts w:ascii="Times New Roman" w:hAnsi="Times New Roman" w:cs="Times New Roman"/>
                <w:sz w:val="28"/>
                <w:szCs w:val="28"/>
                <w:lang w:val="kk-KZ"/>
              </w:rPr>
              <w:t>10.2.2.4 қозғалыс контексте</w:t>
            </w:r>
            <w:r w:rsidRPr="004161A2">
              <w:rPr>
                <w:rFonts w:ascii="Times New Roman" w:hAnsi="Times New Roman" w:cs="Times New Roman"/>
                <w:sz w:val="28"/>
                <w:szCs w:val="28"/>
                <w:lang w:val="kk-KZ"/>
              </w:rPr>
              <w:lastRenderedPageBreak/>
              <w:t>ріне негізделген әртүрлі рөлдерді талдау</w:t>
            </w:r>
            <w:r w:rsidR="00F658D2" w:rsidRPr="004161A2">
              <w:rPr>
                <w:rFonts w:ascii="Times New Roman" w:hAnsi="Times New Roman" w:cs="Times New Roman"/>
                <w:sz w:val="28"/>
                <w:szCs w:val="28"/>
                <w:lang w:val="kk-KZ"/>
              </w:rPr>
              <w:t xml:space="preserve"> </w:t>
            </w:r>
            <w:r w:rsidRPr="004161A2">
              <w:rPr>
                <w:rFonts w:ascii="Times New Roman" w:hAnsi="Times New Roman" w:cs="Times New Roman"/>
                <w:sz w:val="28"/>
                <w:szCs w:val="28"/>
                <w:lang w:val="kk-KZ"/>
              </w:rPr>
              <w:t>және бейімдеу</w:t>
            </w:r>
          </w:p>
        </w:tc>
      </w:tr>
    </w:tbl>
    <w:p w:rsidR="00B976EB" w:rsidRPr="004161A2" w:rsidRDefault="00B976EB" w:rsidP="00567AB7">
      <w:pPr>
        <w:widowControl w:val="0"/>
        <w:tabs>
          <w:tab w:val="left" w:pos="993"/>
        </w:tabs>
        <w:spacing w:after="0" w:line="240" w:lineRule="auto"/>
        <w:ind w:firstLine="709"/>
        <w:jc w:val="both"/>
        <w:rPr>
          <w:rFonts w:ascii="Times New Roman" w:hAnsi="Times New Roman" w:cs="Times New Roman"/>
          <w:sz w:val="28"/>
          <w:szCs w:val="28"/>
          <w:lang w:val="kk-KZ"/>
        </w:rPr>
      </w:pPr>
    </w:p>
    <w:p w:rsidR="00115E8A" w:rsidRPr="004161A2" w:rsidRDefault="00115E8A" w:rsidP="00567AB7">
      <w:pPr>
        <w:widowControl w:val="0"/>
        <w:tabs>
          <w:tab w:val="left" w:pos="993"/>
        </w:tabs>
        <w:spacing w:after="0" w:line="240" w:lineRule="auto"/>
        <w:ind w:firstLine="709"/>
        <w:jc w:val="both"/>
        <w:rPr>
          <w:rFonts w:ascii="Times New Roman" w:hAnsi="Times New Roman" w:cs="Times New Roman"/>
          <w:sz w:val="28"/>
          <w:szCs w:val="28"/>
          <w:lang w:val="kk-KZ"/>
        </w:rPr>
      </w:pPr>
      <w:r w:rsidRPr="004161A2">
        <w:rPr>
          <w:rFonts w:ascii="Times New Roman" w:hAnsi="Times New Roman" w:cs="Times New Roman"/>
          <w:sz w:val="28"/>
          <w:szCs w:val="28"/>
          <w:lang w:val="kk-KZ"/>
        </w:rPr>
        <w:t>3</w:t>
      </w:r>
      <w:r w:rsidR="006331A2" w:rsidRPr="004161A2">
        <w:rPr>
          <w:rFonts w:ascii="Times New Roman" w:hAnsi="Times New Roman" w:cs="Times New Roman"/>
          <w:sz w:val="28"/>
          <w:szCs w:val="28"/>
          <w:lang w:val="kk-KZ"/>
        </w:rPr>
        <w:t>)</w:t>
      </w:r>
      <w:r w:rsidR="00830DA2" w:rsidRPr="004161A2">
        <w:rPr>
          <w:rFonts w:ascii="Times New Roman" w:hAnsi="Times New Roman" w:cs="Times New Roman"/>
          <w:sz w:val="28"/>
          <w:szCs w:val="28"/>
          <w:lang w:val="kk-KZ"/>
        </w:rPr>
        <w:t xml:space="preserve"> </w:t>
      </w:r>
      <w:r w:rsidR="00567AB7" w:rsidRPr="004161A2">
        <w:rPr>
          <w:rFonts w:ascii="Times New Roman" w:hAnsi="Times New Roman" w:cs="Times New Roman"/>
          <w:sz w:val="28"/>
          <w:szCs w:val="28"/>
          <w:lang w:val="kk-KZ"/>
        </w:rPr>
        <w:t>«</w:t>
      </w:r>
      <w:r w:rsidR="009E3A3F" w:rsidRPr="004161A2">
        <w:rPr>
          <w:rFonts w:ascii="Times New Roman" w:hAnsi="Times New Roman" w:cs="Times New Roman"/>
          <w:sz w:val="28"/>
          <w:szCs w:val="28"/>
          <w:lang w:val="kk-KZ"/>
        </w:rPr>
        <w:t>Денсаулық және салауатты өмір салты</w:t>
      </w:r>
      <w:r w:rsidR="00567AB7" w:rsidRPr="004161A2">
        <w:rPr>
          <w:rFonts w:ascii="Times New Roman" w:hAnsi="Times New Roman" w:cs="Times New Roman"/>
          <w:sz w:val="28"/>
          <w:szCs w:val="28"/>
          <w:lang w:val="kk-KZ"/>
        </w:rPr>
        <w:t>»</w:t>
      </w:r>
      <w:r w:rsidR="00830DA2" w:rsidRPr="004161A2">
        <w:rPr>
          <w:rFonts w:ascii="Times New Roman" w:hAnsi="Times New Roman" w:cs="Times New Roman"/>
          <w:sz w:val="28"/>
          <w:szCs w:val="28"/>
          <w:lang w:val="kk-KZ"/>
        </w:rPr>
        <w:t xml:space="preserve"> бөлімі</w:t>
      </w:r>
      <w:r w:rsidR="00567AB7" w:rsidRPr="004161A2">
        <w:rPr>
          <w:rFonts w:ascii="Times New Roman" w:hAnsi="Times New Roman" w:cs="Times New Roman"/>
          <w:sz w:val="28"/>
          <w:szCs w:val="28"/>
          <w:lang w:val="kk-KZ"/>
        </w:rPr>
        <w:t>:</w:t>
      </w:r>
    </w:p>
    <w:p w:rsidR="00115E8A" w:rsidRPr="004161A2" w:rsidRDefault="00B976EB" w:rsidP="00567AB7">
      <w:pPr>
        <w:widowControl w:val="0"/>
        <w:tabs>
          <w:tab w:val="left" w:pos="993"/>
        </w:tabs>
        <w:spacing w:after="0" w:line="240" w:lineRule="auto"/>
        <w:ind w:firstLine="709"/>
        <w:jc w:val="both"/>
        <w:rPr>
          <w:rFonts w:ascii="Times New Roman" w:hAnsi="Times New Roman" w:cs="Times New Roman"/>
          <w:sz w:val="28"/>
          <w:szCs w:val="28"/>
          <w:lang w:val="kk-KZ"/>
        </w:rPr>
      </w:pPr>
      <w:r w:rsidRPr="004161A2">
        <w:rPr>
          <w:rFonts w:ascii="Times New Roman" w:hAnsi="Times New Roman" w:cs="Times New Roman"/>
          <w:sz w:val="28"/>
          <w:szCs w:val="28"/>
        </w:rPr>
        <w:t>3</w:t>
      </w:r>
      <w:r w:rsidR="009E3A3F" w:rsidRPr="004161A2">
        <w:rPr>
          <w:rFonts w:ascii="Times New Roman" w:hAnsi="Times New Roman" w:cs="Times New Roman"/>
          <w:sz w:val="28"/>
          <w:szCs w:val="28"/>
          <w:lang w:val="kk-KZ"/>
        </w:rPr>
        <w:t xml:space="preserve">-кесте </w:t>
      </w:r>
    </w:p>
    <w:p w:rsidR="00B8273E" w:rsidRPr="004161A2" w:rsidRDefault="00B8273E" w:rsidP="00567AB7">
      <w:pPr>
        <w:widowControl w:val="0"/>
        <w:tabs>
          <w:tab w:val="left" w:pos="993"/>
        </w:tabs>
        <w:spacing w:after="0" w:line="240" w:lineRule="auto"/>
        <w:ind w:firstLine="709"/>
        <w:jc w:val="both"/>
        <w:rPr>
          <w:rFonts w:ascii="Times New Roman" w:hAnsi="Times New Roman" w:cs="Times New Roman"/>
          <w:sz w:val="28"/>
          <w:szCs w:val="28"/>
          <w:lang w:val="kk-KZ"/>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309"/>
        <w:gridCol w:w="1276"/>
        <w:gridCol w:w="1276"/>
        <w:gridCol w:w="1417"/>
        <w:gridCol w:w="1418"/>
        <w:gridCol w:w="1417"/>
      </w:tblGrid>
      <w:tr w:rsidR="00E07EA7" w:rsidRPr="004161A2" w:rsidTr="009A2EAB">
        <w:trPr>
          <w:trHeight w:val="323"/>
        </w:trPr>
        <w:tc>
          <w:tcPr>
            <w:tcW w:w="1384" w:type="dxa"/>
            <w:vMerge w:val="restart"/>
          </w:tcPr>
          <w:p w:rsidR="00E07EA7" w:rsidRPr="004161A2" w:rsidRDefault="009A2EAB" w:rsidP="002A0C58">
            <w:pPr>
              <w:spacing w:after="0" w:line="240" w:lineRule="auto"/>
              <w:jc w:val="center"/>
              <w:rPr>
                <w:rFonts w:ascii="Times New Roman" w:hAnsi="Times New Roman" w:cs="Times New Roman"/>
                <w:sz w:val="28"/>
                <w:szCs w:val="28"/>
                <w:lang w:val="kk-KZ" w:eastAsia="en-US"/>
              </w:rPr>
            </w:pPr>
            <w:r w:rsidRPr="004161A2">
              <w:rPr>
                <w:rFonts w:ascii="Times New Roman" w:hAnsi="Times New Roman" w:cs="Times New Roman"/>
                <w:sz w:val="28"/>
                <w:szCs w:val="28"/>
                <w:lang w:val="kk-KZ" w:eastAsia="en-US"/>
              </w:rPr>
              <w:t>Бөлімше</w:t>
            </w:r>
          </w:p>
        </w:tc>
        <w:tc>
          <w:tcPr>
            <w:tcW w:w="8113" w:type="dxa"/>
            <w:gridSpan w:val="6"/>
          </w:tcPr>
          <w:p w:rsidR="00E07EA7" w:rsidRPr="004161A2" w:rsidRDefault="00E07EA7" w:rsidP="00BF2D34">
            <w:pPr>
              <w:spacing w:after="0" w:line="240" w:lineRule="auto"/>
              <w:jc w:val="center"/>
              <w:rPr>
                <w:rFonts w:ascii="Times New Roman" w:hAnsi="Times New Roman" w:cs="Times New Roman"/>
                <w:sz w:val="28"/>
                <w:szCs w:val="28"/>
                <w:lang w:eastAsia="en-US"/>
              </w:rPr>
            </w:pPr>
            <w:r w:rsidRPr="004161A2">
              <w:rPr>
                <w:rFonts w:ascii="Times New Roman" w:hAnsi="Times New Roman" w:cs="Times New Roman"/>
                <w:sz w:val="28"/>
                <w:szCs w:val="28"/>
                <w:lang w:eastAsia="en-US"/>
              </w:rPr>
              <w:t>Оқ</w:t>
            </w:r>
            <w:r w:rsidRPr="004161A2">
              <w:rPr>
                <w:rFonts w:ascii="Times New Roman" w:hAnsi="Times New Roman" w:cs="Times New Roman"/>
                <w:sz w:val="28"/>
                <w:szCs w:val="28"/>
                <w:lang w:val="kk-KZ" w:eastAsia="en-US"/>
              </w:rPr>
              <w:t>ыт</w:t>
            </w:r>
            <w:r w:rsidRPr="004161A2">
              <w:rPr>
                <w:rFonts w:ascii="Times New Roman" w:hAnsi="Times New Roman" w:cs="Times New Roman"/>
                <w:sz w:val="28"/>
                <w:szCs w:val="28"/>
                <w:lang w:eastAsia="en-US"/>
              </w:rPr>
              <w:t>у мақсаттары</w:t>
            </w:r>
          </w:p>
        </w:tc>
      </w:tr>
      <w:tr w:rsidR="001F3419" w:rsidRPr="004161A2" w:rsidTr="009A2EAB">
        <w:trPr>
          <w:trHeight w:val="57"/>
        </w:trPr>
        <w:tc>
          <w:tcPr>
            <w:tcW w:w="1384" w:type="dxa"/>
            <w:vMerge/>
          </w:tcPr>
          <w:p w:rsidR="001F3419" w:rsidRPr="004161A2" w:rsidRDefault="001F3419" w:rsidP="002A0C58">
            <w:pPr>
              <w:spacing w:after="0" w:line="240" w:lineRule="auto"/>
              <w:jc w:val="center"/>
              <w:rPr>
                <w:rFonts w:ascii="Times New Roman" w:hAnsi="Times New Roman" w:cs="Times New Roman"/>
                <w:sz w:val="28"/>
                <w:szCs w:val="28"/>
                <w:lang w:eastAsia="en-US"/>
              </w:rPr>
            </w:pPr>
          </w:p>
        </w:tc>
        <w:tc>
          <w:tcPr>
            <w:tcW w:w="1309" w:type="dxa"/>
          </w:tcPr>
          <w:p w:rsidR="001F3419" w:rsidRPr="004161A2" w:rsidRDefault="00167440" w:rsidP="002A0C58">
            <w:pPr>
              <w:spacing w:after="0" w:line="240" w:lineRule="auto"/>
              <w:jc w:val="center"/>
              <w:rPr>
                <w:rFonts w:ascii="Times New Roman" w:hAnsi="Times New Roman" w:cs="Times New Roman"/>
                <w:sz w:val="28"/>
                <w:szCs w:val="28"/>
                <w:lang w:val="kk-KZ"/>
              </w:rPr>
            </w:pPr>
            <w:r w:rsidRPr="004161A2">
              <w:rPr>
                <w:rFonts w:ascii="Times New Roman" w:hAnsi="Times New Roman" w:cs="Times New Roman"/>
                <w:sz w:val="28"/>
                <w:szCs w:val="28"/>
              </w:rPr>
              <w:t>5</w:t>
            </w:r>
            <w:r w:rsidRPr="004161A2">
              <w:rPr>
                <w:rFonts w:ascii="Times New Roman" w:hAnsi="Times New Roman" w:cs="Times New Roman"/>
                <w:sz w:val="28"/>
                <w:szCs w:val="28"/>
                <w:lang w:val="kk-KZ"/>
              </w:rPr>
              <w:t>-</w:t>
            </w:r>
            <w:r w:rsidR="001F3419" w:rsidRPr="004161A2">
              <w:rPr>
                <w:rFonts w:ascii="Times New Roman" w:hAnsi="Times New Roman" w:cs="Times New Roman"/>
                <w:sz w:val="28"/>
                <w:szCs w:val="28"/>
                <w:lang w:val="kk-KZ"/>
              </w:rPr>
              <w:t>сынып</w:t>
            </w:r>
          </w:p>
        </w:tc>
        <w:tc>
          <w:tcPr>
            <w:tcW w:w="1276" w:type="dxa"/>
          </w:tcPr>
          <w:p w:rsidR="001F3419" w:rsidRPr="004161A2" w:rsidRDefault="00167440" w:rsidP="002A0C58">
            <w:pPr>
              <w:spacing w:after="0" w:line="240" w:lineRule="auto"/>
              <w:jc w:val="center"/>
              <w:rPr>
                <w:rFonts w:ascii="Times New Roman" w:hAnsi="Times New Roman" w:cs="Times New Roman"/>
                <w:sz w:val="28"/>
                <w:szCs w:val="28"/>
                <w:lang w:val="kk-KZ" w:eastAsia="en-US"/>
              </w:rPr>
            </w:pPr>
            <w:r w:rsidRPr="004161A2">
              <w:rPr>
                <w:rFonts w:ascii="Times New Roman" w:hAnsi="Times New Roman" w:cs="Times New Roman"/>
                <w:sz w:val="28"/>
                <w:szCs w:val="28"/>
                <w:lang w:eastAsia="en-US"/>
              </w:rPr>
              <w:t>6</w:t>
            </w:r>
            <w:r w:rsidRPr="004161A2">
              <w:rPr>
                <w:rFonts w:ascii="Times New Roman" w:hAnsi="Times New Roman" w:cs="Times New Roman"/>
                <w:sz w:val="28"/>
                <w:szCs w:val="28"/>
                <w:lang w:val="kk-KZ" w:eastAsia="en-US"/>
              </w:rPr>
              <w:t>-</w:t>
            </w:r>
            <w:r w:rsidR="001F3419" w:rsidRPr="004161A2">
              <w:rPr>
                <w:rFonts w:ascii="Times New Roman" w:hAnsi="Times New Roman" w:cs="Times New Roman"/>
                <w:sz w:val="28"/>
                <w:szCs w:val="28"/>
                <w:lang w:val="kk-KZ" w:eastAsia="en-US"/>
              </w:rPr>
              <w:t>сынып</w:t>
            </w:r>
          </w:p>
        </w:tc>
        <w:tc>
          <w:tcPr>
            <w:tcW w:w="1276" w:type="dxa"/>
          </w:tcPr>
          <w:p w:rsidR="001F3419" w:rsidRPr="004161A2" w:rsidRDefault="001F3419" w:rsidP="002A0C58">
            <w:pPr>
              <w:spacing w:after="0" w:line="240" w:lineRule="auto"/>
              <w:jc w:val="center"/>
              <w:rPr>
                <w:rFonts w:ascii="Times New Roman" w:hAnsi="Times New Roman" w:cs="Times New Roman"/>
                <w:sz w:val="28"/>
                <w:szCs w:val="28"/>
                <w:lang w:val="kk-KZ" w:eastAsia="en-US"/>
              </w:rPr>
            </w:pPr>
            <w:r w:rsidRPr="004161A2">
              <w:rPr>
                <w:rFonts w:ascii="Times New Roman" w:hAnsi="Times New Roman" w:cs="Times New Roman"/>
                <w:sz w:val="28"/>
                <w:szCs w:val="28"/>
                <w:lang w:eastAsia="en-US"/>
              </w:rPr>
              <w:t>7</w:t>
            </w:r>
            <w:r w:rsidR="00167440" w:rsidRPr="004161A2">
              <w:rPr>
                <w:rFonts w:ascii="Times New Roman" w:hAnsi="Times New Roman" w:cs="Times New Roman"/>
                <w:sz w:val="28"/>
                <w:szCs w:val="28"/>
                <w:lang w:val="kk-KZ" w:eastAsia="en-US"/>
              </w:rPr>
              <w:t>-</w:t>
            </w:r>
            <w:r w:rsidRPr="004161A2">
              <w:rPr>
                <w:rFonts w:ascii="Times New Roman" w:hAnsi="Times New Roman" w:cs="Times New Roman"/>
                <w:sz w:val="28"/>
                <w:szCs w:val="28"/>
                <w:lang w:val="kk-KZ" w:eastAsia="en-US"/>
              </w:rPr>
              <w:t>сынып</w:t>
            </w:r>
          </w:p>
        </w:tc>
        <w:tc>
          <w:tcPr>
            <w:tcW w:w="1417" w:type="dxa"/>
          </w:tcPr>
          <w:p w:rsidR="001F3419" w:rsidRPr="004161A2" w:rsidRDefault="001F3419" w:rsidP="00167440">
            <w:pPr>
              <w:spacing w:after="0" w:line="240" w:lineRule="auto"/>
              <w:jc w:val="center"/>
              <w:rPr>
                <w:rFonts w:ascii="Times New Roman" w:hAnsi="Times New Roman" w:cs="Times New Roman"/>
                <w:sz w:val="28"/>
                <w:szCs w:val="28"/>
                <w:lang w:val="kk-KZ" w:eastAsia="en-US"/>
              </w:rPr>
            </w:pPr>
            <w:r w:rsidRPr="004161A2">
              <w:rPr>
                <w:rFonts w:ascii="Times New Roman" w:hAnsi="Times New Roman" w:cs="Times New Roman"/>
                <w:sz w:val="28"/>
                <w:szCs w:val="28"/>
                <w:lang w:eastAsia="en-US"/>
              </w:rPr>
              <w:t>8</w:t>
            </w:r>
            <w:r w:rsidR="00167440" w:rsidRPr="004161A2">
              <w:rPr>
                <w:rFonts w:ascii="Times New Roman" w:hAnsi="Times New Roman" w:cs="Times New Roman"/>
                <w:sz w:val="28"/>
                <w:szCs w:val="28"/>
                <w:lang w:val="kk-KZ" w:eastAsia="en-US"/>
              </w:rPr>
              <w:t>-</w:t>
            </w:r>
            <w:r w:rsidRPr="004161A2">
              <w:rPr>
                <w:rFonts w:ascii="Times New Roman" w:hAnsi="Times New Roman" w:cs="Times New Roman"/>
                <w:sz w:val="28"/>
                <w:szCs w:val="28"/>
                <w:lang w:val="kk-KZ" w:eastAsia="en-US"/>
              </w:rPr>
              <w:t>сынып</w:t>
            </w:r>
          </w:p>
        </w:tc>
        <w:tc>
          <w:tcPr>
            <w:tcW w:w="1418" w:type="dxa"/>
          </w:tcPr>
          <w:p w:rsidR="001F3419" w:rsidRPr="004161A2" w:rsidRDefault="00167440" w:rsidP="002A0C58">
            <w:pPr>
              <w:spacing w:after="0" w:line="240" w:lineRule="auto"/>
              <w:jc w:val="center"/>
              <w:rPr>
                <w:rFonts w:ascii="Times New Roman" w:hAnsi="Times New Roman" w:cs="Times New Roman"/>
                <w:sz w:val="28"/>
                <w:szCs w:val="28"/>
                <w:lang w:val="kk-KZ" w:eastAsia="en-US"/>
              </w:rPr>
            </w:pPr>
            <w:r w:rsidRPr="004161A2">
              <w:rPr>
                <w:rFonts w:ascii="Times New Roman" w:hAnsi="Times New Roman" w:cs="Times New Roman"/>
                <w:sz w:val="28"/>
                <w:szCs w:val="28"/>
                <w:lang w:eastAsia="en-US"/>
              </w:rPr>
              <w:t>9</w:t>
            </w:r>
            <w:r w:rsidRPr="004161A2">
              <w:rPr>
                <w:rFonts w:ascii="Times New Roman" w:hAnsi="Times New Roman" w:cs="Times New Roman"/>
                <w:sz w:val="28"/>
                <w:szCs w:val="28"/>
                <w:lang w:val="kk-KZ" w:eastAsia="en-US"/>
              </w:rPr>
              <w:t>-</w:t>
            </w:r>
            <w:r w:rsidR="001F3419" w:rsidRPr="004161A2">
              <w:rPr>
                <w:rFonts w:ascii="Times New Roman" w:hAnsi="Times New Roman" w:cs="Times New Roman"/>
                <w:sz w:val="28"/>
                <w:szCs w:val="28"/>
                <w:lang w:val="kk-KZ" w:eastAsia="en-US"/>
              </w:rPr>
              <w:t>сынып</w:t>
            </w:r>
          </w:p>
        </w:tc>
        <w:tc>
          <w:tcPr>
            <w:tcW w:w="1417" w:type="dxa"/>
          </w:tcPr>
          <w:p w:rsidR="001F3419" w:rsidRPr="004161A2" w:rsidRDefault="00167440">
            <w:pPr>
              <w:spacing w:after="0" w:line="240" w:lineRule="auto"/>
              <w:jc w:val="center"/>
              <w:rPr>
                <w:rFonts w:ascii="Times New Roman" w:hAnsi="Times New Roman" w:cs="Times New Roman"/>
                <w:kern w:val="2"/>
                <w:sz w:val="28"/>
                <w:szCs w:val="28"/>
              </w:rPr>
            </w:pPr>
            <w:r w:rsidRPr="004161A2">
              <w:rPr>
                <w:rFonts w:ascii="Times New Roman" w:hAnsi="Times New Roman" w:cs="Times New Roman"/>
                <w:sz w:val="28"/>
                <w:szCs w:val="28"/>
              </w:rPr>
              <w:t>10</w:t>
            </w:r>
            <w:r w:rsidRPr="004161A2">
              <w:rPr>
                <w:rFonts w:ascii="Times New Roman" w:hAnsi="Times New Roman" w:cs="Times New Roman"/>
                <w:sz w:val="28"/>
                <w:szCs w:val="28"/>
                <w:lang w:val="kk-KZ"/>
              </w:rPr>
              <w:t>-</w:t>
            </w:r>
            <w:r w:rsidR="001F3419" w:rsidRPr="004161A2">
              <w:rPr>
                <w:rFonts w:ascii="Times New Roman" w:hAnsi="Times New Roman" w:cs="Times New Roman"/>
                <w:sz w:val="28"/>
                <w:szCs w:val="28"/>
              </w:rPr>
              <w:t>класс</w:t>
            </w:r>
          </w:p>
        </w:tc>
      </w:tr>
      <w:tr w:rsidR="001F3419" w:rsidRPr="00A15DDF" w:rsidTr="009A2EAB">
        <w:trPr>
          <w:trHeight w:val="57"/>
        </w:trPr>
        <w:tc>
          <w:tcPr>
            <w:tcW w:w="1384" w:type="dxa"/>
            <w:vMerge w:val="restart"/>
          </w:tcPr>
          <w:p w:rsidR="001F3419" w:rsidRPr="004161A2" w:rsidRDefault="001F3419" w:rsidP="009E3A3F">
            <w:pPr>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rPr>
              <w:t xml:space="preserve">3.1 </w:t>
            </w:r>
            <w:r w:rsidRPr="004161A2">
              <w:rPr>
                <w:rFonts w:ascii="Times New Roman" w:hAnsi="Times New Roman" w:cs="Times New Roman"/>
                <w:sz w:val="28"/>
                <w:szCs w:val="28"/>
                <w:lang w:val="kk-KZ"/>
              </w:rPr>
              <w:t>Денсаулық туралы түсінік және білім. Организмдегі физикалық өзгерістерді бақылай ауға үйрету</w:t>
            </w:r>
          </w:p>
        </w:tc>
        <w:tc>
          <w:tcPr>
            <w:tcW w:w="1309" w:type="dxa"/>
          </w:tcPr>
          <w:p w:rsidR="001F3419" w:rsidRPr="004161A2" w:rsidRDefault="001F3419" w:rsidP="006E50C4">
            <w:pPr>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rPr>
              <w:t>5.3.1.1 д</w:t>
            </w:r>
            <w:r w:rsidRPr="004161A2">
              <w:rPr>
                <w:rFonts w:ascii="Times New Roman" w:hAnsi="Times New Roman" w:cs="Times New Roman"/>
                <w:sz w:val="28"/>
                <w:szCs w:val="28"/>
                <w:shd w:val="clear" w:color="auto" w:fill="FFFFFF"/>
                <w:lang w:val="kk-KZ"/>
              </w:rPr>
              <w:t xml:space="preserve">ербес сабақтарға қажетті дене қызметтері мен салауатты өмір салтының маңыздылығы туралы алдын ала </w:t>
            </w:r>
            <w:r w:rsidRPr="004161A2">
              <w:rPr>
                <w:rFonts w:ascii="Times New Roman" w:hAnsi="Times New Roman" w:cs="Times New Roman"/>
                <w:sz w:val="28"/>
                <w:szCs w:val="28"/>
                <w:shd w:val="clear" w:color="auto" w:fill="FFFFFF"/>
                <w:lang w:val="kk-KZ"/>
              </w:rPr>
              <w:lastRenderedPageBreak/>
              <w:t xml:space="preserve">ақпараттар алу </w:t>
            </w:r>
          </w:p>
        </w:tc>
        <w:tc>
          <w:tcPr>
            <w:tcW w:w="1276" w:type="dxa"/>
          </w:tcPr>
          <w:p w:rsidR="001F3419" w:rsidRPr="004161A2" w:rsidRDefault="001F3419" w:rsidP="00614FB2">
            <w:pPr>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rPr>
              <w:lastRenderedPageBreak/>
              <w:t>6.3.1.1 дене қызметтерінің маңыздылығын түсіну, денсаулық, дене ауытқушылықтарын түзеу және қалпына келтіретін жүйелі жаттығу</w:t>
            </w:r>
            <w:r w:rsidRPr="004161A2">
              <w:rPr>
                <w:rFonts w:ascii="Times New Roman" w:hAnsi="Times New Roman" w:cs="Times New Roman"/>
                <w:sz w:val="28"/>
                <w:szCs w:val="28"/>
                <w:lang w:val="kk-KZ"/>
              </w:rPr>
              <w:lastRenderedPageBreak/>
              <w:t>лар туралы жалпы түсініктер</w:t>
            </w:r>
            <w:r w:rsidR="00E07EA7" w:rsidRPr="004161A2">
              <w:rPr>
                <w:rFonts w:ascii="Times New Roman" w:hAnsi="Times New Roman" w:cs="Times New Roman"/>
                <w:sz w:val="28"/>
                <w:szCs w:val="28"/>
                <w:lang w:val="kk-KZ"/>
              </w:rPr>
              <w:t>ге ие болу</w:t>
            </w:r>
          </w:p>
        </w:tc>
        <w:tc>
          <w:tcPr>
            <w:tcW w:w="1276" w:type="dxa"/>
          </w:tcPr>
          <w:p w:rsidR="001F3419" w:rsidRPr="004161A2" w:rsidRDefault="00C93C9D" w:rsidP="006E50C4">
            <w:pPr>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rPr>
              <w:lastRenderedPageBreak/>
              <w:t xml:space="preserve">7.3.1.1 дене жаттығулардың сауықтырушы пайдасы туралы сипаттау және талқылау; оларды әлсіреген қызметтерді </w:t>
            </w:r>
            <w:r w:rsidRPr="004161A2">
              <w:rPr>
                <w:rFonts w:ascii="Times New Roman" w:hAnsi="Times New Roman" w:cs="Times New Roman"/>
                <w:sz w:val="28"/>
                <w:szCs w:val="28"/>
                <w:lang w:val="kk-KZ"/>
              </w:rPr>
              <w:lastRenderedPageBreak/>
              <w:t>қалпына клтіру үшін қолану</w:t>
            </w:r>
          </w:p>
        </w:tc>
        <w:tc>
          <w:tcPr>
            <w:tcW w:w="1417" w:type="dxa"/>
          </w:tcPr>
          <w:p w:rsidR="001F3419" w:rsidRPr="004161A2" w:rsidRDefault="001F3419" w:rsidP="00DD4FEB">
            <w:pPr>
              <w:spacing w:after="0" w:line="240" w:lineRule="auto"/>
              <w:rPr>
                <w:rFonts w:ascii="Times New Roman" w:hAnsi="Times New Roman" w:cs="Times New Roman"/>
                <w:sz w:val="28"/>
                <w:szCs w:val="28"/>
                <w:lang w:val="kk-KZ" w:eastAsia="en-US"/>
              </w:rPr>
            </w:pPr>
            <w:r w:rsidRPr="004161A2">
              <w:rPr>
                <w:rFonts w:ascii="Times New Roman" w:hAnsi="Times New Roman" w:cs="Times New Roman"/>
                <w:sz w:val="28"/>
                <w:szCs w:val="28"/>
                <w:lang w:val="kk-KZ"/>
              </w:rPr>
              <w:lastRenderedPageBreak/>
              <w:t xml:space="preserve">8.3.1.1 </w:t>
            </w:r>
            <w:r w:rsidR="00C93C9D" w:rsidRPr="004161A2">
              <w:rPr>
                <w:rFonts w:ascii="Times New Roman" w:hAnsi="Times New Roman" w:cs="Times New Roman"/>
                <w:sz w:val="28"/>
                <w:szCs w:val="28"/>
                <w:lang w:val="kk-KZ"/>
              </w:rPr>
              <w:t xml:space="preserve">денсаулықты нығайту, ықпал ететін дене жаттығуларының пайдасын білу және түсіну </w:t>
            </w:r>
          </w:p>
        </w:tc>
        <w:tc>
          <w:tcPr>
            <w:tcW w:w="1418" w:type="dxa"/>
          </w:tcPr>
          <w:p w:rsidR="001F3419" w:rsidRPr="004161A2" w:rsidRDefault="001F3419" w:rsidP="00830DA2">
            <w:pPr>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rPr>
              <w:t xml:space="preserve">9.3.1.1 </w:t>
            </w:r>
            <w:r w:rsidR="004846E3" w:rsidRPr="004161A2">
              <w:rPr>
                <w:rFonts w:ascii="Times New Roman" w:hAnsi="Times New Roman" w:cs="Times New Roman"/>
                <w:sz w:val="28"/>
                <w:szCs w:val="28"/>
                <w:lang w:val="kk-KZ"/>
              </w:rPr>
              <w:t>дене шынықтырудың</w:t>
            </w:r>
            <w:r w:rsidR="00F658D2" w:rsidRPr="004161A2">
              <w:rPr>
                <w:rFonts w:ascii="Times New Roman" w:hAnsi="Times New Roman" w:cs="Times New Roman"/>
                <w:sz w:val="28"/>
                <w:szCs w:val="28"/>
                <w:lang w:val="kk-KZ"/>
              </w:rPr>
              <w:t xml:space="preserve"> </w:t>
            </w:r>
            <w:r w:rsidR="004846E3" w:rsidRPr="004161A2">
              <w:rPr>
                <w:rFonts w:ascii="Times New Roman" w:hAnsi="Times New Roman" w:cs="Times New Roman"/>
                <w:sz w:val="28"/>
                <w:szCs w:val="28"/>
                <w:lang w:val="kk-KZ"/>
              </w:rPr>
              <w:t>денсаулық және салауатты өмір салты үшін маңыздылығын білу және талдау</w:t>
            </w:r>
            <w:r w:rsidRPr="004161A2">
              <w:rPr>
                <w:rFonts w:ascii="Times New Roman" w:hAnsi="Times New Roman" w:cs="Times New Roman"/>
                <w:sz w:val="28"/>
                <w:szCs w:val="28"/>
                <w:lang w:val="kk-KZ"/>
              </w:rPr>
              <w:t xml:space="preserve"> </w:t>
            </w:r>
          </w:p>
        </w:tc>
        <w:tc>
          <w:tcPr>
            <w:tcW w:w="1417" w:type="dxa"/>
          </w:tcPr>
          <w:p w:rsidR="001F3419" w:rsidRPr="004161A2" w:rsidRDefault="001F3419" w:rsidP="004846E3">
            <w:pPr>
              <w:spacing w:after="0" w:line="240" w:lineRule="auto"/>
              <w:rPr>
                <w:rFonts w:ascii="Times New Roman" w:hAnsi="Times New Roman" w:cs="Times New Roman"/>
                <w:kern w:val="2"/>
                <w:sz w:val="28"/>
                <w:szCs w:val="28"/>
                <w:lang w:val="kk-KZ"/>
              </w:rPr>
            </w:pPr>
            <w:r w:rsidRPr="004161A2">
              <w:rPr>
                <w:rFonts w:ascii="Times New Roman" w:hAnsi="Times New Roman" w:cs="Times New Roman"/>
                <w:sz w:val="28"/>
                <w:szCs w:val="28"/>
                <w:lang w:val="kk-KZ"/>
              </w:rPr>
              <w:t xml:space="preserve">10.3.1.1 </w:t>
            </w:r>
            <w:r w:rsidR="004846E3" w:rsidRPr="004161A2">
              <w:rPr>
                <w:rFonts w:ascii="Times New Roman" w:hAnsi="Times New Roman" w:cs="Times New Roman"/>
                <w:sz w:val="28"/>
                <w:szCs w:val="28"/>
                <w:lang w:val="kk-KZ"/>
              </w:rPr>
              <w:t>дене шынықтырудың денсаулық және салауатты өмір салты үшін маңыздылығын түсінуді және білуді көрсету</w:t>
            </w:r>
            <w:r w:rsidR="00F658D2" w:rsidRPr="004161A2">
              <w:rPr>
                <w:rFonts w:ascii="Times New Roman" w:hAnsi="Times New Roman" w:cs="Times New Roman"/>
                <w:sz w:val="28"/>
                <w:szCs w:val="28"/>
                <w:lang w:val="kk-KZ"/>
              </w:rPr>
              <w:t xml:space="preserve"> </w:t>
            </w:r>
            <w:r w:rsidR="004846E3" w:rsidRPr="004161A2">
              <w:rPr>
                <w:rFonts w:ascii="Times New Roman" w:hAnsi="Times New Roman" w:cs="Times New Roman"/>
                <w:sz w:val="28"/>
                <w:szCs w:val="28"/>
                <w:lang w:val="kk-KZ"/>
              </w:rPr>
              <w:t xml:space="preserve">және </w:t>
            </w:r>
            <w:r w:rsidR="004846E3" w:rsidRPr="004161A2">
              <w:rPr>
                <w:rFonts w:ascii="Times New Roman" w:hAnsi="Times New Roman" w:cs="Times New Roman"/>
                <w:sz w:val="28"/>
                <w:szCs w:val="28"/>
                <w:lang w:val="kk-KZ"/>
              </w:rPr>
              <w:lastRenderedPageBreak/>
              <w:t>талдау</w:t>
            </w:r>
          </w:p>
        </w:tc>
      </w:tr>
      <w:tr w:rsidR="001F3419" w:rsidRPr="00A15DDF" w:rsidTr="009A2EAB">
        <w:trPr>
          <w:trHeight w:val="57"/>
        </w:trPr>
        <w:tc>
          <w:tcPr>
            <w:tcW w:w="1384" w:type="dxa"/>
            <w:vMerge/>
          </w:tcPr>
          <w:p w:rsidR="001F3419" w:rsidRPr="004161A2" w:rsidRDefault="001F3419" w:rsidP="002A0C58">
            <w:pPr>
              <w:spacing w:after="0" w:line="240" w:lineRule="auto"/>
              <w:rPr>
                <w:rFonts w:ascii="Times New Roman" w:hAnsi="Times New Roman" w:cs="Times New Roman"/>
                <w:sz w:val="28"/>
                <w:szCs w:val="28"/>
                <w:lang w:val="kk-KZ"/>
              </w:rPr>
            </w:pPr>
          </w:p>
        </w:tc>
        <w:tc>
          <w:tcPr>
            <w:tcW w:w="1309" w:type="dxa"/>
          </w:tcPr>
          <w:p w:rsidR="001F3419" w:rsidRPr="004161A2" w:rsidRDefault="001F3419" w:rsidP="003C6D75">
            <w:pPr>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rPr>
              <w:t>5.3.1.2 жатқан, тұрған, отырған күйдегі аралас тыныс алу, қабырғалық, диафрагмалды жаттығуларды орындау (ұқсатуға тырысу)</w:t>
            </w:r>
          </w:p>
        </w:tc>
        <w:tc>
          <w:tcPr>
            <w:tcW w:w="1276" w:type="dxa"/>
          </w:tcPr>
          <w:p w:rsidR="001F3419" w:rsidRPr="004161A2" w:rsidRDefault="001F3419" w:rsidP="003C6D75">
            <w:pPr>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eastAsia="en-US"/>
              </w:rPr>
              <w:t xml:space="preserve">6.3.1.2 тыныс алу жаттығулары кезінде қозғалыстарды біріктіру және негізгі ережелерді орындау </w:t>
            </w:r>
          </w:p>
        </w:tc>
        <w:tc>
          <w:tcPr>
            <w:tcW w:w="1276" w:type="dxa"/>
          </w:tcPr>
          <w:p w:rsidR="001F3419" w:rsidRPr="004161A2" w:rsidRDefault="001F3419" w:rsidP="00830DA2">
            <w:pPr>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eastAsia="en-US"/>
              </w:rPr>
              <w:t xml:space="preserve">7.3.1.2 тыныс алуды әртүрлі қозғалыстармен үйлестіру </w:t>
            </w:r>
          </w:p>
        </w:tc>
        <w:tc>
          <w:tcPr>
            <w:tcW w:w="1417" w:type="dxa"/>
          </w:tcPr>
          <w:p w:rsidR="001F3419" w:rsidRPr="004161A2" w:rsidRDefault="001F3419" w:rsidP="00830DA2">
            <w:pPr>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eastAsia="en-US"/>
              </w:rPr>
              <w:t xml:space="preserve">8.3.1.2 кеуде клеткаларын қозғалтумен күш сала тыныс алуды жүзеге асыру </w:t>
            </w:r>
          </w:p>
        </w:tc>
        <w:tc>
          <w:tcPr>
            <w:tcW w:w="1418" w:type="dxa"/>
          </w:tcPr>
          <w:p w:rsidR="001F3419" w:rsidRPr="004161A2" w:rsidRDefault="001F3419" w:rsidP="004A0806">
            <w:pPr>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eastAsia="en-US"/>
              </w:rPr>
              <w:t xml:space="preserve">9.3.1.2 бастапқы және әртүрлі позаларда дұрыс тыныс алу дағыларын игеру: отырған кезде, тұрып тұрған кезде, қол мен аяқты іртүрлі жағдайда ұстаған кезде, терең тыныс алған кезде </w:t>
            </w:r>
          </w:p>
        </w:tc>
        <w:tc>
          <w:tcPr>
            <w:tcW w:w="1417" w:type="dxa"/>
          </w:tcPr>
          <w:p w:rsidR="001F3419" w:rsidRPr="004161A2" w:rsidRDefault="001F3419" w:rsidP="00C93C9D">
            <w:pPr>
              <w:spacing w:after="0" w:line="240" w:lineRule="auto"/>
              <w:rPr>
                <w:rFonts w:ascii="Times New Roman" w:hAnsi="Times New Roman" w:cs="Times New Roman"/>
                <w:kern w:val="2"/>
                <w:sz w:val="28"/>
                <w:szCs w:val="28"/>
                <w:lang w:val="kk-KZ"/>
              </w:rPr>
            </w:pPr>
            <w:r w:rsidRPr="004161A2">
              <w:rPr>
                <w:rFonts w:ascii="Times New Roman" w:hAnsi="Times New Roman" w:cs="Times New Roman"/>
                <w:sz w:val="28"/>
                <w:szCs w:val="28"/>
                <w:lang w:val="kk-KZ" w:eastAsia="en-US"/>
              </w:rPr>
              <w:t xml:space="preserve">10.3.1.2 </w:t>
            </w:r>
            <w:r w:rsidR="00C93C9D" w:rsidRPr="004161A2">
              <w:rPr>
                <w:rFonts w:ascii="Times New Roman" w:hAnsi="Times New Roman" w:cs="Times New Roman"/>
                <w:sz w:val="28"/>
                <w:szCs w:val="28"/>
                <w:lang w:val="kk-KZ" w:eastAsia="en-US"/>
              </w:rPr>
              <w:t>бастапқы және әртүрлі позаларда дұрыс тыныс алу дағыларын көрсетие білу: отырған кезде, тұрып тұрған кезде, қол мен аяқты іртүрлі жағдайда ұстаған кезде, терең тыныс алған кезде</w:t>
            </w:r>
          </w:p>
        </w:tc>
      </w:tr>
      <w:tr w:rsidR="001F3419" w:rsidRPr="00A15DDF" w:rsidTr="009A2EAB">
        <w:trPr>
          <w:trHeight w:val="57"/>
        </w:trPr>
        <w:tc>
          <w:tcPr>
            <w:tcW w:w="1384" w:type="dxa"/>
            <w:vMerge/>
          </w:tcPr>
          <w:p w:rsidR="001F3419" w:rsidRPr="004161A2" w:rsidRDefault="001F3419" w:rsidP="002A0C58">
            <w:pPr>
              <w:spacing w:after="0" w:line="240" w:lineRule="auto"/>
              <w:rPr>
                <w:rFonts w:ascii="Times New Roman" w:hAnsi="Times New Roman" w:cs="Times New Roman"/>
                <w:sz w:val="28"/>
                <w:szCs w:val="28"/>
                <w:lang w:val="kk-KZ"/>
              </w:rPr>
            </w:pPr>
          </w:p>
        </w:tc>
        <w:tc>
          <w:tcPr>
            <w:tcW w:w="1309" w:type="dxa"/>
          </w:tcPr>
          <w:p w:rsidR="001F3419" w:rsidRPr="004161A2" w:rsidRDefault="001F3419" w:rsidP="00830DA2">
            <w:pPr>
              <w:autoSpaceDE w:val="0"/>
              <w:autoSpaceDN w:val="0"/>
              <w:adjustRightInd w:val="0"/>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rPr>
              <w:t xml:space="preserve">5.3.1.3 әртүрлі дене жаттығуарын орындағаннан кейін организмдегі </w:t>
            </w:r>
            <w:r w:rsidRPr="004161A2">
              <w:rPr>
                <w:rFonts w:ascii="Times New Roman" w:hAnsi="Times New Roman" w:cs="Times New Roman"/>
                <w:sz w:val="28"/>
                <w:szCs w:val="28"/>
                <w:lang w:val="kk-KZ"/>
              </w:rPr>
              <w:lastRenderedPageBreak/>
              <w:t xml:space="preserve">дене өзгерістерін бақылау бойынша әртүрлі жұмыстар жүргізілді </w:t>
            </w:r>
          </w:p>
        </w:tc>
        <w:tc>
          <w:tcPr>
            <w:tcW w:w="1276" w:type="dxa"/>
          </w:tcPr>
          <w:p w:rsidR="001F3419" w:rsidRPr="004161A2" w:rsidRDefault="001F3419" w:rsidP="000C5DFE">
            <w:pPr>
              <w:autoSpaceDE w:val="0"/>
              <w:autoSpaceDN w:val="0"/>
              <w:adjustRightInd w:val="0"/>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rPr>
              <w:lastRenderedPageBreak/>
              <w:t xml:space="preserve">6.3.1.3 дене жаттығуларын орындау кезінде организмдегі өзгерістерді </w:t>
            </w:r>
            <w:r w:rsidRPr="004161A2">
              <w:rPr>
                <w:rFonts w:ascii="Times New Roman" w:hAnsi="Times New Roman" w:cs="Times New Roman"/>
                <w:sz w:val="28"/>
                <w:szCs w:val="28"/>
                <w:lang w:val="kk-KZ"/>
              </w:rPr>
              <w:lastRenderedPageBreak/>
              <w:t xml:space="preserve">анықтау, дене қысымын өлшей алу, жүректің жиырылу жиілігін санау </w:t>
            </w:r>
          </w:p>
        </w:tc>
        <w:tc>
          <w:tcPr>
            <w:tcW w:w="1276" w:type="dxa"/>
          </w:tcPr>
          <w:p w:rsidR="001F3419" w:rsidRPr="004161A2" w:rsidRDefault="001F3419" w:rsidP="00830DA2">
            <w:pPr>
              <w:autoSpaceDE w:val="0"/>
              <w:autoSpaceDN w:val="0"/>
              <w:adjustRightInd w:val="0"/>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rPr>
              <w:lastRenderedPageBreak/>
              <w:t>7.3.1.3 қозғалыс кемістіктерін түзету және алдын-алуға бағытта</w:t>
            </w:r>
            <w:r w:rsidRPr="004161A2">
              <w:rPr>
                <w:rFonts w:ascii="Times New Roman" w:hAnsi="Times New Roman" w:cs="Times New Roman"/>
                <w:sz w:val="28"/>
                <w:szCs w:val="28"/>
                <w:lang w:val="kk-KZ"/>
              </w:rPr>
              <w:lastRenderedPageBreak/>
              <w:t>лған дене жаттығуларын орындау кезіндегі дене өзгерістерін қалай бақылауға алу керектігін білу (дамымай қалу, қозғалыс қызметтерінің әлсіреу және күшін жоюы)</w:t>
            </w:r>
          </w:p>
        </w:tc>
        <w:tc>
          <w:tcPr>
            <w:tcW w:w="1417" w:type="dxa"/>
          </w:tcPr>
          <w:p w:rsidR="001F3419" w:rsidRPr="004161A2" w:rsidRDefault="001F3419" w:rsidP="00830DA2">
            <w:pPr>
              <w:autoSpaceDE w:val="0"/>
              <w:autoSpaceDN w:val="0"/>
              <w:adjustRightInd w:val="0"/>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rPr>
              <w:lastRenderedPageBreak/>
              <w:t xml:space="preserve">8.3.1.3 дене жаттыуларын орындау кезіндегі дене өзгерістерін анықтау </w:t>
            </w:r>
            <w:r w:rsidRPr="004161A2">
              <w:rPr>
                <w:rFonts w:ascii="Times New Roman" w:hAnsi="Times New Roman" w:cs="Times New Roman"/>
                <w:sz w:val="28"/>
                <w:szCs w:val="28"/>
                <w:lang w:val="kk-KZ"/>
              </w:rPr>
              <w:lastRenderedPageBreak/>
              <w:t xml:space="preserve">үшін бақылау стратегияларының қатарын көрсету және түсіндіре алу </w:t>
            </w:r>
          </w:p>
        </w:tc>
        <w:tc>
          <w:tcPr>
            <w:tcW w:w="1418" w:type="dxa"/>
          </w:tcPr>
          <w:p w:rsidR="001F3419" w:rsidRPr="004161A2" w:rsidRDefault="001F3419" w:rsidP="00830DA2">
            <w:pPr>
              <w:autoSpaceDE w:val="0"/>
              <w:autoSpaceDN w:val="0"/>
              <w:adjustRightInd w:val="0"/>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rPr>
              <w:lastRenderedPageBreak/>
              <w:t xml:space="preserve">9.3.1.3 дене жаттығуларын орындау арысында немесе одан кейін белгілі </w:t>
            </w:r>
            <w:r w:rsidRPr="004161A2">
              <w:rPr>
                <w:rFonts w:ascii="Times New Roman" w:hAnsi="Times New Roman" w:cs="Times New Roman"/>
                <w:sz w:val="28"/>
                <w:szCs w:val="28"/>
                <w:lang w:val="kk-KZ"/>
              </w:rPr>
              <w:lastRenderedPageBreak/>
              <w:t xml:space="preserve">бір өзгерістерді білу үшін бақылау стратегияларының қатарын қолдану </w:t>
            </w:r>
          </w:p>
        </w:tc>
        <w:tc>
          <w:tcPr>
            <w:tcW w:w="1417" w:type="dxa"/>
          </w:tcPr>
          <w:p w:rsidR="001F3419" w:rsidRPr="004161A2" w:rsidRDefault="001F3419">
            <w:pPr>
              <w:spacing w:after="0" w:line="240" w:lineRule="auto"/>
              <w:rPr>
                <w:rFonts w:ascii="Times New Roman" w:hAnsi="Times New Roman" w:cs="Times New Roman"/>
                <w:kern w:val="2"/>
                <w:sz w:val="28"/>
                <w:szCs w:val="28"/>
                <w:lang w:val="kk-KZ"/>
              </w:rPr>
            </w:pPr>
            <w:r w:rsidRPr="004161A2">
              <w:rPr>
                <w:rFonts w:ascii="Times New Roman" w:hAnsi="Times New Roman" w:cs="Times New Roman"/>
                <w:sz w:val="28"/>
                <w:szCs w:val="28"/>
                <w:lang w:val="kk-KZ"/>
              </w:rPr>
              <w:lastRenderedPageBreak/>
              <w:t xml:space="preserve">10.3.1.3 </w:t>
            </w:r>
            <w:r w:rsidR="00C93C9D" w:rsidRPr="004161A2">
              <w:rPr>
                <w:rFonts w:ascii="Times New Roman" w:hAnsi="Times New Roman" w:cs="Times New Roman"/>
                <w:sz w:val="28"/>
                <w:szCs w:val="28"/>
                <w:lang w:val="kk-KZ"/>
              </w:rPr>
              <w:t xml:space="preserve">дене жаттығуларын орындау арысында немесе одан кейін белгілі </w:t>
            </w:r>
            <w:r w:rsidR="00C93C9D" w:rsidRPr="004161A2">
              <w:rPr>
                <w:rFonts w:ascii="Times New Roman" w:hAnsi="Times New Roman" w:cs="Times New Roman"/>
                <w:sz w:val="28"/>
                <w:szCs w:val="28"/>
                <w:lang w:val="kk-KZ"/>
              </w:rPr>
              <w:lastRenderedPageBreak/>
              <w:t>бір өзгерістерді білу үшін бақылау стратегияларының қатарын қолдана білуді көрсете алу</w:t>
            </w:r>
          </w:p>
        </w:tc>
      </w:tr>
      <w:tr w:rsidR="001F3419" w:rsidRPr="00A15DDF" w:rsidTr="009A2EAB">
        <w:trPr>
          <w:trHeight w:val="57"/>
        </w:trPr>
        <w:tc>
          <w:tcPr>
            <w:tcW w:w="1384" w:type="dxa"/>
            <w:vMerge/>
          </w:tcPr>
          <w:p w:rsidR="001F3419" w:rsidRPr="004161A2" w:rsidRDefault="001F3419" w:rsidP="002A0C58">
            <w:pPr>
              <w:spacing w:after="0" w:line="240" w:lineRule="auto"/>
              <w:rPr>
                <w:rFonts w:ascii="Times New Roman" w:hAnsi="Times New Roman" w:cs="Times New Roman"/>
                <w:sz w:val="28"/>
                <w:szCs w:val="28"/>
                <w:lang w:val="kk-KZ"/>
              </w:rPr>
            </w:pPr>
          </w:p>
        </w:tc>
        <w:tc>
          <w:tcPr>
            <w:tcW w:w="1309" w:type="dxa"/>
          </w:tcPr>
          <w:p w:rsidR="001F3419" w:rsidRPr="004161A2" w:rsidRDefault="001F3419" w:rsidP="00830DA2">
            <w:pPr>
              <w:autoSpaceDE w:val="0"/>
              <w:autoSpaceDN w:val="0"/>
              <w:adjustRightInd w:val="0"/>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rPr>
              <w:t xml:space="preserve">5.3.1.4 жаттығуларды орындау барысында жеке шекетеулер мен мүмкіндіктер туралы балама түсініктерді дамыту </w:t>
            </w:r>
          </w:p>
        </w:tc>
        <w:tc>
          <w:tcPr>
            <w:tcW w:w="1276" w:type="dxa"/>
          </w:tcPr>
          <w:p w:rsidR="001F3419" w:rsidRPr="004161A2" w:rsidDel="00E84026" w:rsidRDefault="001F3419" w:rsidP="00830DA2">
            <w:pPr>
              <w:autoSpaceDE w:val="0"/>
              <w:autoSpaceDN w:val="0"/>
              <w:adjustRightInd w:val="0"/>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rPr>
              <w:t xml:space="preserve">6.3.1.4 жаттығулар қатарын орындау барынысындағы қиындықтар мен тәуекелдер </w:t>
            </w:r>
          </w:p>
        </w:tc>
        <w:tc>
          <w:tcPr>
            <w:tcW w:w="1276" w:type="dxa"/>
          </w:tcPr>
          <w:p w:rsidR="001F3419" w:rsidRPr="004161A2" w:rsidDel="00E84026" w:rsidRDefault="001F3419" w:rsidP="00830DA2">
            <w:pPr>
              <w:autoSpaceDE w:val="0"/>
              <w:autoSpaceDN w:val="0"/>
              <w:adjustRightInd w:val="0"/>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rPr>
              <w:t>7.3.1.4 денсаулықты ныйғайтушы жаттығуларды орындау кезінде оларды сезінудің негізгі жолдарын анықтай отырып, тәуекелдер мен қиынды</w:t>
            </w:r>
            <w:r w:rsidRPr="004161A2">
              <w:rPr>
                <w:rFonts w:ascii="Times New Roman" w:hAnsi="Times New Roman" w:cs="Times New Roman"/>
                <w:sz w:val="28"/>
                <w:szCs w:val="28"/>
                <w:lang w:val="kk-KZ"/>
              </w:rPr>
              <w:lastRenderedPageBreak/>
              <w:t xml:space="preserve">қтарды түсіну </w:t>
            </w:r>
          </w:p>
        </w:tc>
        <w:tc>
          <w:tcPr>
            <w:tcW w:w="1417" w:type="dxa"/>
          </w:tcPr>
          <w:p w:rsidR="001F3419" w:rsidRPr="004161A2" w:rsidDel="00E84026" w:rsidRDefault="001F3419" w:rsidP="00830DA2">
            <w:pPr>
              <w:autoSpaceDE w:val="0"/>
              <w:autoSpaceDN w:val="0"/>
              <w:adjustRightInd w:val="0"/>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rPr>
              <w:lastRenderedPageBreak/>
              <w:t xml:space="preserve">8.3.1.4 дене жаттығуларын нығайтушы дене жаттығуларын орындау кезінде оларды сезіне отырып, қиындықтар мен тәуекелдерді реттестіру, түсіну, </w:t>
            </w:r>
            <w:r w:rsidRPr="004161A2">
              <w:rPr>
                <w:rFonts w:ascii="Times New Roman" w:hAnsi="Times New Roman" w:cs="Times New Roman"/>
                <w:sz w:val="28"/>
                <w:szCs w:val="28"/>
                <w:lang w:val="kk-KZ"/>
              </w:rPr>
              <w:lastRenderedPageBreak/>
              <w:t xml:space="preserve">көрсете алу </w:t>
            </w:r>
          </w:p>
        </w:tc>
        <w:tc>
          <w:tcPr>
            <w:tcW w:w="1418" w:type="dxa"/>
          </w:tcPr>
          <w:p w:rsidR="001F3419" w:rsidRPr="004161A2" w:rsidDel="00E84026" w:rsidRDefault="001F3419" w:rsidP="00830DA2">
            <w:pPr>
              <w:autoSpaceDE w:val="0"/>
              <w:autoSpaceDN w:val="0"/>
              <w:adjustRightInd w:val="0"/>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rPr>
              <w:lastRenderedPageBreak/>
              <w:t xml:space="preserve">9.3.1.4 денсаулықты нығайтуға ықпал етуші дене жаттығуларының қатарын орындау кезіндегі қиындықтар мен тәуекелдермен күресуге көмектесу үшін </w:t>
            </w:r>
            <w:r w:rsidRPr="004161A2">
              <w:rPr>
                <w:rFonts w:ascii="Times New Roman" w:hAnsi="Times New Roman" w:cs="Times New Roman"/>
                <w:sz w:val="28"/>
                <w:szCs w:val="28"/>
                <w:lang w:val="kk-KZ"/>
              </w:rPr>
              <w:lastRenderedPageBreak/>
              <w:t xml:space="preserve">сәйкес реакцияларды таңдау және қолдану </w:t>
            </w:r>
          </w:p>
        </w:tc>
        <w:tc>
          <w:tcPr>
            <w:tcW w:w="1417" w:type="dxa"/>
          </w:tcPr>
          <w:p w:rsidR="001F3419" w:rsidRPr="004161A2" w:rsidRDefault="001F3419" w:rsidP="00C93C9D">
            <w:pPr>
              <w:spacing w:after="0" w:line="240" w:lineRule="auto"/>
              <w:rPr>
                <w:rFonts w:ascii="Times New Roman" w:hAnsi="Times New Roman" w:cs="Times New Roman"/>
                <w:kern w:val="2"/>
                <w:sz w:val="28"/>
                <w:szCs w:val="28"/>
                <w:lang w:val="kk-KZ"/>
              </w:rPr>
            </w:pPr>
            <w:r w:rsidRPr="004161A2">
              <w:rPr>
                <w:rFonts w:ascii="Times New Roman" w:hAnsi="Times New Roman" w:cs="Times New Roman"/>
                <w:sz w:val="28"/>
                <w:szCs w:val="28"/>
                <w:lang w:val="kk-KZ"/>
              </w:rPr>
              <w:lastRenderedPageBreak/>
              <w:t xml:space="preserve">10.3.1.4 </w:t>
            </w:r>
            <w:r w:rsidR="00C93C9D" w:rsidRPr="004161A2">
              <w:rPr>
                <w:rFonts w:ascii="Times New Roman" w:hAnsi="Times New Roman" w:cs="Times New Roman"/>
                <w:sz w:val="28"/>
                <w:szCs w:val="28"/>
                <w:lang w:val="kk-KZ"/>
              </w:rPr>
              <w:t xml:space="preserve">денсаулықты нығайтуға ықпал етуші дене жаттығуларының қатарын орындау кезіндегі қиындықтар мен тәуекелдермен күресуге көмектесу үшін </w:t>
            </w:r>
            <w:r w:rsidR="00C93C9D" w:rsidRPr="004161A2">
              <w:rPr>
                <w:rFonts w:ascii="Times New Roman" w:hAnsi="Times New Roman" w:cs="Times New Roman"/>
                <w:sz w:val="28"/>
                <w:szCs w:val="28"/>
                <w:lang w:val="kk-KZ"/>
              </w:rPr>
              <w:lastRenderedPageBreak/>
              <w:t>сәйкес реакцияларды қолдана білу және талдау</w:t>
            </w:r>
            <w:r w:rsidR="00F658D2" w:rsidRPr="004161A2">
              <w:rPr>
                <w:rFonts w:ascii="Times New Roman" w:hAnsi="Times New Roman" w:cs="Times New Roman"/>
                <w:sz w:val="28"/>
                <w:szCs w:val="28"/>
                <w:lang w:val="kk-KZ"/>
              </w:rPr>
              <w:t xml:space="preserve"> </w:t>
            </w:r>
          </w:p>
        </w:tc>
      </w:tr>
      <w:tr w:rsidR="00B86318" w:rsidRPr="00A15DDF" w:rsidTr="009A2EAB">
        <w:trPr>
          <w:trHeight w:val="57"/>
        </w:trPr>
        <w:tc>
          <w:tcPr>
            <w:tcW w:w="1384" w:type="dxa"/>
            <w:vMerge w:val="restart"/>
          </w:tcPr>
          <w:p w:rsidR="00B86318" w:rsidRPr="004161A2" w:rsidRDefault="00B86318" w:rsidP="00BD6A23">
            <w:pPr>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rPr>
              <w:lastRenderedPageBreak/>
              <w:t xml:space="preserve">3.2 Әртүрлі қызметтік бағыттағы дене жаттығулары сабақтарын өздігінен ұйымдастыру тәсілдері </w:t>
            </w:r>
          </w:p>
        </w:tc>
        <w:tc>
          <w:tcPr>
            <w:tcW w:w="1309" w:type="dxa"/>
          </w:tcPr>
          <w:p w:rsidR="00B86318" w:rsidRPr="004161A2" w:rsidRDefault="00B86318" w:rsidP="00830DA2">
            <w:pPr>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rPr>
              <w:t>5.3.2.1 қ</w:t>
            </w:r>
            <w:r w:rsidRPr="004161A2">
              <w:rPr>
                <w:rFonts w:ascii="Times New Roman" w:eastAsia="Times New Roman" w:hAnsi="Times New Roman" w:cs="Times New Roman"/>
                <w:sz w:val="28"/>
                <w:szCs w:val="28"/>
                <w:lang w:val="kk-KZ"/>
              </w:rPr>
              <w:t xml:space="preserve">оғамда өзін-өзі ұстау ережелері мен дене мәдениетін игеру негізіндегі өзіндік әлеуметтік қолданбалы тәсілдерді ұйымдастыра алуды қалыптастыру </w:t>
            </w:r>
          </w:p>
        </w:tc>
        <w:tc>
          <w:tcPr>
            <w:tcW w:w="1276" w:type="dxa"/>
          </w:tcPr>
          <w:p w:rsidR="00B86318" w:rsidRPr="004161A2" w:rsidRDefault="00B86318" w:rsidP="00830DA2">
            <w:pPr>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rPr>
              <w:t>6.3.2.1 қ</w:t>
            </w:r>
            <w:r w:rsidRPr="004161A2">
              <w:rPr>
                <w:rFonts w:ascii="Times New Roman" w:eastAsia="Times New Roman" w:hAnsi="Times New Roman" w:cs="Times New Roman"/>
                <w:sz w:val="28"/>
                <w:szCs w:val="28"/>
                <w:lang w:val="kk-KZ"/>
              </w:rPr>
              <w:t>оғамда өзін-өзі ұстау ережелері мен дене мәдениетін игеру негізіндегі</w:t>
            </w:r>
            <w:r w:rsidR="00F658D2" w:rsidRPr="004161A2">
              <w:rPr>
                <w:rFonts w:ascii="Times New Roman" w:eastAsia="Times New Roman" w:hAnsi="Times New Roman" w:cs="Times New Roman"/>
                <w:sz w:val="28"/>
                <w:szCs w:val="28"/>
                <w:lang w:val="kk-KZ"/>
              </w:rPr>
              <w:t xml:space="preserve"> </w:t>
            </w:r>
            <w:r w:rsidRPr="004161A2">
              <w:rPr>
                <w:rFonts w:ascii="Times New Roman" w:eastAsia="Times New Roman" w:hAnsi="Times New Roman" w:cs="Times New Roman"/>
                <w:sz w:val="28"/>
                <w:szCs w:val="28"/>
                <w:lang w:val="kk-KZ"/>
              </w:rPr>
              <w:t>әлеуметтік қолданыстағы қызметтер мен тәсілдерді ұйымдастыру барысындағы қиындықтарды анықтай алу</w:t>
            </w:r>
          </w:p>
        </w:tc>
        <w:tc>
          <w:tcPr>
            <w:tcW w:w="1276" w:type="dxa"/>
          </w:tcPr>
          <w:p w:rsidR="00B86318" w:rsidRPr="004161A2" w:rsidRDefault="00B86318" w:rsidP="00830DA2">
            <w:pPr>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rPr>
              <w:t>7.3.2.1 қ</w:t>
            </w:r>
            <w:r w:rsidRPr="004161A2">
              <w:rPr>
                <w:rFonts w:ascii="Times New Roman" w:eastAsia="Times New Roman" w:hAnsi="Times New Roman" w:cs="Times New Roman"/>
                <w:sz w:val="28"/>
                <w:szCs w:val="28"/>
                <w:lang w:val="kk-KZ"/>
              </w:rPr>
              <w:t>оғамда өзін-өзі ұстау ережелері мен дене мәдениетін игеру негізіндегі</w:t>
            </w:r>
            <w:r w:rsidR="00F658D2" w:rsidRPr="004161A2">
              <w:rPr>
                <w:rFonts w:ascii="Times New Roman" w:eastAsia="Times New Roman" w:hAnsi="Times New Roman" w:cs="Times New Roman"/>
                <w:sz w:val="28"/>
                <w:szCs w:val="28"/>
                <w:lang w:val="kk-KZ"/>
              </w:rPr>
              <w:t xml:space="preserve"> </w:t>
            </w:r>
            <w:r w:rsidRPr="004161A2">
              <w:rPr>
                <w:rFonts w:ascii="Times New Roman" w:eastAsia="Times New Roman" w:hAnsi="Times New Roman" w:cs="Times New Roman"/>
                <w:sz w:val="28"/>
                <w:szCs w:val="28"/>
                <w:lang w:val="kk-KZ"/>
              </w:rPr>
              <w:t>әлеуметтік қолданыстағы қызметтер мен тәсілдерді ұйымдастыру барысындағы қиындықтарды анықтай алу кезіндегі қиындықтарды түсіну</w:t>
            </w:r>
          </w:p>
        </w:tc>
        <w:tc>
          <w:tcPr>
            <w:tcW w:w="1417" w:type="dxa"/>
          </w:tcPr>
          <w:p w:rsidR="00B86318" w:rsidRPr="004161A2" w:rsidRDefault="00B86318" w:rsidP="00830DA2">
            <w:pPr>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rPr>
              <w:t>8.3.2.1 қ</w:t>
            </w:r>
            <w:r w:rsidRPr="004161A2">
              <w:rPr>
                <w:rFonts w:ascii="Times New Roman" w:eastAsia="Times New Roman" w:hAnsi="Times New Roman" w:cs="Times New Roman"/>
                <w:sz w:val="28"/>
                <w:szCs w:val="28"/>
                <w:lang w:val="kk-KZ"/>
              </w:rPr>
              <w:t>оғамда өзін-өзі ұстау ережелері мен дене мәдениетін игеру негізіндегі</w:t>
            </w:r>
            <w:r w:rsidR="00F658D2" w:rsidRPr="004161A2">
              <w:rPr>
                <w:rFonts w:ascii="Times New Roman" w:eastAsia="Times New Roman" w:hAnsi="Times New Roman" w:cs="Times New Roman"/>
                <w:sz w:val="28"/>
                <w:szCs w:val="28"/>
                <w:lang w:val="kk-KZ"/>
              </w:rPr>
              <w:t xml:space="preserve"> </w:t>
            </w:r>
            <w:r w:rsidRPr="004161A2">
              <w:rPr>
                <w:rFonts w:ascii="Times New Roman" w:eastAsia="Times New Roman" w:hAnsi="Times New Roman" w:cs="Times New Roman"/>
                <w:sz w:val="28"/>
                <w:szCs w:val="28"/>
                <w:lang w:val="kk-KZ"/>
              </w:rPr>
              <w:t xml:space="preserve">әлеуметтік қолданыстағы қызметтер мен тәсілдерді ұйымдастыру барысындағы қиындықтарды түсіну және қиындықтарды көрсете алу </w:t>
            </w:r>
          </w:p>
        </w:tc>
        <w:tc>
          <w:tcPr>
            <w:tcW w:w="1418" w:type="dxa"/>
          </w:tcPr>
          <w:p w:rsidR="00B86318" w:rsidRPr="004161A2" w:rsidRDefault="00B86318" w:rsidP="00830DA2">
            <w:pPr>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rPr>
              <w:t>9.3.2.1 қ</w:t>
            </w:r>
            <w:r w:rsidRPr="004161A2">
              <w:rPr>
                <w:rFonts w:ascii="Times New Roman" w:eastAsia="Times New Roman" w:hAnsi="Times New Roman" w:cs="Times New Roman"/>
                <w:sz w:val="28"/>
                <w:szCs w:val="28"/>
                <w:lang w:val="kk-KZ"/>
              </w:rPr>
              <w:t>оғамда өзін-өзі ұстау ережелері мен дене мәдениетін игеру негізіндегі</w:t>
            </w:r>
            <w:r w:rsidR="00F658D2" w:rsidRPr="004161A2">
              <w:rPr>
                <w:rFonts w:ascii="Times New Roman" w:eastAsia="Times New Roman" w:hAnsi="Times New Roman" w:cs="Times New Roman"/>
                <w:sz w:val="28"/>
                <w:szCs w:val="28"/>
                <w:lang w:val="kk-KZ"/>
              </w:rPr>
              <w:t xml:space="preserve"> </w:t>
            </w:r>
            <w:r w:rsidRPr="004161A2">
              <w:rPr>
                <w:rFonts w:ascii="Times New Roman" w:eastAsia="Times New Roman" w:hAnsi="Times New Roman" w:cs="Times New Roman"/>
                <w:sz w:val="28"/>
                <w:szCs w:val="28"/>
                <w:lang w:val="kk-KZ"/>
              </w:rPr>
              <w:t xml:space="preserve">әлеуметтік қолданыстағы қызметтер мен тәсілдерді ұйымдастыру барысындағы икемдерді іріктеу және қолдана алу </w:t>
            </w:r>
          </w:p>
        </w:tc>
        <w:tc>
          <w:tcPr>
            <w:tcW w:w="1417" w:type="dxa"/>
          </w:tcPr>
          <w:p w:rsidR="00B86318" w:rsidRPr="004161A2" w:rsidRDefault="00B86318" w:rsidP="00AA3A7B">
            <w:pPr>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rPr>
              <w:t xml:space="preserve">10.3.2.1 </w:t>
            </w:r>
            <w:r w:rsidR="00F83639" w:rsidRPr="004161A2">
              <w:rPr>
                <w:rFonts w:ascii="Times New Roman" w:hAnsi="Times New Roman" w:cs="Times New Roman"/>
                <w:sz w:val="28"/>
                <w:szCs w:val="28"/>
                <w:lang w:val="kk-KZ"/>
              </w:rPr>
              <w:t>қ</w:t>
            </w:r>
            <w:r w:rsidR="00F83639" w:rsidRPr="004161A2">
              <w:rPr>
                <w:rFonts w:ascii="Times New Roman" w:eastAsia="Times New Roman" w:hAnsi="Times New Roman" w:cs="Times New Roman"/>
                <w:sz w:val="28"/>
                <w:szCs w:val="28"/>
                <w:lang w:val="kk-KZ"/>
              </w:rPr>
              <w:t>оғамда өзін-өзі ұстау ережелері мен дене мәдениетін игеру негізіндегі</w:t>
            </w:r>
            <w:r w:rsidR="00F658D2" w:rsidRPr="004161A2">
              <w:rPr>
                <w:rFonts w:ascii="Times New Roman" w:eastAsia="Times New Roman" w:hAnsi="Times New Roman" w:cs="Times New Roman"/>
                <w:sz w:val="28"/>
                <w:szCs w:val="28"/>
                <w:lang w:val="kk-KZ"/>
              </w:rPr>
              <w:t xml:space="preserve"> </w:t>
            </w:r>
            <w:r w:rsidR="00F83639" w:rsidRPr="004161A2">
              <w:rPr>
                <w:rFonts w:ascii="Times New Roman" w:eastAsia="Times New Roman" w:hAnsi="Times New Roman" w:cs="Times New Roman"/>
                <w:sz w:val="28"/>
                <w:szCs w:val="28"/>
                <w:lang w:val="kk-KZ"/>
              </w:rPr>
              <w:t>әлеуметтік қолданыстағы қызметтер мен тәсілдерді ұйымдастыру барысында өз</w:t>
            </w:r>
            <w:r w:rsidR="00F658D2" w:rsidRPr="004161A2">
              <w:rPr>
                <w:rFonts w:ascii="Times New Roman" w:eastAsia="Times New Roman" w:hAnsi="Times New Roman" w:cs="Times New Roman"/>
                <w:sz w:val="28"/>
                <w:szCs w:val="28"/>
                <w:lang w:val="kk-KZ"/>
              </w:rPr>
              <w:t xml:space="preserve"> </w:t>
            </w:r>
            <w:r w:rsidR="00F83639" w:rsidRPr="004161A2">
              <w:rPr>
                <w:rFonts w:ascii="Times New Roman" w:eastAsia="Times New Roman" w:hAnsi="Times New Roman" w:cs="Times New Roman"/>
                <w:sz w:val="28"/>
                <w:szCs w:val="28"/>
                <w:lang w:val="kk-KZ"/>
              </w:rPr>
              <w:t>икемдерді талдау</w:t>
            </w:r>
          </w:p>
          <w:p w:rsidR="00B86318" w:rsidRPr="004161A2" w:rsidRDefault="00B86318" w:rsidP="00AA3A7B">
            <w:pPr>
              <w:spacing w:after="0" w:line="240" w:lineRule="auto"/>
              <w:rPr>
                <w:rFonts w:ascii="Times New Roman" w:hAnsi="Times New Roman" w:cs="Times New Roman"/>
                <w:sz w:val="28"/>
                <w:szCs w:val="28"/>
                <w:lang w:val="kk-KZ"/>
              </w:rPr>
            </w:pPr>
          </w:p>
        </w:tc>
      </w:tr>
      <w:tr w:rsidR="00B86318" w:rsidRPr="00A15DDF" w:rsidTr="009A2EAB">
        <w:trPr>
          <w:trHeight w:val="57"/>
        </w:trPr>
        <w:tc>
          <w:tcPr>
            <w:tcW w:w="1384" w:type="dxa"/>
            <w:vMerge/>
          </w:tcPr>
          <w:p w:rsidR="00B86318" w:rsidRPr="004161A2" w:rsidRDefault="00B86318" w:rsidP="002A0C58">
            <w:pPr>
              <w:spacing w:after="0" w:line="240" w:lineRule="auto"/>
              <w:rPr>
                <w:rFonts w:ascii="Times New Roman" w:hAnsi="Times New Roman" w:cs="Times New Roman"/>
                <w:sz w:val="28"/>
                <w:szCs w:val="28"/>
                <w:lang w:val="kk-KZ"/>
              </w:rPr>
            </w:pPr>
          </w:p>
        </w:tc>
        <w:tc>
          <w:tcPr>
            <w:tcW w:w="1309" w:type="dxa"/>
          </w:tcPr>
          <w:p w:rsidR="00B86318" w:rsidRPr="004161A2" w:rsidDel="00E84026" w:rsidRDefault="00B86318" w:rsidP="00830DA2">
            <w:pPr>
              <w:tabs>
                <w:tab w:val="left" w:pos="41"/>
              </w:tabs>
              <w:autoSpaceDE w:val="0"/>
              <w:autoSpaceDN w:val="0"/>
              <w:adjustRightInd w:val="0"/>
              <w:spacing w:before="60" w:after="60" w:line="240" w:lineRule="auto"/>
              <w:rPr>
                <w:rFonts w:ascii="Times New Roman" w:hAnsi="Times New Roman" w:cs="Times New Roman"/>
                <w:sz w:val="28"/>
                <w:szCs w:val="28"/>
                <w:lang w:val="kk-KZ" w:eastAsia="en-GB"/>
              </w:rPr>
            </w:pPr>
            <w:r w:rsidRPr="004161A2">
              <w:rPr>
                <w:rFonts w:ascii="Times New Roman" w:hAnsi="Times New Roman" w:cs="Times New Roman"/>
                <w:sz w:val="28"/>
                <w:szCs w:val="28"/>
                <w:lang w:val="kk-KZ" w:eastAsia="en-GB"/>
              </w:rPr>
              <w:t xml:space="preserve">5.3.2.2 қалыпқа келтіру техникасы және </w:t>
            </w:r>
            <w:r w:rsidRPr="004161A2">
              <w:rPr>
                <w:rFonts w:ascii="Times New Roman" w:hAnsi="Times New Roman" w:cs="Times New Roman"/>
                <w:sz w:val="28"/>
                <w:szCs w:val="28"/>
                <w:lang w:val="kk-KZ" w:eastAsia="en-GB"/>
              </w:rPr>
              <w:lastRenderedPageBreak/>
              <w:t>мен дене жаттығуларына дайындық шеңберіндегі денені алын-ала дайындаудың негізгі комонеттерін бі</w:t>
            </w:r>
            <w:r w:rsidR="00E07EA7" w:rsidRPr="004161A2">
              <w:rPr>
                <w:rFonts w:ascii="Times New Roman" w:hAnsi="Times New Roman" w:cs="Times New Roman"/>
                <w:sz w:val="28"/>
                <w:szCs w:val="28"/>
                <w:lang w:val="kk-KZ" w:eastAsia="en-GB"/>
              </w:rPr>
              <w:t>лу және түсіну</w:t>
            </w:r>
          </w:p>
        </w:tc>
        <w:tc>
          <w:tcPr>
            <w:tcW w:w="1276" w:type="dxa"/>
          </w:tcPr>
          <w:p w:rsidR="00B86318" w:rsidRPr="004161A2" w:rsidDel="00E84026" w:rsidRDefault="00B86318" w:rsidP="00830DA2">
            <w:pPr>
              <w:tabs>
                <w:tab w:val="left" w:pos="41"/>
              </w:tabs>
              <w:autoSpaceDE w:val="0"/>
              <w:autoSpaceDN w:val="0"/>
              <w:adjustRightInd w:val="0"/>
              <w:spacing w:before="60" w:after="60" w:line="240" w:lineRule="auto"/>
              <w:rPr>
                <w:rFonts w:ascii="Times New Roman" w:hAnsi="Times New Roman" w:cs="Times New Roman"/>
                <w:sz w:val="28"/>
                <w:szCs w:val="28"/>
                <w:lang w:val="kk-KZ" w:eastAsia="en-GB"/>
              </w:rPr>
            </w:pPr>
            <w:r w:rsidRPr="004161A2">
              <w:rPr>
                <w:rFonts w:ascii="Times New Roman" w:hAnsi="Times New Roman" w:cs="Times New Roman"/>
                <w:sz w:val="28"/>
                <w:szCs w:val="28"/>
                <w:lang w:val="kk-KZ" w:eastAsia="en-GB"/>
              </w:rPr>
              <w:lastRenderedPageBreak/>
              <w:t xml:space="preserve">6.3.2.2 қалыпқа келтіру техникасы және </w:t>
            </w:r>
            <w:r w:rsidRPr="004161A2">
              <w:rPr>
                <w:rFonts w:ascii="Times New Roman" w:hAnsi="Times New Roman" w:cs="Times New Roman"/>
                <w:sz w:val="28"/>
                <w:szCs w:val="28"/>
                <w:lang w:val="kk-KZ" w:eastAsia="en-GB"/>
              </w:rPr>
              <w:lastRenderedPageBreak/>
              <w:t xml:space="preserve">оларды орындау және денені алдын-ала дайындаудың негізгі компоненттерінің организмге ықпалын түсіндіре алу </w:t>
            </w:r>
          </w:p>
        </w:tc>
        <w:tc>
          <w:tcPr>
            <w:tcW w:w="1276" w:type="dxa"/>
          </w:tcPr>
          <w:p w:rsidR="00B86318" w:rsidRPr="004161A2" w:rsidDel="00E84026" w:rsidRDefault="00B86318" w:rsidP="00830DA2">
            <w:pPr>
              <w:tabs>
                <w:tab w:val="left" w:pos="41"/>
              </w:tabs>
              <w:autoSpaceDE w:val="0"/>
              <w:autoSpaceDN w:val="0"/>
              <w:adjustRightInd w:val="0"/>
              <w:spacing w:before="60" w:after="60" w:line="240" w:lineRule="auto"/>
              <w:rPr>
                <w:rFonts w:ascii="Times New Roman" w:hAnsi="Times New Roman" w:cs="Times New Roman"/>
                <w:sz w:val="28"/>
                <w:szCs w:val="28"/>
                <w:lang w:val="kk-KZ" w:eastAsia="en-GB"/>
              </w:rPr>
            </w:pPr>
            <w:r w:rsidRPr="004161A2">
              <w:rPr>
                <w:rFonts w:ascii="Times New Roman" w:hAnsi="Times New Roman" w:cs="Times New Roman"/>
                <w:sz w:val="28"/>
                <w:szCs w:val="28"/>
                <w:lang w:val="kk-KZ" w:eastAsia="en-GB"/>
              </w:rPr>
              <w:lastRenderedPageBreak/>
              <w:t xml:space="preserve">7.3.2.2 дене жаттығуларының </w:t>
            </w:r>
            <w:r w:rsidRPr="004161A2">
              <w:rPr>
                <w:rFonts w:ascii="Times New Roman" w:hAnsi="Times New Roman" w:cs="Times New Roman"/>
                <w:sz w:val="28"/>
                <w:szCs w:val="28"/>
                <w:lang w:val="kk-KZ" w:eastAsia="en-GB"/>
              </w:rPr>
              <w:lastRenderedPageBreak/>
              <w:t>алдында денені алдын-ала дайындауды жүргізу және организмді қалыпқа келтірудің техникасының компоненттерін көрсету</w:t>
            </w:r>
            <w:r w:rsidR="00F658D2" w:rsidRPr="004161A2">
              <w:rPr>
                <w:rFonts w:ascii="Times New Roman" w:hAnsi="Times New Roman" w:cs="Times New Roman"/>
                <w:sz w:val="28"/>
                <w:szCs w:val="28"/>
                <w:lang w:val="kk-KZ" w:eastAsia="en-GB"/>
              </w:rPr>
              <w:t xml:space="preserve"> </w:t>
            </w:r>
          </w:p>
        </w:tc>
        <w:tc>
          <w:tcPr>
            <w:tcW w:w="1417" w:type="dxa"/>
          </w:tcPr>
          <w:p w:rsidR="00B86318" w:rsidRPr="004161A2" w:rsidDel="00E84026" w:rsidRDefault="00B86318" w:rsidP="00830DA2">
            <w:pPr>
              <w:tabs>
                <w:tab w:val="left" w:pos="41"/>
              </w:tabs>
              <w:autoSpaceDE w:val="0"/>
              <w:autoSpaceDN w:val="0"/>
              <w:adjustRightInd w:val="0"/>
              <w:spacing w:before="60" w:after="60" w:line="240" w:lineRule="auto"/>
              <w:rPr>
                <w:rFonts w:ascii="Times New Roman" w:hAnsi="Times New Roman" w:cs="Times New Roman"/>
                <w:sz w:val="28"/>
                <w:szCs w:val="28"/>
                <w:lang w:val="kk-KZ" w:eastAsia="en-GB"/>
              </w:rPr>
            </w:pPr>
            <w:r w:rsidRPr="004161A2">
              <w:rPr>
                <w:rFonts w:ascii="Times New Roman" w:hAnsi="Times New Roman" w:cs="Times New Roman"/>
                <w:sz w:val="28"/>
                <w:szCs w:val="28"/>
                <w:lang w:val="kk-KZ" w:eastAsia="en-GB"/>
              </w:rPr>
              <w:lastRenderedPageBreak/>
              <w:t xml:space="preserve">8.3.2.2 денені алдын-ала дайындау, </w:t>
            </w:r>
            <w:r w:rsidRPr="004161A2">
              <w:rPr>
                <w:rFonts w:ascii="Times New Roman" w:hAnsi="Times New Roman" w:cs="Times New Roman"/>
                <w:sz w:val="28"/>
                <w:szCs w:val="28"/>
                <w:lang w:val="kk-KZ" w:eastAsia="en-GB"/>
              </w:rPr>
              <w:lastRenderedPageBreak/>
              <w:t xml:space="preserve">оны қалыпқа келтіру және олардың маңыздылығын түсіне отырып кешендерді құру және көрсете білу </w:t>
            </w:r>
          </w:p>
        </w:tc>
        <w:tc>
          <w:tcPr>
            <w:tcW w:w="1418" w:type="dxa"/>
          </w:tcPr>
          <w:p w:rsidR="00B86318" w:rsidRPr="004161A2" w:rsidDel="00E84026" w:rsidRDefault="00B86318" w:rsidP="00830DA2">
            <w:pPr>
              <w:tabs>
                <w:tab w:val="left" w:pos="41"/>
              </w:tabs>
              <w:autoSpaceDE w:val="0"/>
              <w:autoSpaceDN w:val="0"/>
              <w:adjustRightInd w:val="0"/>
              <w:spacing w:before="60" w:after="60" w:line="240" w:lineRule="auto"/>
              <w:rPr>
                <w:rFonts w:ascii="Times New Roman" w:hAnsi="Times New Roman" w:cs="Times New Roman"/>
                <w:sz w:val="28"/>
                <w:szCs w:val="28"/>
                <w:lang w:val="kk-KZ" w:eastAsia="en-GB"/>
              </w:rPr>
            </w:pPr>
            <w:r w:rsidRPr="004161A2">
              <w:rPr>
                <w:rFonts w:ascii="Times New Roman" w:hAnsi="Times New Roman" w:cs="Times New Roman"/>
                <w:sz w:val="28"/>
                <w:szCs w:val="28"/>
                <w:lang w:val="kk-KZ" w:eastAsia="en-GB"/>
              </w:rPr>
              <w:lastRenderedPageBreak/>
              <w:t xml:space="preserve">9.3.2.2 нақты дене жаттығулары үшін </w:t>
            </w:r>
            <w:r w:rsidRPr="004161A2">
              <w:rPr>
                <w:rFonts w:ascii="Times New Roman" w:hAnsi="Times New Roman" w:cs="Times New Roman"/>
                <w:sz w:val="28"/>
                <w:szCs w:val="28"/>
                <w:lang w:val="kk-KZ" w:eastAsia="en-GB"/>
              </w:rPr>
              <w:lastRenderedPageBreak/>
              <w:t xml:space="preserve">денені алдын-ала дайындау, оларды түсіндіре алу, организмді тиімді қалыпқа келтіруді бағалау </w:t>
            </w:r>
          </w:p>
        </w:tc>
        <w:tc>
          <w:tcPr>
            <w:tcW w:w="1417" w:type="dxa"/>
          </w:tcPr>
          <w:p w:rsidR="00B86318" w:rsidRPr="004161A2" w:rsidRDefault="00B86318" w:rsidP="00AA3A7B">
            <w:pPr>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eastAsia="en-GB"/>
              </w:rPr>
              <w:lastRenderedPageBreak/>
              <w:t xml:space="preserve">10.3.2.2 </w:t>
            </w:r>
            <w:r w:rsidR="00F83639" w:rsidRPr="004161A2">
              <w:rPr>
                <w:rFonts w:ascii="Times New Roman" w:hAnsi="Times New Roman" w:cs="Times New Roman"/>
                <w:sz w:val="28"/>
                <w:szCs w:val="28"/>
                <w:lang w:val="kk-KZ" w:eastAsia="en-GB"/>
              </w:rPr>
              <w:t xml:space="preserve">нақты дене жаттығулары үшін </w:t>
            </w:r>
            <w:r w:rsidR="00F83639" w:rsidRPr="004161A2">
              <w:rPr>
                <w:rFonts w:ascii="Times New Roman" w:hAnsi="Times New Roman" w:cs="Times New Roman"/>
                <w:sz w:val="28"/>
                <w:szCs w:val="28"/>
                <w:lang w:val="kk-KZ" w:eastAsia="en-GB"/>
              </w:rPr>
              <w:lastRenderedPageBreak/>
              <w:t>денені алдын-ала дайындай алуды көрсету, организмді тиімді қалыпқа келтіруді бағалау</w:t>
            </w:r>
          </w:p>
        </w:tc>
      </w:tr>
      <w:tr w:rsidR="00B86318" w:rsidRPr="00A15DDF" w:rsidTr="009A2EAB">
        <w:trPr>
          <w:trHeight w:val="57"/>
        </w:trPr>
        <w:tc>
          <w:tcPr>
            <w:tcW w:w="1384" w:type="dxa"/>
            <w:vMerge w:val="restart"/>
          </w:tcPr>
          <w:p w:rsidR="00B86318" w:rsidRPr="004161A2" w:rsidRDefault="00B86318" w:rsidP="004F517B">
            <w:pPr>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rPr>
              <w:lastRenderedPageBreak/>
              <w:t xml:space="preserve">3.3 Жеке бас тазалығының ережелері, жарақаттанудың алдын-алу және дене жаттығулары сабақтарында алғашқы медициналық көмек көрсете алу </w:t>
            </w:r>
          </w:p>
        </w:tc>
        <w:tc>
          <w:tcPr>
            <w:tcW w:w="1309" w:type="dxa"/>
          </w:tcPr>
          <w:p w:rsidR="00B86318" w:rsidRPr="004161A2" w:rsidRDefault="00B86318" w:rsidP="00830DA2">
            <w:pPr>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rPr>
              <w:t>5.3.3.1 дене жаттығуларымен айналысу барысында қауіпсіздік туралы түсінікке</w:t>
            </w:r>
            <w:r w:rsidR="00F658D2" w:rsidRPr="004161A2">
              <w:rPr>
                <w:rFonts w:ascii="Times New Roman" w:hAnsi="Times New Roman" w:cs="Times New Roman"/>
                <w:sz w:val="28"/>
                <w:szCs w:val="28"/>
                <w:lang w:val="kk-KZ"/>
              </w:rPr>
              <w:t xml:space="preserve"> </w:t>
            </w:r>
            <w:r w:rsidRPr="004161A2">
              <w:rPr>
                <w:rFonts w:ascii="Times New Roman" w:hAnsi="Times New Roman" w:cs="Times New Roman"/>
                <w:sz w:val="28"/>
                <w:szCs w:val="28"/>
                <w:lang w:val="kk-KZ"/>
              </w:rPr>
              <w:t xml:space="preserve">ие болу </w:t>
            </w:r>
          </w:p>
        </w:tc>
        <w:tc>
          <w:tcPr>
            <w:tcW w:w="1276" w:type="dxa"/>
          </w:tcPr>
          <w:p w:rsidR="00B86318" w:rsidRPr="004161A2" w:rsidRDefault="00B86318" w:rsidP="00830DA2">
            <w:pPr>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rPr>
              <w:t xml:space="preserve">6.3.3.1 дене жаттығуларымен айналысу барысында жарақаттанудың алдын-алу және қарапайым қауіпсіздік ережелерін ұстану </w:t>
            </w:r>
          </w:p>
        </w:tc>
        <w:tc>
          <w:tcPr>
            <w:tcW w:w="1276" w:type="dxa"/>
          </w:tcPr>
          <w:p w:rsidR="00B86318" w:rsidRPr="004161A2" w:rsidRDefault="00B86318" w:rsidP="00830DA2">
            <w:pPr>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rPr>
              <w:t xml:space="preserve">7.3.3.1 дене жаттығуларымен айналысу барысында жарақаттанудың алдын-алу және қарапайым қауіпсіздік ережелері дағдыларына ие болу </w:t>
            </w:r>
          </w:p>
        </w:tc>
        <w:tc>
          <w:tcPr>
            <w:tcW w:w="1417" w:type="dxa"/>
          </w:tcPr>
          <w:p w:rsidR="00B86318" w:rsidRPr="004161A2" w:rsidRDefault="00B86318" w:rsidP="00830DA2">
            <w:pPr>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rPr>
              <w:t xml:space="preserve">8.3.3.1 дене жаттығуларымен айналысу барысында жарақаттанудың алдын-алу және қарапайым қауіпсіздік ережелері дағдыларына ие болу </w:t>
            </w:r>
          </w:p>
        </w:tc>
        <w:tc>
          <w:tcPr>
            <w:tcW w:w="1418" w:type="dxa"/>
          </w:tcPr>
          <w:p w:rsidR="00B86318" w:rsidRPr="004161A2" w:rsidRDefault="00B86318" w:rsidP="00830DA2">
            <w:pPr>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rPr>
              <w:t xml:space="preserve">9.3.3.1 дене жаттығуларымен айналысу барысында жарақаттанудың алдын-алу және қарапайым қауіпсіздік ережелері дағдыларына ие болу </w:t>
            </w:r>
          </w:p>
        </w:tc>
        <w:tc>
          <w:tcPr>
            <w:tcW w:w="1417" w:type="dxa"/>
          </w:tcPr>
          <w:p w:rsidR="00B86318" w:rsidRPr="004161A2" w:rsidRDefault="00B86318" w:rsidP="00B86318">
            <w:pPr>
              <w:spacing w:after="0" w:line="240" w:lineRule="auto"/>
              <w:rPr>
                <w:rFonts w:ascii="Times New Roman" w:hAnsi="Times New Roman" w:cs="Times New Roman"/>
                <w:kern w:val="2"/>
                <w:sz w:val="28"/>
                <w:szCs w:val="28"/>
                <w:lang w:val="kk-KZ"/>
              </w:rPr>
            </w:pPr>
            <w:r w:rsidRPr="004161A2">
              <w:rPr>
                <w:rFonts w:ascii="Times New Roman" w:hAnsi="Times New Roman" w:cs="Times New Roman"/>
                <w:sz w:val="28"/>
                <w:szCs w:val="28"/>
                <w:lang w:val="kk-KZ"/>
              </w:rPr>
              <w:t xml:space="preserve">10.3.3.1 жарақаттанудың алдын-алу үшін дене жаттығуларымен айналысу барысында өз әрекетін талдау </w:t>
            </w:r>
          </w:p>
        </w:tc>
      </w:tr>
      <w:tr w:rsidR="00B86318" w:rsidRPr="00A15DDF" w:rsidTr="009A2EAB">
        <w:trPr>
          <w:trHeight w:val="57"/>
        </w:trPr>
        <w:tc>
          <w:tcPr>
            <w:tcW w:w="1384" w:type="dxa"/>
            <w:vMerge/>
          </w:tcPr>
          <w:p w:rsidR="00B86318" w:rsidRPr="004161A2" w:rsidRDefault="00B86318" w:rsidP="002A0C58">
            <w:pPr>
              <w:spacing w:after="0" w:line="240" w:lineRule="auto"/>
              <w:rPr>
                <w:rFonts w:ascii="Times New Roman" w:hAnsi="Times New Roman" w:cs="Times New Roman"/>
                <w:sz w:val="28"/>
                <w:szCs w:val="28"/>
                <w:lang w:val="kk-KZ"/>
              </w:rPr>
            </w:pPr>
          </w:p>
        </w:tc>
        <w:tc>
          <w:tcPr>
            <w:tcW w:w="1309" w:type="dxa"/>
          </w:tcPr>
          <w:p w:rsidR="00B86318" w:rsidRPr="004161A2" w:rsidRDefault="00B86318" w:rsidP="00830DA2">
            <w:pPr>
              <w:spacing w:after="0" w:line="240" w:lineRule="auto"/>
              <w:jc w:val="both"/>
              <w:rPr>
                <w:rFonts w:ascii="Times New Roman" w:hAnsi="Times New Roman" w:cs="Times New Roman"/>
                <w:sz w:val="28"/>
                <w:szCs w:val="28"/>
                <w:lang w:val="kk-KZ"/>
              </w:rPr>
            </w:pPr>
            <w:r w:rsidRPr="004161A2">
              <w:rPr>
                <w:rFonts w:ascii="Times New Roman" w:hAnsi="Times New Roman" w:cs="Times New Roman"/>
                <w:sz w:val="28"/>
                <w:szCs w:val="28"/>
                <w:lang w:val="kk-KZ"/>
              </w:rPr>
              <w:t xml:space="preserve">5.3.3.2 жазатайым </w:t>
            </w:r>
            <w:r w:rsidRPr="004161A2">
              <w:rPr>
                <w:rFonts w:ascii="Times New Roman" w:hAnsi="Times New Roman" w:cs="Times New Roman"/>
                <w:sz w:val="28"/>
                <w:szCs w:val="28"/>
                <w:lang w:val="kk-KZ"/>
              </w:rPr>
              <w:lastRenderedPageBreak/>
              <w:t xml:space="preserve">жағдайларда жарақаттану барысында алғашқы көмек көрсетет алу туралы түсінікке ие болу </w:t>
            </w:r>
          </w:p>
        </w:tc>
        <w:tc>
          <w:tcPr>
            <w:tcW w:w="1276" w:type="dxa"/>
          </w:tcPr>
          <w:p w:rsidR="00B86318" w:rsidRPr="004161A2" w:rsidRDefault="00B86318" w:rsidP="00830DA2">
            <w:pPr>
              <w:spacing w:after="0" w:line="240" w:lineRule="auto"/>
              <w:jc w:val="both"/>
              <w:rPr>
                <w:rFonts w:ascii="Times New Roman" w:hAnsi="Times New Roman" w:cs="Times New Roman"/>
                <w:sz w:val="28"/>
                <w:szCs w:val="28"/>
                <w:lang w:val="kk-KZ"/>
              </w:rPr>
            </w:pPr>
            <w:r w:rsidRPr="004161A2">
              <w:rPr>
                <w:rFonts w:ascii="Times New Roman" w:hAnsi="Times New Roman" w:cs="Times New Roman"/>
                <w:sz w:val="28"/>
                <w:szCs w:val="28"/>
                <w:lang w:val="kk-KZ"/>
              </w:rPr>
              <w:lastRenderedPageBreak/>
              <w:t xml:space="preserve">6.3.3.2 жазатайым </w:t>
            </w:r>
            <w:r w:rsidRPr="004161A2">
              <w:rPr>
                <w:rFonts w:ascii="Times New Roman" w:hAnsi="Times New Roman" w:cs="Times New Roman"/>
                <w:sz w:val="28"/>
                <w:szCs w:val="28"/>
                <w:lang w:val="kk-KZ"/>
              </w:rPr>
              <w:lastRenderedPageBreak/>
              <w:t xml:space="preserve">жағдайлар мен жарақаттану кезінде алғашқы көмек көрсете алу </w:t>
            </w:r>
          </w:p>
        </w:tc>
        <w:tc>
          <w:tcPr>
            <w:tcW w:w="1276" w:type="dxa"/>
          </w:tcPr>
          <w:p w:rsidR="00B86318" w:rsidRPr="004161A2" w:rsidRDefault="00B86318" w:rsidP="00BE52E1">
            <w:pPr>
              <w:spacing w:after="0" w:line="240" w:lineRule="auto"/>
              <w:jc w:val="both"/>
              <w:rPr>
                <w:rFonts w:ascii="Times New Roman" w:hAnsi="Times New Roman" w:cs="Times New Roman"/>
                <w:sz w:val="28"/>
                <w:szCs w:val="28"/>
                <w:lang w:val="kk-KZ"/>
              </w:rPr>
            </w:pPr>
            <w:r w:rsidRPr="004161A2">
              <w:rPr>
                <w:rFonts w:ascii="Times New Roman" w:hAnsi="Times New Roman" w:cs="Times New Roman"/>
                <w:sz w:val="28"/>
                <w:szCs w:val="28"/>
                <w:lang w:val="kk-KZ"/>
              </w:rPr>
              <w:lastRenderedPageBreak/>
              <w:t xml:space="preserve">7.3.3.2 жазатайым </w:t>
            </w:r>
            <w:r w:rsidRPr="004161A2">
              <w:rPr>
                <w:rFonts w:ascii="Times New Roman" w:hAnsi="Times New Roman" w:cs="Times New Roman"/>
                <w:sz w:val="28"/>
                <w:szCs w:val="28"/>
                <w:lang w:val="kk-KZ"/>
              </w:rPr>
              <w:lastRenderedPageBreak/>
              <w:t xml:space="preserve">жағдайлар мен жарақаттану кезінде алғашқы көмек көрсете алу </w:t>
            </w:r>
          </w:p>
          <w:p w:rsidR="00B86318" w:rsidRPr="004161A2" w:rsidRDefault="00B86318" w:rsidP="00BE52E1">
            <w:pPr>
              <w:spacing w:after="0" w:line="240" w:lineRule="auto"/>
              <w:rPr>
                <w:rFonts w:ascii="Times New Roman" w:hAnsi="Times New Roman" w:cs="Times New Roman"/>
                <w:sz w:val="28"/>
                <w:szCs w:val="28"/>
                <w:lang w:val="kk-KZ"/>
              </w:rPr>
            </w:pPr>
          </w:p>
        </w:tc>
        <w:tc>
          <w:tcPr>
            <w:tcW w:w="1417" w:type="dxa"/>
          </w:tcPr>
          <w:p w:rsidR="00B86318" w:rsidRPr="004161A2" w:rsidRDefault="00B86318" w:rsidP="00830DA2">
            <w:pPr>
              <w:spacing w:after="0" w:line="240" w:lineRule="auto"/>
              <w:jc w:val="both"/>
              <w:rPr>
                <w:rFonts w:ascii="Times New Roman" w:hAnsi="Times New Roman" w:cs="Times New Roman"/>
                <w:sz w:val="28"/>
                <w:szCs w:val="28"/>
                <w:lang w:val="kk-KZ"/>
              </w:rPr>
            </w:pPr>
            <w:r w:rsidRPr="004161A2">
              <w:rPr>
                <w:rFonts w:ascii="Times New Roman" w:hAnsi="Times New Roman" w:cs="Times New Roman"/>
                <w:sz w:val="28"/>
                <w:szCs w:val="28"/>
                <w:lang w:val="kk-KZ"/>
              </w:rPr>
              <w:lastRenderedPageBreak/>
              <w:t xml:space="preserve">8.3.3.2 жазатайым </w:t>
            </w:r>
            <w:r w:rsidRPr="004161A2">
              <w:rPr>
                <w:rFonts w:ascii="Times New Roman" w:hAnsi="Times New Roman" w:cs="Times New Roman"/>
                <w:sz w:val="28"/>
                <w:szCs w:val="28"/>
                <w:lang w:val="kk-KZ"/>
              </w:rPr>
              <w:lastRenderedPageBreak/>
              <w:t xml:space="preserve">жағдайлар мен жарақаттану кезінде алғашқы көмек көрсете алу бойынша дағдыларды көрсете алу </w:t>
            </w:r>
          </w:p>
        </w:tc>
        <w:tc>
          <w:tcPr>
            <w:tcW w:w="1418" w:type="dxa"/>
          </w:tcPr>
          <w:p w:rsidR="00B86318" w:rsidRPr="004161A2" w:rsidRDefault="00B86318" w:rsidP="00830DA2">
            <w:pPr>
              <w:spacing w:after="0" w:line="240" w:lineRule="auto"/>
              <w:jc w:val="both"/>
              <w:rPr>
                <w:rFonts w:ascii="Times New Roman" w:hAnsi="Times New Roman" w:cs="Times New Roman"/>
                <w:sz w:val="28"/>
                <w:szCs w:val="28"/>
                <w:lang w:val="kk-KZ"/>
              </w:rPr>
            </w:pPr>
            <w:r w:rsidRPr="004161A2">
              <w:rPr>
                <w:rFonts w:ascii="Times New Roman" w:hAnsi="Times New Roman" w:cs="Times New Roman"/>
                <w:sz w:val="28"/>
                <w:szCs w:val="28"/>
                <w:lang w:val="kk-KZ"/>
              </w:rPr>
              <w:lastRenderedPageBreak/>
              <w:t xml:space="preserve">9.3.3.2 жазатайым </w:t>
            </w:r>
            <w:r w:rsidRPr="004161A2">
              <w:rPr>
                <w:rFonts w:ascii="Times New Roman" w:hAnsi="Times New Roman" w:cs="Times New Roman"/>
                <w:sz w:val="28"/>
                <w:szCs w:val="28"/>
                <w:lang w:val="kk-KZ"/>
              </w:rPr>
              <w:lastRenderedPageBreak/>
              <w:t xml:space="preserve">жағдайлар мен жарақаттану кезінде алғашқы көмек көрсете алу бойынша дағдыларды көрсете алу </w:t>
            </w:r>
          </w:p>
        </w:tc>
        <w:tc>
          <w:tcPr>
            <w:tcW w:w="1417" w:type="dxa"/>
          </w:tcPr>
          <w:p w:rsidR="00B86318" w:rsidRPr="004161A2" w:rsidRDefault="00B86318" w:rsidP="00B86318">
            <w:pPr>
              <w:spacing w:after="0" w:line="240" w:lineRule="auto"/>
              <w:rPr>
                <w:rFonts w:ascii="Times New Roman" w:hAnsi="Times New Roman" w:cs="Times New Roman"/>
                <w:kern w:val="2"/>
                <w:sz w:val="28"/>
                <w:szCs w:val="28"/>
                <w:lang w:val="kk-KZ"/>
              </w:rPr>
            </w:pPr>
            <w:r w:rsidRPr="004161A2">
              <w:rPr>
                <w:rFonts w:ascii="Times New Roman" w:hAnsi="Times New Roman" w:cs="Times New Roman"/>
                <w:sz w:val="28"/>
                <w:szCs w:val="28"/>
                <w:lang w:val="kk-KZ"/>
              </w:rPr>
              <w:lastRenderedPageBreak/>
              <w:t xml:space="preserve">10.3.3.2 жазатайым </w:t>
            </w:r>
            <w:r w:rsidRPr="004161A2">
              <w:rPr>
                <w:rFonts w:ascii="Times New Roman" w:hAnsi="Times New Roman" w:cs="Times New Roman"/>
                <w:sz w:val="28"/>
                <w:szCs w:val="28"/>
                <w:lang w:val="kk-KZ"/>
              </w:rPr>
              <w:lastRenderedPageBreak/>
              <w:t xml:space="preserve">жағдайлар мен жарақаттану кезінде алғашқы көмек көрсете білу және талдау жасау </w:t>
            </w:r>
          </w:p>
        </w:tc>
      </w:tr>
      <w:tr w:rsidR="00B86318" w:rsidRPr="00A15DDF" w:rsidTr="009A2EAB">
        <w:trPr>
          <w:trHeight w:val="57"/>
        </w:trPr>
        <w:tc>
          <w:tcPr>
            <w:tcW w:w="1384" w:type="dxa"/>
            <w:vMerge w:val="restart"/>
          </w:tcPr>
          <w:p w:rsidR="00B86318" w:rsidRPr="004161A2" w:rsidRDefault="00B86318" w:rsidP="00E07EA7">
            <w:pPr>
              <w:widowControl w:val="0"/>
              <w:tabs>
                <w:tab w:val="left" w:pos="993"/>
              </w:tabs>
              <w:spacing w:after="0" w:line="240" w:lineRule="auto"/>
              <w:jc w:val="both"/>
              <w:rPr>
                <w:rFonts w:ascii="Times New Roman" w:eastAsia="Times New Roman" w:hAnsi="Times New Roman" w:cs="Times New Roman"/>
                <w:sz w:val="28"/>
                <w:szCs w:val="28"/>
                <w:lang w:val="kk-KZ"/>
              </w:rPr>
            </w:pPr>
            <w:r w:rsidRPr="004161A2">
              <w:rPr>
                <w:rFonts w:ascii="Times New Roman" w:hAnsi="Times New Roman" w:cs="Times New Roman"/>
                <w:sz w:val="28"/>
                <w:szCs w:val="28"/>
                <w:lang w:val="kk-KZ"/>
              </w:rPr>
              <w:lastRenderedPageBreak/>
              <w:t xml:space="preserve">3.4 </w:t>
            </w:r>
            <w:r w:rsidRPr="004161A2">
              <w:rPr>
                <w:rFonts w:ascii="Times New Roman" w:eastAsia="Times New Roman" w:hAnsi="Times New Roman" w:cs="Times New Roman"/>
                <w:sz w:val="28"/>
                <w:szCs w:val="28"/>
                <w:lang w:val="kk-KZ"/>
              </w:rPr>
              <w:t>Мектеп ішінде және мектептен тыс дене әрекеттері қызметіне қатысу және мүмк</w:t>
            </w:r>
            <w:r w:rsidR="00E07EA7" w:rsidRPr="004161A2">
              <w:rPr>
                <w:rFonts w:ascii="Times New Roman" w:eastAsia="Times New Roman" w:hAnsi="Times New Roman" w:cs="Times New Roman"/>
                <w:sz w:val="28"/>
                <w:szCs w:val="28"/>
                <w:lang w:val="kk-KZ"/>
              </w:rPr>
              <w:t>індіктерді анықтау және ұсыну</w:t>
            </w:r>
          </w:p>
        </w:tc>
        <w:tc>
          <w:tcPr>
            <w:tcW w:w="1309" w:type="dxa"/>
          </w:tcPr>
          <w:p w:rsidR="00B86318" w:rsidRPr="004161A2" w:rsidRDefault="00B86318" w:rsidP="00830DA2">
            <w:pPr>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rPr>
              <w:t xml:space="preserve">5.3.4.1 «дене мәдениеті», «күн тәртібі» туралы қарапайым түсініктерге ие болу </w:t>
            </w:r>
          </w:p>
        </w:tc>
        <w:tc>
          <w:tcPr>
            <w:tcW w:w="1276" w:type="dxa"/>
          </w:tcPr>
          <w:p w:rsidR="00B86318" w:rsidRPr="004161A2" w:rsidRDefault="00B86318" w:rsidP="00830DA2">
            <w:pPr>
              <w:spacing w:after="0" w:line="240" w:lineRule="auto"/>
              <w:rPr>
                <w:rFonts w:ascii="Times New Roman" w:hAnsi="Times New Roman" w:cs="Times New Roman"/>
                <w:sz w:val="28"/>
                <w:szCs w:val="28"/>
                <w:lang w:val="kk-KZ"/>
              </w:rPr>
            </w:pPr>
            <w:r w:rsidRPr="004161A2">
              <w:rPr>
                <w:rFonts w:ascii="Times New Roman" w:hAnsi="Times New Roman" w:cs="Times New Roman"/>
                <w:color w:val="1A171B"/>
                <w:sz w:val="28"/>
                <w:szCs w:val="28"/>
                <w:lang w:val="kk-KZ"/>
              </w:rPr>
              <w:t xml:space="preserve">6.3.4.1 </w:t>
            </w:r>
            <w:r w:rsidRPr="004161A2">
              <w:rPr>
                <w:rFonts w:ascii="Times New Roman" w:hAnsi="Times New Roman" w:cs="Times New Roman"/>
                <w:sz w:val="28"/>
                <w:szCs w:val="28"/>
                <w:lang w:val="kk-KZ"/>
              </w:rPr>
              <w:t xml:space="preserve">«дене мәдениеті», «күн тәртібі» туралы қарапайым түсініктерді кеңейту </w:t>
            </w:r>
          </w:p>
        </w:tc>
        <w:tc>
          <w:tcPr>
            <w:tcW w:w="1276" w:type="dxa"/>
          </w:tcPr>
          <w:p w:rsidR="00B86318" w:rsidRPr="004161A2" w:rsidRDefault="00B86318" w:rsidP="00830DA2">
            <w:pPr>
              <w:spacing w:after="0" w:line="240" w:lineRule="auto"/>
              <w:rPr>
                <w:rFonts w:ascii="Times New Roman" w:hAnsi="Times New Roman" w:cs="Times New Roman"/>
                <w:color w:val="1A171B"/>
                <w:sz w:val="28"/>
                <w:szCs w:val="28"/>
                <w:lang w:val="kk-KZ"/>
              </w:rPr>
            </w:pPr>
            <w:r w:rsidRPr="004161A2">
              <w:rPr>
                <w:rFonts w:ascii="Times New Roman" w:hAnsi="Times New Roman" w:cs="Times New Roman"/>
                <w:color w:val="1A171B"/>
                <w:sz w:val="28"/>
                <w:szCs w:val="28"/>
                <w:lang w:val="kk-KZ"/>
              </w:rPr>
              <w:t>7.3.4.1 к</w:t>
            </w:r>
            <w:r w:rsidRPr="004161A2">
              <w:rPr>
                <w:rFonts w:ascii="Times New Roman" w:hAnsi="Times New Roman" w:cs="Times New Roman"/>
                <w:sz w:val="28"/>
                <w:szCs w:val="28"/>
                <w:lang w:val="kk-KZ"/>
              </w:rPr>
              <w:t xml:space="preserve">үн тәртібіне жоспарлау және оған жаттығуды қосу </w:t>
            </w:r>
          </w:p>
        </w:tc>
        <w:tc>
          <w:tcPr>
            <w:tcW w:w="1417" w:type="dxa"/>
          </w:tcPr>
          <w:p w:rsidR="00B86318" w:rsidRPr="004161A2" w:rsidRDefault="00B86318" w:rsidP="00830DA2">
            <w:pPr>
              <w:spacing w:after="0" w:line="240" w:lineRule="auto"/>
              <w:rPr>
                <w:rFonts w:ascii="Times New Roman" w:hAnsi="Times New Roman" w:cs="Times New Roman"/>
                <w:color w:val="1A171B"/>
                <w:sz w:val="28"/>
                <w:szCs w:val="28"/>
                <w:lang w:val="kk-KZ"/>
              </w:rPr>
            </w:pPr>
            <w:r w:rsidRPr="004161A2">
              <w:rPr>
                <w:rFonts w:ascii="Times New Roman" w:hAnsi="Times New Roman" w:cs="Times New Roman"/>
                <w:sz w:val="28"/>
                <w:szCs w:val="28"/>
                <w:lang w:val="kk-KZ"/>
              </w:rPr>
              <w:t>8</w:t>
            </w:r>
            <w:r w:rsidRPr="004161A2">
              <w:rPr>
                <w:rFonts w:ascii="Times New Roman" w:hAnsi="Times New Roman" w:cs="Times New Roman"/>
                <w:color w:val="1A171B"/>
                <w:sz w:val="28"/>
                <w:szCs w:val="28"/>
                <w:lang w:val="kk-KZ"/>
              </w:rPr>
              <w:t>.3.4.1 к</w:t>
            </w:r>
            <w:r w:rsidRPr="004161A2">
              <w:rPr>
                <w:rFonts w:ascii="Times New Roman" w:hAnsi="Times New Roman" w:cs="Times New Roman"/>
                <w:sz w:val="28"/>
                <w:szCs w:val="28"/>
                <w:lang w:val="kk-KZ"/>
              </w:rPr>
              <w:t xml:space="preserve">үн тәртібіне таңғы жаттығуды және өзге қозғалыстық іс-шараларды қосуды ұйымдастыру бойынша икемдер мен дағдыларға ие болу </w:t>
            </w:r>
          </w:p>
        </w:tc>
        <w:tc>
          <w:tcPr>
            <w:tcW w:w="1418" w:type="dxa"/>
          </w:tcPr>
          <w:p w:rsidR="00B86318" w:rsidRPr="004161A2" w:rsidRDefault="00B86318" w:rsidP="00830DA2">
            <w:pPr>
              <w:spacing w:after="0" w:line="240" w:lineRule="auto"/>
              <w:rPr>
                <w:rFonts w:ascii="Times New Roman" w:hAnsi="Times New Roman" w:cs="Times New Roman"/>
                <w:sz w:val="28"/>
                <w:szCs w:val="28"/>
                <w:lang w:val="kk-KZ"/>
              </w:rPr>
            </w:pPr>
            <w:r w:rsidRPr="004161A2">
              <w:rPr>
                <w:rFonts w:ascii="Times New Roman" w:hAnsi="Times New Roman" w:cs="Times New Roman"/>
                <w:color w:val="1A171B"/>
                <w:sz w:val="28"/>
                <w:szCs w:val="28"/>
                <w:lang w:val="kk-KZ"/>
              </w:rPr>
              <w:t>9.3.4.1 ө</w:t>
            </w:r>
            <w:r w:rsidRPr="004161A2">
              <w:rPr>
                <w:rFonts w:ascii="Times New Roman" w:hAnsi="Times New Roman" w:cs="Times New Roman"/>
                <w:sz w:val="28"/>
                <w:szCs w:val="28"/>
                <w:lang w:val="kk-KZ"/>
              </w:rPr>
              <w:t xml:space="preserve">зінің оқу және оқудан тыс қызметтері есебінен күн тәртібін жоспарлау және оны ұстану </w:t>
            </w:r>
          </w:p>
        </w:tc>
        <w:tc>
          <w:tcPr>
            <w:tcW w:w="1417" w:type="dxa"/>
          </w:tcPr>
          <w:p w:rsidR="00B86318" w:rsidRPr="004161A2" w:rsidRDefault="00B86318">
            <w:pPr>
              <w:spacing w:after="0" w:line="240" w:lineRule="auto"/>
              <w:rPr>
                <w:rFonts w:ascii="Times New Roman" w:hAnsi="Times New Roman" w:cs="Times New Roman"/>
                <w:kern w:val="2"/>
                <w:sz w:val="28"/>
                <w:szCs w:val="28"/>
                <w:lang w:val="kk-KZ"/>
              </w:rPr>
            </w:pPr>
            <w:r w:rsidRPr="004161A2">
              <w:rPr>
                <w:rFonts w:ascii="Times New Roman" w:hAnsi="Times New Roman" w:cs="Times New Roman"/>
                <w:sz w:val="28"/>
                <w:szCs w:val="28"/>
                <w:lang w:val="kk-KZ"/>
              </w:rPr>
              <w:t xml:space="preserve">10.3.4.1 </w:t>
            </w:r>
            <w:r w:rsidRPr="004161A2">
              <w:rPr>
                <w:rFonts w:ascii="Times New Roman" w:hAnsi="Times New Roman" w:cs="Times New Roman"/>
                <w:color w:val="1A171B"/>
                <w:sz w:val="28"/>
                <w:szCs w:val="28"/>
                <w:lang w:val="kk-KZ"/>
              </w:rPr>
              <w:t>ө</w:t>
            </w:r>
            <w:r w:rsidRPr="004161A2">
              <w:rPr>
                <w:rFonts w:ascii="Times New Roman" w:hAnsi="Times New Roman" w:cs="Times New Roman"/>
                <w:sz w:val="28"/>
                <w:szCs w:val="28"/>
                <w:lang w:val="kk-KZ"/>
              </w:rPr>
              <w:t>зінің оқу және оқудан тыс қызметтері есебінен күн тәртібін ұстану және соны</w:t>
            </w:r>
            <w:r w:rsidR="00F658D2" w:rsidRPr="004161A2">
              <w:rPr>
                <w:rFonts w:ascii="Times New Roman" w:hAnsi="Times New Roman" w:cs="Times New Roman"/>
                <w:sz w:val="28"/>
                <w:szCs w:val="28"/>
                <w:lang w:val="kk-KZ"/>
              </w:rPr>
              <w:t xml:space="preserve"> </w:t>
            </w:r>
            <w:r w:rsidRPr="004161A2">
              <w:rPr>
                <w:rFonts w:ascii="Times New Roman" w:hAnsi="Times New Roman" w:cs="Times New Roman"/>
                <w:sz w:val="28"/>
                <w:szCs w:val="28"/>
                <w:lang w:val="kk-KZ"/>
              </w:rPr>
              <w:t>талдау</w:t>
            </w:r>
          </w:p>
        </w:tc>
      </w:tr>
      <w:tr w:rsidR="00B86318" w:rsidRPr="00A15DDF" w:rsidTr="009A2EAB">
        <w:trPr>
          <w:trHeight w:val="57"/>
        </w:trPr>
        <w:tc>
          <w:tcPr>
            <w:tcW w:w="1384" w:type="dxa"/>
            <w:vMerge/>
          </w:tcPr>
          <w:p w:rsidR="00B86318" w:rsidRPr="004161A2" w:rsidRDefault="00B86318" w:rsidP="002A0C58">
            <w:pPr>
              <w:spacing w:after="0" w:line="240" w:lineRule="auto"/>
              <w:rPr>
                <w:rFonts w:ascii="Times New Roman" w:hAnsi="Times New Roman" w:cs="Times New Roman"/>
                <w:sz w:val="28"/>
                <w:szCs w:val="28"/>
                <w:lang w:val="kk-KZ"/>
              </w:rPr>
            </w:pPr>
          </w:p>
        </w:tc>
        <w:tc>
          <w:tcPr>
            <w:tcW w:w="1309" w:type="dxa"/>
          </w:tcPr>
          <w:p w:rsidR="00B86318" w:rsidRPr="004161A2" w:rsidRDefault="00B86318" w:rsidP="00830DA2">
            <w:pPr>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rPr>
              <w:t xml:space="preserve">5.3.4.2 таза ауда серуендеудің маңыздылығы туралы түсінікке ие болу </w:t>
            </w:r>
          </w:p>
        </w:tc>
        <w:tc>
          <w:tcPr>
            <w:tcW w:w="1276" w:type="dxa"/>
          </w:tcPr>
          <w:p w:rsidR="00B86318" w:rsidRPr="004161A2" w:rsidRDefault="00B86318" w:rsidP="00830DA2">
            <w:pPr>
              <w:spacing w:after="0" w:line="240" w:lineRule="auto"/>
              <w:rPr>
                <w:rFonts w:ascii="Times New Roman" w:hAnsi="Times New Roman" w:cs="Times New Roman"/>
                <w:color w:val="1A171B"/>
                <w:sz w:val="28"/>
                <w:szCs w:val="28"/>
                <w:lang w:val="kk-KZ"/>
              </w:rPr>
            </w:pPr>
            <w:r w:rsidRPr="004161A2">
              <w:rPr>
                <w:rFonts w:ascii="Times New Roman" w:hAnsi="Times New Roman" w:cs="Times New Roman"/>
                <w:sz w:val="28"/>
                <w:szCs w:val="28"/>
                <w:lang w:val="kk-KZ"/>
              </w:rPr>
              <w:t xml:space="preserve">6.3.4.2 денені шынықтыру сабақтары, дене мәдениетіне бөлінетін уақыт, </w:t>
            </w:r>
            <w:r w:rsidRPr="004161A2">
              <w:rPr>
                <w:rFonts w:ascii="Times New Roman" w:hAnsi="Times New Roman" w:cs="Times New Roman"/>
                <w:sz w:val="28"/>
                <w:szCs w:val="28"/>
                <w:lang w:val="kk-KZ"/>
              </w:rPr>
              <w:lastRenderedPageBreak/>
              <w:t xml:space="preserve">таңғы жаттығулардың маңыздылығу туралы түсініктерге ие болу </w:t>
            </w:r>
          </w:p>
        </w:tc>
        <w:tc>
          <w:tcPr>
            <w:tcW w:w="1276" w:type="dxa"/>
          </w:tcPr>
          <w:p w:rsidR="00B86318" w:rsidRPr="004161A2" w:rsidRDefault="00B86318" w:rsidP="002A0C58">
            <w:pPr>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rPr>
              <w:lastRenderedPageBreak/>
              <w:t>7.3.4.2 оқу барысында сыртта немесе жабық ғимараттарда қозғалы</w:t>
            </w:r>
            <w:r w:rsidRPr="004161A2">
              <w:rPr>
                <w:rFonts w:ascii="Times New Roman" w:hAnsi="Times New Roman" w:cs="Times New Roman"/>
                <w:sz w:val="28"/>
                <w:szCs w:val="28"/>
                <w:lang w:val="kk-KZ"/>
              </w:rPr>
              <w:lastRenderedPageBreak/>
              <w:t>стық ойындар ойнау , дене тәрбиелік және сауықтырушы іс-ш</w:t>
            </w:r>
            <w:r w:rsidR="004E289D" w:rsidRPr="004161A2">
              <w:rPr>
                <w:rFonts w:ascii="Times New Roman" w:hAnsi="Times New Roman" w:cs="Times New Roman"/>
                <w:sz w:val="28"/>
                <w:szCs w:val="28"/>
                <w:lang w:val="kk-KZ"/>
              </w:rPr>
              <w:t>араларға қатысу және жоспарлау</w:t>
            </w:r>
          </w:p>
        </w:tc>
        <w:tc>
          <w:tcPr>
            <w:tcW w:w="1417" w:type="dxa"/>
          </w:tcPr>
          <w:p w:rsidR="00B86318" w:rsidRPr="004161A2" w:rsidRDefault="00B86318" w:rsidP="00E01221">
            <w:pPr>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rPr>
              <w:lastRenderedPageBreak/>
              <w:t xml:space="preserve">8.3.4.2 оқу барысында сыртта немесе жабық ғимараттарда қозғалыстық </w:t>
            </w:r>
            <w:r w:rsidRPr="004161A2">
              <w:rPr>
                <w:rFonts w:ascii="Times New Roman" w:hAnsi="Times New Roman" w:cs="Times New Roman"/>
                <w:sz w:val="28"/>
                <w:szCs w:val="28"/>
                <w:lang w:val="kk-KZ"/>
              </w:rPr>
              <w:lastRenderedPageBreak/>
              <w:t xml:space="preserve">ойындар ойнау , дене тәрбиелік және сауықтырушы іс-шараларға қатысу және жоспарлау </w:t>
            </w:r>
          </w:p>
          <w:p w:rsidR="00B86318" w:rsidRPr="004161A2" w:rsidRDefault="00B86318" w:rsidP="002A0C58">
            <w:pPr>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rPr>
              <w:t xml:space="preserve"> </w:t>
            </w:r>
          </w:p>
        </w:tc>
        <w:tc>
          <w:tcPr>
            <w:tcW w:w="1418" w:type="dxa"/>
          </w:tcPr>
          <w:p w:rsidR="00B86318" w:rsidRPr="004161A2" w:rsidRDefault="00B86318" w:rsidP="00830DA2">
            <w:pPr>
              <w:spacing w:after="0" w:line="240" w:lineRule="auto"/>
              <w:rPr>
                <w:rFonts w:ascii="Times New Roman" w:hAnsi="Times New Roman" w:cs="Times New Roman"/>
                <w:sz w:val="28"/>
                <w:szCs w:val="28"/>
                <w:lang w:val="kk-KZ"/>
              </w:rPr>
            </w:pPr>
            <w:r w:rsidRPr="004161A2">
              <w:rPr>
                <w:rFonts w:ascii="Times New Roman" w:hAnsi="Times New Roman" w:cs="Times New Roman"/>
                <w:sz w:val="28"/>
                <w:szCs w:val="28"/>
                <w:lang w:val="kk-KZ"/>
              </w:rPr>
              <w:lastRenderedPageBreak/>
              <w:t xml:space="preserve">9.3.4.2 оқу барысында дене тәрбиелік және сауықтырушы іс-шаралар, таңғы </w:t>
            </w:r>
            <w:r w:rsidRPr="004161A2">
              <w:rPr>
                <w:rFonts w:ascii="Times New Roman" w:hAnsi="Times New Roman" w:cs="Times New Roman"/>
                <w:sz w:val="28"/>
                <w:szCs w:val="28"/>
                <w:lang w:val="kk-KZ"/>
              </w:rPr>
              <w:lastRenderedPageBreak/>
              <w:t xml:space="preserve">жаттығуларды өткізу және ұйымдастыру бойынша икемдер мен дағдыларға ие болу </w:t>
            </w:r>
          </w:p>
        </w:tc>
        <w:tc>
          <w:tcPr>
            <w:tcW w:w="1417" w:type="dxa"/>
          </w:tcPr>
          <w:p w:rsidR="00B86318" w:rsidRPr="004161A2" w:rsidRDefault="00B86318" w:rsidP="00B86318">
            <w:pPr>
              <w:spacing w:after="0" w:line="240" w:lineRule="auto"/>
              <w:rPr>
                <w:rFonts w:ascii="Times New Roman" w:hAnsi="Times New Roman" w:cs="Times New Roman"/>
                <w:kern w:val="2"/>
                <w:sz w:val="28"/>
                <w:szCs w:val="28"/>
                <w:lang w:val="kk-KZ"/>
              </w:rPr>
            </w:pPr>
            <w:r w:rsidRPr="004161A2">
              <w:rPr>
                <w:rFonts w:ascii="Times New Roman" w:hAnsi="Times New Roman" w:cs="Times New Roman"/>
                <w:sz w:val="28"/>
                <w:szCs w:val="28"/>
                <w:lang w:val="kk-KZ"/>
              </w:rPr>
              <w:lastRenderedPageBreak/>
              <w:t xml:space="preserve">10.3.4.2 оқу барысында дене тәрбиелік және сауықтырушы іс-шаралар, таңғы </w:t>
            </w:r>
            <w:r w:rsidRPr="004161A2">
              <w:rPr>
                <w:rFonts w:ascii="Times New Roman" w:hAnsi="Times New Roman" w:cs="Times New Roman"/>
                <w:sz w:val="28"/>
                <w:szCs w:val="28"/>
                <w:lang w:val="kk-KZ"/>
              </w:rPr>
              <w:lastRenderedPageBreak/>
              <w:t xml:space="preserve">жаттығуларды өткізу және ұйымдастыру бойынша тұрақты икемдер мен дағдыларды көрсете алу </w:t>
            </w:r>
          </w:p>
        </w:tc>
      </w:tr>
    </w:tbl>
    <w:p w:rsidR="004161A2" w:rsidRDefault="004161A2" w:rsidP="00E07EA7">
      <w:pPr>
        <w:pStyle w:val="aff"/>
        <w:shd w:val="clear" w:color="auto" w:fill="FFFFFF"/>
        <w:spacing w:before="0" w:beforeAutospacing="0" w:after="0" w:afterAutospacing="0"/>
        <w:ind w:firstLine="709"/>
        <w:jc w:val="both"/>
        <w:textAlignment w:val="baseline"/>
        <w:rPr>
          <w:sz w:val="28"/>
          <w:szCs w:val="28"/>
          <w:lang w:val="kk-KZ" w:eastAsia="ar-SA"/>
        </w:rPr>
      </w:pPr>
    </w:p>
    <w:p w:rsidR="00E07EA7" w:rsidRPr="003A4D8A" w:rsidRDefault="00307EF1" w:rsidP="003A4D8A">
      <w:pPr>
        <w:tabs>
          <w:tab w:val="left" w:pos="0"/>
        </w:tabs>
        <w:spacing w:after="0" w:line="240" w:lineRule="auto"/>
        <w:ind w:firstLine="709"/>
        <w:jc w:val="both"/>
        <w:rPr>
          <w:rFonts w:ascii="Times New Roman" w:hAnsi="Times New Roman" w:cs="Times New Roman"/>
          <w:color w:val="000000"/>
          <w:spacing w:val="2"/>
          <w:sz w:val="28"/>
          <w:szCs w:val="28"/>
          <w:lang w:val="kk-KZ"/>
        </w:rPr>
      </w:pPr>
      <w:r w:rsidRPr="003A4D8A">
        <w:rPr>
          <w:rFonts w:ascii="Times New Roman" w:hAnsi="Times New Roman" w:cs="Times New Roman"/>
          <w:sz w:val="28"/>
          <w:szCs w:val="28"/>
          <w:lang w:val="kk-KZ" w:eastAsia="ar-SA"/>
        </w:rPr>
        <w:t xml:space="preserve">40. </w:t>
      </w:r>
      <w:r w:rsidR="00E07EA7" w:rsidRPr="003A4D8A">
        <w:rPr>
          <w:rFonts w:ascii="Times New Roman" w:hAnsi="Times New Roman" w:cs="Times New Roman"/>
          <w:sz w:val="28"/>
          <w:szCs w:val="28"/>
          <w:lang w:val="kk-KZ"/>
        </w:rPr>
        <w:t xml:space="preserve">Осы </w:t>
      </w:r>
      <w:r w:rsidR="006B304A">
        <w:rPr>
          <w:rFonts w:ascii="Times New Roman" w:hAnsi="Times New Roman" w:cs="Times New Roman"/>
          <w:sz w:val="28"/>
          <w:szCs w:val="28"/>
          <w:lang w:val="kk-KZ"/>
        </w:rPr>
        <w:t>Бағдарлама</w:t>
      </w:r>
      <w:r w:rsidR="00E07EA7" w:rsidRPr="003A4D8A">
        <w:rPr>
          <w:rFonts w:ascii="Times New Roman" w:hAnsi="Times New Roman" w:cs="Times New Roman"/>
          <w:sz w:val="28"/>
          <w:szCs w:val="28"/>
          <w:lang w:val="kk-KZ"/>
        </w:rPr>
        <w:t xml:space="preserve"> </w:t>
      </w:r>
      <w:r w:rsidR="003A4D8A" w:rsidRPr="003A4D8A">
        <w:rPr>
          <w:rFonts w:ascii="Times New Roman" w:hAnsi="Times New Roman" w:cs="Times New Roman"/>
          <w:sz w:val="28"/>
          <w:szCs w:val="28"/>
          <w:lang w:val="kk-KZ"/>
        </w:rPr>
        <w:t>жеңіл ақыл-ой кемістігі бар білім алушыларға арналған 5-10</w:t>
      </w:r>
      <w:r w:rsidR="003A4D8A" w:rsidRPr="003A4D8A">
        <w:rPr>
          <w:rFonts w:ascii="Times New Roman" w:hAnsi="Times New Roman" w:cs="Times New Roman"/>
          <w:bCs/>
          <w:sz w:val="28"/>
          <w:szCs w:val="28"/>
          <w:lang w:val="kk-KZ"/>
        </w:rPr>
        <w:t xml:space="preserve"> сыныптары үшін</w:t>
      </w:r>
      <w:r w:rsidR="003A4D8A" w:rsidRPr="003A4D8A">
        <w:rPr>
          <w:rFonts w:ascii="Times New Roman" w:hAnsi="Times New Roman" w:cs="Times New Roman"/>
          <w:sz w:val="28"/>
          <w:szCs w:val="28"/>
          <w:lang w:val="kk-KZ"/>
        </w:rPr>
        <w:t xml:space="preserve"> «Бейімделген дене шынықтыру» пәнінен </w:t>
      </w:r>
      <w:r w:rsidR="003A4D8A" w:rsidRPr="003A4D8A">
        <w:rPr>
          <w:rFonts w:ascii="Times New Roman" w:hAnsi="Times New Roman" w:cs="Times New Roman"/>
          <w:color w:val="000000"/>
          <w:sz w:val="28"/>
          <w:szCs w:val="28"/>
          <w:shd w:val="clear" w:color="auto" w:fill="FFFFFF"/>
          <w:lang w:val="kk-KZ"/>
        </w:rPr>
        <w:t xml:space="preserve">жаңартылған мазмұндағы </w:t>
      </w:r>
      <w:r w:rsidR="003A4D8A" w:rsidRPr="003A4D8A">
        <w:rPr>
          <w:rFonts w:ascii="Times New Roman" w:hAnsi="Times New Roman" w:cs="Times New Roman"/>
          <w:sz w:val="28"/>
          <w:szCs w:val="28"/>
          <w:lang w:val="kk-KZ" w:eastAsia="ar-SA"/>
        </w:rPr>
        <w:t xml:space="preserve">үлгілік оқу </w:t>
      </w:r>
      <w:r w:rsidR="00E07EA7" w:rsidRPr="003A4D8A">
        <w:rPr>
          <w:rFonts w:ascii="Times New Roman" w:hAnsi="Times New Roman" w:cs="Times New Roman"/>
          <w:sz w:val="28"/>
          <w:szCs w:val="28"/>
          <w:shd w:val="clear" w:color="auto" w:fill="FFFFFF"/>
          <w:lang w:val="kk-KZ"/>
        </w:rPr>
        <w:t>бағдарламасының ұзақ мерзімді жоспары</w:t>
      </w:r>
      <w:r w:rsidR="006B304A">
        <w:rPr>
          <w:rFonts w:ascii="Times New Roman" w:hAnsi="Times New Roman" w:cs="Times New Roman"/>
          <w:sz w:val="28"/>
          <w:szCs w:val="28"/>
          <w:shd w:val="clear" w:color="auto" w:fill="FFFFFF"/>
          <w:lang w:val="kk-KZ"/>
        </w:rPr>
        <w:t xml:space="preserve"> </w:t>
      </w:r>
      <w:r w:rsidR="006B304A" w:rsidRPr="006B304A">
        <w:rPr>
          <w:rFonts w:ascii="Times New Roman" w:hAnsi="Times New Roman" w:cs="Times New Roman"/>
          <w:sz w:val="28"/>
          <w:szCs w:val="28"/>
          <w:shd w:val="clear" w:color="auto" w:fill="FFFFFF"/>
          <w:lang w:val="kk-KZ"/>
        </w:rPr>
        <w:t>негізінде осы Бағдарламаның қосымшасына сәйкес жүзеге асырылады. Ұзақ мерзімді жоспарда барлық сынып бойынша әр бөлімде қамтылатын оқу мақсаттарының көлемі белгіленген.</w:t>
      </w:r>
    </w:p>
    <w:p w:rsidR="00307EF1" w:rsidRPr="004161A2" w:rsidRDefault="00E07EA7" w:rsidP="00E07EA7">
      <w:pPr>
        <w:tabs>
          <w:tab w:val="left" w:pos="567"/>
        </w:tabs>
        <w:spacing w:after="0" w:line="240" w:lineRule="auto"/>
        <w:ind w:firstLine="708"/>
        <w:jc w:val="both"/>
        <w:rPr>
          <w:rFonts w:ascii="Times New Roman" w:eastAsia="Times New Roman" w:hAnsi="Times New Roman" w:cs="Times New Roman"/>
          <w:sz w:val="28"/>
          <w:szCs w:val="28"/>
          <w:lang w:val="kk-KZ" w:eastAsia="ar-SA"/>
        </w:rPr>
      </w:pPr>
      <w:r w:rsidRPr="004161A2">
        <w:rPr>
          <w:rFonts w:ascii="Times New Roman" w:hAnsi="Times New Roman" w:cs="Times New Roman"/>
          <w:color w:val="000000"/>
          <w:spacing w:val="2"/>
          <w:sz w:val="28"/>
          <w:szCs w:val="28"/>
          <w:lang w:val="kk-KZ"/>
        </w:rPr>
        <w:t>41</w:t>
      </w:r>
      <w:r w:rsidRPr="004161A2">
        <w:rPr>
          <w:rFonts w:ascii="Times New Roman" w:hAnsi="Times New Roman" w:cs="Times New Roman"/>
          <w:spacing w:val="2"/>
          <w:sz w:val="28"/>
          <w:szCs w:val="28"/>
          <w:lang w:val="kk-KZ"/>
        </w:rPr>
        <w:t>. Бөлімдер мен тақырыптар бойынша сағат сандарын бөлу мұғалімнің еркіне қалдырылады.</w:t>
      </w:r>
    </w:p>
    <w:p w:rsidR="004E289D" w:rsidRPr="004161A2" w:rsidRDefault="00167440" w:rsidP="00167440">
      <w:pPr>
        <w:spacing w:after="0" w:line="240" w:lineRule="auto"/>
        <w:ind w:left="5670"/>
        <w:rPr>
          <w:rFonts w:ascii="Times New Roman" w:hAnsi="Times New Roman" w:cs="Times New Roman"/>
          <w:sz w:val="24"/>
          <w:szCs w:val="24"/>
          <w:lang w:val="kk-KZ"/>
        </w:rPr>
      </w:pPr>
      <w:r w:rsidRPr="004161A2">
        <w:rPr>
          <w:rFonts w:ascii="Times New Roman" w:hAnsi="Times New Roman" w:cs="Times New Roman"/>
          <w:sz w:val="28"/>
          <w:szCs w:val="28"/>
          <w:lang w:val="kk-KZ"/>
        </w:rPr>
        <w:br w:type="page"/>
      </w:r>
      <w:r w:rsidR="00BF2D34" w:rsidRPr="004161A2">
        <w:rPr>
          <w:rFonts w:ascii="Times New Roman" w:hAnsi="Times New Roman" w:cs="Times New Roman"/>
          <w:sz w:val="24"/>
          <w:szCs w:val="24"/>
          <w:lang w:val="kk-KZ"/>
        </w:rPr>
        <w:lastRenderedPageBreak/>
        <w:t xml:space="preserve">Жеңіл ақыл-ой кемістігі бар білім алушыларға арналған </w:t>
      </w:r>
    </w:p>
    <w:p w:rsidR="00BF2D34" w:rsidRPr="004161A2" w:rsidRDefault="00BF2D34" w:rsidP="00167440">
      <w:pPr>
        <w:spacing w:after="0" w:line="240" w:lineRule="auto"/>
        <w:ind w:left="5670"/>
        <w:rPr>
          <w:rFonts w:ascii="Times New Roman" w:hAnsi="Times New Roman" w:cs="Times New Roman"/>
          <w:bCs/>
          <w:sz w:val="24"/>
          <w:szCs w:val="24"/>
          <w:lang w:val="kk-KZ"/>
        </w:rPr>
      </w:pPr>
      <w:r w:rsidRPr="004161A2">
        <w:rPr>
          <w:rFonts w:ascii="Times New Roman" w:hAnsi="Times New Roman" w:cs="Times New Roman"/>
          <w:bCs/>
          <w:sz w:val="24"/>
          <w:szCs w:val="24"/>
          <w:lang w:val="kk-KZ"/>
        </w:rPr>
        <w:t>5-</w:t>
      </w:r>
      <w:r w:rsidR="001D6E9C" w:rsidRPr="004161A2">
        <w:rPr>
          <w:rFonts w:ascii="Times New Roman" w:hAnsi="Times New Roman" w:cs="Times New Roman"/>
          <w:bCs/>
          <w:sz w:val="24"/>
          <w:szCs w:val="24"/>
          <w:lang w:val="kk-KZ"/>
        </w:rPr>
        <w:t>10</w:t>
      </w:r>
      <w:r w:rsidRPr="004161A2">
        <w:rPr>
          <w:rFonts w:ascii="Times New Roman" w:hAnsi="Times New Roman" w:cs="Times New Roman"/>
          <w:bCs/>
          <w:sz w:val="24"/>
          <w:szCs w:val="24"/>
          <w:lang w:val="kk-KZ"/>
        </w:rPr>
        <w:t xml:space="preserve"> сыныптары үшін </w:t>
      </w:r>
    </w:p>
    <w:p w:rsidR="00BF2D34" w:rsidRPr="004161A2" w:rsidRDefault="00BF2D34" w:rsidP="00167440">
      <w:pPr>
        <w:spacing w:after="0" w:line="240" w:lineRule="auto"/>
        <w:ind w:left="5670"/>
        <w:contextualSpacing/>
        <w:rPr>
          <w:rFonts w:ascii="Times New Roman" w:hAnsi="Times New Roman" w:cs="Times New Roman"/>
          <w:sz w:val="24"/>
          <w:szCs w:val="24"/>
          <w:lang w:val="kk-KZ"/>
        </w:rPr>
      </w:pPr>
      <w:r w:rsidRPr="004161A2">
        <w:rPr>
          <w:rFonts w:ascii="Times New Roman" w:hAnsi="Times New Roman" w:cs="Times New Roman"/>
          <w:bCs/>
          <w:sz w:val="24"/>
          <w:szCs w:val="24"/>
          <w:lang w:val="kk-KZ"/>
        </w:rPr>
        <w:t>«</w:t>
      </w:r>
      <w:r w:rsidR="004E289D" w:rsidRPr="004161A2">
        <w:rPr>
          <w:rFonts w:ascii="Times New Roman" w:hAnsi="Times New Roman" w:cs="Times New Roman"/>
          <w:sz w:val="24"/>
          <w:szCs w:val="24"/>
          <w:lang w:val="kk-KZ"/>
        </w:rPr>
        <w:t>Бейімделген</w:t>
      </w:r>
      <w:r w:rsidR="001D6E9C" w:rsidRPr="004161A2">
        <w:rPr>
          <w:rFonts w:ascii="Times New Roman" w:hAnsi="Times New Roman" w:cs="Times New Roman"/>
          <w:sz w:val="24"/>
          <w:szCs w:val="24"/>
          <w:lang w:val="kk-KZ"/>
        </w:rPr>
        <w:t xml:space="preserve"> дене </w:t>
      </w:r>
      <w:r w:rsidR="004E289D" w:rsidRPr="004161A2">
        <w:rPr>
          <w:rFonts w:ascii="Times New Roman" w:hAnsi="Times New Roman" w:cs="Times New Roman"/>
          <w:sz w:val="24"/>
          <w:szCs w:val="24"/>
          <w:lang w:val="kk-KZ"/>
        </w:rPr>
        <w:t>шынықтыру</w:t>
      </w:r>
      <w:r w:rsidRPr="004161A2">
        <w:rPr>
          <w:rFonts w:ascii="Times New Roman" w:hAnsi="Times New Roman" w:cs="Times New Roman"/>
          <w:bCs/>
          <w:sz w:val="24"/>
          <w:szCs w:val="24"/>
          <w:lang w:val="kk-KZ"/>
        </w:rPr>
        <w:t xml:space="preserve">» пәнінен </w:t>
      </w:r>
      <w:r w:rsidRPr="004161A2">
        <w:rPr>
          <w:rFonts w:ascii="Times New Roman" w:hAnsi="Times New Roman" w:cs="Times New Roman"/>
          <w:color w:val="000000"/>
          <w:sz w:val="24"/>
          <w:szCs w:val="24"/>
          <w:shd w:val="clear" w:color="auto" w:fill="FFFFFF"/>
          <w:lang w:val="kk-KZ"/>
        </w:rPr>
        <w:t xml:space="preserve">жаңартылған мазмұндағы </w:t>
      </w:r>
      <w:r w:rsidRPr="004161A2">
        <w:rPr>
          <w:rFonts w:ascii="Times New Roman" w:hAnsi="Times New Roman" w:cs="Times New Roman"/>
          <w:bCs/>
          <w:sz w:val="24"/>
          <w:szCs w:val="24"/>
          <w:lang w:val="kk-KZ"/>
        </w:rPr>
        <w:t>үлгілік оқу бағдарламасы</w:t>
      </w:r>
      <w:r w:rsidRPr="004161A2">
        <w:rPr>
          <w:rFonts w:ascii="Times New Roman" w:hAnsi="Times New Roman" w:cs="Times New Roman"/>
          <w:sz w:val="24"/>
          <w:szCs w:val="24"/>
          <w:lang w:val="kk-KZ"/>
        </w:rPr>
        <w:t>на қосымша</w:t>
      </w:r>
    </w:p>
    <w:p w:rsidR="00BF2D34" w:rsidRPr="004161A2" w:rsidRDefault="00BF2D34" w:rsidP="00BF2D34">
      <w:pPr>
        <w:tabs>
          <w:tab w:val="left" w:pos="1134"/>
        </w:tabs>
        <w:spacing w:after="0" w:line="240" w:lineRule="auto"/>
        <w:ind w:left="5812"/>
        <w:jc w:val="center"/>
        <w:rPr>
          <w:rFonts w:ascii="Times New Roman" w:hAnsi="Times New Roman" w:cs="Times New Roman"/>
          <w:sz w:val="24"/>
          <w:szCs w:val="24"/>
          <w:lang w:val="kk-KZ"/>
        </w:rPr>
      </w:pPr>
    </w:p>
    <w:p w:rsidR="00BF2D34" w:rsidRPr="004161A2" w:rsidRDefault="00BF2D34" w:rsidP="00BF2D34">
      <w:pPr>
        <w:tabs>
          <w:tab w:val="left" w:pos="1134"/>
        </w:tabs>
        <w:spacing w:after="0" w:line="240" w:lineRule="auto"/>
        <w:ind w:left="5812"/>
        <w:jc w:val="center"/>
        <w:rPr>
          <w:rFonts w:ascii="Times New Roman" w:hAnsi="Times New Roman" w:cs="Times New Roman"/>
          <w:sz w:val="24"/>
          <w:szCs w:val="24"/>
          <w:lang w:val="kk-KZ"/>
        </w:rPr>
      </w:pPr>
    </w:p>
    <w:p w:rsidR="003A4D8A" w:rsidRDefault="001D6E9C" w:rsidP="001D6E9C">
      <w:pPr>
        <w:tabs>
          <w:tab w:val="left" w:pos="0"/>
        </w:tabs>
        <w:spacing w:after="0" w:line="240" w:lineRule="auto"/>
        <w:jc w:val="center"/>
        <w:rPr>
          <w:rFonts w:ascii="Times New Roman" w:hAnsi="Times New Roman" w:cs="Times New Roman"/>
          <w:sz w:val="24"/>
          <w:szCs w:val="24"/>
          <w:lang w:val="kk-KZ"/>
        </w:rPr>
      </w:pPr>
      <w:r w:rsidRPr="004161A2">
        <w:rPr>
          <w:rFonts w:ascii="Times New Roman" w:hAnsi="Times New Roman" w:cs="Times New Roman"/>
          <w:sz w:val="24"/>
          <w:szCs w:val="24"/>
          <w:lang w:val="kk-KZ"/>
        </w:rPr>
        <w:t>Жеңіл ақыл-ой кемістігі бар білім алушыларға арналған 5-10</w:t>
      </w:r>
      <w:r w:rsidRPr="004161A2">
        <w:rPr>
          <w:rFonts w:ascii="Times New Roman" w:hAnsi="Times New Roman" w:cs="Times New Roman"/>
          <w:bCs/>
          <w:sz w:val="24"/>
          <w:szCs w:val="24"/>
          <w:lang w:val="kk-KZ"/>
        </w:rPr>
        <w:t xml:space="preserve"> сыныптары үшін</w:t>
      </w:r>
      <w:r w:rsidRPr="004161A2">
        <w:rPr>
          <w:rFonts w:ascii="Times New Roman" w:hAnsi="Times New Roman" w:cs="Times New Roman"/>
          <w:sz w:val="24"/>
          <w:szCs w:val="24"/>
          <w:lang w:val="kk-KZ"/>
        </w:rPr>
        <w:t xml:space="preserve"> </w:t>
      </w:r>
    </w:p>
    <w:p w:rsidR="00BF2D34" w:rsidRPr="004161A2" w:rsidRDefault="001D6E9C" w:rsidP="001D6E9C">
      <w:pPr>
        <w:tabs>
          <w:tab w:val="left" w:pos="0"/>
        </w:tabs>
        <w:spacing w:after="0" w:line="240" w:lineRule="auto"/>
        <w:jc w:val="center"/>
        <w:rPr>
          <w:rFonts w:ascii="Times New Roman" w:hAnsi="Times New Roman" w:cs="Times New Roman"/>
          <w:sz w:val="24"/>
          <w:szCs w:val="24"/>
          <w:lang w:val="kk-KZ"/>
        </w:rPr>
      </w:pPr>
      <w:r w:rsidRPr="004161A2">
        <w:rPr>
          <w:rFonts w:ascii="Times New Roman" w:hAnsi="Times New Roman" w:cs="Times New Roman"/>
          <w:sz w:val="24"/>
          <w:szCs w:val="24"/>
          <w:lang w:val="kk-KZ"/>
        </w:rPr>
        <w:t>«</w:t>
      </w:r>
      <w:r w:rsidR="00167440" w:rsidRPr="004161A2">
        <w:rPr>
          <w:rFonts w:ascii="Times New Roman" w:hAnsi="Times New Roman" w:cs="Times New Roman"/>
          <w:sz w:val="24"/>
          <w:szCs w:val="24"/>
          <w:lang w:val="kk-KZ"/>
        </w:rPr>
        <w:t>Бейімделген</w:t>
      </w:r>
      <w:r w:rsidRPr="004161A2">
        <w:rPr>
          <w:rFonts w:ascii="Times New Roman" w:hAnsi="Times New Roman" w:cs="Times New Roman"/>
          <w:sz w:val="24"/>
          <w:szCs w:val="24"/>
          <w:lang w:val="kk-KZ"/>
        </w:rPr>
        <w:t xml:space="preserve"> дене </w:t>
      </w:r>
      <w:r w:rsidR="00167440" w:rsidRPr="004161A2">
        <w:rPr>
          <w:rFonts w:ascii="Times New Roman" w:hAnsi="Times New Roman" w:cs="Times New Roman"/>
          <w:sz w:val="24"/>
          <w:szCs w:val="24"/>
          <w:lang w:val="kk-KZ"/>
        </w:rPr>
        <w:t>шынықтыру</w:t>
      </w:r>
      <w:r w:rsidRPr="004161A2">
        <w:rPr>
          <w:rFonts w:ascii="Times New Roman" w:hAnsi="Times New Roman" w:cs="Times New Roman"/>
          <w:sz w:val="24"/>
          <w:szCs w:val="24"/>
          <w:lang w:val="kk-KZ"/>
        </w:rPr>
        <w:t xml:space="preserve">» пәнінен </w:t>
      </w:r>
      <w:r w:rsidRPr="004161A2">
        <w:rPr>
          <w:rFonts w:ascii="Times New Roman" w:hAnsi="Times New Roman" w:cs="Times New Roman"/>
          <w:color w:val="000000"/>
          <w:sz w:val="24"/>
          <w:szCs w:val="24"/>
          <w:shd w:val="clear" w:color="auto" w:fill="FFFFFF"/>
          <w:lang w:val="kk-KZ"/>
        </w:rPr>
        <w:t>жаңартылған мазмұндағы</w:t>
      </w:r>
      <w:r w:rsidR="003A4D8A">
        <w:rPr>
          <w:rFonts w:ascii="Times New Roman" w:hAnsi="Times New Roman" w:cs="Times New Roman"/>
          <w:color w:val="000000"/>
          <w:sz w:val="24"/>
          <w:szCs w:val="24"/>
          <w:shd w:val="clear" w:color="auto" w:fill="FFFFFF"/>
          <w:lang w:val="kk-KZ"/>
        </w:rPr>
        <w:t xml:space="preserve"> </w:t>
      </w:r>
      <w:r w:rsidRPr="004161A2">
        <w:rPr>
          <w:rFonts w:ascii="Times New Roman" w:hAnsi="Times New Roman" w:cs="Times New Roman"/>
          <w:sz w:val="24"/>
          <w:szCs w:val="24"/>
          <w:lang w:val="kk-KZ" w:eastAsia="ar-SA"/>
        </w:rPr>
        <w:t>үлгілік оқу бағдарламасы</w:t>
      </w:r>
      <w:r w:rsidR="00BF2D34" w:rsidRPr="004161A2">
        <w:rPr>
          <w:rFonts w:ascii="Times New Roman" w:hAnsi="Times New Roman" w:cs="Times New Roman"/>
          <w:sz w:val="24"/>
          <w:szCs w:val="24"/>
          <w:lang w:val="kk-KZ"/>
        </w:rPr>
        <w:t>н жүзеге асырудың ұзақ мерзімді жоспары</w:t>
      </w:r>
    </w:p>
    <w:p w:rsidR="00BF2D34" w:rsidRPr="004161A2" w:rsidRDefault="00BF2D34" w:rsidP="00BF2D34">
      <w:pPr>
        <w:widowControl w:val="0"/>
        <w:tabs>
          <w:tab w:val="left" w:pos="1134"/>
          <w:tab w:val="left" w:pos="4820"/>
        </w:tabs>
        <w:spacing w:after="0" w:line="240" w:lineRule="auto"/>
        <w:ind w:left="5103"/>
        <w:contextualSpacing/>
        <w:rPr>
          <w:rFonts w:ascii="Times New Roman" w:eastAsia="Calibri" w:hAnsi="Times New Roman" w:cs="Times New Roman"/>
          <w:sz w:val="24"/>
          <w:szCs w:val="24"/>
          <w:lang w:val="kk-KZ"/>
        </w:rPr>
      </w:pPr>
    </w:p>
    <w:p w:rsidR="00BF2D34" w:rsidRPr="004161A2" w:rsidRDefault="00167440" w:rsidP="00BF2D34">
      <w:pPr>
        <w:widowControl w:val="0"/>
        <w:spacing w:after="0" w:line="240" w:lineRule="auto"/>
        <w:ind w:firstLine="709"/>
        <w:jc w:val="both"/>
        <w:rPr>
          <w:rFonts w:ascii="Times New Roman" w:eastAsia="Times New Roman" w:hAnsi="Times New Roman" w:cs="Times New Roman"/>
          <w:sz w:val="24"/>
          <w:szCs w:val="24"/>
        </w:rPr>
      </w:pPr>
      <w:r w:rsidRPr="004161A2">
        <w:rPr>
          <w:rFonts w:ascii="Times New Roman" w:eastAsia="Times New Roman" w:hAnsi="Times New Roman" w:cs="Times New Roman"/>
          <w:sz w:val="24"/>
          <w:szCs w:val="24"/>
        </w:rPr>
        <w:t>1) 5</w:t>
      </w:r>
      <w:r w:rsidRPr="004161A2">
        <w:rPr>
          <w:rFonts w:ascii="Times New Roman" w:eastAsia="Times New Roman" w:hAnsi="Times New Roman" w:cs="Times New Roman"/>
          <w:sz w:val="24"/>
          <w:szCs w:val="24"/>
          <w:lang w:val="kk-KZ"/>
        </w:rPr>
        <w:t>-</w:t>
      </w:r>
      <w:r w:rsidR="001D6E9C" w:rsidRPr="004161A2">
        <w:rPr>
          <w:rFonts w:ascii="Times New Roman" w:eastAsia="Times New Roman" w:hAnsi="Times New Roman" w:cs="Times New Roman"/>
          <w:sz w:val="24"/>
          <w:szCs w:val="24"/>
          <w:lang w:val="kk-KZ"/>
        </w:rPr>
        <w:t>сынып</w:t>
      </w:r>
      <w:r w:rsidR="00BF2D34" w:rsidRPr="004161A2">
        <w:rPr>
          <w:rFonts w:ascii="Times New Roman" w:eastAsia="Times New Roman" w:hAnsi="Times New Roman" w:cs="Times New Roman"/>
          <w:sz w:val="24"/>
          <w:szCs w:val="24"/>
        </w:rPr>
        <w:t>:</w:t>
      </w:r>
    </w:p>
    <w:p w:rsidR="00BF2D34" w:rsidRPr="004161A2" w:rsidRDefault="00D85E72" w:rsidP="00BF2D34">
      <w:pPr>
        <w:widowControl w:val="0"/>
        <w:spacing w:after="0" w:line="240" w:lineRule="auto"/>
        <w:ind w:firstLine="709"/>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en-US"/>
        </w:rPr>
        <w:t>1</w:t>
      </w:r>
      <w:r w:rsidR="001D6E9C" w:rsidRPr="004161A2">
        <w:rPr>
          <w:rFonts w:ascii="Times New Roman" w:eastAsia="Times New Roman" w:hAnsi="Times New Roman" w:cs="Times New Roman"/>
          <w:sz w:val="24"/>
          <w:szCs w:val="24"/>
          <w:lang w:val="kk-KZ"/>
        </w:rPr>
        <w:t>-кесте</w:t>
      </w:r>
    </w:p>
    <w:p w:rsidR="00167440" w:rsidRPr="004161A2" w:rsidRDefault="00167440" w:rsidP="00BF2D34">
      <w:pPr>
        <w:widowControl w:val="0"/>
        <w:spacing w:after="0" w:line="240" w:lineRule="auto"/>
        <w:ind w:firstLine="709"/>
        <w:jc w:val="both"/>
        <w:rPr>
          <w:rFonts w:ascii="Times New Roman" w:eastAsia="Times New Roman" w:hAnsi="Times New Roman" w:cs="Times New Roman"/>
          <w:sz w:val="24"/>
          <w:szCs w:val="24"/>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tblCellMar>
        <w:tblLook w:val="0000" w:firstRow="0" w:lastRow="0" w:firstColumn="0" w:lastColumn="0" w:noHBand="0" w:noVBand="0"/>
      </w:tblPr>
      <w:tblGrid>
        <w:gridCol w:w="1848"/>
        <w:gridCol w:w="1843"/>
        <w:gridCol w:w="5953"/>
      </w:tblGrid>
      <w:tr w:rsidR="001D6E9C" w:rsidRPr="004161A2" w:rsidTr="007D0B51">
        <w:trPr>
          <w:trHeight w:val="273"/>
        </w:trPr>
        <w:tc>
          <w:tcPr>
            <w:tcW w:w="1848" w:type="dxa"/>
            <w:shd w:val="clear" w:color="auto" w:fill="auto"/>
          </w:tcPr>
          <w:p w:rsidR="001D6E9C" w:rsidRPr="004161A2" w:rsidRDefault="001D6E9C" w:rsidP="004161A2">
            <w:pPr>
              <w:spacing w:after="0" w:line="240" w:lineRule="auto"/>
              <w:jc w:val="center"/>
              <w:rPr>
                <w:rFonts w:ascii="Times New Roman" w:hAnsi="Times New Roman" w:cs="Times New Roman"/>
                <w:sz w:val="24"/>
                <w:szCs w:val="24"/>
                <w:lang w:val="kk-KZ"/>
              </w:rPr>
            </w:pPr>
            <w:r w:rsidRPr="004161A2">
              <w:rPr>
                <w:rFonts w:ascii="Times New Roman" w:hAnsi="Times New Roman" w:cs="Times New Roman"/>
                <w:sz w:val="24"/>
                <w:szCs w:val="24"/>
                <w:lang w:val="kk-KZ"/>
              </w:rPr>
              <w:t>Ұзақ мерзімді жоспар бөлімі</w:t>
            </w:r>
          </w:p>
        </w:tc>
        <w:tc>
          <w:tcPr>
            <w:tcW w:w="1843" w:type="dxa"/>
          </w:tcPr>
          <w:p w:rsidR="001D6E9C" w:rsidRPr="004161A2" w:rsidRDefault="001D6E9C" w:rsidP="004161A2">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Ұзақ мерзімді жоспар бөлімінің мазмұны</w:t>
            </w:r>
          </w:p>
        </w:tc>
        <w:tc>
          <w:tcPr>
            <w:tcW w:w="5953" w:type="dxa"/>
            <w:shd w:val="clear" w:color="auto" w:fill="auto"/>
          </w:tcPr>
          <w:p w:rsidR="001D6E9C" w:rsidRPr="004161A2" w:rsidRDefault="001D6E9C" w:rsidP="004161A2">
            <w:pPr>
              <w:spacing w:after="0" w:line="240" w:lineRule="auto"/>
              <w:jc w:val="center"/>
              <w:rPr>
                <w:rFonts w:ascii="Times New Roman" w:hAnsi="Times New Roman" w:cs="Times New Roman"/>
                <w:sz w:val="24"/>
                <w:szCs w:val="24"/>
                <w:lang w:val="kk-KZ"/>
              </w:rPr>
            </w:pPr>
            <w:r w:rsidRPr="004161A2">
              <w:rPr>
                <w:rFonts w:ascii="Times New Roman" w:hAnsi="Times New Roman" w:cs="Times New Roman"/>
                <w:sz w:val="24"/>
                <w:szCs w:val="24"/>
                <w:lang w:val="kk-KZ"/>
              </w:rPr>
              <w:t>Оқ</w:t>
            </w:r>
            <w:r w:rsidR="00167440" w:rsidRPr="004161A2">
              <w:rPr>
                <w:rFonts w:ascii="Times New Roman" w:hAnsi="Times New Roman" w:cs="Times New Roman"/>
                <w:sz w:val="24"/>
                <w:szCs w:val="24"/>
                <w:lang w:val="kk-KZ"/>
              </w:rPr>
              <w:t>ыт</w:t>
            </w:r>
            <w:r w:rsidRPr="004161A2">
              <w:rPr>
                <w:rFonts w:ascii="Times New Roman" w:hAnsi="Times New Roman" w:cs="Times New Roman"/>
                <w:sz w:val="24"/>
                <w:szCs w:val="24"/>
                <w:lang w:val="kk-KZ"/>
              </w:rPr>
              <w:t>у мақсаттары</w:t>
            </w:r>
          </w:p>
        </w:tc>
      </w:tr>
      <w:tr w:rsidR="00BF2D34" w:rsidRPr="004161A2" w:rsidTr="007D0B51">
        <w:trPr>
          <w:trHeight w:val="283"/>
        </w:trPr>
        <w:tc>
          <w:tcPr>
            <w:tcW w:w="9644" w:type="dxa"/>
            <w:gridSpan w:val="3"/>
            <w:shd w:val="clear" w:color="auto" w:fill="auto"/>
          </w:tcPr>
          <w:p w:rsidR="00BF2D34" w:rsidRPr="004161A2" w:rsidRDefault="00167440" w:rsidP="004161A2">
            <w:pPr>
              <w:spacing w:after="0" w:line="240" w:lineRule="auto"/>
              <w:jc w:val="center"/>
              <w:rPr>
                <w:rFonts w:ascii="Times New Roman" w:hAnsi="Times New Roman" w:cs="Times New Roman"/>
                <w:sz w:val="24"/>
                <w:szCs w:val="24"/>
                <w:lang w:val="kk-KZ"/>
              </w:rPr>
            </w:pPr>
            <w:r w:rsidRPr="004161A2">
              <w:rPr>
                <w:rFonts w:ascii="Times New Roman" w:hAnsi="Times New Roman" w:cs="Times New Roman"/>
                <w:sz w:val="24"/>
                <w:szCs w:val="24"/>
              </w:rPr>
              <w:t>1</w:t>
            </w:r>
            <w:r w:rsidRPr="004161A2">
              <w:rPr>
                <w:rFonts w:ascii="Times New Roman" w:hAnsi="Times New Roman" w:cs="Times New Roman"/>
                <w:sz w:val="24"/>
                <w:szCs w:val="24"/>
                <w:lang w:val="kk-KZ"/>
              </w:rPr>
              <w:t>-</w:t>
            </w:r>
            <w:r w:rsidR="001D6E9C" w:rsidRPr="004161A2">
              <w:rPr>
                <w:rFonts w:ascii="Times New Roman" w:hAnsi="Times New Roman" w:cs="Times New Roman"/>
                <w:sz w:val="24"/>
                <w:szCs w:val="24"/>
                <w:lang w:val="kk-KZ"/>
              </w:rPr>
              <w:t>тоқсан</w:t>
            </w:r>
          </w:p>
        </w:tc>
      </w:tr>
      <w:tr w:rsidR="00602FC1" w:rsidRPr="00A15DDF" w:rsidTr="004E289D">
        <w:trPr>
          <w:trHeight w:val="2751"/>
        </w:trPr>
        <w:tc>
          <w:tcPr>
            <w:tcW w:w="1848" w:type="dxa"/>
            <w:vMerge w:val="restart"/>
            <w:shd w:val="clear" w:color="auto" w:fill="auto"/>
          </w:tcPr>
          <w:p w:rsidR="00602FC1" w:rsidRPr="004161A2" w:rsidRDefault="00602FC1" w:rsidP="004161A2">
            <w:pPr>
              <w:tabs>
                <w:tab w:val="left" w:pos="426"/>
              </w:tabs>
              <w:spacing w:after="0" w:line="240" w:lineRule="auto"/>
              <w:rPr>
                <w:rFonts w:ascii="Times New Roman" w:hAnsi="Times New Roman" w:cs="Times New Roman"/>
                <w:sz w:val="24"/>
                <w:szCs w:val="24"/>
                <w:lang w:val="kk-KZ"/>
              </w:rPr>
            </w:pPr>
            <w:r w:rsidRPr="004161A2">
              <w:rPr>
                <w:rFonts w:ascii="Times New Roman" w:hAnsi="Times New Roman" w:cs="Times New Roman"/>
                <w:bCs/>
                <w:sz w:val="24"/>
                <w:szCs w:val="24"/>
                <w:lang w:val="kk-KZ"/>
              </w:rPr>
              <w:t xml:space="preserve">Жүгіру, секіру және лактыру дағдыларын дамыту </w:t>
            </w:r>
          </w:p>
        </w:tc>
        <w:tc>
          <w:tcPr>
            <w:tcW w:w="1843" w:type="dxa"/>
          </w:tcPr>
          <w:p w:rsidR="00602FC1" w:rsidRPr="004161A2" w:rsidRDefault="00731853" w:rsidP="004161A2">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ҚТ</w:t>
            </w:r>
            <w:r w:rsidR="00602FC1" w:rsidRPr="004161A2">
              <w:rPr>
                <w:rFonts w:ascii="Times New Roman" w:hAnsi="Times New Roman" w:cs="Times New Roman"/>
                <w:sz w:val="24"/>
                <w:szCs w:val="24"/>
                <w:lang w:val="kk-KZ"/>
              </w:rPr>
              <w:t>.</w:t>
            </w:r>
          </w:p>
          <w:p w:rsidR="00602FC1" w:rsidRPr="004161A2" w:rsidRDefault="00602FC1" w:rsidP="004161A2">
            <w:pPr>
              <w:spacing w:after="0" w:line="240" w:lineRule="auto"/>
              <w:rPr>
                <w:rFonts w:ascii="Times New Roman" w:hAnsi="Times New Roman" w:cs="Times New Roman"/>
                <w:bCs/>
                <w:sz w:val="24"/>
                <w:szCs w:val="24"/>
              </w:rPr>
            </w:pPr>
            <w:r w:rsidRPr="004161A2">
              <w:rPr>
                <w:rFonts w:ascii="Times New Roman" w:hAnsi="Times New Roman" w:cs="Times New Roman"/>
                <w:sz w:val="24"/>
                <w:szCs w:val="24"/>
                <w:lang w:val="kk-KZ"/>
              </w:rPr>
              <w:t>Қысқа дистанцияға жүгіру</w:t>
            </w:r>
          </w:p>
        </w:tc>
        <w:tc>
          <w:tcPr>
            <w:tcW w:w="5953" w:type="dxa"/>
            <w:shd w:val="clear" w:color="auto" w:fill="auto"/>
          </w:tcPr>
          <w:p w:rsidR="00602FC1" w:rsidRPr="004161A2" w:rsidRDefault="00602FC1" w:rsidP="004161A2">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5.3.3.1 дене жаттығуларымен айналысу барысында қауіпсіздік туралы түсінікке</w:t>
            </w:r>
            <w:r w:rsidR="00F658D2" w:rsidRPr="004161A2">
              <w:rPr>
                <w:rFonts w:ascii="Times New Roman" w:hAnsi="Times New Roman" w:cs="Times New Roman"/>
                <w:sz w:val="24"/>
                <w:szCs w:val="24"/>
                <w:lang w:val="kk-KZ"/>
              </w:rPr>
              <w:t xml:space="preserve"> </w:t>
            </w:r>
            <w:r w:rsidRPr="004161A2">
              <w:rPr>
                <w:rFonts w:ascii="Times New Roman" w:hAnsi="Times New Roman" w:cs="Times New Roman"/>
                <w:sz w:val="24"/>
                <w:szCs w:val="24"/>
                <w:lang w:val="kk-KZ"/>
              </w:rPr>
              <w:t xml:space="preserve">ие болу </w:t>
            </w:r>
          </w:p>
          <w:p w:rsidR="00602FC1" w:rsidRPr="004161A2" w:rsidRDefault="00602FC1" w:rsidP="004161A2">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5.1.2.1 мұғалімнің көмегімен қарапайым дене жаттығуларын орындау барысында пайда болатын қиындықтардың алдын-алу</w:t>
            </w:r>
          </w:p>
          <w:p w:rsidR="00602FC1" w:rsidRPr="004161A2" w:rsidRDefault="00602FC1" w:rsidP="004161A2">
            <w:pPr>
              <w:spacing w:after="0" w:line="240" w:lineRule="auto"/>
              <w:rPr>
                <w:rFonts w:ascii="Times New Roman" w:eastAsia="Times New Roman" w:hAnsi="Times New Roman" w:cs="Times New Roman"/>
                <w:sz w:val="24"/>
                <w:szCs w:val="24"/>
                <w:lang w:val="kk-KZ" w:eastAsia="en-US"/>
              </w:rPr>
            </w:pPr>
            <w:r w:rsidRPr="004161A2">
              <w:rPr>
                <w:rFonts w:ascii="Times New Roman" w:hAnsi="Times New Roman" w:cs="Times New Roman"/>
                <w:sz w:val="24"/>
                <w:szCs w:val="24"/>
                <w:lang w:val="kk-KZ"/>
              </w:rPr>
              <w:t>5.1.2.3 б</w:t>
            </w:r>
            <w:r w:rsidRPr="004161A2">
              <w:rPr>
                <w:rFonts w:ascii="Times New Roman" w:eastAsia="Times New Roman" w:hAnsi="Times New Roman" w:cs="Times New Roman"/>
                <w:sz w:val="24"/>
                <w:szCs w:val="24"/>
                <w:lang w:val="kk-KZ" w:eastAsia="en-US"/>
              </w:rPr>
              <w:t xml:space="preserve">ұлшықеттерді босаңсытатын жаттығуларға ұқсас жаттығуларды орындау. </w:t>
            </w:r>
          </w:p>
          <w:p w:rsidR="00602FC1" w:rsidRPr="004161A2" w:rsidRDefault="00602FC1" w:rsidP="004161A2">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5.2.1.1 негізгі жетекші қозғалыстардың техникасын үйрену, оларды тұрақты орындау; негізгі дене қозғалыстарын білу</w:t>
            </w:r>
          </w:p>
        </w:tc>
      </w:tr>
      <w:tr w:rsidR="00602FC1" w:rsidRPr="00A15DDF" w:rsidTr="007D0B51">
        <w:trPr>
          <w:trHeight w:val="2044"/>
        </w:trPr>
        <w:tc>
          <w:tcPr>
            <w:tcW w:w="1848" w:type="dxa"/>
            <w:vMerge/>
            <w:shd w:val="clear" w:color="auto" w:fill="auto"/>
          </w:tcPr>
          <w:p w:rsidR="00602FC1" w:rsidRPr="004161A2" w:rsidRDefault="00602FC1" w:rsidP="004161A2">
            <w:pPr>
              <w:spacing w:after="0" w:line="240" w:lineRule="auto"/>
              <w:rPr>
                <w:rFonts w:ascii="Times New Roman" w:hAnsi="Times New Roman" w:cs="Times New Roman"/>
                <w:sz w:val="24"/>
                <w:szCs w:val="24"/>
                <w:lang w:val="kk-KZ"/>
              </w:rPr>
            </w:pPr>
          </w:p>
        </w:tc>
        <w:tc>
          <w:tcPr>
            <w:tcW w:w="1843" w:type="dxa"/>
          </w:tcPr>
          <w:p w:rsidR="00602FC1" w:rsidRPr="004161A2" w:rsidRDefault="00602FC1" w:rsidP="004161A2">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Ұзындыққа және биіктікке секірудің негіздері</w:t>
            </w:r>
          </w:p>
        </w:tc>
        <w:tc>
          <w:tcPr>
            <w:tcW w:w="5953" w:type="dxa"/>
            <w:shd w:val="clear" w:color="auto" w:fill="auto"/>
          </w:tcPr>
          <w:p w:rsidR="00602FC1" w:rsidRPr="004161A2" w:rsidRDefault="00602FC1" w:rsidP="004161A2">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5.1.2.2 жекелей қозғалыс тәртібі үшін мұғалімнің көмегімен дене жаттығуларын таңдап алу және жоспарлау</w:t>
            </w:r>
          </w:p>
          <w:p w:rsidR="00602FC1" w:rsidRPr="004161A2" w:rsidRDefault="00602FC1" w:rsidP="004161A2">
            <w:pPr>
              <w:widowControl w:val="0"/>
              <w:spacing w:after="0" w:line="240" w:lineRule="auto"/>
              <w:rPr>
                <w:rFonts w:ascii="Times New Roman" w:hAnsi="Times New Roman" w:cs="Times New Roman"/>
                <w:sz w:val="24"/>
                <w:szCs w:val="24"/>
                <w:lang w:val="kk-KZ"/>
              </w:rPr>
            </w:pPr>
            <w:r w:rsidRPr="004161A2">
              <w:rPr>
                <w:rFonts w:ascii="Times New Roman" w:eastAsia="Arial" w:hAnsi="Times New Roman" w:cs="Times New Roman"/>
                <w:sz w:val="24"/>
                <w:szCs w:val="24"/>
                <w:lang w:val="kk-KZ" w:eastAsia="en-US"/>
              </w:rPr>
              <w:t>5.1.3.3 ұ</w:t>
            </w:r>
            <w:r w:rsidRPr="004161A2">
              <w:rPr>
                <w:rFonts w:ascii="Times New Roman" w:hAnsi="Times New Roman" w:cs="Times New Roman"/>
                <w:sz w:val="24"/>
                <w:szCs w:val="24"/>
                <w:lang w:val="kk-KZ"/>
              </w:rPr>
              <w:t xml:space="preserve">зақтыққа және биіктікке секірудің әртүрлі тәсілдерін үйрену </w:t>
            </w:r>
          </w:p>
          <w:p w:rsidR="00602FC1" w:rsidRPr="004161A2" w:rsidRDefault="00602FC1" w:rsidP="004161A2">
            <w:pPr>
              <w:widowControl w:val="0"/>
              <w:spacing w:after="0" w:line="240" w:lineRule="auto"/>
              <w:rPr>
                <w:rFonts w:ascii="Times New Roman" w:eastAsia="Times-Roman" w:hAnsi="Times New Roman" w:cs="Times New Roman"/>
                <w:sz w:val="24"/>
                <w:szCs w:val="24"/>
                <w:lang w:val="kk-KZ" w:eastAsia="en-US"/>
              </w:rPr>
            </w:pPr>
            <w:r w:rsidRPr="004161A2">
              <w:rPr>
                <w:rFonts w:ascii="Times New Roman" w:eastAsia="Times-Roman" w:hAnsi="Times New Roman" w:cs="Times New Roman"/>
                <w:sz w:val="24"/>
                <w:szCs w:val="24"/>
                <w:lang w:val="kk-KZ" w:eastAsia="en-US"/>
              </w:rPr>
              <w:t>5.1.3.5 жеке тік және көлденең кедергілердің алдын-алу</w:t>
            </w:r>
          </w:p>
          <w:p w:rsidR="00602FC1" w:rsidRPr="004161A2" w:rsidRDefault="00602FC1" w:rsidP="004161A2">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5.3.4.1 «дене мәдениеті», «күн тәртібі» туралы қарапайым түсініктерге ие болу</w:t>
            </w:r>
          </w:p>
        </w:tc>
      </w:tr>
      <w:tr w:rsidR="00602FC1" w:rsidRPr="00A15DDF" w:rsidTr="004E289D">
        <w:trPr>
          <w:trHeight w:val="268"/>
        </w:trPr>
        <w:tc>
          <w:tcPr>
            <w:tcW w:w="1848" w:type="dxa"/>
            <w:vMerge/>
            <w:shd w:val="clear" w:color="auto" w:fill="auto"/>
          </w:tcPr>
          <w:p w:rsidR="00602FC1" w:rsidRPr="004161A2" w:rsidRDefault="00602FC1" w:rsidP="004161A2">
            <w:pPr>
              <w:spacing w:after="0" w:line="240" w:lineRule="auto"/>
              <w:rPr>
                <w:rFonts w:ascii="Times New Roman" w:hAnsi="Times New Roman" w:cs="Times New Roman"/>
                <w:sz w:val="24"/>
                <w:szCs w:val="24"/>
                <w:lang w:val="kk-KZ"/>
              </w:rPr>
            </w:pPr>
          </w:p>
        </w:tc>
        <w:tc>
          <w:tcPr>
            <w:tcW w:w="1843" w:type="dxa"/>
          </w:tcPr>
          <w:p w:rsidR="00602FC1" w:rsidRPr="004161A2" w:rsidRDefault="00602FC1" w:rsidP="004161A2">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 xml:space="preserve">Лактырудың түрлі типтерін жасау экперименттері </w:t>
            </w:r>
          </w:p>
        </w:tc>
        <w:tc>
          <w:tcPr>
            <w:tcW w:w="5953" w:type="dxa"/>
            <w:shd w:val="clear" w:color="auto" w:fill="auto"/>
          </w:tcPr>
          <w:p w:rsidR="004E289D" w:rsidRPr="004161A2" w:rsidRDefault="00602FC1" w:rsidP="004161A2">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 xml:space="preserve">5.3.3.2 жазатайым жағдайларда жарақаттану барысында алғашқы көмек көрсете алу туралы түсінікке ие болу </w:t>
            </w:r>
          </w:p>
          <w:p w:rsidR="00602FC1" w:rsidRPr="004161A2" w:rsidRDefault="00602FC1" w:rsidP="004161A2">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5.1.3.2 дәлдеу арқылы допты алысқа лақтыру</w:t>
            </w:r>
          </w:p>
          <w:p w:rsidR="00602FC1" w:rsidRPr="004161A2" w:rsidRDefault="00602FC1" w:rsidP="004161A2">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5.3.4.2 таза ауда серуендеудің маңыздылығы туралы түсінікке ие болу</w:t>
            </w:r>
          </w:p>
        </w:tc>
      </w:tr>
      <w:tr w:rsidR="00BF2D34" w:rsidRPr="00A15DDF" w:rsidTr="007D0B51">
        <w:tc>
          <w:tcPr>
            <w:tcW w:w="1848" w:type="dxa"/>
            <w:vMerge/>
            <w:shd w:val="clear" w:color="auto" w:fill="auto"/>
          </w:tcPr>
          <w:p w:rsidR="00BF2D34" w:rsidRPr="004161A2" w:rsidRDefault="00BF2D34" w:rsidP="004161A2">
            <w:pPr>
              <w:spacing w:after="0" w:line="240" w:lineRule="auto"/>
              <w:rPr>
                <w:rFonts w:ascii="Times New Roman" w:hAnsi="Times New Roman" w:cs="Times New Roman"/>
                <w:sz w:val="24"/>
                <w:szCs w:val="24"/>
                <w:lang w:val="kk-KZ"/>
              </w:rPr>
            </w:pPr>
          </w:p>
        </w:tc>
        <w:tc>
          <w:tcPr>
            <w:tcW w:w="1843" w:type="dxa"/>
          </w:tcPr>
          <w:p w:rsidR="00BF2D34" w:rsidRPr="004161A2" w:rsidRDefault="00B03290" w:rsidP="004161A2">
            <w:pPr>
              <w:spacing w:after="0" w:line="240" w:lineRule="auto"/>
              <w:rPr>
                <w:rFonts w:ascii="Times New Roman" w:hAnsi="Times New Roman" w:cs="Times New Roman"/>
                <w:sz w:val="24"/>
                <w:szCs w:val="24"/>
                <w:lang w:val="kk-KZ"/>
              </w:rPr>
            </w:pPr>
            <w:r w:rsidRPr="004161A2">
              <w:rPr>
                <w:rFonts w:ascii="Times New Roman" w:hAnsi="Times New Roman" w:cs="Times New Roman"/>
                <w:bCs/>
                <w:sz w:val="24"/>
                <w:szCs w:val="24"/>
                <w:lang w:val="kk-KZ"/>
              </w:rPr>
              <w:t>Жеңіл атлетика элементтерімен эстафета</w:t>
            </w:r>
            <w:r w:rsidR="00BF2D34" w:rsidRPr="004161A2">
              <w:rPr>
                <w:rFonts w:ascii="Times New Roman" w:hAnsi="Times New Roman" w:cs="Times New Roman"/>
                <w:bCs/>
                <w:sz w:val="24"/>
                <w:szCs w:val="24"/>
              </w:rPr>
              <w:t xml:space="preserve"> </w:t>
            </w:r>
          </w:p>
        </w:tc>
        <w:tc>
          <w:tcPr>
            <w:tcW w:w="5953" w:type="dxa"/>
            <w:shd w:val="clear" w:color="auto" w:fill="auto"/>
          </w:tcPr>
          <w:p w:rsidR="00BF2D34" w:rsidRPr="004161A2" w:rsidRDefault="004B4B26" w:rsidP="004161A2">
            <w:pPr>
              <w:widowControl w:val="0"/>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5.3.1.2 жатқан, тұрған, отырған күйдегі аралас тыныс алу, қабырғалық, диафрагмалды жаттығуларды орындау (ұқсатуға тырысу)</w:t>
            </w:r>
          </w:p>
        </w:tc>
      </w:tr>
      <w:tr w:rsidR="00BF2D34" w:rsidRPr="004161A2" w:rsidTr="007D0B51">
        <w:trPr>
          <w:trHeight w:val="20"/>
        </w:trPr>
        <w:tc>
          <w:tcPr>
            <w:tcW w:w="1848" w:type="dxa"/>
            <w:vMerge w:val="restart"/>
            <w:shd w:val="clear" w:color="auto" w:fill="auto"/>
          </w:tcPr>
          <w:p w:rsidR="00BF2D34" w:rsidRPr="004161A2" w:rsidRDefault="00B03290" w:rsidP="004161A2">
            <w:pPr>
              <w:spacing w:after="0" w:line="240" w:lineRule="auto"/>
              <w:rPr>
                <w:rFonts w:ascii="Times New Roman" w:hAnsi="Times New Roman" w:cs="Times New Roman"/>
                <w:bCs/>
                <w:sz w:val="24"/>
                <w:szCs w:val="24"/>
              </w:rPr>
            </w:pPr>
            <w:r w:rsidRPr="004161A2">
              <w:rPr>
                <w:rFonts w:ascii="Times New Roman" w:hAnsi="Times New Roman" w:cs="Times New Roman"/>
                <w:sz w:val="24"/>
                <w:szCs w:val="24"/>
                <w:lang w:val="kk-KZ"/>
              </w:rPr>
              <w:t>Спорт ойындардың нұсқалары</w:t>
            </w:r>
          </w:p>
        </w:tc>
        <w:tc>
          <w:tcPr>
            <w:tcW w:w="1843" w:type="dxa"/>
          </w:tcPr>
          <w:p w:rsidR="00BF2D34" w:rsidRPr="004161A2" w:rsidRDefault="00B03290" w:rsidP="004161A2">
            <w:pPr>
              <w:spacing w:after="0" w:line="240" w:lineRule="auto"/>
              <w:rPr>
                <w:rFonts w:ascii="Times New Roman" w:hAnsi="Times New Roman" w:cs="Times New Roman"/>
                <w:bCs/>
                <w:sz w:val="24"/>
                <w:szCs w:val="24"/>
              </w:rPr>
            </w:pPr>
            <w:r w:rsidRPr="004161A2">
              <w:rPr>
                <w:rFonts w:ascii="Times New Roman" w:hAnsi="Times New Roman" w:cs="Times New Roman"/>
                <w:bCs/>
                <w:sz w:val="24"/>
                <w:szCs w:val="24"/>
                <w:lang w:val="kk-KZ"/>
              </w:rPr>
              <w:t xml:space="preserve">Доппен </w:t>
            </w:r>
            <w:r w:rsidR="00C407BE" w:rsidRPr="004161A2">
              <w:rPr>
                <w:rFonts w:ascii="Times New Roman" w:hAnsi="Times New Roman" w:cs="Times New Roman"/>
                <w:bCs/>
                <w:sz w:val="24"/>
                <w:szCs w:val="24"/>
                <w:lang w:val="kk-KZ"/>
              </w:rPr>
              <w:t xml:space="preserve">және </w:t>
            </w:r>
            <w:r w:rsidRPr="004161A2">
              <w:rPr>
                <w:rFonts w:ascii="Times New Roman" w:hAnsi="Times New Roman" w:cs="Times New Roman"/>
                <w:bCs/>
                <w:sz w:val="24"/>
                <w:szCs w:val="24"/>
                <w:lang w:val="kk-KZ"/>
              </w:rPr>
              <w:t xml:space="preserve">спорттық ойындардың </w:t>
            </w:r>
            <w:r w:rsidRPr="004161A2">
              <w:rPr>
                <w:rFonts w:ascii="Times New Roman" w:hAnsi="Times New Roman" w:cs="Times New Roman"/>
                <w:bCs/>
                <w:sz w:val="24"/>
                <w:szCs w:val="24"/>
                <w:lang w:val="kk-KZ"/>
              </w:rPr>
              <w:lastRenderedPageBreak/>
              <w:t xml:space="preserve">элементтерімен </w:t>
            </w:r>
            <w:r w:rsidR="00C407BE" w:rsidRPr="004161A2">
              <w:rPr>
                <w:rFonts w:ascii="Times New Roman" w:hAnsi="Times New Roman" w:cs="Times New Roman"/>
                <w:bCs/>
                <w:sz w:val="24"/>
                <w:szCs w:val="24"/>
                <w:lang w:val="kk-KZ"/>
              </w:rPr>
              <w:t>ойындар</w:t>
            </w:r>
          </w:p>
        </w:tc>
        <w:tc>
          <w:tcPr>
            <w:tcW w:w="5953" w:type="dxa"/>
            <w:tcBorders>
              <w:bottom w:val="single" w:sz="4" w:space="0" w:color="auto"/>
            </w:tcBorders>
            <w:shd w:val="clear" w:color="auto" w:fill="auto"/>
          </w:tcPr>
          <w:p w:rsidR="00BF2D34" w:rsidRPr="004161A2" w:rsidRDefault="00180937" w:rsidP="004161A2">
            <w:pPr>
              <w:spacing w:after="0" w:line="240" w:lineRule="auto"/>
              <w:rPr>
                <w:rFonts w:ascii="Times New Roman" w:hAnsi="Times New Roman" w:cs="Times New Roman"/>
                <w:strike/>
                <w:sz w:val="24"/>
                <w:szCs w:val="24"/>
              </w:rPr>
            </w:pPr>
            <w:r w:rsidRPr="004161A2">
              <w:rPr>
                <w:rFonts w:ascii="Times New Roman" w:hAnsi="Times New Roman" w:cs="Times New Roman"/>
                <w:sz w:val="24"/>
                <w:szCs w:val="24"/>
              </w:rPr>
              <w:lastRenderedPageBreak/>
              <w:t xml:space="preserve">5.1.1.1 </w:t>
            </w:r>
            <w:r w:rsidRPr="004161A2">
              <w:rPr>
                <w:rFonts w:ascii="Times New Roman" w:hAnsi="Times New Roman" w:cs="Times New Roman"/>
                <w:sz w:val="24"/>
                <w:szCs w:val="24"/>
                <w:lang w:val="kk-KZ"/>
              </w:rPr>
              <w:t>негізгі қозғалыстық әрекеттер туралы түсінікке ие болу</w:t>
            </w:r>
            <w:r w:rsidR="00BF2D34" w:rsidRPr="004161A2">
              <w:rPr>
                <w:rFonts w:ascii="Times New Roman" w:hAnsi="Times New Roman" w:cs="Times New Roman"/>
                <w:sz w:val="24"/>
                <w:szCs w:val="24"/>
              </w:rPr>
              <w:t xml:space="preserve"> </w:t>
            </w:r>
          </w:p>
          <w:p w:rsidR="00BF2D34" w:rsidRPr="004161A2" w:rsidRDefault="005810A7" w:rsidP="004161A2">
            <w:pPr>
              <w:pStyle w:val="ab"/>
              <w:spacing w:before="0" w:after="0" w:line="240" w:lineRule="auto"/>
              <w:rPr>
                <w:rFonts w:ascii="Times New Roman" w:hAnsi="Times New Roman" w:cs="Times New Roman"/>
                <w:i w:val="0"/>
                <w:lang w:eastAsia="en-US"/>
              </w:rPr>
            </w:pPr>
            <w:r w:rsidRPr="004161A2">
              <w:rPr>
                <w:rFonts w:ascii="Times New Roman" w:hAnsi="Times New Roman" w:cs="Times New Roman"/>
                <w:i w:val="0"/>
              </w:rPr>
              <w:t xml:space="preserve">5.1.1.2 </w:t>
            </w:r>
            <w:r w:rsidRPr="004161A2">
              <w:rPr>
                <w:rFonts w:ascii="Times New Roman" w:hAnsi="Times New Roman" w:cs="Times New Roman"/>
                <w:i w:val="0"/>
                <w:lang w:val="kk-KZ"/>
              </w:rPr>
              <w:t xml:space="preserve">спорттың бір түрі бойынша мамандануда </w:t>
            </w:r>
            <w:r w:rsidRPr="004161A2">
              <w:rPr>
                <w:rFonts w:ascii="Times New Roman" w:hAnsi="Times New Roman" w:cs="Times New Roman"/>
                <w:i w:val="0"/>
                <w:lang w:val="kk-KZ"/>
              </w:rPr>
              <w:lastRenderedPageBreak/>
              <w:t>қозғалыс әрекеттерін дұрыс жүзеге асыру</w:t>
            </w:r>
          </w:p>
        </w:tc>
      </w:tr>
      <w:tr w:rsidR="00602FC1" w:rsidRPr="004161A2" w:rsidTr="007D0B51">
        <w:trPr>
          <w:trHeight w:val="1538"/>
        </w:trPr>
        <w:tc>
          <w:tcPr>
            <w:tcW w:w="1848" w:type="dxa"/>
            <w:vMerge/>
            <w:shd w:val="clear" w:color="auto" w:fill="auto"/>
          </w:tcPr>
          <w:p w:rsidR="00602FC1" w:rsidRPr="004161A2" w:rsidRDefault="00602FC1" w:rsidP="004161A2">
            <w:pPr>
              <w:spacing w:after="0" w:line="240" w:lineRule="auto"/>
              <w:rPr>
                <w:rFonts w:ascii="Times New Roman" w:hAnsi="Times New Roman" w:cs="Times New Roman"/>
                <w:sz w:val="24"/>
                <w:szCs w:val="24"/>
              </w:rPr>
            </w:pPr>
          </w:p>
        </w:tc>
        <w:tc>
          <w:tcPr>
            <w:tcW w:w="1843" w:type="dxa"/>
          </w:tcPr>
          <w:p w:rsidR="00602FC1" w:rsidRPr="004161A2" w:rsidRDefault="00602FC1" w:rsidP="004161A2">
            <w:pPr>
              <w:spacing w:after="0" w:line="240" w:lineRule="auto"/>
              <w:rPr>
                <w:rFonts w:ascii="Times New Roman" w:hAnsi="Times New Roman" w:cs="Times New Roman"/>
                <w:bCs/>
                <w:sz w:val="24"/>
                <w:szCs w:val="24"/>
              </w:rPr>
            </w:pPr>
            <w:r w:rsidRPr="004161A2">
              <w:rPr>
                <w:rFonts w:ascii="Times New Roman" w:hAnsi="Times New Roman" w:cs="Times New Roman"/>
                <w:bCs/>
                <w:sz w:val="24"/>
                <w:szCs w:val="24"/>
                <w:lang w:val="kk-KZ"/>
              </w:rPr>
              <w:t xml:space="preserve">Спорттық сипаты бар ойындар </w:t>
            </w:r>
          </w:p>
        </w:tc>
        <w:tc>
          <w:tcPr>
            <w:tcW w:w="5953" w:type="dxa"/>
            <w:shd w:val="clear" w:color="auto" w:fill="auto"/>
          </w:tcPr>
          <w:p w:rsidR="00602FC1" w:rsidRPr="004161A2" w:rsidRDefault="00602FC1" w:rsidP="004161A2">
            <w:pPr>
              <w:spacing w:after="0" w:line="240" w:lineRule="auto"/>
              <w:rPr>
                <w:rFonts w:ascii="Times New Roman" w:hAnsi="Times New Roman" w:cs="Times New Roman"/>
                <w:sz w:val="24"/>
                <w:szCs w:val="24"/>
              </w:rPr>
            </w:pPr>
            <w:r w:rsidRPr="004161A2">
              <w:rPr>
                <w:rFonts w:ascii="Times New Roman" w:hAnsi="Times New Roman" w:cs="Times New Roman"/>
                <w:sz w:val="24"/>
                <w:szCs w:val="24"/>
                <w:lang w:val="kk-KZ"/>
              </w:rPr>
              <w:t>5.1.3.6 спорттық ойындардың бірін үйренудің ережелері, техникалқ тәсілдерін үйрету</w:t>
            </w:r>
          </w:p>
          <w:p w:rsidR="00602FC1" w:rsidRPr="004161A2" w:rsidRDefault="00602FC1" w:rsidP="004161A2">
            <w:pPr>
              <w:pStyle w:val="ab"/>
              <w:spacing w:before="0" w:after="0" w:line="240" w:lineRule="auto"/>
              <w:rPr>
                <w:rFonts w:ascii="Times New Roman" w:hAnsi="Times New Roman" w:cs="Times New Roman"/>
                <w:i w:val="0"/>
                <w:lang w:eastAsia="en-US"/>
              </w:rPr>
            </w:pPr>
            <w:r w:rsidRPr="004161A2">
              <w:rPr>
                <w:rFonts w:ascii="Times New Roman" w:hAnsi="Times New Roman" w:cs="Times New Roman"/>
                <w:i w:val="0"/>
              </w:rPr>
              <w:t>5.1.1.3</w:t>
            </w:r>
            <w:r w:rsidRPr="004161A2">
              <w:rPr>
                <w:rFonts w:ascii="Times New Roman" w:hAnsi="Times New Roman" w:cs="Times New Roman"/>
                <w:i w:val="0"/>
                <w:lang w:val="kk-KZ"/>
              </w:rPr>
              <w:t xml:space="preserve"> мұғалімнің жетекшілігімен негізгі дене қабілеттерін дамыту бойынша сабақтар өткізу, дене сымбаты мен дене бітімін түзеу</w:t>
            </w:r>
          </w:p>
          <w:p w:rsidR="00602FC1" w:rsidRPr="004161A2" w:rsidRDefault="00602FC1" w:rsidP="004161A2">
            <w:pPr>
              <w:pStyle w:val="ab"/>
              <w:spacing w:before="0" w:after="0" w:line="240" w:lineRule="auto"/>
              <w:rPr>
                <w:rFonts w:ascii="Times New Roman" w:hAnsi="Times New Roman" w:cs="Times New Roman"/>
              </w:rPr>
            </w:pPr>
            <w:r w:rsidRPr="004161A2">
              <w:rPr>
                <w:rFonts w:ascii="Times New Roman" w:hAnsi="Times New Roman" w:cs="Times New Roman"/>
                <w:i w:val="0"/>
                <w:lang w:eastAsia="en-US"/>
              </w:rPr>
              <w:t xml:space="preserve">5.2.2.1 </w:t>
            </w:r>
            <w:r w:rsidRPr="004161A2">
              <w:rPr>
                <w:rFonts w:ascii="Times New Roman" w:hAnsi="Times New Roman" w:cs="Times New Roman"/>
                <w:i w:val="0"/>
                <w:lang w:val="kk-KZ" w:eastAsia="en-US"/>
              </w:rPr>
              <w:t>мұғалімнің көмегімен ойындар ұйымдастыру</w:t>
            </w:r>
          </w:p>
        </w:tc>
      </w:tr>
      <w:tr w:rsidR="00602FC1" w:rsidRPr="004161A2" w:rsidTr="007D0B51">
        <w:trPr>
          <w:trHeight w:val="1528"/>
        </w:trPr>
        <w:tc>
          <w:tcPr>
            <w:tcW w:w="1848" w:type="dxa"/>
            <w:vMerge/>
            <w:shd w:val="clear" w:color="auto" w:fill="auto"/>
          </w:tcPr>
          <w:p w:rsidR="00602FC1" w:rsidRPr="004161A2" w:rsidRDefault="00602FC1" w:rsidP="004161A2">
            <w:pPr>
              <w:spacing w:after="0" w:line="240" w:lineRule="auto"/>
              <w:rPr>
                <w:rFonts w:ascii="Times New Roman" w:hAnsi="Times New Roman" w:cs="Times New Roman"/>
                <w:sz w:val="24"/>
                <w:szCs w:val="24"/>
              </w:rPr>
            </w:pPr>
          </w:p>
        </w:tc>
        <w:tc>
          <w:tcPr>
            <w:tcW w:w="1843" w:type="dxa"/>
          </w:tcPr>
          <w:p w:rsidR="00602FC1" w:rsidRPr="004161A2" w:rsidRDefault="00602FC1" w:rsidP="004161A2">
            <w:pPr>
              <w:spacing w:after="0" w:line="240" w:lineRule="auto"/>
              <w:rPr>
                <w:rFonts w:ascii="Times New Roman" w:hAnsi="Times New Roman" w:cs="Times New Roman"/>
                <w:bCs/>
                <w:sz w:val="24"/>
                <w:szCs w:val="24"/>
              </w:rPr>
            </w:pPr>
            <w:r w:rsidRPr="004161A2">
              <w:rPr>
                <w:rFonts w:ascii="Times New Roman" w:hAnsi="Times New Roman" w:cs="Times New Roman"/>
                <w:bCs/>
                <w:sz w:val="24"/>
                <w:szCs w:val="24"/>
                <w:lang w:val="kk-KZ"/>
              </w:rPr>
              <w:t xml:space="preserve">Техниканың қарапайым элементтері бар тапсырмалар </w:t>
            </w:r>
          </w:p>
        </w:tc>
        <w:tc>
          <w:tcPr>
            <w:tcW w:w="5953" w:type="dxa"/>
            <w:shd w:val="clear" w:color="auto" w:fill="auto"/>
          </w:tcPr>
          <w:p w:rsidR="00602FC1" w:rsidRPr="004161A2" w:rsidRDefault="00602FC1" w:rsidP="004161A2">
            <w:pPr>
              <w:pStyle w:val="ab"/>
              <w:spacing w:before="0" w:after="0" w:line="240" w:lineRule="auto"/>
              <w:rPr>
                <w:rFonts w:ascii="Times New Roman" w:hAnsi="Times New Roman" w:cs="Times New Roman"/>
                <w:i w:val="0"/>
                <w:lang w:eastAsia="en-US"/>
              </w:rPr>
            </w:pPr>
            <w:r w:rsidRPr="004161A2">
              <w:rPr>
                <w:rFonts w:ascii="Times New Roman" w:hAnsi="Times New Roman" w:cs="Times New Roman"/>
                <w:i w:val="0"/>
                <w:lang w:val="kk-KZ"/>
              </w:rPr>
              <w:t>5.3.1.2 жатқан, тұрған, отырған күйдегі аралас тыныс алу, қабырғалық, диафрагмалды жаттығуларды орындау (ұқсатуға тырысу)</w:t>
            </w:r>
          </w:p>
          <w:p w:rsidR="00602FC1" w:rsidRPr="004161A2" w:rsidRDefault="00602FC1" w:rsidP="004161A2">
            <w:pPr>
              <w:pStyle w:val="ab"/>
              <w:spacing w:before="0" w:after="0" w:line="240" w:lineRule="auto"/>
              <w:rPr>
                <w:rFonts w:ascii="Times New Roman" w:hAnsi="Times New Roman" w:cs="Times New Roman"/>
                <w:i w:val="0"/>
                <w:lang w:eastAsia="en-US"/>
              </w:rPr>
            </w:pPr>
            <w:r w:rsidRPr="004161A2">
              <w:rPr>
                <w:rFonts w:ascii="Times New Roman" w:hAnsi="Times New Roman" w:cs="Times New Roman"/>
                <w:i w:val="0"/>
              </w:rPr>
              <w:t xml:space="preserve">5.2.1.2 </w:t>
            </w:r>
            <w:r w:rsidRPr="004161A2">
              <w:rPr>
                <w:rFonts w:ascii="Times New Roman" w:hAnsi="Times New Roman" w:cs="Times New Roman"/>
                <w:i w:val="0"/>
                <w:lang w:val="kk-KZ"/>
              </w:rPr>
              <w:t>заттармен және заттарсыз орындалатын негізгі дене жаттығуларын орындау кезіндегі кеңістіктік түсініктерді қалыптастыру</w:t>
            </w:r>
          </w:p>
        </w:tc>
      </w:tr>
      <w:tr w:rsidR="00BF2D34" w:rsidRPr="00A15DDF" w:rsidTr="007D0B51">
        <w:trPr>
          <w:trHeight w:val="20"/>
        </w:trPr>
        <w:tc>
          <w:tcPr>
            <w:tcW w:w="1848" w:type="dxa"/>
            <w:vMerge/>
            <w:shd w:val="clear" w:color="auto" w:fill="auto"/>
          </w:tcPr>
          <w:p w:rsidR="00BF2D34" w:rsidRPr="004161A2" w:rsidRDefault="00BF2D34" w:rsidP="004161A2">
            <w:pPr>
              <w:spacing w:after="0" w:line="240" w:lineRule="auto"/>
              <w:rPr>
                <w:rFonts w:ascii="Times New Roman" w:hAnsi="Times New Roman" w:cs="Times New Roman"/>
                <w:sz w:val="24"/>
                <w:szCs w:val="24"/>
              </w:rPr>
            </w:pPr>
          </w:p>
        </w:tc>
        <w:tc>
          <w:tcPr>
            <w:tcW w:w="1843" w:type="dxa"/>
          </w:tcPr>
          <w:p w:rsidR="00BF2D34" w:rsidRPr="004161A2" w:rsidRDefault="00B03290" w:rsidP="004161A2">
            <w:pPr>
              <w:spacing w:after="0" w:line="240" w:lineRule="auto"/>
              <w:rPr>
                <w:rFonts w:ascii="Times New Roman" w:hAnsi="Times New Roman" w:cs="Times New Roman"/>
                <w:bCs/>
                <w:sz w:val="24"/>
                <w:szCs w:val="24"/>
              </w:rPr>
            </w:pPr>
            <w:r w:rsidRPr="004161A2">
              <w:rPr>
                <w:rFonts w:ascii="Times New Roman" w:hAnsi="Times New Roman" w:cs="Times New Roman"/>
                <w:bCs/>
                <w:sz w:val="24"/>
                <w:szCs w:val="24"/>
                <w:lang w:val="kk-KZ"/>
              </w:rPr>
              <w:t xml:space="preserve">Командамен жұмыс жасау негіздері </w:t>
            </w:r>
          </w:p>
        </w:tc>
        <w:tc>
          <w:tcPr>
            <w:tcW w:w="5953" w:type="dxa"/>
            <w:tcBorders>
              <w:bottom w:val="single" w:sz="4" w:space="0" w:color="auto"/>
            </w:tcBorders>
            <w:shd w:val="clear" w:color="auto" w:fill="auto"/>
          </w:tcPr>
          <w:p w:rsidR="005810A7" w:rsidRPr="004161A2" w:rsidRDefault="005810A7" w:rsidP="004161A2">
            <w:pPr>
              <w:widowControl w:val="0"/>
              <w:spacing w:after="0" w:line="240" w:lineRule="auto"/>
              <w:rPr>
                <w:rFonts w:ascii="Times New Roman" w:eastAsia="Arial" w:hAnsi="Times New Roman" w:cs="Times New Roman"/>
                <w:sz w:val="24"/>
                <w:szCs w:val="24"/>
                <w:lang w:val="kk-KZ" w:eastAsia="en-US"/>
              </w:rPr>
            </w:pPr>
            <w:r w:rsidRPr="004161A2">
              <w:rPr>
                <w:rFonts w:ascii="Times New Roman" w:hAnsi="Times New Roman" w:cs="Times New Roman"/>
                <w:sz w:val="24"/>
                <w:szCs w:val="24"/>
                <w:lang w:val="kk-KZ" w:eastAsia="en-US"/>
              </w:rPr>
              <w:t xml:space="preserve">5.2.2.2 ойын барысында бірге </w:t>
            </w:r>
            <w:r w:rsidR="00F75D29" w:rsidRPr="004161A2">
              <w:rPr>
                <w:rFonts w:ascii="Times New Roman" w:hAnsi="Times New Roman" w:cs="Times New Roman"/>
                <w:sz w:val="24"/>
                <w:szCs w:val="24"/>
                <w:lang w:val="kk-KZ" w:eastAsia="en-US"/>
              </w:rPr>
              <w:t>ойнап</w:t>
            </w:r>
            <w:r w:rsidR="00F658D2" w:rsidRPr="004161A2">
              <w:rPr>
                <w:rFonts w:ascii="Times New Roman" w:hAnsi="Times New Roman" w:cs="Times New Roman"/>
                <w:sz w:val="24"/>
                <w:szCs w:val="24"/>
                <w:lang w:val="kk-KZ" w:eastAsia="en-US"/>
              </w:rPr>
              <w:t xml:space="preserve"> </w:t>
            </w:r>
            <w:r w:rsidRPr="004161A2">
              <w:rPr>
                <w:rFonts w:ascii="Times New Roman" w:hAnsi="Times New Roman" w:cs="Times New Roman"/>
                <w:sz w:val="24"/>
                <w:szCs w:val="24"/>
                <w:lang w:val="kk-KZ" w:eastAsia="en-US"/>
              </w:rPr>
              <w:t>жүрген адамдарға құрметпен қарау</w:t>
            </w:r>
            <w:r w:rsidRPr="004161A2">
              <w:rPr>
                <w:rFonts w:ascii="Times New Roman" w:eastAsia="Arial" w:hAnsi="Times New Roman" w:cs="Times New Roman"/>
                <w:sz w:val="24"/>
                <w:szCs w:val="24"/>
                <w:lang w:eastAsia="en-US"/>
              </w:rPr>
              <w:t xml:space="preserve"> </w:t>
            </w:r>
          </w:p>
          <w:p w:rsidR="00BF2D34" w:rsidRPr="004161A2" w:rsidRDefault="00180937" w:rsidP="004161A2">
            <w:pPr>
              <w:widowControl w:val="0"/>
              <w:spacing w:after="0" w:line="240" w:lineRule="auto"/>
              <w:rPr>
                <w:rFonts w:ascii="Times New Roman" w:hAnsi="Times New Roman" w:cs="Times New Roman"/>
                <w:sz w:val="24"/>
                <w:szCs w:val="24"/>
                <w:lang w:val="kk-KZ"/>
              </w:rPr>
            </w:pPr>
            <w:r w:rsidRPr="004161A2">
              <w:rPr>
                <w:rFonts w:ascii="Times New Roman" w:eastAsia="Arial" w:hAnsi="Times New Roman" w:cs="Times New Roman"/>
                <w:sz w:val="24"/>
                <w:szCs w:val="24"/>
                <w:lang w:val="kk-KZ" w:eastAsia="en-US"/>
              </w:rPr>
              <w:t>5.1.3.3 ұ</w:t>
            </w:r>
            <w:r w:rsidRPr="004161A2">
              <w:rPr>
                <w:rFonts w:ascii="Times New Roman" w:hAnsi="Times New Roman" w:cs="Times New Roman"/>
                <w:sz w:val="24"/>
                <w:szCs w:val="24"/>
                <w:lang w:val="kk-KZ"/>
              </w:rPr>
              <w:t>зақтыққа және биіктікке секірудің әртүрлі тәсілдерін үйрену</w:t>
            </w:r>
          </w:p>
        </w:tc>
      </w:tr>
      <w:tr w:rsidR="00BF2D34" w:rsidRPr="004161A2" w:rsidTr="007D0B51">
        <w:trPr>
          <w:trHeight w:val="20"/>
        </w:trPr>
        <w:tc>
          <w:tcPr>
            <w:tcW w:w="1848" w:type="dxa"/>
            <w:vMerge/>
            <w:shd w:val="clear" w:color="auto" w:fill="auto"/>
          </w:tcPr>
          <w:p w:rsidR="00BF2D34" w:rsidRPr="004161A2" w:rsidRDefault="00BF2D34" w:rsidP="004161A2">
            <w:pPr>
              <w:spacing w:after="0" w:line="240" w:lineRule="auto"/>
              <w:rPr>
                <w:rFonts w:ascii="Times New Roman" w:hAnsi="Times New Roman" w:cs="Times New Roman"/>
                <w:sz w:val="24"/>
                <w:szCs w:val="24"/>
                <w:lang w:val="kk-KZ"/>
              </w:rPr>
            </w:pPr>
          </w:p>
        </w:tc>
        <w:tc>
          <w:tcPr>
            <w:tcW w:w="1843" w:type="dxa"/>
          </w:tcPr>
          <w:p w:rsidR="00BF2D34" w:rsidRPr="004161A2" w:rsidRDefault="00B03290" w:rsidP="004161A2">
            <w:pPr>
              <w:spacing w:after="0" w:line="240" w:lineRule="auto"/>
              <w:rPr>
                <w:rFonts w:ascii="Times New Roman" w:hAnsi="Times New Roman" w:cs="Times New Roman"/>
                <w:sz w:val="24"/>
                <w:szCs w:val="24"/>
              </w:rPr>
            </w:pPr>
            <w:r w:rsidRPr="004161A2">
              <w:rPr>
                <w:rFonts w:ascii="Times New Roman" w:hAnsi="Times New Roman" w:cs="Times New Roman"/>
                <w:sz w:val="24"/>
                <w:szCs w:val="24"/>
                <w:lang w:val="kk-KZ"/>
              </w:rPr>
              <w:t xml:space="preserve">Кеңістіктік түсініктерін тәрбиелеу жаттығулары </w:t>
            </w:r>
          </w:p>
        </w:tc>
        <w:tc>
          <w:tcPr>
            <w:tcW w:w="5953" w:type="dxa"/>
            <w:tcBorders>
              <w:bottom w:val="nil"/>
            </w:tcBorders>
            <w:shd w:val="clear" w:color="auto" w:fill="auto"/>
          </w:tcPr>
          <w:p w:rsidR="00BF2D34" w:rsidRPr="004161A2" w:rsidRDefault="00180937" w:rsidP="004161A2">
            <w:pPr>
              <w:spacing w:after="0" w:line="240" w:lineRule="auto"/>
              <w:rPr>
                <w:rFonts w:ascii="Times New Roman" w:hAnsi="Times New Roman" w:cs="Times New Roman"/>
                <w:sz w:val="24"/>
                <w:szCs w:val="24"/>
              </w:rPr>
            </w:pPr>
            <w:r w:rsidRPr="004161A2">
              <w:rPr>
                <w:rFonts w:ascii="Times New Roman" w:hAnsi="Times New Roman" w:cs="Times New Roman"/>
                <w:sz w:val="24"/>
                <w:szCs w:val="24"/>
              </w:rPr>
              <w:t xml:space="preserve">5.1.2.2 </w:t>
            </w:r>
            <w:r w:rsidRPr="004161A2">
              <w:rPr>
                <w:rFonts w:ascii="Times New Roman" w:hAnsi="Times New Roman" w:cs="Times New Roman"/>
                <w:sz w:val="24"/>
                <w:szCs w:val="24"/>
                <w:lang w:val="kk-KZ"/>
              </w:rPr>
              <w:t>жекелей қозғалыс тәртібі үшін мұғалімнің көмегімен дене жаттығуларын таңдап алу және жоспарлау</w:t>
            </w:r>
          </w:p>
        </w:tc>
      </w:tr>
      <w:tr w:rsidR="00BF2D34" w:rsidRPr="004161A2" w:rsidTr="007D0B51">
        <w:tc>
          <w:tcPr>
            <w:tcW w:w="9644" w:type="dxa"/>
            <w:gridSpan w:val="3"/>
            <w:shd w:val="clear" w:color="auto" w:fill="auto"/>
          </w:tcPr>
          <w:p w:rsidR="00BF2D34" w:rsidRPr="004161A2" w:rsidRDefault="00167440" w:rsidP="004161A2">
            <w:pPr>
              <w:spacing w:after="0" w:line="240" w:lineRule="auto"/>
              <w:jc w:val="center"/>
              <w:rPr>
                <w:rFonts w:ascii="Times New Roman" w:hAnsi="Times New Roman" w:cs="Times New Roman"/>
                <w:sz w:val="24"/>
                <w:szCs w:val="24"/>
              </w:rPr>
            </w:pPr>
            <w:r w:rsidRPr="004161A2">
              <w:rPr>
                <w:rFonts w:ascii="Times New Roman" w:hAnsi="Times New Roman" w:cs="Times New Roman"/>
                <w:sz w:val="24"/>
                <w:szCs w:val="24"/>
              </w:rPr>
              <w:t>2-</w:t>
            </w:r>
            <w:r w:rsidR="00CB0C01" w:rsidRPr="004161A2">
              <w:rPr>
                <w:rFonts w:ascii="Times New Roman" w:hAnsi="Times New Roman" w:cs="Times New Roman"/>
                <w:sz w:val="24"/>
                <w:szCs w:val="24"/>
              </w:rPr>
              <w:t>тоқсан</w:t>
            </w:r>
          </w:p>
        </w:tc>
      </w:tr>
      <w:tr w:rsidR="00602FC1" w:rsidRPr="00A15DDF" w:rsidTr="007D0B51">
        <w:trPr>
          <w:trHeight w:val="1899"/>
        </w:trPr>
        <w:tc>
          <w:tcPr>
            <w:tcW w:w="1848" w:type="dxa"/>
            <w:vMerge w:val="restart"/>
            <w:shd w:val="clear" w:color="auto" w:fill="auto"/>
          </w:tcPr>
          <w:p w:rsidR="00602FC1" w:rsidRPr="004161A2" w:rsidRDefault="00602FC1" w:rsidP="004161A2">
            <w:pPr>
              <w:pStyle w:val="NESTableText"/>
              <w:spacing w:before="0" w:line="240" w:lineRule="auto"/>
              <w:rPr>
                <w:rFonts w:cs="Times New Roman"/>
                <w:b w:val="0"/>
                <w:szCs w:val="24"/>
              </w:rPr>
            </w:pPr>
            <w:r w:rsidRPr="004161A2">
              <w:rPr>
                <w:rFonts w:cs="Times New Roman"/>
                <w:b w:val="0"/>
                <w:szCs w:val="24"/>
                <w:lang w:val="kk-KZ"/>
              </w:rPr>
              <w:t xml:space="preserve">Гимнастиканың негізгі элементтері </w:t>
            </w:r>
          </w:p>
          <w:p w:rsidR="00602FC1" w:rsidRPr="004161A2" w:rsidRDefault="00602FC1" w:rsidP="004161A2">
            <w:pPr>
              <w:spacing w:after="0" w:line="240" w:lineRule="auto"/>
              <w:rPr>
                <w:rFonts w:ascii="Times New Roman" w:hAnsi="Times New Roman" w:cs="Times New Roman"/>
                <w:bCs/>
                <w:sz w:val="24"/>
                <w:szCs w:val="24"/>
              </w:rPr>
            </w:pPr>
          </w:p>
        </w:tc>
        <w:tc>
          <w:tcPr>
            <w:tcW w:w="1843" w:type="dxa"/>
          </w:tcPr>
          <w:p w:rsidR="00602FC1" w:rsidRPr="004161A2" w:rsidRDefault="00731853" w:rsidP="004161A2">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ҚТ</w:t>
            </w:r>
            <w:r w:rsidR="00602FC1" w:rsidRPr="004161A2">
              <w:rPr>
                <w:rFonts w:ascii="Times New Roman" w:hAnsi="Times New Roman" w:cs="Times New Roman"/>
                <w:sz w:val="24"/>
                <w:szCs w:val="24"/>
                <w:lang w:val="kk-KZ"/>
              </w:rPr>
              <w:t xml:space="preserve"> </w:t>
            </w:r>
          </w:p>
          <w:p w:rsidR="00602FC1" w:rsidRPr="004161A2" w:rsidRDefault="00602FC1" w:rsidP="004161A2">
            <w:pPr>
              <w:spacing w:after="0" w:line="240" w:lineRule="auto"/>
              <w:rPr>
                <w:rFonts w:ascii="Times New Roman" w:hAnsi="Times New Roman" w:cs="Times New Roman"/>
                <w:bCs/>
                <w:sz w:val="24"/>
                <w:szCs w:val="24"/>
                <w:lang w:val="kk-KZ"/>
              </w:rPr>
            </w:pPr>
            <w:r w:rsidRPr="004161A2">
              <w:rPr>
                <w:rFonts w:ascii="Times New Roman" w:hAnsi="Times New Roman" w:cs="Times New Roman"/>
                <w:bCs/>
                <w:sz w:val="24"/>
                <w:szCs w:val="24"/>
                <w:lang w:val="kk-KZ"/>
              </w:rPr>
              <w:t>Қарапайым гимнастикалық снарядта жасалатын қозғалыстар</w:t>
            </w:r>
          </w:p>
        </w:tc>
        <w:tc>
          <w:tcPr>
            <w:tcW w:w="5953" w:type="dxa"/>
            <w:shd w:val="clear" w:color="auto" w:fill="auto"/>
          </w:tcPr>
          <w:p w:rsidR="00602FC1" w:rsidRPr="004161A2" w:rsidRDefault="00602FC1" w:rsidP="004161A2">
            <w:pPr>
              <w:pStyle w:val="ab"/>
              <w:spacing w:before="0" w:after="0" w:line="240" w:lineRule="auto"/>
              <w:rPr>
                <w:rFonts w:ascii="Times New Roman" w:hAnsi="Times New Roman" w:cs="Times New Roman"/>
                <w:i w:val="0"/>
                <w:lang w:val="kk-KZ"/>
              </w:rPr>
            </w:pPr>
            <w:r w:rsidRPr="004161A2">
              <w:rPr>
                <w:rFonts w:ascii="Times New Roman" w:hAnsi="Times New Roman" w:cs="Times New Roman"/>
                <w:i w:val="0"/>
                <w:lang w:val="kk-KZ"/>
              </w:rPr>
              <w:t>5.3.3.1 дене жаттығуларымен айналысу барысында қауіпсіздік туралы түсінікке</w:t>
            </w:r>
            <w:r w:rsidR="00F658D2" w:rsidRPr="004161A2">
              <w:rPr>
                <w:rFonts w:ascii="Times New Roman" w:hAnsi="Times New Roman" w:cs="Times New Roman"/>
                <w:i w:val="0"/>
                <w:lang w:val="kk-KZ"/>
              </w:rPr>
              <w:t xml:space="preserve"> </w:t>
            </w:r>
            <w:r w:rsidRPr="004161A2">
              <w:rPr>
                <w:rFonts w:ascii="Times New Roman" w:hAnsi="Times New Roman" w:cs="Times New Roman"/>
                <w:i w:val="0"/>
                <w:lang w:val="kk-KZ"/>
              </w:rPr>
              <w:t xml:space="preserve">ие болу </w:t>
            </w:r>
          </w:p>
          <w:p w:rsidR="00602FC1" w:rsidRPr="004161A2" w:rsidRDefault="00602FC1" w:rsidP="004161A2">
            <w:pPr>
              <w:pStyle w:val="ab"/>
              <w:spacing w:before="0" w:after="0" w:line="240" w:lineRule="auto"/>
              <w:rPr>
                <w:rFonts w:ascii="Times New Roman" w:hAnsi="Times New Roman" w:cs="Times New Roman"/>
                <w:i w:val="0"/>
                <w:lang w:val="kk-KZ" w:eastAsia="en-US"/>
              </w:rPr>
            </w:pPr>
            <w:r w:rsidRPr="004161A2">
              <w:rPr>
                <w:rFonts w:ascii="Times New Roman" w:hAnsi="Times New Roman" w:cs="Times New Roman"/>
                <w:i w:val="0"/>
                <w:lang w:val="kk-KZ"/>
              </w:rPr>
              <w:t>5.1.2.1 мұғалімнің көмегімен қарапайым дене жаттығуларын орындау барысында пайда болатын қиындықтардың алдын-алу</w:t>
            </w:r>
          </w:p>
          <w:p w:rsidR="00602FC1" w:rsidRPr="004161A2" w:rsidRDefault="00602FC1" w:rsidP="004161A2">
            <w:pPr>
              <w:pStyle w:val="ab"/>
              <w:spacing w:before="0" w:after="0" w:line="240" w:lineRule="auto"/>
              <w:rPr>
                <w:rFonts w:ascii="Times New Roman" w:hAnsi="Times New Roman" w:cs="Times New Roman"/>
                <w:i w:val="0"/>
                <w:lang w:val="kk-KZ" w:eastAsia="en-US"/>
              </w:rPr>
            </w:pPr>
            <w:r w:rsidRPr="004161A2">
              <w:rPr>
                <w:rFonts w:ascii="Times New Roman" w:hAnsi="Times New Roman" w:cs="Times New Roman"/>
                <w:i w:val="0"/>
                <w:lang w:val="kk-KZ"/>
              </w:rPr>
              <w:t>5.1.3.1 мұғалімнің көмегімен снарядтарда, снарядтар мен инвентарьларда гимнастикалық жаттығуларды орындау</w:t>
            </w:r>
          </w:p>
        </w:tc>
      </w:tr>
      <w:tr w:rsidR="00602FC1" w:rsidRPr="00A15DDF" w:rsidTr="007D0B51">
        <w:trPr>
          <w:trHeight w:val="1528"/>
        </w:trPr>
        <w:tc>
          <w:tcPr>
            <w:tcW w:w="1848" w:type="dxa"/>
            <w:vMerge/>
            <w:shd w:val="clear" w:color="auto" w:fill="auto"/>
          </w:tcPr>
          <w:p w:rsidR="00602FC1" w:rsidRPr="004161A2" w:rsidRDefault="00602FC1" w:rsidP="004161A2">
            <w:pPr>
              <w:spacing w:after="0" w:line="240" w:lineRule="auto"/>
              <w:rPr>
                <w:rFonts w:ascii="Times New Roman" w:hAnsi="Times New Roman" w:cs="Times New Roman"/>
                <w:sz w:val="24"/>
                <w:szCs w:val="24"/>
                <w:lang w:val="kk-KZ"/>
              </w:rPr>
            </w:pPr>
          </w:p>
        </w:tc>
        <w:tc>
          <w:tcPr>
            <w:tcW w:w="1843" w:type="dxa"/>
          </w:tcPr>
          <w:p w:rsidR="00602FC1" w:rsidRPr="004161A2" w:rsidRDefault="00602FC1" w:rsidP="004161A2">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Қарапайы және білім алушыларға</w:t>
            </w:r>
            <w:r w:rsidR="00F658D2" w:rsidRPr="004161A2">
              <w:rPr>
                <w:rFonts w:ascii="Times New Roman" w:hAnsi="Times New Roman" w:cs="Times New Roman"/>
                <w:sz w:val="24"/>
                <w:szCs w:val="24"/>
                <w:lang w:val="kk-KZ"/>
              </w:rPr>
              <w:t xml:space="preserve"> </w:t>
            </w:r>
            <w:r w:rsidRPr="004161A2">
              <w:rPr>
                <w:rFonts w:ascii="Times New Roman" w:hAnsi="Times New Roman" w:cs="Times New Roman"/>
                <w:sz w:val="24"/>
                <w:szCs w:val="24"/>
                <w:lang w:val="kk-KZ"/>
              </w:rPr>
              <w:t xml:space="preserve">қол жетімді акробатика элеметтері </w:t>
            </w:r>
          </w:p>
        </w:tc>
        <w:tc>
          <w:tcPr>
            <w:tcW w:w="5953" w:type="dxa"/>
            <w:shd w:val="clear" w:color="auto" w:fill="auto"/>
          </w:tcPr>
          <w:p w:rsidR="00602FC1" w:rsidRPr="004161A2" w:rsidRDefault="00602FC1" w:rsidP="004161A2">
            <w:pPr>
              <w:pStyle w:val="ab"/>
              <w:spacing w:before="0" w:after="0" w:line="240" w:lineRule="auto"/>
              <w:rPr>
                <w:rFonts w:ascii="Times New Roman" w:hAnsi="Times New Roman" w:cs="Times New Roman"/>
                <w:i w:val="0"/>
                <w:lang w:val="kk-KZ" w:eastAsia="en-US"/>
              </w:rPr>
            </w:pPr>
            <w:r w:rsidRPr="004161A2">
              <w:rPr>
                <w:rFonts w:ascii="Times New Roman" w:hAnsi="Times New Roman" w:cs="Times New Roman"/>
                <w:i w:val="0"/>
                <w:lang w:val="kk-KZ"/>
              </w:rPr>
              <w:t>5.2.1.1 негізгі жетекші қозғалыстардың техникасын үйрену, оларды тұрақты орындау; негізгі дене қозғалыстарын білу</w:t>
            </w:r>
          </w:p>
          <w:p w:rsidR="00602FC1" w:rsidRPr="004161A2" w:rsidRDefault="00602FC1" w:rsidP="004161A2">
            <w:pPr>
              <w:pStyle w:val="ab"/>
              <w:spacing w:before="0" w:after="0" w:line="240" w:lineRule="auto"/>
              <w:rPr>
                <w:rFonts w:ascii="Times New Roman" w:hAnsi="Times New Roman" w:cs="Times New Roman"/>
                <w:i w:val="0"/>
                <w:lang w:val="kk-KZ" w:eastAsia="en-US"/>
              </w:rPr>
            </w:pPr>
            <w:r w:rsidRPr="004161A2">
              <w:rPr>
                <w:rFonts w:ascii="Times New Roman" w:hAnsi="Times New Roman" w:cs="Times New Roman"/>
                <w:i w:val="0"/>
                <w:lang w:val="kk-KZ"/>
              </w:rPr>
              <w:t>5.2.1.2 заттармен және заттарсыз орындалатын негізгі дене жаттығуларын орындау кезіндегі кеңістіктік түсініктерді қалыптастыру</w:t>
            </w:r>
          </w:p>
        </w:tc>
      </w:tr>
      <w:tr w:rsidR="00BF2D34" w:rsidRPr="004161A2" w:rsidTr="007D0B51">
        <w:trPr>
          <w:trHeight w:val="624"/>
        </w:trPr>
        <w:tc>
          <w:tcPr>
            <w:tcW w:w="1848" w:type="dxa"/>
            <w:vMerge/>
            <w:shd w:val="clear" w:color="auto" w:fill="auto"/>
          </w:tcPr>
          <w:p w:rsidR="00BF2D34" w:rsidRPr="004161A2" w:rsidRDefault="00BF2D34" w:rsidP="004161A2">
            <w:pPr>
              <w:spacing w:after="0" w:line="240" w:lineRule="auto"/>
              <w:rPr>
                <w:rFonts w:ascii="Times New Roman" w:hAnsi="Times New Roman" w:cs="Times New Roman"/>
                <w:sz w:val="24"/>
                <w:szCs w:val="24"/>
                <w:lang w:val="kk-KZ"/>
              </w:rPr>
            </w:pPr>
          </w:p>
        </w:tc>
        <w:tc>
          <w:tcPr>
            <w:tcW w:w="1843" w:type="dxa"/>
            <w:vMerge w:val="restart"/>
          </w:tcPr>
          <w:p w:rsidR="00BF2D34" w:rsidRPr="004161A2" w:rsidRDefault="00B2295F" w:rsidP="004161A2">
            <w:pPr>
              <w:spacing w:after="0" w:line="240" w:lineRule="auto"/>
              <w:rPr>
                <w:rFonts w:ascii="Times New Roman" w:hAnsi="Times New Roman" w:cs="Times New Roman"/>
                <w:bCs/>
                <w:sz w:val="24"/>
                <w:szCs w:val="24"/>
              </w:rPr>
            </w:pPr>
            <w:r w:rsidRPr="004161A2">
              <w:rPr>
                <w:rFonts w:ascii="Times New Roman" w:hAnsi="Times New Roman" w:cs="Times New Roman"/>
                <w:bCs/>
                <w:sz w:val="24"/>
                <w:szCs w:val="24"/>
                <w:lang w:val="kk-KZ"/>
              </w:rPr>
              <w:t xml:space="preserve">Гимнастика снарядтарында жаттығулар </w:t>
            </w:r>
          </w:p>
        </w:tc>
        <w:tc>
          <w:tcPr>
            <w:tcW w:w="5953" w:type="dxa"/>
            <w:tcBorders>
              <w:bottom w:val="single" w:sz="4" w:space="0" w:color="auto"/>
            </w:tcBorders>
            <w:shd w:val="clear" w:color="auto" w:fill="auto"/>
          </w:tcPr>
          <w:p w:rsidR="00BF2D34" w:rsidRPr="004161A2" w:rsidRDefault="00180937" w:rsidP="004161A2">
            <w:pPr>
              <w:spacing w:after="0" w:line="240" w:lineRule="auto"/>
              <w:rPr>
                <w:rFonts w:ascii="Times New Roman" w:hAnsi="Times New Roman" w:cs="Times New Roman"/>
                <w:strike/>
                <w:sz w:val="24"/>
                <w:szCs w:val="24"/>
              </w:rPr>
            </w:pPr>
            <w:r w:rsidRPr="004161A2">
              <w:rPr>
                <w:rFonts w:ascii="Times New Roman" w:hAnsi="Times New Roman" w:cs="Times New Roman"/>
                <w:sz w:val="24"/>
                <w:szCs w:val="24"/>
              </w:rPr>
              <w:t xml:space="preserve">5.1.1.1 </w:t>
            </w:r>
            <w:r w:rsidRPr="004161A2">
              <w:rPr>
                <w:rFonts w:ascii="Times New Roman" w:hAnsi="Times New Roman" w:cs="Times New Roman"/>
                <w:sz w:val="24"/>
                <w:szCs w:val="24"/>
                <w:lang w:val="kk-KZ"/>
              </w:rPr>
              <w:t>негізгі қозғалыстық әрекеттер туралы түсінікке ие болу</w:t>
            </w:r>
          </w:p>
        </w:tc>
      </w:tr>
      <w:tr w:rsidR="00BF2D34" w:rsidRPr="004161A2" w:rsidTr="007D0B51">
        <w:trPr>
          <w:trHeight w:val="624"/>
        </w:trPr>
        <w:tc>
          <w:tcPr>
            <w:tcW w:w="1848" w:type="dxa"/>
            <w:vMerge/>
            <w:shd w:val="clear" w:color="auto" w:fill="auto"/>
          </w:tcPr>
          <w:p w:rsidR="00BF2D34" w:rsidRPr="004161A2" w:rsidRDefault="00BF2D34" w:rsidP="004161A2">
            <w:pPr>
              <w:spacing w:after="0" w:line="240" w:lineRule="auto"/>
              <w:rPr>
                <w:rFonts w:ascii="Times New Roman" w:hAnsi="Times New Roman" w:cs="Times New Roman"/>
                <w:sz w:val="24"/>
                <w:szCs w:val="24"/>
              </w:rPr>
            </w:pPr>
          </w:p>
        </w:tc>
        <w:tc>
          <w:tcPr>
            <w:tcW w:w="1843" w:type="dxa"/>
            <w:vMerge/>
          </w:tcPr>
          <w:p w:rsidR="00BF2D34" w:rsidRPr="004161A2" w:rsidRDefault="00BF2D34" w:rsidP="004161A2">
            <w:pPr>
              <w:spacing w:after="0" w:line="240" w:lineRule="auto"/>
              <w:rPr>
                <w:rFonts w:ascii="Times New Roman" w:hAnsi="Times New Roman" w:cs="Times New Roman"/>
                <w:bCs/>
                <w:sz w:val="24"/>
                <w:szCs w:val="24"/>
              </w:rPr>
            </w:pPr>
          </w:p>
        </w:tc>
        <w:tc>
          <w:tcPr>
            <w:tcW w:w="5953" w:type="dxa"/>
            <w:tcBorders>
              <w:top w:val="single" w:sz="4" w:space="0" w:color="auto"/>
              <w:bottom w:val="single" w:sz="4" w:space="0" w:color="auto"/>
            </w:tcBorders>
            <w:shd w:val="clear" w:color="auto" w:fill="auto"/>
          </w:tcPr>
          <w:p w:rsidR="004B4B26" w:rsidRPr="004161A2" w:rsidRDefault="00180937" w:rsidP="004161A2">
            <w:pPr>
              <w:widowControl w:val="0"/>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 xml:space="preserve">5.1.3.1 мұғалімнің көмегімен снарядтарда, снарядтар мен инвентарьларда гимнастикалық жаттығуларды орындау </w:t>
            </w:r>
          </w:p>
          <w:p w:rsidR="00BF2D34" w:rsidRPr="004161A2" w:rsidRDefault="00BF2D34" w:rsidP="004161A2">
            <w:pPr>
              <w:widowControl w:val="0"/>
              <w:spacing w:after="0" w:line="240" w:lineRule="auto"/>
              <w:rPr>
                <w:rFonts w:ascii="Times New Roman" w:hAnsi="Times New Roman" w:cs="Times New Roman"/>
                <w:sz w:val="24"/>
                <w:szCs w:val="24"/>
              </w:rPr>
            </w:pPr>
            <w:r w:rsidRPr="004161A2">
              <w:rPr>
                <w:rFonts w:ascii="Times New Roman" w:eastAsia="Times-Roman" w:hAnsi="Times New Roman" w:cs="Times New Roman"/>
                <w:sz w:val="24"/>
                <w:szCs w:val="24"/>
              </w:rPr>
              <w:t xml:space="preserve">5.1.3.4 </w:t>
            </w:r>
            <w:r w:rsidR="004B4B26" w:rsidRPr="004161A2">
              <w:rPr>
                <w:rFonts w:ascii="Times New Roman" w:eastAsia="Times-Roman" w:hAnsi="Times New Roman" w:cs="Times New Roman"/>
                <w:sz w:val="24"/>
                <w:szCs w:val="24"/>
                <w:lang w:val="kk-KZ"/>
              </w:rPr>
              <w:t>арқанмен өрмелеуді үйрену</w:t>
            </w:r>
          </w:p>
        </w:tc>
      </w:tr>
      <w:tr w:rsidR="004B4B26" w:rsidRPr="004161A2" w:rsidTr="007D0B51">
        <w:trPr>
          <w:trHeight w:val="887"/>
        </w:trPr>
        <w:tc>
          <w:tcPr>
            <w:tcW w:w="1848" w:type="dxa"/>
            <w:vMerge/>
            <w:shd w:val="clear" w:color="auto" w:fill="auto"/>
          </w:tcPr>
          <w:p w:rsidR="004B4B26" w:rsidRPr="004161A2" w:rsidRDefault="004B4B26" w:rsidP="004161A2">
            <w:pPr>
              <w:spacing w:after="0" w:line="240" w:lineRule="auto"/>
              <w:rPr>
                <w:rFonts w:ascii="Times New Roman" w:hAnsi="Times New Roman" w:cs="Times New Roman"/>
                <w:sz w:val="24"/>
                <w:szCs w:val="24"/>
              </w:rPr>
            </w:pPr>
          </w:p>
        </w:tc>
        <w:tc>
          <w:tcPr>
            <w:tcW w:w="1843" w:type="dxa"/>
          </w:tcPr>
          <w:p w:rsidR="004B4B26" w:rsidRPr="004161A2" w:rsidRDefault="00B2295F" w:rsidP="004161A2">
            <w:pPr>
              <w:spacing w:after="0" w:line="240" w:lineRule="auto"/>
              <w:rPr>
                <w:rFonts w:ascii="Times New Roman" w:hAnsi="Times New Roman" w:cs="Times New Roman"/>
                <w:sz w:val="24"/>
                <w:szCs w:val="24"/>
              </w:rPr>
            </w:pPr>
            <w:r w:rsidRPr="004161A2">
              <w:rPr>
                <w:rFonts w:ascii="Times New Roman" w:hAnsi="Times New Roman" w:cs="Times New Roman"/>
                <w:sz w:val="24"/>
                <w:szCs w:val="24"/>
                <w:lang w:val="kk-KZ"/>
              </w:rPr>
              <w:t>Гимнастиқалық құрал-саймандары</w:t>
            </w:r>
            <w:r w:rsidR="00C407BE" w:rsidRPr="004161A2">
              <w:rPr>
                <w:rFonts w:ascii="Times New Roman" w:hAnsi="Times New Roman" w:cs="Times New Roman"/>
                <w:sz w:val="24"/>
                <w:szCs w:val="24"/>
                <w:lang w:val="kk-KZ"/>
              </w:rPr>
              <w:t>н</w:t>
            </w:r>
            <w:r w:rsidRPr="004161A2">
              <w:rPr>
                <w:rFonts w:ascii="Times New Roman" w:hAnsi="Times New Roman" w:cs="Times New Roman"/>
                <w:sz w:val="24"/>
                <w:szCs w:val="24"/>
                <w:lang w:val="kk-KZ"/>
              </w:rPr>
              <w:t xml:space="preserve"> қолдану</w:t>
            </w:r>
            <w:r w:rsidR="00F658D2" w:rsidRPr="004161A2">
              <w:rPr>
                <w:rFonts w:ascii="Times New Roman" w:hAnsi="Times New Roman" w:cs="Times New Roman"/>
                <w:sz w:val="24"/>
                <w:szCs w:val="24"/>
                <w:lang w:val="kk-KZ"/>
              </w:rPr>
              <w:t xml:space="preserve"> </w:t>
            </w:r>
            <w:r w:rsidRPr="004161A2">
              <w:rPr>
                <w:rFonts w:ascii="Times New Roman" w:hAnsi="Times New Roman" w:cs="Times New Roman"/>
                <w:sz w:val="24"/>
                <w:szCs w:val="24"/>
                <w:lang w:val="kk-KZ"/>
              </w:rPr>
              <w:t xml:space="preserve">тапсырмалары </w:t>
            </w:r>
          </w:p>
        </w:tc>
        <w:tc>
          <w:tcPr>
            <w:tcW w:w="5953" w:type="dxa"/>
            <w:shd w:val="clear" w:color="auto" w:fill="auto"/>
          </w:tcPr>
          <w:p w:rsidR="004B4B26" w:rsidRPr="004161A2" w:rsidRDefault="004B4B26" w:rsidP="004161A2">
            <w:pPr>
              <w:pStyle w:val="ab"/>
              <w:spacing w:before="0" w:after="0" w:line="240" w:lineRule="auto"/>
              <w:rPr>
                <w:rFonts w:ascii="Times New Roman" w:eastAsia="Times-Roman" w:hAnsi="Times New Roman" w:cs="Times New Roman"/>
                <w:i w:val="0"/>
              </w:rPr>
            </w:pPr>
            <w:r w:rsidRPr="004161A2">
              <w:rPr>
                <w:rFonts w:ascii="Times New Roman" w:hAnsi="Times New Roman" w:cs="Times New Roman"/>
                <w:i w:val="0"/>
              </w:rPr>
              <w:t xml:space="preserve">5.3.3.1 </w:t>
            </w:r>
            <w:r w:rsidR="004161A2" w:rsidRPr="004161A2">
              <w:rPr>
                <w:rFonts w:ascii="Times New Roman" w:hAnsi="Times New Roman" w:cs="Times New Roman"/>
                <w:i w:val="0"/>
                <w:lang w:val="kk-KZ"/>
              </w:rPr>
              <w:t>дене жаттығуларымен айналысу барысында қауіпсіздік туралы түсінікке ие болу</w:t>
            </w:r>
          </w:p>
          <w:p w:rsidR="004B4B26" w:rsidRPr="004161A2" w:rsidRDefault="004B4B26" w:rsidP="004161A2">
            <w:pPr>
              <w:spacing w:after="0" w:line="240" w:lineRule="auto"/>
              <w:rPr>
                <w:rFonts w:ascii="Times New Roman" w:eastAsia="Times-Roman" w:hAnsi="Times New Roman" w:cs="Times New Roman"/>
                <w:i/>
                <w:sz w:val="24"/>
                <w:szCs w:val="24"/>
              </w:rPr>
            </w:pPr>
            <w:r w:rsidRPr="004161A2">
              <w:rPr>
                <w:rFonts w:ascii="Times New Roman" w:eastAsia="Times-Roman" w:hAnsi="Times New Roman" w:cs="Times New Roman"/>
                <w:sz w:val="24"/>
                <w:szCs w:val="24"/>
              </w:rPr>
              <w:t xml:space="preserve">5.1.3.4 </w:t>
            </w:r>
            <w:r w:rsidRPr="004161A2">
              <w:rPr>
                <w:rFonts w:ascii="Times New Roman" w:eastAsia="Times-Roman" w:hAnsi="Times New Roman" w:cs="Times New Roman"/>
                <w:sz w:val="24"/>
                <w:szCs w:val="24"/>
                <w:lang w:val="kk-KZ"/>
              </w:rPr>
              <w:t>арқанмен өрмелеуді үйрену</w:t>
            </w:r>
          </w:p>
        </w:tc>
      </w:tr>
      <w:tr w:rsidR="00602FC1" w:rsidRPr="004161A2" w:rsidTr="007D0B51">
        <w:trPr>
          <w:trHeight w:val="1265"/>
        </w:trPr>
        <w:tc>
          <w:tcPr>
            <w:tcW w:w="1848" w:type="dxa"/>
            <w:vMerge w:val="restart"/>
            <w:tcBorders>
              <w:bottom w:val="single" w:sz="4" w:space="0" w:color="auto"/>
            </w:tcBorders>
            <w:shd w:val="clear" w:color="auto" w:fill="auto"/>
          </w:tcPr>
          <w:p w:rsidR="00602FC1" w:rsidRPr="004161A2" w:rsidRDefault="00602FC1" w:rsidP="004161A2">
            <w:pPr>
              <w:spacing w:after="0" w:line="240" w:lineRule="auto"/>
              <w:rPr>
                <w:rFonts w:ascii="Times New Roman" w:hAnsi="Times New Roman" w:cs="Times New Roman"/>
                <w:sz w:val="24"/>
                <w:szCs w:val="24"/>
                <w:lang w:val="kk-KZ"/>
              </w:rPr>
            </w:pPr>
            <w:r w:rsidRPr="004161A2">
              <w:rPr>
                <w:rFonts w:ascii="Times New Roman" w:hAnsi="Times New Roman" w:cs="Times New Roman"/>
                <w:bCs/>
                <w:sz w:val="24"/>
                <w:szCs w:val="24"/>
                <w:lang w:val="kk-KZ"/>
              </w:rPr>
              <w:lastRenderedPageBreak/>
              <w:t xml:space="preserve">Қазақ ұлттық қозғалыс ойындар және спорттық ойындар негіздері </w:t>
            </w:r>
          </w:p>
        </w:tc>
        <w:tc>
          <w:tcPr>
            <w:tcW w:w="1843" w:type="dxa"/>
            <w:tcBorders>
              <w:bottom w:val="single" w:sz="4" w:space="0" w:color="auto"/>
            </w:tcBorders>
          </w:tcPr>
          <w:p w:rsidR="00602FC1" w:rsidRPr="004161A2" w:rsidRDefault="00602FC1" w:rsidP="004161A2">
            <w:pPr>
              <w:spacing w:after="0" w:line="240" w:lineRule="auto"/>
              <w:rPr>
                <w:rFonts w:ascii="Times New Roman" w:hAnsi="Times New Roman" w:cs="Times New Roman"/>
                <w:bCs/>
                <w:sz w:val="24"/>
                <w:szCs w:val="24"/>
                <w:lang w:val="kk-KZ"/>
              </w:rPr>
            </w:pPr>
            <w:r w:rsidRPr="004161A2">
              <w:rPr>
                <w:rFonts w:ascii="Times New Roman" w:hAnsi="Times New Roman" w:cs="Times New Roman"/>
                <w:bCs/>
                <w:sz w:val="24"/>
                <w:szCs w:val="24"/>
                <w:lang w:val="kk-KZ"/>
              </w:rPr>
              <w:t>Ойын құралдары</w:t>
            </w:r>
            <w:r w:rsidR="00F658D2" w:rsidRPr="004161A2">
              <w:rPr>
                <w:rFonts w:ascii="Times New Roman" w:hAnsi="Times New Roman" w:cs="Times New Roman"/>
                <w:bCs/>
                <w:sz w:val="24"/>
                <w:szCs w:val="24"/>
                <w:lang w:val="kk-KZ"/>
              </w:rPr>
              <w:t xml:space="preserve"> </w:t>
            </w:r>
            <w:r w:rsidRPr="004161A2">
              <w:rPr>
                <w:rFonts w:ascii="Times New Roman" w:hAnsi="Times New Roman" w:cs="Times New Roman"/>
                <w:bCs/>
                <w:sz w:val="24"/>
                <w:szCs w:val="24"/>
                <w:lang w:val="kk-KZ"/>
              </w:rPr>
              <w:t xml:space="preserve">арқылы қазақ халқының салт-дәстүрлерімен танысу </w:t>
            </w:r>
          </w:p>
        </w:tc>
        <w:tc>
          <w:tcPr>
            <w:tcW w:w="5953" w:type="dxa"/>
            <w:vMerge w:val="restart"/>
            <w:tcBorders>
              <w:bottom w:val="single" w:sz="4" w:space="0" w:color="auto"/>
            </w:tcBorders>
            <w:shd w:val="clear" w:color="auto" w:fill="auto"/>
          </w:tcPr>
          <w:p w:rsidR="00602FC1" w:rsidRPr="004161A2" w:rsidRDefault="00602FC1" w:rsidP="004161A2">
            <w:pPr>
              <w:pStyle w:val="ac"/>
              <w:spacing w:before="0" w:after="0"/>
              <w:jc w:val="left"/>
              <w:rPr>
                <w:sz w:val="24"/>
                <w:szCs w:val="24"/>
                <w:lang w:val="kk-KZ"/>
              </w:rPr>
            </w:pPr>
            <w:r w:rsidRPr="004161A2">
              <w:rPr>
                <w:sz w:val="24"/>
                <w:szCs w:val="24"/>
                <w:lang w:val="kk-KZ"/>
              </w:rPr>
              <w:t>5.1.3.2 дәлдеу арқылы допты алысқа лақтыру</w:t>
            </w:r>
          </w:p>
          <w:p w:rsidR="00602FC1" w:rsidRPr="004161A2" w:rsidRDefault="00602FC1" w:rsidP="004161A2">
            <w:pPr>
              <w:tabs>
                <w:tab w:val="left" w:pos="41"/>
              </w:tabs>
              <w:autoSpaceDE w:val="0"/>
              <w:autoSpaceDN w:val="0"/>
              <w:adjustRightInd w:val="0"/>
              <w:spacing w:after="0" w:line="240" w:lineRule="auto"/>
              <w:rPr>
                <w:rFonts w:ascii="Times New Roman" w:hAnsi="Times New Roman" w:cs="Times New Roman"/>
                <w:sz w:val="24"/>
                <w:szCs w:val="24"/>
                <w:lang w:val="kk-KZ" w:eastAsia="en-GB"/>
              </w:rPr>
            </w:pPr>
            <w:r w:rsidRPr="004161A2">
              <w:rPr>
                <w:rFonts w:ascii="Times New Roman" w:hAnsi="Times New Roman" w:cs="Times New Roman"/>
                <w:sz w:val="24"/>
                <w:szCs w:val="24"/>
                <w:lang w:val="kk-KZ" w:eastAsia="en-GB"/>
              </w:rPr>
              <w:t>5.3.2.2 қалыпқа келтіру техникасы және мен дене жаттығуларына дайындық шеңберіндегі денені алын-ала дайындаудың негізгі комонеттерін білу және түсіну</w:t>
            </w:r>
          </w:p>
          <w:p w:rsidR="00602FC1" w:rsidRPr="004161A2" w:rsidRDefault="00602FC1" w:rsidP="004161A2">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5.3.1.1 д</w:t>
            </w:r>
            <w:r w:rsidRPr="004161A2">
              <w:rPr>
                <w:rFonts w:ascii="Times New Roman" w:hAnsi="Times New Roman" w:cs="Times New Roman"/>
                <w:sz w:val="24"/>
                <w:szCs w:val="24"/>
                <w:shd w:val="clear" w:color="auto" w:fill="FFFFFF"/>
                <w:lang w:val="kk-KZ"/>
              </w:rPr>
              <w:t>ербес сабақтарға қажетті дене қызметтері мен салауатты өмір салтының маңыздылығы туралы алдын ала ақпараттар алу</w:t>
            </w:r>
          </w:p>
          <w:p w:rsidR="00602FC1" w:rsidRPr="004161A2" w:rsidRDefault="00602FC1" w:rsidP="004161A2">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5.1.3.6 спорттық ойындардың бірін үйренудің ережелері, техникалқ тәсілдерін үйрету</w:t>
            </w:r>
          </w:p>
          <w:p w:rsidR="00602FC1" w:rsidRPr="004161A2" w:rsidRDefault="00602FC1" w:rsidP="004161A2">
            <w:pPr>
              <w:pStyle w:val="ab"/>
              <w:spacing w:before="0" w:after="0" w:line="240" w:lineRule="auto"/>
              <w:rPr>
                <w:rFonts w:ascii="Times New Roman" w:hAnsi="Times New Roman" w:cs="Times New Roman"/>
              </w:rPr>
            </w:pPr>
            <w:r w:rsidRPr="004161A2">
              <w:rPr>
                <w:rFonts w:ascii="Times New Roman" w:hAnsi="Times New Roman" w:cs="Times New Roman"/>
                <w:i w:val="0"/>
                <w:lang w:eastAsia="en-US"/>
              </w:rPr>
              <w:t xml:space="preserve">5.2.2.1 </w:t>
            </w:r>
            <w:r w:rsidRPr="004161A2">
              <w:rPr>
                <w:rFonts w:ascii="Times New Roman" w:hAnsi="Times New Roman" w:cs="Times New Roman"/>
                <w:i w:val="0"/>
                <w:lang w:val="kk-KZ" w:eastAsia="en-US"/>
              </w:rPr>
              <w:t>мұғалімнің көмегімен ойындар ұйымдастыру</w:t>
            </w:r>
          </w:p>
        </w:tc>
      </w:tr>
      <w:tr w:rsidR="00602FC1" w:rsidRPr="004161A2" w:rsidTr="007D0B51">
        <w:trPr>
          <w:trHeight w:val="1012"/>
        </w:trPr>
        <w:tc>
          <w:tcPr>
            <w:tcW w:w="1848" w:type="dxa"/>
            <w:vMerge/>
            <w:tcBorders>
              <w:bottom w:val="single" w:sz="4" w:space="0" w:color="auto"/>
            </w:tcBorders>
            <w:shd w:val="clear" w:color="auto" w:fill="auto"/>
          </w:tcPr>
          <w:p w:rsidR="00602FC1" w:rsidRPr="004161A2" w:rsidRDefault="00602FC1" w:rsidP="004161A2">
            <w:pPr>
              <w:spacing w:after="0" w:line="240" w:lineRule="auto"/>
              <w:rPr>
                <w:rFonts w:ascii="Times New Roman" w:hAnsi="Times New Roman" w:cs="Times New Roman"/>
                <w:bCs/>
                <w:sz w:val="24"/>
                <w:szCs w:val="24"/>
              </w:rPr>
            </w:pPr>
          </w:p>
        </w:tc>
        <w:tc>
          <w:tcPr>
            <w:tcW w:w="1843" w:type="dxa"/>
            <w:tcBorders>
              <w:bottom w:val="single" w:sz="4" w:space="0" w:color="auto"/>
            </w:tcBorders>
          </w:tcPr>
          <w:p w:rsidR="00602FC1" w:rsidRPr="004161A2" w:rsidRDefault="00602FC1" w:rsidP="004161A2">
            <w:pPr>
              <w:spacing w:after="0" w:line="240" w:lineRule="auto"/>
              <w:rPr>
                <w:rFonts w:ascii="Times New Roman" w:hAnsi="Times New Roman" w:cs="Times New Roman"/>
                <w:bCs/>
                <w:sz w:val="24"/>
                <w:szCs w:val="24"/>
              </w:rPr>
            </w:pPr>
            <w:r w:rsidRPr="004161A2">
              <w:rPr>
                <w:rFonts w:ascii="Times New Roman" w:hAnsi="Times New Roman" w:cs="Times New Roman"/>
                <w:bCs/>
                <w:sz w:val="24"/>
                <w:szCs w:val="24"/>
                <w:lang w:val="kk-KZ"/>
              </w:rPr>
              <w:t xml:space="preserve">Қозғалыс және спорттық ойндар арқылы </w:t>
            </w:r>
            <w:r w:rsidRPr="004161A2">
              <w:rPr>
                <w:rFonts w:ascii="Times New Roman" w:hAnsi="Times New Roman" w:cs="Times New Roman"/>
                <w:sz w:val="24"/>
                <w:szCs w:val="24"/>
                <w:lang w:val="kk-KZ"/>
              </w:rPr>
              <w:t>еліктіргендік</w:t>
            </w:r>
            <w:r w:rsidRPr="004161A2">
              <w:rPr>
                <w:rFonts w:ascii="Times New Roman" w:hAnsi="Times New Roman" w:cs="Times New Roman"/>
                <w:bCs/>
                <w:sz w:val="24"/>
                <w:szCs w:val="24"/>
              </w:rPr>
              <w:t xml:space="preserve"> </w:t>
            </w:r>
          </w:p>
        </w:tc>
        <w:tc>
          <w:tcPr>
            <w:tcW w:w="5953" w:type="dxa"/>
            <w:vMerge/>
            <w:tcBorders>
              <w:bottom w:val="single" w:sz="4" w:space="0" w:color="auto"/>
            </w:tcBorders>
            <w:shd w:val="clear" w:color="auto" w:fill="auto"/>
          </w:tcPr>
          <w:p w:rsidR="00602FC1" w:rsidRPr="004161A2" w:rsidRDefault="00602FC1" w:rsidP="004161A2">
            <w:pPr>
              <w:pStyle w:val="ab"/>
              <w:spacing w:before="0" w:after="0" w:line="240" w:lineRule="auto"/>
              <w:rPr>
                <w:rFonts w:ascii="Times New Roman" w:hAnsi="Times New Roman" w:cs="Times New Roman"/>
              </w:rPr>
            </w:pPr>
          </w:p>
        </w:tc>
      </w:tr>
      <w:tr w:rsidR="00BF2D34" w:rsidRPr="004161A2" w:rsidTr="007D0B51">
        <w:trPr>
          <w:trHeight w:val="113"/>
        </w:trPr>
        <w:tc>
          <w:tcPr>
            <w:tcW w:w="9644" w:type="dxa"/>
            <w:gridSpan w:val="3"/>
            <w:shd w:val="clear" w:color="auto" w:fill="auto"/>
          </w:tcPr>
          <w:p w:rsidR="00BF2D34" w:rsidRPr="004161A2" w:rsidRDefault="00167440" w:rsidP="004161A2">
            <w:pPr>
              <w:pStyle w:val="ab"/>
              <w:spacing w:before="0" w:after="0" w:line="240" w:lineRule="auto"/>
              <w:jc w:val="center"/>
              <w:rPr>
                <w:rFonts w:ascii="Times New Roman" w:hAnsi="Times New Roman" w:cs="Times New Roman"/>
                <w:i w:val="0"/>
                <w:lang w:eastAsia="en-US"/>
              </w:rPr>
            </w:pPr>
            <w:r w:rsidRPr="004161A2">
              <w:rPr>
                <w:rFonts w:ascii="Times New Roman" w:hAnsi="Times New Roman" w:cs="Times New Roman"/>
                <w:i w:val="0"/>
                <w:lang w:eastAsia="en-US"/>
              </w:rPr>
              <w:t>3</w:t>
            </w:r>
            <w:r w:rsidRPr="004161A2">
              <w:rPr>
                <w:rFonts w:ascii="Times New Roman" w:hAnsi="Times New Roman" w:cs="Times New Roman"/>
                <w:i w:val="0"/>
                <w:lang w:val="kk-KZ" w:eastAsia="en-US"/>
              </w:rPr>
              <w:t>-</w:t>
            </w:r>
            <w:r w:rsidR="00CB0C01" w:rsidRPr="004161A2">
              <w:rPr>
                <w:rFonts w:ascii="Times New Roman" w:hAnsi="Times New Roman" w:cs="Times New Roman"/>
                <w:i w:val="0"/>
                <w:lang w:val="kk-KZ" w:eastAsia="en-US"/>
              </w:rPr>
              <w:t>тоқсан</w:t>
            </w:r>
          </w:p>
        </w:tc>
      </w:tr>
      <w:tr w:rsidR="00BF2D34" w:rsidRPr="00A15DDF" w:rsidTr="007D0B51">
        <w:tc>
          <w:tcPr>
            <w:tcW w:w="1848" w:type="dxa"/>
            <w:vMerge w:val="restart"/>
            <w:shd w:val="clear" w:color="auto" w:fill="auto"/>
          </w:tcPr>
          <w:p w:rsidR="00BF2D34" w:rsidRPr="004161A2" w:rsidRDefault="001B3760" w:rsidP="004161A2">
            <w:pPr>
              <w:spacing w:after="0" w:line="240" w:lineRule="auto"/>
              <w:rPr>
                <w:rFonts w:ascii="Times New Roman" w:hAnsi="Times New Roman" w:cs="Times New Roman"/>
                <w:sz w:val="24"/>
                <w:szCs w:val="24"/>
              </w:rPr>
            </w:pPr>
            <w:r w:rsidRPr="004161A2">
              <w:rPr>
                <w:rFonts w:ascii="Times New Roman" w:hAnsi="Times New Roman" w:cs="Times New Roman"/>
                <w:bCs/>
                <w:sz w:val="24"/>
                <w:szCs w:val="24"/>
                <w:lang w:val="kk-KZ"/>
              </w:rPr>
              <w:t>Шаңғы/ кростық/коньки тебу дайындықтың негіздері</w:t>
            </w:r>
            <w:r w:rsidR="00F658D2" w:rsidRPr="004161A2">
              <w:rPr>
                <w:rFonts w:ascii="Times New Roman" w:hAnsi="Times New Roman" w:cs="Times New Roman"/>
                <w:bCs/>
                <w:sz w:val="24"/>
                <w:szCs w:val="24"/>
                <w:lang w:val="kk-KZ"/>
              </w:rPr>
              <w:t xml:space="preserve"> </w:t>
            </w:r>
            <w:r w:rsidR="00BF2D34" w:rsidRPr="004161A2">
              <w:rPr>
                <w:rFonts w:ascii="Times New Roman" w:hAnsi="Times New Roman" w:cs="Times New Roman"/>
                <w:sz w:val="24"/>
                <w:szCs w:val="24"/>
              </w:rPr>
              <w:t>(</w:t>
            </w:r>
            <w:r w:rsidRPr="004161A2">
              <w:rPr>
                <w:rFonts w:ascii="Times New Roman" w:hAnsi="Times New Roman" w:cs="Times New Roman"/>
                <w:bCs/>
                <w:sz w:val="24"/>
                <w:szCs w:val="24"/>
                <w:lang w:val="kk-KZ"/>
              </w:rPr>
              <w:t xml:space="preserve">Шаңғы/ кростық/коньки тебу дайындықтың сабақтары </w:t>
            </w:r>
            <w:r w:rsidRPr="004161A2">
              <w:rPr>
                <w:rFonts w:ascii="Times New Roman" w:hAnsi="Times New Roman" w:cs="Times New Roman"/>
                <w:sz w:val="24"/>
                <w:szCs w:val="24"/>
                <w:lang w:val="kk-KZ"/>
              </w:rPr>
              <w:t>бірін-бірі алмастырады</w:t>
            </w:r>
            <w:r w:rsidR="00BF2D34" w:rsidRPr="004161A2">
              <w:rPr>
                <w:rFonts w:ascii="Times New Roman" w:hAnsi="Times New Roman" w:cs="Times New Roman"/>
                <w:sz w:val="24"/>
                <w:szCs w:val="24"/>
              </w:rPr>
              <w:t xml:space="preserve">, </w:t>
            </w:r>
            <w:r w:rsidRPr="004161A2">
              <w:rPr>
                <w:rFonts w:ascii="Times New Roman" w:hAnsi="Times New Roman" w:cs="Times New Roman"/>
                <w:sz w:val="24"/>
                <w:szCs w:val="24"/>
                <w:lang w:val="kk-KZ"/>
              </w:rPr>
              <w:t>жергілікті климат жағдайларына</w:t>
            </w:r>
            <w:r w:rsidR="00F658D2" w:rsidRPr="004161A2">
              <w:rPr>
                <w:rFonts w:ascii="Times New Roman" w:hAnsi="Times New Roman" w:cs="Times New Roman"/>
                <w:sz w:val="24"/>
                <w:szCs w:val="24"/>
                <w:lang w:val="kk-KZ"/>
              </w:rPr>
              <w:t xml:space="preserve"> </w:t>
            </w:r>
            <w:r w:rsidRPr="004161A2">
              <w:rPr>
                <w:rFonts w:ascii="Times New Roman" w:hAnsi="Times New Roman" w:cs="Times New Roman"/>
                <w:sz w:val="24"/>
                <w:szCs w:val="24"/>
                <w:lang w:val="kk-KZ"/>
              </w:rPr>
              <w:t>сәйкес</w:t>
            </w:r>
            <w:r w:rsidR="00BF2D34" w:rsidRPr="004161A2">
              <w:rPr>
                <w:rFonts w:ascii="Times New Roman" w:hAnsi="Times New Roman" w:cs="Times New Roman"/>
                <w:sz w:val="24"/>
                <w:szCs w:val="24"/>
              </w:rPr>
              <w:t>)</w:t>
            </w:r>
          </w:p>
        </w:tc>
        <w:tc>
          <w:tcPr>
            <w:tcW w:w="1843" w:type="dxa"/>
          </w:tcPr>
          <w:p w:rsidR="00BF2D34" w:rsidRPr="004161A2" w:rsidRDefault="00731853" w:rsidP="004161A2">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ҚТ</w:t>
            </w:r>
            <w:r w:rsidR="00BF2D34" w:rsidRPr="004161A2">
              <w:rPr>
                <w:rFonts w:ascii="Times New Roman" w:hAnsi="Times New Roman" w:cs="Times New Roman"/>
                <w:sz w:val="24"/>
                <w:szCs w:val="24"/>
              </w:rPr>
              <w:t xml:space="preserve">. </w:t>
            </w:r>
            <w:r w:rsidR="0028165F" w:rsidRPr="004161A2">
              <w:rPr>
                <w:rFonts w:ascii="Times New Roman" w:hAnsi="Times New Roman" w:cs="Times New Roman"/>
                <w:sz w:val="24"/>
                <w:szCs w:val="24"/>
                <w:lang w:val="kk-KZ"/>
              </w:rPr>
              <w:t>Денені ширату және қалыпқа қайта</w:t>
            </w:r>
            <w:r w:rsidR="00167440" w:rsidRPr="004161A2">
              <w:rPr>
                <w:rFonts w:ascii="Times New Roman" w:hAnsi="Times New Roman" w:cs="Times New Roman"/>
                <w:sz w:val="24"/>
                <w:szCs w:val="24"/>
                <w:lang w:val="kk-KZ"/>
              </w:rPr>
              <w:t xml:space="preserve"> келтіру техникаларын шолу</w:t>
            </w:r>
          </w:p>
        </w:tc>
        <w:tc>
          <w:tcPr>
            <w:tcW w:w="5953" w:type="dxa"/>
            <w:tcBorders>
              <w:bottom w:val="nil"/>
            </w:tcBorders>
            <w:shd w:val="clear" w:color="auto" w:fill="auto"/>
          </w:tcPr>
          <w:p w:rsidR="004B4B26" w:rsidRPr="004161A2" w:rsidRDefault="004B4B26" w:rsidP="004161A2">
            <w:pPr>
              <w:pStyle w:val="ab"/>
              <w:spacing w:before="0" w:after="0" w:line="240" w:lineRule="auto"/>
              <w:rPr>
                <w:rFonts w:ascii="Times New Roman" w:hAnsi="Times New Roman" w:cs="Times New Roman"/>
                <w:i w:val="0"/>
                <w:shd w:val="clear" w:color="auto" w:fill="FFFFFF"/>
                <w:lang w:val="kk-KZ"/>
              </w:rPr>
            </w:pPr>
            <w:r w:rsidRPr="004161A2">
              <w:rPr>
                <w:rFonts w:ascii="Times New Roman" w:hAnsi="Times New Roman" w:cs="Times New Roman"/>
                <w:i w:val="0"/>
                <w:lang w:val="kk-KZ"/>
              </w:rPr>
              <w:t>5.3.1.1 д</w:t>
            </w:r>
            <w:r w:rsidRPr="004161A2">
              <w:rPr>
                <w:rFonts w:ascii="Times New Roman" w:hAnsi="Times New Roman" w:cs="Times New Roman"/>
                <w:i w:val="0"/>
                <w:shd w:val="clear" w:color="auto" w:fill="FFFFFF"/>
                <w:lang w:val="kk-KZ"/>
              </w:rPr>
              <w:t xml:space="preserve">ербес сабақтарға қажетті дене қызметтері мен салауатты өмір салтының маңыздылығы туралы алдын ала ақпараттар алу </w:t>
            </w:r>
          </w:p>
          <w:p w:rsidR="00BF2D34" w:rsidRPr="004161A2" w:rsidRDefault="004B4B26" w:rsidP="004161A2">
            <w:pPr>
              <w:pStyle w:val="ab"/>
              <w:spacing w:before="0" w:after="0" w:line="240" w:lineRule="auto"/>
              <w:rPr>
                <w:rFonts w:ascii="Times New Roman" w:hAnsi="Times New Roman" w:cs="Times New Roman"/>
                <w:i w:val="0"/>
                <w:lang w:val="kk-KZ" w:eastAsia="en-US"/>
              </w:rPr>
            </w:pPr>
            <w:r w:rsidRPr="004161A2">
              <w:rPr>
                <w:rFonts w:ascii="Times New Roman" w:hAnsi="Times New Roman" w:cs="Times New Roman"/>
                <w:i w:val="0"/>
                <w:lang w:val="kk-KZ"/>
              </w:rPr>
              <w:t>5.3.3.2 жазатайым жағдайларда жарақаттану барысында алғашқы көмек көрсетет алу туралы түсінікке ие болу</w:t>
            </w:r>
          </w:p>
        </w:tc>
      </w:tr>
      <w:tr w:rsidR="00602FC1" w:rsidRPr="00A15DDF" w:rsidTr="007D0B51">
        <w:trPr>
          <w:trHeight w:val="1528"/>
        </w:trPr>
        <w:tc>
          <w:tcPr>
            <w:tcW w:w="1848" w:type="dxa"/>
            <w:vMerge/>
            <w:shd w:val="clear" w:color="auto" w:fill="auto"/>
          </w:tcPr>
          <w:p w:rsidR="00602FC1" w:rsidRPr="004161A2" w:rsidRDefault="00602FC1" w:rsidP="004161A2">
            <w:pPr>
              <w:spacing w:after="0" w:line="240" w:lineRule="auto"/>
              <w:rPr>
                <w:rFonts w:ascii="Times New Roman" w:hAnsi="Times New Roman" w:cs="Times New Roman"/>
                <w:sz w:val="24"/>
                <w:szCs w:val="24"/>
                <w:lang w:val="kk-KZ"/>
              </w:rPr>
            </w:pPr>
          </w:p>
        </w:tc>
        <w:tc>
          <w:tcPr>
            <w:tcW w:w="1843" w:type="dxa"/>
            <w:tcBorders>
              <w:bottom w:val="nil"/>
            </w:tcBorders>
          </w:tcPr>
          <w:p w:rsidR="00602FC1" w:rsidRPr="004161A2" w:rsidRDefault="00602FC1" w:rsidP="004161A2">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 xml:space="preserve">Жүру техниканың қадамдық элементтерін үйрену </w:t>
            </w:r>
          </w:p>
        </w:tc>
        <w:tc>
          <w:tcPr>
            <w:tcW w:w="5953" w:type="dxa"/>
            <w:shd w:val="clear" w:color="auto" w:fill="auto"/>
          </w:tcPr>
          <w:p w:rsidR="00602FC1" w:rsidRPr="004161A2" w:rsidRDefault="00602FC1" w:rsidP="004161A2">
            <w:pPr>
              <w:spacing w:after="0" w:line="240" w:lineRule="auto"/>
              <w:rPr>
                <w:rFonts w:ascii="Times New Roman" w:hAnsi="Times New Roman" w:cs="Times New Roman"/>
                <w:sz w:val="24"/>
                <w:szCs w:val="24"/>
                <w:lang w:val="kk-KZ" w:eastAsia="en-US"/>
              </w:rPr>
            </w:pPr>
            <w:r w:rsidRPr="004161A2">
              <w:rPr>
                <w:rFonts w:ascii="Times New Roman" w:hAnsi="Times New Roman" w:cs="Times New Roman"/>
                <w:sz w:val="24"/>
                <w:szCs w:val="24"/>
                <w:lang w:val="kk-KZ"/>
              </w:rPr>
              <w:t>5.1.3.7 аумақтардың климаттық жағдайларына бір адымды жүріске үйрету (бастапқы нұсқа). Конькимен сырғанау. Тежелу және соқалы бұрылыс жасау</w:t>
            </w:r>
          </w:p>
          <w:p w:rsidR="00602FC1" w:rsidRPr="004161A2" w:rsidRDefault="00602FC1" w:rsidP="004161A2">
            <w:pPr>
              <w:pStyle w:val="ab"/>
              <w:spacing w:before="0" w:after="0" w:line="240" w:lineRule="auto"/>
              <w:rPr>
                <w:rFonts w:ascii="Times New Roman" w:hAnsi="Times New Roman" w:cs="Times New Roman"/>
                <w:lang w:val="kk-KZ" w:eastAsia="en-US"/>
              </w:rPr>
            </w:pPr>
            <w:r w:rsidRPr="004161A2">
              <w:rPr>
                <w:rFonts w:ascii="Times New Roman" w:hAnsi="Times New Roman" w:cs="Times New Roman"/>
                <w:i w:val="0"/>
                <w:lang w:val="kk-KZ"/>
              </w:rPr>
              <w:t>5.1.1.3 мұғалімнің жетекшілігімен негізгі дене қабілеттерін дамыту бойынша сабақтар өткізу, дене сымбаты мен дене бітімін түзеу</w:t>
            </w:r>
          </w:p>
        </w:tc>
      </w:tr>
      <w:tr w:rsidR="00602FC1" w:rsidRPr="004161A2" w:rsidTr="007D0B51">
        <w:trPr>
          <w:trHeight w:val="1022"/>
        </w:trPr>
        <w:tc>
          <w:tcPr>
            <w:tcW w:w="1848" w:type="dxa"/>
            <w:vMerge/>
            <w:shd w:val="clear" w:color="auto" w:fill="auto"/>
          </w:tcPr>
          <w:p w:rsidR="00602FC1" w:rsidRPr="004161A2" w:rsidRDefault="00602FC1" w:rsidP="004161A2">
            <w:pPr>
              <w:spacing w:after="0" w:line="240" w:lineRule="auto"/>
              <w:rPr>
                <w:rFonts w:ascii="Times New Roman" w:hAnsi="Times New Roman" w:cs="Times New Roman"/>
                <w:sz w:val="24"/>
                <w:szCs w:val="24"/>
                <w:lang w:val="kk-KZ"/>
              </w:rPr>
            </w:pPr>
          </w:p>
        </w:tc>
        <w:tc>
          <w:tcPr>
            <w:tcW w:w="1843" w:type="dxa"/>
            <w:tcBorders>
              <w:top w:val="single" w:sz="4" w:space="0" w:color="auto"/>
              <w:bottom w:val="single" w:sz="4" w:space="0" w:color="auto"/>
            </w:tcBorders>
          </w:tcPr>
          <w:p w:rsidR="00602FC1" w:rsidRPr="004161A2" w:rsidRDefault="00602FC1" w:rsidP="004161A2">
            <w:pPr>
              <w:spacing w:after="0" w:line="240" w:lineRule="auto"/>
              <w:rPr>
                <w:rFonts w:ascii="Times New Roman" w:hAnsi="Times New Roman" w:cs="Times New Roman"/>
                <w:sz w:val="24"/>
                <w:szCs w:val="24"/>
              </w:rPr>
            </w:pPr>
            <w:r w:rsidRPr="004161A2">
              <w:rPr>
                <w:rFonts w:ascii="Times New Roman" w:hAnsi="Times New Roman" w:cs="Times New Roman"/>
                <w:sz w:val="24"/>
                <w:szCs w:val="24"/>
                <w:lang w:val="kk-KZ"/>
              </w:rPr>
              <w:t>Дистанцияларды өтудің негіздері</w:t>
            </w:r>
            <w:r w:rsidR="00F658D2" w:rsidRPr="004161A2">
              <w:rPr>
                <w:rFonts w:ascii="Times New Roman" w:hAnsi="Times New Roman" w:cs="Times New Roman"/>
                <w:sz w:val="24"/>
                <w:szCs w:val="24"/>
                <w:lang w:val="kk-KZ"/>
              </w:rPr>
              <w:t xml:space="preserve"> </w:t>
            </w:r>
          </w:p>
        </w:tc>
        <w:tc>
          <w:tcPr>
            <w:tcW w:w="5953" w:type="dxa"/>
            <w:tcBorders>
              <w:top w:val="single" w:sz="4" w:space="0" w:color="auto"/>
            </w:tcBorders>
            <w:shd w:val="clear" w:color="auto" w:fill="auto"/>
          </w:tcPr>
          <w:p w:rsidR="00602FC1" w:rsidRPr="004161A2" w:rsidRDefault="00602FC1" w:rsidP="004161A2">
            <w:pPr>
              <w:pStyle w:val="ab"/>
              <w:spacing w:before="0" w:after="0" w:line="240" w:lineRule="auto"/>
              <w:rPr>
                <w:rFonts w:ascii="Times New Roman" w:hAnsi="Times New Roman" w:cs="Times New Roman"/>
                <w:i w:val="0"/>
                <w:lang w:eastAsia="en-US"/>
              </w:rPr>
            </w:pPr>
            <w:r w:rsidRPr="004161A2">
              <w:rPr>
                <w:rFonts w:ascii="Times New Roman" w:hAnsi="Times New Roman" w:cs="Times New Roman"/>
                <w:i w:val="0"/>
              </w:rPr>
              <w:t xml:space="preserve">5.1.3.7 </w:t>
            </w:r>
            <w:r w:rsidRPr="004161A2">
              <w:rPr>
                <w:rFonts w:ascii="Times New Roman" w:hAnsi="Times New Roman" w:cs="Times New Roman"/>
                <w:i w:val="0"/>
                <w:lang w:val="kk-KZ"/>
              </w:rPr>
              <w:t xml:space="preserve">аумақтардың климаттық жағдайларына бір адымды жүріске үйрету </w:t>
            </w:r>
            <w:r w:rsidRPr="004161A2">
              <w:rPr>
                <w:rFonts w:ascii="Times New Roman" w:hAnsi="Times New Roman" w:cs="Times New Roman"/>
                <w:i w:val="0"/>
              </w:rPr>
              <w:t>(</w:t>
            </w:r>
            <w:r w:rsidRPr="004161A2">
              <w:rPr>
                <w:rFonts w:ascii="Times New Roman" w:hAnsi="Times New Roman" w:cs="Times New Roman"/>
                <w:i w:val="0"/>
                <w:lang w:val="kk-KZ"/>
              </w:rPr>
              <w:t>бастапқы нұсқа</w:t>
            </w:r>
            <w:r w:rsidRPr="004161A2">
              <w:rPr>
                <w:rFonts w:ascii="Times New Roman" w:hAnsi="Times New Roman" w:cs="Times New Roman"/>
                <w:i w:val="0"/>
              </w:rPr>
              <w:t>). Коньк</w:t>
            </w:r>
            <w:r w:rsidRPr="004161A2">
              <w:rPr>
                <w:rFonts w:ascii="Times New Roman" w:hAnsi="Times New Roman" w:cs="Times New Roman"/>
                <w:i w:val="0"/>
                <w:lang w:val="kk-KZ"/>
              </w:rPr>
              <w:t>имен сырғанау. Тежелу және соқалы бұрылыс жасау</w:t>
            </w:r>
          </w:p>
        </w:tc>
      </w:tr>
      <w:tr w:rsidR="00BF2D34" w:rsidRPr="00A15DDF" w:rsidTr="007D0B51">
        <w:trPr>
          <w:trHeight w:val="1252"/>
        </w:trPr>
        <w:tc>
          <w:tcPr>
            <w:tcW w:w="1848" w:type="dxa"/>
            <w:vMerge w:val="restart"/>
            <w:shd w:val="clear" w:color="auto" w:fill="auto"/>
          </w:tcPr>
          <w:p w:rsidR="00BF2D34" w:rsidRPr="004161A2" w:rsidRDefault="0028165F" w:rsidP="004161A2">
            <w:pPr>
              <w:spacing w:after="0" w:line="240" w:lineRule="auto"/>
              <w:rPr>
                <w:rFonts w:ascii="Times New Roman" w:hAnsi="Times New Roman" w:cs="Times New Roman"/>
                <w:sz w:val="24"/>
                <w:szCs w:val="24"/>
              </w:rPr>
            </w:pPr>
            <w:r w:rsidRPr="004161A2">
              <w:rPr>
                <w:rFonts w:ascii="Times New Roman" w:hAnsi="Times New Roman" w:cs="Times New Roman"/>
                <w:sz w:val="24"/>
                <w:szCs w:val="24"/>
              </w:rPr>
              <w:t xml:space="preserve">Ойындар арқылы қозғалыс әрекеттерін меңгеру </w:t>
            </w:r>
          </w:p>
        </w:tc>
        <w:tc>
          <w:tcPr>
            <w:tcW w:w="1843" w:type="dxa"/>
          </w:tcPr>
          <w:p w:rsidR="00BF2D34" w:rsidRPr="004161A2" w:rsidRDefault="0028165F" w:rsidP="004161A2">
            <w:pPr>
              <w:spacing w:after="0" w:line="240" w:lineRule="auto"/>
              <w:rPr>
                <w:rFonts w:ascii="Times New Roman" w:hAnsi="Times New Roman" w:cs="Times New Roman"/>
                <w:sz w:val="24"/>
                <w:szCs w:val="24"/>
              </w:rPr>
            </w:pPr>
            <w:r w:rsidRPr="004161A2">
              <w:rPr>
                <w:rFonts w:ascii="Times New Roman" w:hAnsi="Times New Roman" w:cs="Times New Roman"/>
                <w:sz w:val="24"/>
                <w:szCs w:val="24"/>
                <w:lang w:val="kk-KZ"/>
              </w:rPr>
              <w:t xml:space="preserve">Басқалармен бірлесіп </w:t>
            </w:r>
            <w:r w:rsidR="00AA2600" w:rsidRPr="004161A2">
              <w:rPr>
                <w:rFonts w:ascii="Times New Roman" w:hAnsi="Times New Roman" w:cs="Times New Roman"/>
                <w:sz w:val="24"/>
                <w:szCs w:val="24"/>
                <w:lang w:val="kk-KZ"/>
              </w:rPr>
              <w:t xml:space="preserve">жұмыс </w:t>
            </w:r>
            <w:r w:rsidRPr="004161A2">
              <w:rPr>
                <w:rFonts w:ascii="Times New Roman" w:hAnsi="Times New Roman" w:cs="Times New Roman"/>
                <w:sz w:val="24"/>
                <w:szCs w:val="24"/>
                <w:lang w:val="kk-KZ"/>
              </w:rPr>
              <w:t xml:space="preserve">жасау </w:t>
            </w:r>
          </w:p>
        </w:tc>
        <w:tc>
          <w:tcPr>
            <w:tcW w:w="5953" w:type="dxa"/>
            <w:tcBorders>
              <w:bottom w:val="nil"/>
            </w:tcBorders>
            <w:shd w:val="clear" w:color="auto" w:fill="auto"/>
          </w:tcPr>
          <w:p w:rsidR="004B4B26" w:rsidRPr="004161A2" w:rsidRDefault="004B4B26" w:rsidP="004161A2">
            <w:pPr>
              <w:pStyle w:val="ab"/>
              <w:spacing w:before="0" w:after="0" w:line="240" w:lineRule="auto"/>
              <w:rPr>
                <w:rFonts w:ascii="Times New Roman" w:hAnsi="Times New Roman" w:cs="Times New Roman"/>
                <w:i w:val="0"/>
                <w:lang w:val="kk-KZ"/>
              </w:rPr>
            </w:pPr>
            <w:r w:rsidRPr="004161A2">
              <w:rPr>
                <w:rFonts w:ascii="Times New Roman" w:hAnsi="Times New Roman" w:cs="Times New Roman"/>
                <w:i w:val="0"/>
                <w:lang w:val="kk-KZ"/>
              </w:rPr>
              <w:t xml:space="preserve">5.3.1.4 жаттығуларды орындау барысында жеке шекетеулер мен мүмкіндіктер туралы балама түсініктерді дамыту </w:t>
            </w:r>
          </w:p>
          <w:p w:rsidR="00BF2D34" w:rsidRPr="004161A2" w:rsidRDefault="004B4B26" w:rsidP="004161A2">
            <w:pPr>
              <w:pStyle w:val="ab"/>
              <w:spacing w:before="0" w:after="0" w:line="240" w:lineRule="auto"/>
              <w:rPr>
                <w:rFonts w:ascii="Times New Roman" w:hAnsi="Times New Roman" w:cs="Times New Roman"/>
                <w:i w:val="0"/>
                <w:lang w:val="kk-KZ" w:eastAsia="en-US"/>
              </w:rPr>
            </w:pPr>
            <w:r w:rsidRPr="004161A2">
              <w:rPr>
                <w:rFonts w:ascii="Times New Roman" w:hAnsi="Times New Roman" w:cs="Times New Roman"/>
                <w:i w:val="0"/>
                <w:lang w:val="kk-KZ"/>
              </w:rPr>
              <w:t>5.3.4.2 таза ауда серуендеудің маңыздылығы туралы түсінікке ие болу</w:t>
            </w:r>
          </w:p>
        </w:tc>
      </w:tr>
      <w:tr w:rsidR="00602FC1" w:rsidRPr="004161A2" w:rsidTr="007D0B51">
        <w:trPr>
          <w:trHeight w:val="1719"/>
        </w:trPr>
        <w:tc>
          <w:tcPr>
            <w:tcW w:w="1848" w:type="dxa"/>
            <w:vMerge/>
            <w:shd w:val="clear" w:color="auto" w:fill="auto"/>
          </w:tcPr>
          <w:p w:rsidR="00602FC1" w:rsidRPr="004161A2" w:rsidRDefault="00602FC1" w:rsidP="004161A2">
            <w:pPr>
              <w:spacing w:after="0" w:line="240" w:lineRule="auto"/>
              <w:rPr>
                <w:rFonts w:ascii="Times New Roman" w:hAnsi="Times New Roman" w:cs="Times New Roman"/>
                <w:sz w:val="24"/>
                <w:szCs w:val="24"/>
                <w:lang w:val="kk-KZ"/>
              </w:rPr>
            </w:pPr>
          </w:p>
        </w:tc>
        <w:tc>
          <w:tcPr>
            <w:tcW w:w="1843" w:type="dxa"/>
          </w:tcPr>
          <w:p w:rsidR="00602FC1" w:rsidRPr="004161A2" w:rsidRDefault="00602FC1" w:rsidP="004161A2">
            <w:pPr>
              <w:spacing w:after="0" w:line="240" w:lineRule="auto"/>
              <w:rPr>
                <w:rFonts w:ascii="Times New Roman" w:hAnsi="Times New Roman" w:cs="Times New Roman"/>
                <w:bCs/>
                <w:sz w:val="24"/>
                <w:szCs w:val="24"/>
              </w:rPr>
            </w:pPr>
            <w:r w:rsidRPr="004161A2">
              <w:rPr>
                <w:rFonts w:ascii="Times New Roman" w:hAnsi="Times New Roman" w:cs="Times New Roman"/>
                <w:sz w:val="24"/>
                <w:szCs w:val="24"/>
                <w:lang w:val="kk-KZ"/>
              </w:rPr>
              <w:t xml:space="preserve">Бірлескен мақсаттар арқылы оқыту </w:t>
            </w:r>
          </w:p>
        </w:tc>
        <w:tc>
          <w:tcPr>
            <w:tcW w:w="5953" w:type="dxa"/>
            <w:shd w:val="clear" w:color="auto" w:fill="auto"/>
          </w:tcPr>
          <w:p w:rsidR="00602FC1" w:rsidRPr="004161A2" w:rsidRDefault="00602FC1" w:rsidP="004161A2">
            <w:pPr>
              <w:spacing w:after="0" w:line="240" w:lineRule="auto"/>
              <w:rPr>
                <w:rFonts w:ascii="Times New Roman" w:hAnsi="Times New Roman" w:cs="Times New Roman"/>
                <w:sz w:val="24"/>
                <w:szCs w:val="24"/>
              </w:rPr>
            </w:pPr>
            <w:r w:rsidRPr="004161A2">
              <w:rPr>
                <w:rFonts w:ascii="Times New Roman" w:hAnsi="Times New Roman" w:cs="Times New Roman"/>
                <w:sz w:val="24"/>
                <w:szCs w:val="24"/>
              </w:rPr>
              <w:t xml:space="preserve">5.3.2.1 </w:t>
            </w:r>
            <w:r w:rsidRPr="004161A2">
              <w:rPr>
                <w:rFonts w:ascii="Times New Roman" w:hAnsi="Times New Roman" w:cs="Times New Roman"/>
                <w:sz w:val="24"/>
                <w:szCs w:val="24"/>
                <w:lang w:val="kk-KZ"/>
              </w:rPr>
              <w:t>қ</w:t>
            </w:r>
            <w:r w:rsidRPr="004161A2">
              <w:rPr>
                <w:rFonts w:ascii="Times New Roman" w:eastAsia="Times New Roman" w:hAnsi="Times New Roman" w:cs="Times New Roman"/>
                <w:sz w:val="24"/>
                <w:szCs w:val="24"/>
                <w:lang w:val="kk-KZ"/>
              </w:rPr>
              <w:t>оғамда өзін-өзі ұстау ережелері мен дене мәдениетін игеру негізіндегі өзіндік әлеуметтік қолданбалы тәсілдерді ұйымдастыра алуды қалыптастыру</w:t>
            </w:r>
          </w:p>
          <w:p w:rsidR="00602FC1" w:rsidRPr="004161A2" w:rsidRDefault="00602FC1" w:rsidP="004161A2">
            <w:pPr>
              <w:spacing w:after="0" w:line="240" w:lineRule="auto"/>
              <w:rPr>
                <w:rFonts w:ascii="Times New Roman" w:hAnsi="Times New Roman" w:cs="Times New Roman"/>
                <w:sz w:val="24"/>
                <w:szCs w:val="24"/>
              </w:rPr>
            </w:pPr>
            <w:r w:rsidRPr="004161A2">
              <w:rPr>
                <w:rFonts w:ascii="Times New Roman" w:hAnsi="Times New Roman" w:cs="Times New Roman"/>
                <w:sz w:val="24"/>
                <w:szCs w:val="24"/>
                <w:lang w:val="kk-KZ"/>
              </w:rPr>
              <w:t>5.3.4.1 «дене мәдениеті», «күн тәртібі» туралы қарапайым түсініктерге ие болу</w:t>
            </w:r>
          </w:p>
        </w:tc>
      </w:tr>
      <w:tr w:rsidR="00602FC1" w:rsidRPr="004161A2" w:rsidTr="007D0B51">
        <w:trPr>
          <w:trHeight w:val="1025"/>
        </w:trPr>
        <w:tc>
          <w:tcPr>
            <w:tcW w:w="1848" w:type="dxa"/>
            <w:vMerge/>
            <w:shd w:val="clear" w:color="auto" w:fill="auto"/>
          </w:tcPr>
          <w:p w:rsidR="00602FC1" w:rsidRPr="004161A2" w:rsidRDefault="00602FC1" w:rsidP="004161A2">
            <w:pPr>
              <w:spacing w:after="0" w:line="240" w:lineRule="auto"/>
              <w:rPr>
                <w:rFonts w:ascii="Times New Roman" w:hAnsi="Times New Roman" w:cs="Times New Roman"/>
                <w:sz w:val="24"/>
                <w:szCs w:val="24"/>
              </w:rPr>
            </w:pPr>
          </w:p>
        </w:tc>
        <w:tc>
          <w:tcPr>
            <w:tcW w:w="1843" w:type="dxa"/>
          </w:tcPr>
          <w:p w:rsidR="00602FC1" w:rsidRPr="004161A2" w:rsidRDefault="00602FC1" w:rsidP="004161A2">
            <w:pPr>
              <w:spacing w:after="0" w:line="240" w:lineRule="auto"/>
              <w:rPr>
                <w:rFonts w:ascii="Times New Roman" w:hAnsi="Times New Roman" w:cs="Times New Roman"/>
                <w:sz w:val="24"/>
                <w:szCs w:val="24"/>
              </w:rPr>
            </w:pPr>
            <w:r w:rsidRPr="004161A2">
              <w:rPr>
                <w:rFonts w:ascii="Times New Roman" w:hAnsi="Times New Roman" w:cs="Times New Roman"/>
                <w:bCs/>
                <w:sz w:val="24"/>
                <w:szCs w:val="24"/>
                <w:lang w:val="kk-KZ"/>
              </w:rPr>
              <w:t>Қозғалыс қасиеттерді спорттық ойындар арқылы дамыту</w:t>
            </w:r>
          </w:p>
        </w:tc>
        <w:tc>
          <w:tcPr>
            <w:tcW w:w="5953" w:type="dxa"/>
            <w:shd w:val="clear" w:color="auto" w:fill="auto"/>
          </w:tcPr>
          <w:p w:rsidR="00602FC1" w:rsidRPr="004161A2" w:rsidRDefault="00602FC1" w:rsidP="004161A2">
            <w:pPr>
              <w:pStyle w:val="ab"/>
              <w:spacing w:before="0" w:after="0" w:line="240" w:lineRule="auto"/>
              <w:rPr>
                <w:rFonts w:ascii="Times New Roman" w:hAnsi="Times New Roman" w:cs="Times New Roman"/>
                <w:i w:val="0"/>
                <w:lang w:eastAsia="en-US"/>
              </w:rPr>
            </w:pPr>
            <w:r w:rsidRPr="004161A2">
              <w:rPr>
                <w:rFonts w:ascii="Times New Roman" w:hAnsi="Times New Roman" w:cs="Times New Roman"/>
                <w:i w:val="0"/>
                <w:lang w:eastAsia="en-US"/>
              </w:rPr>
              <w:t xml:space="preserve">5.2.1.3 </w:t>
            </w:r>
            <w:r w:rsidRPr="004161A2">
              <w:rPr>
                <w:rFonts w:ascii="Times New Roman" w:hAnsi="Times New Roman" w:cs="Times New Roman"/>
                <w:i w:val="0"/>
                <w:lang w:val="kk-KZ" w:eastAsia="en-US"/>
              </w:rPr>
              <w:t>қозғалыс жаттығуларын ерекшеліктерін түсіну, және оны икемдерді жетілдіруге, жақсартуға</w:t>
            </w:r>
          </w:p>
          <w:p w:rsidR="00602FC1" w:rsidRPr="004161A2" w:rsidRDefault="00602FC1" w:rsidP="004161A2">
            <w:pPr>
              <w:pStyle w:val="Default"/>
              <w:tabs>
                <w:tab w:val="left" w:pos="41"/>
              </w:tabs>
              <w:rPr>
                <w:rFonts w:ascii="Times New Roman" w:hAnsi="Times New Roman" w:cs="Times New Roman"/>
                <w:i/>
                <w:lang w:val="ru-RU" w:eastAsia="en-US"/>
              </w:rPr>
            </w:pPr>
            <w:r w:rsidRPr="004161A2">
              <w:rPr>
                <w:rFonts w:ascii="Times New Roman" w:hAnsi="Times New Roman" w:cs="Times New Roman"/>
                <w:lang w:val="kk-KZ"/>
              </w:rPr>
              <w:t>5.2.2.4 әртүрлі контекстер мен қозғалыстарға негізделген рөлдерді анықтау</w:t>
            </w:r>
          </w:p>
        </w:tc>
      </w:tr>
      <w:tr w:rsidR="00602FC1" w:rsidRPr="004161A2" w:rsidTr="007D0B51">
        <w:trPr>
          <w:trHeight w:val="1275"/>
        </w:trPr>
        <w:tc>
          <w:tcPr>
            <w:tcW w:w="1848" w:type="dxa"/>
            <w:vMerge/>
            <w:shd w:val="clear" w:color="auto" w:fill="auto"/>
          </w:tcPr>
          <w:p w:rsidR="00602FC1" w:rsidRPr="004161A2" w:rsidRDefault="00602FC1" w:rsidP="004161A2">
            <w:pPr>
              <w:spacing w:after="0" w:line="240" w:lineRule="auto"/>
              <w:rPr>
                <w:rFonts w:ascii="Times New Roman" w:hAnsi="Times New Roman" w:cs="Times New Roman"/>
                <w:sz w:val="24"/>
                <w:szCs w:val="24"/>
              </w:rPr>
            </w:pPr>
          </w:p>
        </w:tc>
        <w:tc>
          <w:tcPr>
            <w:tcW w:w="1843" w:type="dxa"/>
          </w:tcPr>
          <w:p w:rsidR="00602FC1" w:rsidRPr="004161A2" w:rsidRDefault="00602FC1" w:rsidP="004161A2">
            <w:pPr>
              <w:spacing w:after="0" w:line="240" w:lineRule="auto"/>
              <w:rPr>
                <w:rFonts w:ascii="Times New Roman" w:hAnsi="Times New Roman" w:cs="Times New Roman"/>
                <w:bCs/>
                <w:sz w:val="24"/>
                <w:szCs w:val="24"/>
              </w:rPr>
            </w:pPr>
            <w:r w:rsidRPr="004161A2">
              <w:rPr>
                <w:rFonts w:ascii="Times New Roman" w:hAnsi="Times New Roman" w:cs="Times New Roman"/>
                <w:sz w:val="24"/>
                <w:szCs w:val="24"/>
                <w:lang w:val="kk-KZ"/>
              </w:rPr>
              <w:t>Ойын арқылы қиялды дамыту</w:t>
            </w:r>
          </w:p>
        </w:tc>
        <w:tc>
          <w:tcPr>
            <w:tcW w:w="5953" w:type="dxa"/>
            <w:shd w:val="clear" w:color="auto" w:fill="auto"/>
          </w:tcPr>
          <w:p w:rsidR="00602FC1" w:rsidRPr="004161A2" w:rsidRDefault="00602FC1" w:rsidP="004161A2">
            <w:pPr>
              <w:pStyle w:val="ab"/>
              <w:spacing w:before="0" w:after="0" w:line="240" w:lineRule="auto"/>
              <w:rPr>
                <w:rFonts w:ascii="Times New Roman" w:hAnsi="Times New Roman" w:cs="Times New Roman"/>
                <w:i w:val="0"/>
                <w:lang w:eastAsia="en-US"/>
              </w:rPr>
            </w:pPr>
            <w:r w:rsidRPr="004161A2">
              <w:rPr>
                <w:rFonts w:ascii="Times New Roman" w:hAnsi="Times New Roman" w:cs="Times New Roman"/>
                <w:i w:val="0"/>
              </w:rPr>
              <w:t xml:space="preserve">5.1.1.2 </w:t>
            </w:r>
            <w:r w:rsidRPr="004161A2">
              <w:rPr>
                <w:rFonts w:ascii="Times New Roman" w:hAnsi="Times New Roman" w:cs="Times New Roman"/>
                <w:i w:val="0"/>
                <w:lang w:val="kk-KZ"/>
              </w:rPr>
              <w:t>спорттың бір түрі бойынша</w:t>
            </w:r>
            <w:r w:rsidR="00F658D2" w:rsidRPr="004161A2">
              <w:rPr>
                <w:rFonts w:ascii="Times New Roman" w:hAnsi="Times New Roman" w:cs="Times New Roman"/>
                <w:i w:val="0"/>
                <w:lang w:val="kk-KZ"/>
              </w:rPr>
              <w:t xml:space="preserve"> </w:t>
            </w:r>
            <w:r w:rsidRPr="004161A2">
              <w:rPr>
                <w:rFonts w:ascii="Times New Roman" w:hAnsi="Times New Roman" w:cs="Times New Roman"/>
                <w:i w:val="0"/>
                <w:lang w:val="kk-KZ"/>
              </w:rPr>
              <w:t>мамандануда қозғалыс әрекеттерін дұрыс жүзеге асыру</w:t>
            </w:r>
          </w:p>
          <w:p w:rsidR="00602FC1" w:rsidRPr="004161A2" w:rsidRDefault="00602FC1" w:rsidP="004161A2">
            <w:pPr>
              <w:pStyle w:val="ab"/>
              <w:spacing w:before="0" w:after="0" w:line="240" w:lineRule="auto"/>
              <w:rPr>
                <w:rFonts w:ascii="Times New Roman" w:hAnsi="Times New Roman" w:cs="Times New Roman"/>
                <w:i w:val="0"/>
                <w:lang w:eastAsia="en-US"/>
              </w:rPr>
            </w:pPr>
            <w:r w:rsidRPr="004161A2">
              <w:rPr>
                <w:rFonts w:ascii="Times New Roman" w:hAnsi="Times New Roman" w:cs="Times New Roman"/>
                <w:i w:val="0"/>
                <w:lang w:val="kk-KZ"/>
              </w:rPr>
              <w:t>5.3.1.4 жаттығуларды орындау барысында жеке шекетеулер мен мүмкіндіктер туралы балама түсініктерді дамыту</w:t>
            </w:r>
          </w:p>
        </w:tc>
      </w:tr>
      <w:tr w:rsidR="00BF2D34" w:rsidRPr="004161A2" w:rsidTr="007D0B51">
        <w:trPr>
          <w:trHeight w:val="843"/>
        </w:trPr>
        <w:tc>
          <w:tcPr>
            <w:tcW w:w="1848" w:type="dxa"/>
            <w:vMerge/>
            <w:shd w:val="clear" w:color="auto" w:fill="auto"/>
          </w:tcPr>
          <w:p w:rsidR="00BF2D34" w:rsidRPr="004161A2" w:rsidRDefault="00BF2D34" w:rsidP="004161A2">
            <w:pPr>
              <w:spacing w:after="0" w:line="240" w:lineRule="auto"/>
              <w:rPr>
                <w:rFonts w:ascii="Times New Roman" w:hAnsi="Times New Roman" w:cs="Times New Roman"/>
                <w:sz w:val="24"/>
                <w:szCs w:val="24"/>
              </w:rPr>
            </w:pPr>
          </w:p>
        </w:tc>
        <w:tc>
          <w:tcPr>
            <w:tcW w:w="1843" w:type="dxa"/>
          </w:tcPr>
          <w:p w:rsidR="00BF2D34" w:rsidRPr="004161A2" w:rsidRDefault="002342F7" w:rsidP="004161A2">
            <w:pPr>
              <w:spacing w:after="0" w:line="240" w:lineRule="auto"/>
              <w:rPr>
                <w:rFonts w:ascii="Times New Roman" w:hAnsi="Times New Roman" w:cs="Times New Roman"/>
                <w:bCs/>
                <w:sz w:val="24"/>
                <w:szCs w:val="24"/>
              </w:rPr>
            </w:pPr>
            <w:r w:rsidRPr="004161A2">
              <w:rPr>
                <w:rFonts w:ascii="Times New Roman" w:hAnsi="Times New Roman" w:cs="Times New Roman"/>
                <w:sz w:val="24"/>
                <w:szCs w:val="24"/>
                <w:lang w:val="kk-KZ"/>
              </w:rPr>
              <w:t>Ережелері ж</w:t>
            </w:r>
            <w:r w:rsidR="0028165F" w:rsidRPr="004161A2">
              <w:rPr>
                <w:rFonts w:ascii="Times New Roman" w:hAnsi="Times New Roman" w:cs="Times New Roman"/>
                <w:sz w:val="24"/>
                <w:szCs w:val="24"/>
                <w:lang w:val="kk-KZ"/>
              </w:rPr>
              <w:t xml:space="preserve">еңілдетілген </w:t>
            </w:r>
            <w:r w:rsidRPr="004161A2">
              <w:rPr>
                <w:rFonts w:ascii="Times New Roman" w:hAnsi="Times New Roman" w:cs="Times New Roman"/>
                <w:sz w:val="24"/>
                <w:szCs w:val="24"/>
                <w:lang w:val="kk-KZ"/>
              </w:rPr>
              <w:t xml:space="preserve">спорттық ойындар </w:t>
            </w:r>
          </w:p>
        </w:tc>
        <w:tc>
          <w:tcPr>
            <w:tcW w:w="5953" w:type="dxa"/>
            <w:shd w:val="clear" w:color="auto" w:fill="auto"/>
          </w:tcPr>
          <w:p w:rsidR="00BF2D34" w:rsidRPr="004161A2" w:rsidRDefault="004B4B26" w:rsidP="004161A2">
            <w:pPr>
              <w:tabs>
                <w:tab w:val="left" w:pos="41"/>
              </w:tabs>
              <w:autoSpaceDE w:val="0"/>
              <w:autoSpaceDN w:val="0"/>
              <w:adjustRightInd w:val="0"/>
              <w:spacing w:after="0" w:line="240" w:lineRule="auto"/>
              <w:rPr>
                <w:rFonts w:ascii="Times New Roman" w:hAnsi="Times New Roman" w:cs="Times New Roman"/>
                <w:sz w:val="24"/>
                <w:szCs w:val="24"/>
                <w:lang w:eastAsia="en-GB"/>
              </w:rPr>
            </w:pPr>
            <w:r w:rsidRPr="004161A2">
              <w:rPr>
                <w:rFonts w:ascii="Times New Roman" w:hAnsi="Times New Roman" w:cs="Times New Roman"/>
                <w:sz w:val="24"/>
                <w:szCs w:val="24"/>
                <w:lang w:val="kk-KZ" w:eastAsia="en-GB"/>
              </w:rPr>
              <w:t>5.3.2.2 қалыпқа келтіру техникасы және мен дене жаттығуларына дайындық шеңберіндегі денені алын-ала дайындаудың негізгі комонеттерін білу және түсіну</w:t>
            </w:r>
          </w:p>
        </w:tc>
      </w:tr>
      <w:tr w:rsidR="00BF2D34" w:rsidRPr="004161A2" w:rsidTr="007D0B51">
        <w:tc>
          <w:tcPr>
            <w:tcW w:w="9644" w:type="dxa"/>
            <w:gridSpan w:val="3"/>
            <w:shd w:val="clear" w:color="auto" w:fill="auto"/>
          </w:tcPr>
          <w:p w:rsidR="00BF2D34" w:rsidRPr="004161A2" w:rsidRDefault="00167440" w:rsidP="004161A2">
            <w:pPr>
              <w:pStyle w:val="ab"/>
              <w:spacing w:before="0" w:after="0" w:line="240" w:lineRule="auto"/>
              <w:jc w:val="center"/>
              <w:rPr>
                <w:rFonts w:ascii="Times New Roman" w:hAnsi="Times New Roman" w:cs="Times New Roman"/>
                <w:i w:val="0"/>
                <w:lang w:eastAsia="en-US"/>
              </w:rPr>
            </w:pPr>
            <w:r w:rsidRPr="004161A2">
              <w:rPr>
                <w:rFonts w:ascii="Times New Roman" w:hAnsi="Times New Roman" w:cs="Times New Roman"/>
                <w:i w:val="0"/>
                <w:lang w:eastAsia="en-US"/>
              </w:rPr>
              <w:t>4</w:t>
            </w:r>
            <w:r w:rsidRPr="004161A2">
              <w:rPr>
                <w:rFonts w:ascii="Times New Roman" w:hAnsi="Times New Roman" w:cs="Times New Roman"/>
                <w:i w:val="0"/>
                <w:lang w:val="kk-KZ" w:eastAsia="en-US"/>
              </w:rPr>
              <w:t>-</w:t>
            </w:r>
            <w:r w:rsidR="00CB0C01" w:rsidRPr="004161A2">
              <w:rPr>
                <w:rFonts w:ascii="Times New Roman" w:hAnsi="Times New Roman" w:cs="Times New Roman"/>
                <w:i w:val="0"/>
                <w:lang w:val="kk-KZ" w:eastAsia="en-US"/>
              </w:rPr>
              <w:t>тоқсан</w:t>
            </w:r>
          </w:p>
        </w:tc>
      </w:tr>
      <w:tr w:rsidR="00BF2D34" w:rsidRPr="00A15DDF" w:rsidTr="007D0B51">
        <w:tc>
          <w:tcPr>
            <w:tcW w:w="1848" w:type="dxa"/>
            <w:vMerge w:val="restart"/>
            <w:shd w:val="clear" w:color="auto" w:fill="auto"/>
          </w:tcPr>
          <w:p w:rsidR="00BF2D34" w:rsidRPr="004161A2" w:rsidRDefault="0028165F" w:rsidP="004161A2">
            <w:pPr>
              <w:spacing w:after="0" w:line="240" w:lineRule="auto"/>
              <w:rPr>
                <w:rFonts w:ascii="Times New Roman" w:hAnsi="Times New Roman" w:cs="Times New Roman"/>
                <w:sz w:val="24"/>
                <w:szCs w:val="24"/>
              </w:rPr>
            </w:pPr>
            <w:r w:rsidRPr="004161A2">
              <w:rPr>
                <w:rFonts w:ascii="Times New Roman" w:hAnsi="Times New Roman" w:cs="Times New Roman"/>
                <w:bCs/>
                <w:sz w:val="24"/>
                <w:szCs w:val="24"/>
                <w:lang w:val="kk-KZ"/>
              </w:rPr>
              <w:t>Әрекеттесу ойындары</w:t>
            </w:r>
            <w:r w:rsidR="00F658D2" w:rsidRPr="004161A2">
              <w:rPr>
                <w:rFonts w:ascii="Times New Roman" w:hAnsi="Times New Roman" w:cs="Times New Roman"/>
                <w:bCs/>
                <w:sz w:val="24"/>
                <w:szCs w:val="24"/>
                <w:lang w:val="kk-KZ"/>
              </w:rPr>
              <w:t xml:space="preserve"> </w:t>
            </w:r>
          </w:p>
        </w:tc>
        <w:tc>
          <w:tcPr>
            <w:tcW w:w="1843" w:type="dxa"/>
          </w:tcPr>
          <w:p w:rsidR="002342F7" w:rsidRPr="004161A2" w:rsidRDefault="00731853" w:rsidP="004161A2">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ҚТ</w:t>
            </w:r>
            <w:r w:rsidR="002342F7" w:rsidRPr="004161A2">
              <w:rPr>
                <w:rFonts w:ascii="Times New Roman" w:hAnsi="Times New Roman" w:cs="Times New Roman"/>
                <w:sz w:val="24"/>
                <w:szCs w:val="24"/>
                <w:lang w:val="kk-KZ"/>
              </w:rPr>
              <w:t xml:space="preserve"> </w:t>
            </w:r>
          </w:p>
          <w:p w:rsidR="00BF2D34" w:rsidRPr="004161A2" w:rsidRDefault="002342F7" w:rsidP="004161A2">
            <w:pPr>
              <w:spacing w:after="0" w:line="240" w:lineRule="auto"/>
              <w:rPr>
                <w:rFonts w:ascii="Times New Roman" w:hAnsi="Times New Roman" w:cs="Times New Roman"/>
                <w:sz w:val="24"/>
                <w:szCs w:val="24"/>
              </w:rPr>
            </w:pPr>
            <w:r w:rsidRPr="004161A2">
              <w:rPr>
                <w:rFonts w:ascii="Times New Roman" w:hAnsi="Times New Roman" w:cs="Times New Roman"/>
                <w:bCs/>
                <w:sz w:val="24"/>
                <w:szCs w:val="24"/>
                <w:lang w:val="kk-KZ"/>
              </w:rPr>
              <w:t xml:space="preserve">Ойын арқылы шығармашылық қабілеттіліктер </w:t>
            </w:r>
          </w:p>
        </w:tc>
        <w:tc>
          <w:tcPr>
            <w:tcW w:w="5953" w:type="dxa"/>
            <w:shd w:val="clear" w:color="auto" w:fill="auto"/>
          </w:tcPr>
          <w:p w:rsidR="004B4B26" w:rsidRPr="004161A2" w:rsidRDefault="00180937" w:rsidP="004161A2">
            <w:pPr>
              <w:spacing w:after="0" w:line="240" w:lineRule="auto"/>
              <w:rPr>
                <w:rFonts w:ascii="Times New Roman" w:eastAsia="Times New Roman" w:hAnsi="Times New Roman" w:cs="Times New Roman"/>
                <w:sz w:val="24"/>
                <w:szCs w:val="24"/>
                <w:lang w:val="kk-KZ" w:eastAsia="en-US"/>
              </w:rPr>
            </w:pPr>
            <w:r w:rsidRPr="004161A2">
              <w:rPr>
                <w:rFonts w:ascii="Times New Roman" w:hAnsi="Times New Roman" w:cs="Times New Roman"/>
                <w:sz w:val="24"/>
                <w:szCs w:val="24"/>
              </w:rPr>
              <w:t>5.1.2.3</w:t>
            </w:r>
            <w:r w:rsidRPr="004161A2">
              <w:rPr>
                <w:rFonts w:ascii="Times New Roman" w:hAnsi="Times New Roman" w:cs="Times New Roman"/>
                <w:sz w:val="24"/>
                <w:szCs w:val="24"/>
                <w:lang w:val="kk-KZ"/>
              </w:rPr>
              <w:t xml:space="preserve"> б</w:t>
            </w:r>
            <w:r w:rsidRPr="004161A2">
              <w:rPr>
                <w:rFonts w:ascii="Times New Roman" w:eastAsia="Times New Roman" w:hAnsi="Times New Roman" w:cs="Times New Roman"/>
                <w:sz w:val="24"/>
                <w:szCs w:val="24"/>
                <w:lang w:val="kk-KZ" w:eastAsia="en-US"/>
              </w:rPr>
              <w:t xml:space="preserve">ұлшықеттерді босаңсытатын жаттығуларға ұқсас жаттығуларды орындау. </w:t>
            </w:r>
          </w:p>
          <w:p w:rsidR="00BF2D34" w:rsidRPr="004161A2" w:rsidRDefault="005810A7" w:rsidP="004161A2">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eastAsia="en-US"/>
              </w:rPr>
              <w:t xml:space="preserve">5.2.2.2 ойын барысында бірге </w:t>
            </w:r>
            <w:r w:rsidR="00F75D29" w:rsidRPr="004161A2">
              <w:rPr>
                <w:rFonts w:ascii="Times New Roman" w:hAnsi="Times New Roman" w:cs="Times New Roman"/>
                <w:sz w:val="24"/>
                <w:szCs w:val="24"/>
                <w:lang w:val="kk-KZ" w:eastAsia="en-US"/>
              </w:rPr>
              <w:t>ойнап</w:t>
            </w:r>
            <w:r w:rsidR="00F658D2" w:rsidRPr="004161A2">
              <w:rPr>
                <w:rFonts w:ascii="Times New Roman" w:hAnsi="Times New Roman" w:cs="Times New Roman"/>
                <w:sz w:val="24"/>
                <w:szCs w:val="24"/>
                <w:lang w:val="kk-KZ" w:eastAsia="en-US"/>
              </w:rPr>
              <w:t xml:space="preserve"> </w:t>
            </w:r>
            <w:r w:rsidRPr="004161A2">
              <w:rPr>
                <w:rFonts w:ascii="Times New Roman" w:hAnsi="Times New Roman" w:cs="Times New Roman"/>
                <w:sz w:val="24"/>
                <w:szCs w:val="24"/>
                <w:lang w:val="kk-KZ" w:eastAsia="en-US"/>
              </w:rPr>
              <w:t>жүрген адамдарға құрметпен қарау</w:t>
            </w:r>
          </w:p>
        </w:tc>
      </w:tr>
      <w:tr w:rsidR="00BF2D34" w:rsidRPr="004161A2" w:rsidTr="007D0B51">
        <w:tc>
          <w:tcPr>
            <w:tcW w:w="1848" w:type="dxa"/>
            <w:vMerge/>
            <w:shd w:val="clear" w:color="auto" w:fill="auto"/>
          </w:tcPr>
          <w:p w:rsidR="00BF2D34" w:rsidRPr="004161A2" w:rsidRDefault="00BF2D34" w:rsidP="004161A2">
            <w:pPr>
              <w:spacing w:after="0" w:line="240" w:lineRule="auto"/>
              <w:rPr>
                <w:rFonts w:ascii="Times New Roman" w:hAnsi="Times New Roman" w:cs="Times New Roman"/>
                <w:bCs/>
                <w:sz w:val="24"/>
                <w:szCs w:val="24"/>
                <w:lang w:val="kk-KZ"/>
              </w:rPr>
            </w:pPr>
          </w:p>
        </w:tc>
        <w:tc>
          <w:tcPr>
            <w:tcW w:w="1843" w:type="dxa"/>
          </w:tcPr>
          <w:p w:rsidR="00BF2D34" w:rsidRPr="004161A2" w:rsidRDefault="002342F7" w:rsidP="004161A2">
            <w:pPr>
              <w:spacing w:after="0" w:line="240" w:lineRule="auto"/>
              <w:rPr>
                <w:rFonts w:ascii="Times New Roman" w:hAnsi="Times New Roman" w:cs="Times New Roman"/>
                <w:bCs/>
                <w:sz w:val="24"/>
                <w:szCs w:val="24"/>
              </w:rPr>
            </w:pPr>
            <w:r w:rsidRPr="004161A2">
              <w:rPr>
                <w:rFonts w:ascii="Times New Roman" w:hAnsi="Times New Roman" w:cs="Times New Roman"/>
                <w:bCs/>
                <w:sz w:val="24"/>
                <w:szCs w:val="24"/>
                <w:lang w:val="kk-KZ"/>
              </w:rPr>
              <w:t xml:space="preserve">Ойыдар үшін шығармашылық идеялар </w:t>
            </w:r>
          </w:p>
        </w:tc>
        <w:tc>
          <w:tcPr>
            <w:tcW w:w="5953" w:type="dxa"/>
            <w:shd w:val="clear" w:color="auto" w:fill="auto"/>
          </w:tcPr>
          <w:p w:rsidR="00BF2D34" w:rsidRPr="004161A2" w:rsidRDefault="00180937" w:rsidP="004161A2">
            <w:pPr>
              <w:pStyle w:val="Default"/>
              <w:tabs>
                <w:tab w:val="left" w:pos="41"/>
              </w:tabs>
              <w:rPr>
                <w:rFonts w:ascii="Times New Roman" w:hAnsi="Times New Roman" w:cs="Times New Roman"/>
                <w:color w:val="auto"/>
                <w:lang w:val="ru-RU" w:eastAsia="en-US"/>
              </w:rPr>
            </w:pPr>
            <w:r w:rsidRPr="004161A2">
              <w:rPr>
                <w:rFonts w:ascii="Times New Roman" w:hAnsi="Times New Roman" w:cs="Times New Roman"/>
                <w:lang w:val="kk-KZ"/>
              </w:rPr>
              <w:t>5.2.2.4 әртүрлі контекстер мен қозғалыстарға негізделген рөлдерді анықтау</w:t>
            </w:r>
          </w:p>
        </w:tc>
      </w:tr>
      <w:tr w:rsidR="00BF2D34" w:rsidRPr="004161A2" w:rsidTr="007D0B51">
        <w:tc>
          <w:tcPr>
            <w:tcW w:w="1848" w:type="dxa"/>
            <w:vMerge/>
            <w:shd w:val="clear" w:color="auto" w:fill="auto"/>
          </w:tcPr>
          <w:p w:rsidR="00BF2D34" w:rsidRPr="004161A2" w:rsidRDefault="00BF2D34" w:rsidP="004161A2">
            <w:pPr>
              <w:spacing w:after="0" w:line="240" w:lineRule="auto"/>
              <w:rPr>
                <w:rFonts w:ascii="Times New Roman" w:hAnsi="Times New Roman" w:cs="Times New Roman"/>
                <w:bCs/>
                <w:sz w:val="24"/>
                <w:szCs w:val="24"/>
              </w:rPr>
            </w:pPr>
          </w:p>
        </w:tc>
        <w:tc>
          <w:tcPr>
            <w:tcW w:w="1843" w:type="dxa"/>
          </w:tcPr>
          <w:p w:rsidR="00BF2D34" w:rsidRPr="004161A2" w:rsidRDefault="002342F7" w:rsidP="004161A2">
            <w:pPr>
              <w:spacing w:after="0" w:line="240" w:lineRule="auto"/>
              <w:rPr>
                <w:rFonts w:ascii="Times New Roman" w:hAnsi="Times New Roman" w:cs="Times New Roman"/>
                <w:sz w:val="24"/>
                <w:szCs w:val="24"/>
              </w:rPr>
            </w:pPr>
            <w:r w:rsidRPr="004161A2">
              <w:rPr>
                <w:rFonts w:ascii="Times New Roman" w:hAnsi="Times New Roman" w:cs="Times New Roman"/>
                <w:sz w:val="24"/>
                <w:szCs w:val="24"/>
                <w:lang w:val="kk-KZ"/>
              </w:rPr>
              <w:t>Түрлендірілген ойындар (доппен)</w:t>
            </w:r>
          </w:p>
        </w:tc>
        <w:tc>
          <w:tcPr>
            <w:tcW w:w="5953" w:type="dxa"/>
            <w:shd w:val="clear" w:color="auto" w:fill="auto"/>
          </w:tcPr>
          <w:p w:rsidR="00BF2D34" w:rsidRPr="004161A2" w:rsidRDefault="00180937" w:rsidP="004161A2">
            <w:pPr>
              <w:widowControl w:val="0"/>
              <w:spacing w:after="0" w:line="240" w:lineRule="auto"/>
              <w:rPr>
                <w:rFonts w:ascii="Times New Roman" w:hAnsi="Times New Roman" w:cs="Times New Roman"/>
                <w:sz w:val="24"/>
                <w:szCs w:val="24"/>
                <w:lang w:eastAsia="en-US"/>
              </w:rPr>
            </w:pPr>
            <w:r w:rsidRPr="004161A2">
              <w:rPr>
                <w:rFonts w:ascii="Times New Roman" w:hAnsi="Times New Roman" w:cs="Times New Roman"/>
                <w:sz w:val="24"/>
                <w:szCs w:val="24"/>
              </w:rPr>
              <w:t xml:space="preserve">5.2.1.2 </w:t>
            </w:r>
            <w:r w:rsidRPr="004161A2">
              <w:rPr>
                <w:rFonts w:ascii="Times New Roman" w:hAnsi="Times New Roman" w:cs="Times New Roman"/>
                <w:sz w:val="24"/>
                <w:szCs w:val="24"/>
                <w:lang w:val="kk-KZ"/>
              </w:rPr>
              <w:t>заттармен және заттарсыз орындалатын негізгі дене жаттығуларын орындау кезіндегі кеңістіктік түсініктерді қалыптастыру</w:t>
            </w:r>
          </w:p>
        </w:tc>
      </w:tr>
      <w:tr w:rsidR="00BF2D34" w:rsidRPr="00A15DDF" w:rsidTr="007D0B51">
        <w:tc>
          <w:tcPr>
            <w:tcW w:w="1848" w:type="dxa"/>
            <w:vMerge/>
            <w:shd w:val="clear" w:color="auto" w:fill="auto"/>
          </w:tcPr>
          <w:p w:rsidR="00BF2D34" w:rsidRPr="004161A2" w:rsidRDefault="00BF2D34" w:rsidP="004161A2">
            <w:pPr>
              <w:spacing w:after="0" w:line="240" w:lineRule="auto"/>
              <w:rPr>
                <w:rFonts w:ascii="Times New Roman" w:hAnsi="Times New Roman" w:cs="Times New Roman"/>
                <w:bCs/>
                <w:sz w:val="24"/>
                <w:szCs w:val="24"/>
              </w:rPr>
            </w:pPr>
          </w:p>
        </w:tc>
        <w:tc>
          <w:tcPr>
            <w:tcW w:w="1843" w:type="dxa"/>
          </w:tcPr>
          <w:p w:rsidR="00BF2D34" w:rsidRPr="004161A2" w:rsidRDefault="002342F7" w:rsidP="004161A2">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Ойын</w:t>
            </w:r>
            <w:r w:rsidR="008361DF" w:rsidRPr="004161A2">
              <w:rPr>
                <w:rFonts w:ascii="Times New Roman" w:hAnsi="Times New Roman" w:cs="Times New Roman"/>
                <w:sz w:val="24"/>
                <w:szCs w:val="24"/>
                <w:lang w:val="kk-KZ"/>
              </w:rPr>
              <w:t xml:space="preserve">дағы </w:t>
            </w:r>
            <w:r w:rsidRPr="004161A2">
              <w:rPr>
                <w:rFonts w:ascii="Times New Roman" w:hAnsi="Times New Roman" w:cs="Times New Roman"/>
                <w:sz w:val="24"/>
                <w:szCs w:val="24"/>
                <w:lang w:val="kk-KZ"/>
              </w:rPr>
              <w:t>командалық әрекеттер</w:t>
            </w:r>
          </w:p>
        </w:tc>
        <w:tc>
          <w:tcPr>
            <w:tcW w:w="5953" w:type="dxa"/>
            <w:shd w:val="clear" w:color="auto" w:fill="auto"/>
          </w:tcPr>
          <w:p w:rsidR="00BF2D34" w:rsidRPr="004161A2" w:rsidRDefault="00180937" w:rsidP="004161A2">
            <w:pPr>
              <w:widowControl w:val="0"/>
              <w:spacing w:after="0" w:line="240" w:lineRule="auto"/>
              <w:rPr>
                <w:rFonts w:ascii="Times New Roman" w:hAnsi="Times New Roman" w:cs="Times New Roman"/>
                <w:sz w:val="24"/>
                <w:szCs w:val="24"/>
                <w:lang w:val="kk-KZ" w:eastAsia="en-US"/>
              </w:rPr>
            </w:pPr>
            <w:r w:rsidRPr="004161A2">
              <w:rPr>
                <w:rFonts w:ascii="Times New Roman" w:hAnsi="Times New Roman" w:cs="Times New Roman"/>
                <w:sz w:val="24"/>
                <w:szCs w:val="24"/>
                <w:lang w:val="kk-KZ" w:eastAsia="en-US"/>
              </w:rPr>
              <w:t>5.2.2.3 ойын барысында теріс қылықтар және ашу мен ызаны көрсетпеу керек</w:t>
            </w:r>
          </w:p>
        </w:tc>
      </w:tr>
      <w:tr w:rsidR="00BF2D34" w:rsidRPr="004161A2" w:rsidTr="007D0B51">
        <w:tc>
          <w:tcPr>
            <w:tcW w:w="1848" w:type="dxa"/>
            <w:vMerge w:val="restart"/>
            <w:shd w:val="clear" w:color="auto" w:fill="auto"/>
          </w:tcPr>
          <w:p w:rsidR="00BF2D34" w:rsidRPr="004161A2" w:rsidRDefault="002342F7" w:rsidP="004161A2">
            <w:pPr>
              <w:spacing w:after="0" w:line="240" w:lineRule="auto"/>
              <w:rPr>
                <w:rFonts w:ascii="Times New Roman" w:hAnsi="Times New Roman" w:cs="Times New Roman"/>
                <w:sz w:val="24"/>
                <w:szCs w:val="24"/>
                <w:lang w:val="kk-KZ"/>
              </w:rPr>
            </w:pPr>
            <w:r w:rsidRPr="004161A2">
              <w:rPr>
                <w:rFonts w:ascii="Times New Roman" w:hAnsi="Times New Roman" w:cs="Times New Roman"/>
                <w:bCs/>
                <w:sz w:val="24"/>
                <w:szCs w:val="24"/>
                <w:lang w:val="kk-KZ" w:eastAsia="en-GB"/>
              </w:rPr>
              <w:t>Денсаулық туралы білім және тәжірибе арқылы дағдылану</w:t>
            </w:r>
            <w:r w:rsidR="00F658D2" w:rsidRPr="004161A2">
              <w:rPr>
                <w:rFonts w:ascii="Times New Roman" w:hAnsi="Times New Roman" w:cs="Times New Roman"/>
                <w:bCs/>
                <w:sz w:val="24"/>
                <w:szCs w:val="24"/>
                <w:lang w:val="kk-KZ" w:eastAsia="en-GB"/>
              </w:rPr>
              <w:t xml:space="preserve"> </w:t>
            </w:r>
          </w:p>
        </w:tc>
        <w:tc>
          <w:tcPr>
            <w:tcW w:w="1843" w:type="dxa"/>
          </w:tcPr>
          <w:p w:rsidR="00BF2D34" w:rsidRPr="004161A2" w:rsidRDefault="002342F7" w:rsidP="004161A2">
            <w:pPr>
              <w:spacing w:after="0" w:line="240" w:lineRule="auto"/>
              <w:rPr>
                <w:rFonts w:ascii="Times New Roman" w:hAnsi="Times New Roman" w:cs="Times New Roman"/>
                <w:sz w:val="24"/>
                <w:szCs w:val="24"/>
              </w:rPr>
            </w:pPr>
            <w:r w:rsidRPr="004161A2">
              <w:rPr>
                <w:rFonts w:ascii="Times New Roman" w:hAnsi="Times New Roman" w:cs="Times New Roman"/>
                <w:sz w:val="24"/>
                <w:szCs w:val="24"/>
                <w:lang w:val="kk-KZ"/>
              </w:rPr>
              <w:t>Таза ауада дене шынықтыру әрекеті</w:t>
            </w:r>
            <w:r w:rsidR="00F658D2" w:rsidRPr="004161A2">
              <w:rPr>
                <w:rFonts w:ascii="Times New Roman" w:hAnsi="Times New Roman" w:cs="Times New Roman"/>
                <w:sz w:val="24"/>
                <w:szCs w:val="24"/>
                <w:lang w:val="kk-KZ"/>
              </w:rPr>
              <w:t xml:space="preserve"> </w:t>
            </w:r>
          </w:p>
        </w:tc>
        <w:tc>
          <w:tcPr>
            <w:tcW w:w="5953" w:type="dxa"/>
            <w:tcBorders>
              <w:bottom w:val="single" w:sz="4" w:space="0" w:color="auto"/>
            </w:tcBorders>
            <w:shd w:val="clear" w:color="auto" w:fill="auto"/>
          </w:tcPr>
          <w:p w:rsidR="00BF2D34" w:rsidRPr="004161A2" w:rsidRDefault="00180937" w:rsidP="004161A2">
            <w:pPr>
              <w:widowControl w:val="0"/>
              <w:spacing w:after="0" w:line="240" w:lineRule="auto"/>
              <w:rPr>
                <w:rFonts w:ascii="Times New Roman" w:eastAsia="Times-Roman" w:hAnsi="Times New Roman" w:cs="Times New Roman"/>
                <w:sz w:val="24"/>
                <w:szCs w:val="24"/>
                <w:lang w:eastAsia="en-US"/>
              </w:rPr>
            </w:pPr>
            <w:r w:rsidRPr="004161A2">
              <w:rPr>
                <w:rFonts w:ascii="Times New Roman" w:eastAsia="Times-Roman" w:hAnsi="Times New Roman" w:cs="Times New Roman"/>
                <w:sz w:val="24"/>
                <w:szCs w:val="24"/>
                <w:lang w:eastAsia="en-US"/>
              </w:rPr>
              <w:t xml:space="preserve">5.1.3.5 </w:t>
            </w:r>
            <w:r w:rsidRPr="004161A2">
              <w:rPr>
                <w:rFonts w:ascii="Times New Roman" w:eastAsia="Times-Roman" w:hAnsi="Times New Roman" w:cs="Times New Roman"/>
                <w:sz w:val="24"/>
                <w:szCs w:val="24"/>
                <w:lang w:val="kk-KZ" w:eastAsia="en-US"/>
              </w:rPr>
              <w:t>жеке тік және көлденең кедергілердің алдын-алу</w:t>
            </w:r>
          </w:p>
        </w:tc>
      </w:tr>
      <w:tr w:rsidR="004B4B26" w:rsidRPr="00A15DDF" w:rsidTr="007D0B51">
        <w:trPr>
          <w:trHeight w:val="1335"/>
        </w:trPr>
        <w:tc>
          <w:tcPr>
            <w:tcW w:w="1848" w:type="dxa"/>
            <w:vMerge/>
            <w:shd w:val="clear" w:color="auto" w:fill="auto"/>
          </w:tcPr>
          <w:p w:rsidR="004B4B26" w:rsidRPr="004161A2" w:rsidRDefault="004B4B26" w:rsidP="004161A2">
            <w:pPr>
              <w:spacing w:after="0" w:line="240" w:lineRule="auto"/>
              <w:rPr>
                <w:rFonts w:ascii="Times New Roman" w:hAnsi="Times New Roman" w:cs="Times New Roman"/>
                <w:sz w:val="24"/>
                <w:szCs w:val="24"/>
                <w:lang w:val="kk-KZ"/>
              </w:rPr>
            </w:pPr>
          </w:p>
        </w:tc>
        <w:tc>
          <w:tcPr>
            <w:tcW w:w="1843" w:type="dxa"/>
          </w:tcPr>
          <w:p w:rsidR="004B4B26" w:rsidRPr="004161A2" w:rsidRDefault="001B3760" w:rsidP="004161A2">
            <w:pPr>
              <w:spacing w:after="0" w:line="240" w:lineRule="auto"/>
              <w:rPr>
                <w:rFonts w:ascii="Times New Roman" w:hAnsi="Times New Roman" w:cs="Times New Roman"/>
                <w:bCs/>
                <w:sz w:val="24"/>
                <w:szCs w:val="24"/>
                <w:lang w:val="kk-KZ"/>
              </w:rPr>
            </w:pPr>
            <w:r w:rsidRPr="004161A2">
              <w:rPr>
                <w:rFonts w:ascii="Times New Roman" w:hAnsi="Times New Roman" w:cs="Times New Roman"/>
                <w:sz w:val="24"/>
                <w:szCs w:val="24"/>
                <w:lang w:val="kk-KZ"/>
              </w:rPr>
              <w:t xml:space="preserve">Ойын қозғалыстар қатары арқылы денсаулықтың компоненттері </w:t>
            </w:r>
          </w:p>
        </w:tc>
        <w:tc>
          <w:tcPr>
            <w:tcW w:w="5953" w:type="dxa"/>
            <w:shd w:val="clear" w:color="auto" w:fill="auto"/>
          </w:tcPr>
          <w:p w:rsidR="004B4B26" w:rsidRPr="004161A2" w:rsidRDefault="004B4B26" w:rsidP="004161A2">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eastAsia="en-US"/>
              </w:rPr>
              <w:t>5.2.1.3 қозғалыс жаттығуларын ерекшеліктерін түсіну, және оны икемдерді жетілдіруге, жақсартуға</w:t>
            </w:r>
          </w:p>
          <w:p w:rsidR="004B4B26" w:rsidRPr="004161A2" w:rsidRDefault="004B4B26" w:rsidP="004161A2">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5.3.1.1 д</w:t>
            </w:r>
            <w:r w:rsidRPr="004161A2">
              <w:rPr>
                <w:rFonts w:ascii="Times New Roman" w:hAnsi="Times New Roman" w:cs="Times New Roman"/>
                <w:sz w:val="24"/>
                <w:szCs w:val="24"/>
                <w:shd w:val="clear" w:color="auto" w:fill="FFFFFF"/>
                <w:lang w:val="kk-KZ"/>
              </w:rPr>
              <w:t>ербес сабақтарға қажетті дене қызметтері мен салауатты өмір салтының маңыздылығы туралы алдын ала ақпараттар алу</w:t>
            </w:r>
          </w:p>
        </w:tc>
      </w:tr>
      <w:tr w:rsidR="00602FC1" w:rsidRPr="004161A2" w:rsidTr="007D0B51">
        <w:trPr>
          <w:trHeight w:val="1226"/>
        </w:trPr>
        <w:tc>
          <w:tcPr>
            <w:tcW w:w="1848" w:type="dxa"/>
            <w:vMerge/>
            <w:shd w:val="clear" w:color="auto" w:fill="auto"/>
          </w:tcPr>
          <w:p w:rsidR="00602FC1" w:rsidRPr="004161A2" w:rsidRDefault="00602FC1" w:rsidP="004161A2">
            <w:pPr>
              <w:spacing w:after="0" w:line="240" w:lineRule="auto"/>
              <w:rPr>
                <w:rFonts w:ascii="Times New Roman" w:hAnsi="Times New Roman" w:cs="Times New Roman"/>
                <w:sz w:val="24"/>
                <w:szCs w:val="24"/>
                <w:lang w:val="kk-KZ"/>
              </w:rPr>
            </w:pPr>
          </w:p>
        </w:tc>
        <w:tc>
          <w:tcPr>
            <w:tcW w:w="1843" w:type="dxa"/>
          </w:tcPr>
          <w:p w:rsidR="00602FC1" w:rsidRPr="004161A2" w:rsidRDefault="00602FC1" w:rsidP="004161A2">
            <w:pPr>
              <w:spacing w:after="0" w:line="240" w:lineRule="auto"/>
              <w:rPr>
                <w:rFonts w:ascii="Times New Roman" w:hAnsi="Times New Roman" w:cs="Times New Roman"/>
                <w:sz w:val="24"/>
                <w:szCs w:val="24"/>
              </w:rPr>
            </w:pPr>
            <w:r w:rsidRPr="004161A2">
              <w:rPr>
                <w:rFonts w:ascii="Times New Roman" w:hAnsi="Times New Roman" w:cs="Times New Roman"/>
                <w:sz w:val="24"/>
                <w:szCs w:val="24"/>
                <w:lang w:val="kk-KZ"/>
              </w:rPr>
              <w:t xml:space="preserve">Жылдамдылық, күш және ептілік </w:t>
            </w:r>
          </w:p>
        </w:tc>
        <w:tc>
          <w:tcPr>
            <w:tcW w:w="5953" w:type="dxa"/>
            <w:shd w:val="clear" w:color="auto" w:fill="auto"/>
          </w:tcPr>
          <w:p w:rsidR="00602FC1" w:rsidRPr="004161A2" w:rsidRDefault="00602FC1" w:rsidP="004161A2">
            <w:pPr>
              <w:spacing w:after="0" w:line="240" w:lineRule="auto"/>
              <w:rPr>
                <w:rFonts w:ascii="Times New Roman" w:hAnsi="Times New Roman" w:cs="Times New Roman"/>
                <w:sz w:val="24"/>
                <w:szCs w:val="24"/>
              </w:rPr>
            </w:pPr>
            <w:r w:rsidRPr="004161A2">
              <w:rPr>
                <w:rFonts w:ascii="Times New Roman" w:hAnsi="Times New Roman" w:cs="Times New Roman"/>
                <w:sz w:val="24"/>
                <w:szCs w:val="24"/>
                <w:lang w:val="kk-KZ"/>
              </w:rPr>
              <w:t>5.3.1.3 әртүрлі дене жаттығуарын орындағаннан кейін организмдегі дене өзгерістерін бақылау бойынша әртүрлі жұмыстар жүргізілді</w:t>
            </w:r>
          </w:p>
          <w:p w:rsidR="00602FC1" w:rsidRPr="004161A2" w:rsidRDefault="00602FC1" w:rsidP="004161A2">
            <w:pPr>
              <w:spacing w:after="0" w:line="240" w:lineRule="auto"/>
              <w:rPr>
                <w:rFonts w:ascii="Times New Roman" w:hAnsi="Times New Roman" w:cs="Times New Roman"/>
                <w:sz w:val="24"/>
                <w:szCs w:val="24"/>
              </w:rPr>
            </w:pPr>
            <w:r w:rsidRPr="004161A2">
              <w:rPr>
                <w:rFonts w:ascii="Times New Roman" w:hAnsi="Times New Roman" w:cs="Times New Roman"/>
                <w:sz w:val="24"/>
                <w:szCs w:val="24"/>
                <w:lang w:val="kk-KZ"/>
              </w:rPr>
              <w:t>5.3.4.2 таза ауда серуендеудің маңыздылығы туралы түсінікке ие болу</w:t>
            </w:r>
          </w:p>
        </w:tc>
      </w:tr>
      <w:tr w:rsidR="00602FC1" w:rsidRPr="004161A2" w:rsidTr="007D0B51">
        <w:trPr>
          <w:trHeight w:val="2083"/>
        </w:trPr>
        <w:tc>
          <w:tcPr>
            <w:tcW w:w="1848" w:type="dxa"/>
            <w:vMerge/>
            <w:shd w:val="clear" w:color="auto" w:fill="auto"/>
          </w:tcPr>
          <w:p w:rsidR="00602FC1" w:rsidRPr="004161A2" w:rsidRDefault="00602FC1" w:rsidP="004161A2">
            <w:pPr>
              <w:spacing w:after="0" w:line="240" w:lineRule="auto"/>
              <w:rPr>
                <w:rFonts w:ascii="Times New Roman" w:hAnsi="Times New Roman" w:cs="Times New Roman"/>
                <w:sz w:val="24"/>
                <w:szCs w:val="24"/>
                <w:lang w:val="kk-KZ"/>
              </w:rPr>
            </w:pPr>
          </w:p>
        </w:tc>
        <w:tc>
          <w:tcPr>
            <w:tcW w:w="1843" w:type="dxa"/>
          </w:tcPr>
          <w:p w:rsidR="00602FC1" w:rsidRPr="004161A2" w:rsidRDefault="00602FC1" w:rsidP="004161A2">
            <w:pPr>
              <w:spacing w:after="0" w:line="240" w:lineRule="auto"/>
              <w:rPr>
                <w:rFonts w:ascii="Times New Roman" w:hAnsi="Times New Roman" w:cs="Times New Roman"/>
                <w:sz w:val="24"/>
                <w:szCs w:val="24"/>
              </w:rPr>
            </w:pPr>
            <w:r w:rsidRPr="004161A2">
              <w:rPr>
                <w:rFonts w:ascii="Times New Roman" w:hAnsi="Times New Roman" w:cs="Times New Roman"/>
                <w:bCs/>
                <w:sz w:val="24"/>
                <w:szCs w:val="24"/>
                <w:lang w:val="kk-KZ"/>
              </w:rPr>
              <w:t>Денсаулықты нығайту ойындары мен эстафеталар</w:t>
            </w:r>
            <w:r w:rsidR="00F658D2" w:rsidRPr="004161A2">
              <w:rPr>
                <w:rFonts w:ascii="Times New Roman" w:hAnsi="Times New Roman" w:cs="Times New Roman"/>
                <w:bCs/>
                <w:sz w:val="24"/>
                <w:szCs w:val="24"/>
                <w:lang w:val="kk-KZ"/>
              </w:rPr>
              <w:t xml:space="preserve"> </w:t>
            </w:r>
          </w:p>
        </w:tc>
        <w:tc>
          <w:tcPr>
            <w:tcW w:w="5953" w:type="dxa"/>
            <w:shd w:val="clear" w:color="auto" w:fill="auto"/>
          </w:tcPr>
          <w:p w:rsidR="00602FC1" w:rsidRPr="004161A2" w:rsidRDefault="00602FC1" w:rsidP="004161A2">
            <w:pPr>
              <w:spacing w:after="0" w:line="240" w:lineRule="auto"/>
              <w:rPr>
                <w:rFonts w:ascii="Times New Roman" w:hAnsi="Times New Roman" w:cs="Times New Roman"/>
                <w:sz w:val="24"/>
                <w:szCs w:val="24"/>
              </w:rPr>
            </w:pPr>
            <w:r w:rsidRPr="004161A2">
              <w:rPr>
                <w:rFonts w:ascii="Times New Roman" w:hAnsi="Times New Roman" w:cs="Times New Roman"/>
                <w:sz w:val="24"/>
                <w:szCs w:val="24"/>
                <w:lang w:val="kk-KZ" w:eastAsia="en-US"/>
              </w:rPr>
              <w:t>5.2.2.3 ойын барысында теріс қылықтар және ашу мен ызаны көрсетпеу керек</w:t>
            </w:r>
          </w:p>
          <w:p w:rsidR="00602FC1" w:rsidRPr="004161A2" w:rsidRDefault="00602FC1" w:rsidP="004161A2">
            <w:pPr>
              <w:spacing w:after="0" w:line="240" w:lineRule="auto"/>
              <w:rPr>
                <w:rFonts w:ascii="Times New Roman" w:hAnsi="Times New Roman" w:cs="Times New Roman"/>
                <w:sz w:val="24"/>
                <w:szCs w:val="24"/>
              </w:rPr>
            </w:pPr>
            <w:r w:rsidRPr="004161A2">
              <w:rPr>
                <w:rFonts w:ascii="Times New Roman" w:hAnsi="Times New Roman" w:cs="Times New Roman"/>
                <w:sz w:val="24"/>
                <w:szCs w:val="24"/>
                <w:lang w:val="kk-KZ"/>
              </w:rPr>
              <w:t>5.3.3.1 дене жаттығуларымен айналысу барысында қауіпсіздік туралы түсінікке</w:t>
            </w:r>
            <w:r w:rsidR="00F658D2" w:rsidRPr="004161A2">
              <w:rPr>
                <w:rFonts w:ascii="Times New Roman" w:hAnsi="Times New Roman" w:cs="Times New Roman"/>
                <w:sz w:val="24"/>
                <w:szCs w:val="24"/>
                <w:lang w:val="kk-KZ"/>
              </w:rPr>
              <w:t xml:space="preserve"> </w:t>
            </w:r>
            <w:r w:rsidRPr="004161A2">
              <w:rPr>
                <w:rFonts w:ascii="Times New Roman" w:hAnsi="Times New Roman" w:cs="Times New Roman"/>
                <w:sz w:val="24"/>
                <w:szCs w:val="24"/>
                <w:lang w:val="kk-KZ"/>
              </w:rPr>
              <w:t>ие болу</w:t>
            </w:r>
          </w:p>
          <w:p w:rsidR="00602FC1" w:rsidRPr="004161A2" w:rsidRDefault="00602FC1" w:rsidP="004161A2">
            <w:pPr>
              <w:spacing w:after="0" w:line="240" w:lineRule="auto"/>
              <w:rPr>
                <w:rFonts w:ascii="Times New Roman" w:hAnsi="Times New Roman" w:cs="Times New Roman"/>
                <w:sz w:val="24"/>
                <w:szCs w:val="24"/>
              </w:rPr>
            </w:pPr>
            <w:r w:rsidRPr="004161A2">
              <w:rPr>
                <w:rFonts w:ascii="Times New Roman" w:hAnsi="Times New Roman" w:cs="Times New Roman"/>
                <w:sz w:val="24"/>
                <w:szCs w:val="24"/>
              </w:rPr>
              <w:t xml:space="preserve">5.3.2.1 </w:t>
            </w:r>
            <w:r w:rsidRPr="004161A2">
              <w:rPr>
                <w:rFonts w:ascii="Times New Roman" w:hAnsi="Times New Roman" w:cs="Times New Roman"/>
                <w:sz w:val="24"/>
                <w:szCs w:val="24"/>
                <w:lang w:val="kk-KZ"/>
              </w:rPr>
              <w:t>қ</w:t>
            </w:r>
            <w:r w:rsidRPr="004161A2">
              <w:rPr>
                <w:rFonts w:ascii="Times New Roman" w:eastAsia="Times New Roman" w:hAnsi="Times New Roman" w:cs="Times New Roman"/>
                <w:sz w:val="24"/>
                <w:szCs w:val="24"/>
                <w:lang w:val="kk-KZ"/>
              </w:rPr>
              <w:t>оғамда өзін-өзі ұстау ережелері мен дене мәдениетін игеру негізіндегі өзіндік әлеуметтік қолданбалы тәсілдерді ұйымдастыра алуды қалыптастыру</w:t>
            </w:r>
          </w:p>
        </w:tc>
      </w:tr>
    </w:tbl>
    <w:p w:rsidR="00BF2D34" w:rsidRPr="004161A2" w:rsidRDefault="00BF2D34" w:rsidP="00BF2D34">
      <w:pPr>
        <w:widowControl w:val="0"/>
        <w:spacing w:after="0" w:line="240" w:lineRule="auto"/>
        <w:ind w:firstLine="709"/>
        <w:jc w:val="both"/>
        <w:rPr>
          <w:rFonts w:ascii="Times New Roman" w:eastAsia="Times New Roman" w:hAnsi="Times New Roman" w:cs="Times New Roman"/>
          <w:sz w:val="24"/>
          <w:szCs w:val="24"/>
        </w:rPr>
      </w:pPr>
    </w:p>
    <w:p w:rsidR="00BF2D34" w:rsidRPr="004161A2" w:rsidRDefault="00167440" w:rsidP="00BF2D34">
      <w:pPr>
        <w:widowControl w:val="0"/>
        <w:spacing w:after="0" w:line="240" w:lineRule="auto"/>
        <w:ind w:firstLine="709"/>
        <w:jc w:val="both"/>
        <w:rPr>
          <w:rFonts w:ascii="Times New Roman" w:eastAsia="Times New Roman" w:hAnsi="Times New Roman" w:cs="Times New Roman"/>
          <w:sz w:val="24"/>
          <w:szCs w:val="24"/>
          <w:lang w:val="kk-KZ"/>
        </w:rPr>
      </w:pPr>
      <w:r w:rsidRPr="004161A2">
        <w:rPr>
          <w:rFonts w:ascii="Times New Roman" w:eastAsia="Times New Roman" w:hAnsi="Times New Roman" w:cs="Times New Roman"/>
          <w:sz w:val="24"/>
          <w:szCs w:val="24"/>
        </w:rPr>
        <w:t>2) 6</w:t>
      </w:r>
      <w:r w:rsidRPr="004161A2">
        <w:rPr>
          <w:rFonts w:ascii="Times New Roman" w:eastAsia="Times New Roman" w:hAnsi="Times New Roman" w:cs="Times New Roman"/>
          <w:sz w:val="24"/>
          <w:szCs w:val="24"/>
          <w:lang w:val="kk-KZ"/>
        </w:rPr>
        <w:t>-</w:t>
      </w:r>
      <w:r w:rsidR="00742FDC" w:rsidRPr="004161A2">
        <w:rPr>
          <w:rFonts w:ascii="Times New Roman" w:eastAsia="Times New Roman" w:hAnsi="Times New Roman" w:cs="Times New Roman"/>
          <w:sz w:val="24"/>
          <w:szCs w:val="24"/>
          <w:lang w:val="kk-KZ"/>
        </w:rPr>
        <w:t>сынып</w:t>
      </w:r>
      <w:r w:rsidRPr="004161A2">
        <w:rPr>
          <w:rFonts w:ascii="Times New Roman" w:eastAsia="Times New Roman" w:hAnsi="Times New Roman" w:cs="Times New Roman"/>
          <w:sz w:val="24"/>
          <w:szCs w:val="24"/>
          <w:lang w:val="kk-KZ"/>
        </w:rPr>
        <w:t>:</w:t>
      </w:r>
    </w:p>
    <w:p w:rsidR="00BF2D34" w:rsidRPr="004161A2" w:rsidRDefault="00D85E72" w:rsidP="00BF2D34">
      <w:pPr>
        <w:widowControl w:val="0"/>
        <w:spacing w:after="0" w:line="240" w:lineRule="auto"/>
        <w:ind w:firstLine="709"/>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en-US"/>
        </w:rPr>
        <w:t>2</w:t>
      </w:r>
      <w:r w:rsidR="00167440" w:rsidRPr="004161A2">
        <w:rPr>
          <w:rFonts w:ascii="Times New Roman" w:eastAsia="Times New Roman" w:hAnsi="Times New Roman" w:cs="Times New Roman"/>
          <w:sz w:val="24"/>
          <w:szCs w:val="24"/>
          <w:lang w:val="kk-KZ"/>
        </w:rPr>
        <w:t>-</w:t>
      </w:r>
      <w:r w:rsidR="00742FDC" w:rsidRPr="004161A2">
        <w:rPr>
          <w:rFonts w:ascii="Times New Roman" w:eastAsia="Times New Roman" w:hAnsi="Times New Roman" w:cs="Times New Roman"/>
          <w:sz w:val="24"/>
          <w:szCs w:val="24"/>
          <w:lang w:val="kk-KZ"/>
        </w:rPr>
        <w:t>кесте</w:t>
      </w:r>
      <w:r w:rsidR="00BF2D34" w:rsidRPr="004161A2">
        <w:rPr>
          <w:rFonts w:ascii="Times New Roman" w:eastAsia="Times New Roman" w:hAnsi="Times New Roman" w:cs="Times New Roman"/>
          <w:sz w:val="24"/>
          <w:szCs w:val="24"/>
        </w:rPr>
        <w:t xml:space="preserve"> </w:t>
      </w:r>
    </w:p>
    <w:p w:rsidR="00167440" w:rsidRPr="004161A2" w:rsidRDefault="00167440" w:rsidP="00BF2D34">
      <w:pPr>
        <w:widowControl w:val="0"/>
        <w:spacing w:after="0" w:line="240" w:lineRule="auto"/>
        <w:ind w:firstLine="709"/>
        <w:jc w:val="both"/>
        <w:rPr>
          <w:rFonts w:ascii="Times New Roman" w:eastAsia="Times New Roman" w:hAnsi="Times New Roman" w:cs="Times New Roman"/>
          <w:sz w:val="24"/>
          <w:szCs w:val="24"/>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tblCellMar>
        <w:tblLook w:val="0000" w:firstRow="0" w:lastRow="0" w:firstColumn="0" w:lastColumn="0" w:noHBand="0" w:noVBand="0"/>
      </w:tblPr>
      <w:tblGrid>
        <w:gridCol w:w="1848"/>
        <w:gridCol w:w="1843"/>
        <w:gridCol w:w="6059"/>
      </w:tblGrid>
      <w:tr w:rsidR="00742FDC" w:rsidRPr="004161A2" w:rsidTr="004161A2">
        <w:tc>
          <w:tcPr>
            <w:tcW w:w="1848" w:type="dxa"/>
            <w:shd w:val="clear" w:color="auto" w:fill="auto"/>
          </w:tcPr>
          <w:p w:rsidR="00742FDC" w:rsidRPr="004161A2" w:rsidRDefault="00742FDC" w:rsidP="00602FC1">
            <w:pPr>
              <w:spacing w:after="0" w:line="240" w:lineRule="auto"/>
              <w:jc w:val="center"/>
              <w:rPr>
                <w:rFonts w:ascii="Times New Roman" w:hAnsi="Times New Roman" w:cs="Times New Roman"/>
                <w:sz w:val="24"/>
                <w:szCs w:val="24"/>
                <w:lang w:val="kk-KZ"/>
              </w:rPr>
            </w:pPr>
            <w:r w:rsidRPr="004161A2">
              <w:rPr>
                <w:rFonts w:ascii="Times New Roman" w:hAnsi="Times New Roman" w:cs="Times New Roman"/>
                <w:sz w:val="24"/>
                <w:szCs w:val="24"/>
                <w:lang w:val="kk-KZ"/>
              </w:rPr>
              <w:t>Ұзақ мерзімді жоспар бөлімі</w:t>
            </w:r>
          </w:p>
        </w:tc>
        <w:tc>
          <w:tcPr>
            <w:tcW w:w="1843" w:type="dxa"/>
          </w:tcPr>
          <w:p w:rsidR="00742FDC" w:rsidRPr="004161A2" w:rsidRDefault="00742FDC" w:rsidP="00602FC1">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Ұзақ мерзімді жоспар бөлімінің мазмұны</w:t>
            </w:r>
          </w:p>
        </w:tc>
        <w:tc>
          <w:tcPr>
            <w:tcW w:w="6059" w:type="dxa"/>
            <w:shd w:val="clear" w:color="auto" w:fill="auto"/>
          </w:tcPr>
          <w:p w:rsidR="00742FDC" w:rsidRPr="004161A2" w:rsidRDefault="00742FDC" w:rsidP="00602FC1">
            <w:pPr>
              <w:spacing w:after="0" w:line="240" w:lineRule="auto"/>
              <w:jc w:val="center"/>
              <w:rPr>
                <w:rFonts w:ascii="Times New Roman" w:hAnsi="Times New Roman" w:cs="Times New Roman"/>
                <w:sz w:val="24"/>
                <w:szCs w:val="24"/>
                <w:lang w:val="kk-KZ"/>
              </w:rPr>
            </w:pPr>
            <w:r w:rsidRPr="004161A2">
              <w:rPr>
                <w:rFonts w:ascii="Times New Roman" w:hAnsi="Times New Roman" w:cs="Times New Roman"/>
                <w:sz w:val="24"/>
                <w:szCs w:val="24"/>
                <w:lang w:val="kk-KZ"/>
              </w:rPr>
              <w:t>Оқу мақсаттары</w:t>
            </w:r>
          </w:p>
        </w:tc>
      </w:tr>
      <w:tr w:rsidR="00BF2D34" w:rsidRPr="004161A2" w:rsidTr="004161A2">
        <w:tc>
          <w:tcPr>
            <w:tcW w:w="9750" w:type="dxa"/>
            <w:gridSpan w:val="3"/>
            <w:shd w:val="clear" w:color="auto" w:fill="auto"/>
          </w:tcPr>
          <w:p w:rsidR="00BF2D34" w:rsidRPr="004161A2" w:rsidRDefault="00167440" w:rsidP="00602FC1">
            <w:pPr>
              <w:spacing w:after="0" w:line="240" w:lineRule="auto"/>
              <w:jc w:val="center"/>
              <w:rPr>
                <w:rFonts w:ascii="Times New Roman" w:hAnsi="Times New Roman" w:cs="Times New Roman"/>
                <w:sz w:val="24"/>
                <w:szCs w:val="24"/>
              </w:rPr>
            </w:pPr>
            <w:r w:rsidRPr="004161A2">
              <w:rPr>
                <w:rFonts w:ascii="Times New Roman" w:hAnsi="Times New Roman" w:cs="Times New Roman"/>
                <w:sz w:val="24"/>
                <w:szCs w:val="24"/>
              </w:rPr>
              <w:t>1</w:t>
            </w:r>
            <w:r w:rsidRPr="004161A2">
              <w:rPr>
                <w:rFonts w:ascii="Times New Roman" w:hAnsi="Times New Roman" w:cs="Times New Roman"/>
                <w:sz w:val="24"/>
                <w:szCs w:val="24"/>
                <w:lang w:val="kk-KZ"/>
              </w:rPr>
              <w:t>-</w:t>
            </w:r>
            <w:r w:rsidR="00CB0C01" w:rsidRPr="004161A2">
              <w:rPr>
                <w:rFonts w:ascii="Times New Roman" w:hAnsi="Times New Roman" w:cs="Times New Roman"/>
                <w:sz w:val="24"/>
                <w:szCs w:val="24"/>
                <w:lang w:val="kk-KZ" w:eastAsia="en-US"/>
              </w:rPr>
              <w:t>тоқсан</w:t>
            </w:r>
          </w:p>
        </w:tc>
      </w:tr>
      <w:tr w:rsidR="00602FC1" w:rsidRPr="00A15DDF" w:rsidTr="004161A2">
        <w:tc>
          <w:tcPr>
            <w:tcW w:w="1848" w:type="dxa"/>
            <w:vMerge w:val="restart"/>
            <w:shd w:val="clear" w:color="auto" w:fill="auto"/>
          </w:tcPr>
          <w:p w:rsidR="00602FC1" w:rsidRPr="004161A2" w:rsidRDefault="00602FC1" w:rsidP="00602FC1">
            <w:pPr>
              <w:tabs>
                <w:tab w:val="left" w:pos="426"/>
              </w:tabs>
              <w:spacing w:after="0" w:line="240" w:lineRule="auto"/>
              <w:rPr>
                <w:rFonts w:ascii="Times New Roman" w:hAnsi="Times New Roman" w:cs="Times New Roman"/>
                <w:sz w:val="24"/>
                <w:szCs w:val="24"/>
              </w:rPr>
            </w:pPr>
            <w:r w:rsidRPr="004161A2">
              <w:rPr>
                <w:rFonts w:ascii="Times New Roman" w:hAnsi="Times New Roman" w:cs="Times New Roman"/>
                <w:bCs/>
                <w:sz w:val="24"/>
                <w:szCs w:val="24"/>
                <w:lang w:val="kk-KZ"/>
              </w:rPr>
              <w:t xml:space="preserve">Жүгіру, секіру </w:t>
            </w:r>
            <w:r w:rsidRPr="004161A2">
              <w:rPr>
                <w:rFonts w:ascii="Times New Roman" w:hAnsi="Times New Roman" w:cs="Times New Roman"/>
                <w:bCs/>
                <w:sz w:val="24"/>
                <w:szCs w:val="24"/>
                <w:lang w:val="kk-KZ"/>
              </w:rPr>
              <w:lastRenderedPageBreak/>
              <w:t>және лақтыру</w:t>
            </w:r>
            <w:r w:rsidR="00F658D2" w:rsidRPr="004161A2">
              <w:rPr>
                <w:rFonts w:ascii="Times New Roman" w:hAnsi="Times New Roman" w:cs="Times New Roman"/>
                <w:bCs/>
                <w:sz w:val="24"/>
                <w:szCs w:val="24"/>
                <w:lang w:val="kk-KZ"/>
              </w:rPr>
              <w:t xml:space="preserve"> </w:t>
            </w:r>
          </w:p>
        </w:tc>
        <w:tc>
          <w:tcPr>
            <w:tcW w:w="1843" w:type="dxa"/>
          </w:tcPr>
          <w:p w:rsidR="00602FC1" w:rsidRPr="004161A2" w:rsidRDefault="00731853" w:rsidP="00602FC1">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lastRenderedPageBreak/>
              <w:t>ҚТ</w:t>
            </w:r>
            <w:r w:rsidR="00602FC1" w:rsidRPr="004161A2">
              <w:rPr>
                <w:rFonts w:ascii="Times New Roman" w:hAnsi="Times New Roman" w:cs="Times New Roman"/>
                <w:sz w:val="24"/>
                <w:szCs w:val="24"/>
                <w:lang w:val="kk-KZ"/>
              </w:rPr>
              <w:t xml:space="preserve">. </w:t>
            </w:r>
          </w:p>
          <w:p w:rsidR="00602FC1" w:rsidRPr="004161A2" w:rsidRDefault="00602FC1" w:rsidP="00602FC1">
            <w:pPr>
              <w:spacing w:after="0" w:line="240" w:lineRule="auto"/>
              <w:rPr>
                <w:rFonts w:ascii="Times New Roman" w:hAnsi="Times New Roman" w:cs="Times New Roman"/>
                <w:bCs/>
                <w:sz w:val="24"/>
                <w:szCs w:val="24"/>
              </w:rPr>
            </w:pPr>
            <w:r w:rsidRPr="004161A2">
              <w:rPr>
                <w:rFonts w:ascii="Times New Roman" w:hAnsi="Times New Roman" w:cs="Times New Roman"/>
                <w:sz w:val="24"/>
                <w:szCs w:val="24"/>
                <w:lang w:val="kk-KZ"/>
              </w:rPr>
              <w:lastRenderedPageBreak/>
              <w:t>Қысқа дистанцияға жүгіру</w:t>
            </w:r>
          </w:p>
        </w:tc>
        <w:tc>
          <w:tcPr>
            <w:tcW w:w="6059" w:type="dxa"/>
            <w:shd w:val="clear" w:color="auto" w:fill="auto"/>
          </w:tcPr>
          <w:p w:rsidR="00602FC1" w:rsidRPr="004161A2" w:rsidRDefault="00602FC1" w:rsidP="00602FC1">
            <w:pPr>
              <w:spacing w:after="0" w:line="240" w:lineRule="auto"/>
              <w:rPr>
                <w:rFonts w:ascii="Times New Roman" w:hAnsi="Times New Roman" w:cs="Times New Roman"/>
                <w:sz w:val="24"/>
                <w:szCs w:val="24"/>
                <w:lang w:val="kk-KZ"/>
              </w:rPr>
            </w:pPr>
            <w:r w:rsidRPr="004161A2">
              <w:rPr>
                <w:rFonts w:ascii="Times New Roman" w:hAnsi="Times New Roman" w:cs="Times New Roman"/>
                <w:color w:val="1A171B"/>
                <w:sz w:val="24"/>
                <w:szCs w:val="24"/>
                <w:lang w:val="kk-KZ"/>
              </w:rPr>
              <w:lastRenderedPageBreak/>
              <w:t xml:space="preserve">6.3.4.1 </w:t>
            </w:r>
            <w:r w:rsidRPr="004161A2">
              <w:rPr>
                <w:rFonts w:ascii="Times New Roman" w:hAnsi="Times New Roman" w:cs="Times New Roman"/>
                <w:sz w:val="24"/>
                <w:szCs w:val="24"/>
                <w:lang w:val="kk-KZ"/>
              </w:rPr>
              <w:t xml:space="preserve">«дене мәдениеті», «күн тәртібі» туралы </w:t>
            </w:r>
            <w:r w:rsidRPr="004161A2">
              <w:rPr>
                <w:rFonts w:ascii="Times New Roman" w:hAnsi="Times New Roman" w:cs="Times New Roman"/>
                <w:sz w:val="24"/>
                <w:szCs w:val="24"/>
                <w:lang w:val="kk-KZ"/>
              </w:rPr>
              <w:lastRenderedPageBreak/>
              <w:t xml:space="preserve">қарапайым түсініктерді кеңейту </w:t>
            </w:r>
          </w:p>
          <w:p w:rsidR="00602FC1" w:rsidRPr="004161A2" w:rsidRDefault="00602FC1" w:rsidP="00602FC1">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6.1.1.1 негізгі қозғалыстық дағдылар мен икемдерді орындау</w:t>
            </w:r>
          </w:p>
          <w:p w:rsidR="00602FC1" w:rsidRPr="004161A2" w:rsidRDefault="00602FC1" w:rsidP="00602FC1">
            <w:pPr>
              <w:spacing w:after="0" w:line="240" w:lineRule="auto"/>
              <w:rPr>
                <w:rFonts w:ascii="Times New Roman" w:hAnsi="Times New Roman" w:cs="Times New Roman"/>
                <w:sz w:val="24"/>
                <w:szCs w:val="24"/>
                <w:lang w:val="kk-KZ"/>
              </w:rPr>
            </w:pPr>
            <w:r w:rsidRPr="004161A2">
              <w:rPr>
                <w:rFonts w:ascii="Times New Roman" w:eastAsia="Times-Roman" w:hAnsi="Times New Roman" w:cs="Times New Roman"/>
                <w:sz w:val="24"/>
                <w:szCs w:val="24"/>
                <w:lang w:val="kk-KZ" w:eastAsia="en-US"/>
              </w:rPr>
              <w:t>6.1.3.3 ұ</w:t>
            </w:r>
            <w:r w:rsidRPr="004161A2">
              <w:rPr>
                <w:rFonts w:ascii="Times New Roman" w:hAnsi="Times New Roman" w:cs="Times New Roman"/>
                <w:sz w:val="24"/>
                <w:szCs w:val="24"/>
                <w:lang w:val="kk-KZ"/>
              </w:rPr>
              <w:t xml:space="preserve">зақтыққа және биіктікке секіру тәсілдерінің біреуін орындай алу </w:t>
            </w:r>
          </w:p>
          <w:p w:rsidR="00602FC1" w:rsidRPr="004161A2" w:rsidRDefault="00602FC1" w:rsidP="00602FC1">
            <w:pPr>
              <w:spacing w:after="0" w:line="240" w:lineRule="auto"/>
              <w:rPr>
                <w:rFonts w:ascii="Times New Roman" w:hAnsi="Times New Roman" w:cs="Times New Roman"/>
                <w:sz w:val="24"/>
                <w:szCs w:val="24"/>
                <w:lang w:val="kk-KZ"/>
              </w:rPr>
            </w:pPr>
            <w:r w:rsidRPr="004161A2">
              <w:rPr>
                <w:rFonts w:ascii="Times New Roman" w:eastAsia="Arial" w:hAnsi="Times New Roman" w:cs="Times New Roman"/>
                <w:sz w:val="24"/>
                <w:szCs w:val="24"/>
                <w:lang w:val="kk-KZ" w:eastAsia="en-US"/>
              </w:rPr>
              <w:t xml:space="preserve">6.1.3.5 мұғалімнің көмегімен </w:t>
            </w:r>
            <w:r w:rsidRPr="004161A2">
              <w:rPr>
                <w:rFonts w:ascii="Times New Roman" w:eastAsia="Times-Roman" w:hAnsi="Times New Roman" w:cs="Times New Roman"/>
                <w:sz w:val="24"/>
                <w:szCs w:val="24"/>
                <w:lang w:val="kk-KZ" w:eastAsia="en-US"/>
              </w:rPr>
              <w:t>жеке тік және көлденең кедергілердің алдын-алу</w:t>
            </w:r>
          </w:p>
        </w:tc>
      </w:tr>
      <w:tr w:rsidR="004E289D" w:rsidRPr="00A15DDF" w:rsidTr="004161A2">
        <w:tc>
          <w:tcPr>
            <w:tcW w:w="1848" w:type="dxa"/>
            <w:vMerge/>
            <w:shd w:val="clear" w:color="auto" w:fill="auto"/>
          </w:tcPr>
          <w:p w:rsidR="004E289D" w:rsidRPr="004161A2" w:rsidRDefault="004E289D" w:rsidP="00602FC1">
            <w:pPr>
              <w:spacing w:after="0" w:line="240" w:lineRule="auto"/>
              <w:rPr>
                <w:rFonts w:ascii="Times New Roman" w:hAnsi="Times New Roman" w:cs="Times New Roman"/>
                <w:sz w:val="24"/>
                <w:szCs w:val="24"/>
                <w:lang w:val="kk-KZ"/>
              </w:rPr>
            </w:pPr>
          </w:p>
        </w:tc>
        <w:tc>
          <w:tcPr>
            <w:tcW w:w="1843" w:type="dxa"/>
          </w:tcPr>
          <w:p w:rsidR="004E289D" w:rsidRPr="004161A2" w:rsidRDefault="004E289D" w:rsidP="00602FC1">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Ұзындыққа және биіктікке секірудің негіздері</w:t>
            </w:r>
          </w:p>
        </w:tc>
        <w:tc>
          <w:tcPr>
            <w:tcW w:w="6059" w:type="dxa"/>
            <w:shd w:val="clear" w:color="auto" w:fill="auto"/>
          </w:tcPr>
          <w:p w:rsidR="004E289D" w:rsidRPr="004161A2" w:rsidRDefault="004E289D" w:rsidP="00602FC1">
            <w:pPr>
              <w:spacing w:after="0" w:line="240" w:lineRule="auto"/>
              <w:rPr>
                <w:rFonts w:ascii="Times New Roman" w:hAnsi="Times New Roman" w:cs="Times New Roman"/>
                <w:sz w:val="24"/>
                <w:szCs w:val="24"/>
                <w:lang w:val="kk-KZ"/>
              </w:rPr>
            </w:pPr>
            <w:r w:rsidRPr="004161A2">
              <w:rPr>
                <w:rFonts w:ascii="Times New Roman" w:eastAsia="Times New Roman" w:hAnsi="Times New Roman" w:cs="Times New Roman"/>
                <w:sz w:val="24"/>
                <w:szCs w:val="24"/>
                <w:lang w:val="kk-KZ" w:eastAsia="en-US"/>
              </w:rPr>
              <w:t xml:space="preserve">6.1.2.1 </w:t>
            </w:r>
            <w:r w:rsidRPr="004161A2">
              <w:rPr>
                <w:rFonts w:ascii="Times New Roman" w:hAnsi="Times New Roman" w:cs="Times New Roman"/>
                <w:sz w:val="24"/>
                <w:szCs w:val="24"/>
                <w:lang w:val="kk-KZ"/>
              </w:rPr>
              <w:t>мұғалімнің көмегімен қарапайым дене жаттығуларын орындау барысында пайда болатын қиындықтардың алдын-алу</w:t>
            </w:r>
          </w:p>
          <w:p w:rsidR="004E289D" w:rsidRPr="004161A2" w:rsidRDefault="004E289D" w:rsidP="00602FC1">
            <w:pPr>
              <w:widowControl w:val="0"/>
              <w:spacing w:after="0" w:line="240" w:lineRule="auto"/>
              <w:rPr>
                <w:rFonts w:ascii="Times New Roman" w:hAnsi="Times New Roman" w:cs="Times New Roman"/>
                <w:sz w:val="24"/>
                <w:szCs w:val="24"/>
                <w:lang w:val="kk-KZ"/>
              </w:rPr>
            </w:pPr>
            <w:r w:rsidRPr="004161A2">
              <w:rPr>
                <w:rFonts w:ascii="Times New Roman" w:eastAsia="Arial" w:hAnsi="Times New Roman" w:cs="Times New Roman"/>
                <w:sz w:val="24"/>
                <w:szCs w:val="24"/>
                <w:lang w:val="kk-KZ" w:eastAsia="en-US"/>
              </w:rPr>
              <w:t xml:space="preserve">6.1.3.5 мұғалімнің көмегімен </w:t>
            </w:r>
            <w:r w:rsidRPr="004161A2">
              <w:rPr>
                <w:rFonts w:ascii="Times New Roman" w:eastAsia="Times-Roman" w:hAnsi="Times New Roman" w:cs="Times New Roman"/>
                <w:sz w:val="24"/>
                <w:szCs w:val="24"/>
                <w:lang w:val="kk-KZ" w:eastAsia="en-US"/>
              </w:rPr>
              <w:t>жеке тік және көлденең кедергілердің алдын-алу</w:t>
            </w:r>
            <w:r w:rsidRPr="004161A2">
              <w:rPr>
                <w:rFonts w:ascii="Times New Roman" w:hAnsi="Times New Roman" w:cs="Times New Roman"/>
                <w:sz w:val="24"/>
                <w:szCs w:val="24"/>
                <w:lang w:val="kk-KZ"/>
              </w:rPr>
              <w:t xml:space="preserve"> </w:t>
            </w:r>
          </w:p>
          <w:p w:rsidR="004E289D" w:rsidRPr="004161A2" w:rsidRDefault="004E289D" w:rsidP="00602FC1">
            <w:pPr>
              <w:widowControl w:val="0"/>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6.3.1.1 дене қызметтерінің маңыздылығын түсіну, денсаулық, дене ауытқушылықтарын түзеу және қалпына келтіретін жүйелі жаттығулар туралы жалпы түсініктерге ие болу</w:t>
            </w:r>
          </w:p>
          <w:p w:rsidR="004E289D" w:rsidRPr="004161A2" w:rsidRDefault="004E289D" w:rsidP="00602FC1">
            <w:pPr>
              <w:spacing w:after="0" w:line="240" w:lineRule="auto"/>
              <w:jc w:val="both"/>
              <w:rPr>
                <w:rFonts w:ascii="Times New Roman" w:hAnsi="Times New Roman" w:cs="Times New Roman"/>
                <w:sz w:val="24"/>
                <w:szCs w:val="24"/>
                <w:lang w:val="kk-KZ"/>
              </w:rPr>
            </w:pPr>
            <w:r w:rsidRPr="004161A2">
              <w:rPr>
                <w:rFonts w:ascii="Times New Roman" w:hAnsi="Times New Roman" w:cs="Times New Roman"/>
                <w:sz w:val="24"/>
                <w:szCs w:val="24"/>
                <w:lang w:val="kk-KZ"/>
              </w:rPr>
              <w:t>6.3.3.2 жазатайым жағдайлар мен жарақаттану кезінде алғашқы көмек көрсете алу</w:t>
            </w:r>
          </w:p>
        </w:tc>
      </w:tr>
      <w:tr w:rsidR="00602FC1" w:rsidRPr="00A15DDF" w:rsidTr="004161A2">
        <w:tc>
          <w:tcPr>
            <w:tcW w:w="1848" w:type="dxa"/>
            <w:vMerge/>
            <w:shd w:val="clear" w:color="auto" w:fill="auto"/>
          </w:tcPr>
          <w:p w:rsidR="00602FC1" w:rsidRPr="004161A2" w:rsidRDefault="00602FC1" w:rsidP="00602FC1">
            <w:pPr>
              <w:spacing w:after="0" w:line="240" w:lineRule="auto"/>
              <w:rPr>
                <w:rFonts w:ascii="Times New Roman" w:hAnsi="Times New Roman" w:cs="Times New Roman"/>
                <w:sz w:val="24"/>
                <w:szCs w:val="24"/>
                <w:lang w:val="kk-KZ"/>
              </w:rPr>
            </w:pPr>
          </w:p>
        </w:tc>
        <w:tc>
          <w:tcPr>
            <w:tcW w:w="1843" w:type="dxa"/>
          </w:tcPr>
          <w:p w:rsidR="00602FC1" w:rsidRPr="004161A2" w:rsidRDefault="00602FC1" w:rsidP="00602FC1">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Лактырудың түрлі типтерін жасау экперименттері</w:t>
            </w:r>
          </w:p>
        </w:tc>
        <w:tc>
          <w:tcPr>
            <w:tcW w:w="6059" w:type="dxa"/>
            <w:shd w:val="clear" w:color="auto" w:fill="auto"/>
          </w:tcPr>
          <w:p w:rsidR="00602FC1" w:rsidRPr="004161A2" w:rsidRDefault="00602FC1" w:rsidP="00602FC1">
            <w:pPr>
              <w:pStyle w:val="ac"/>
              <w:spacing w:before="0" w:after="0"/>
              <w:jc w:val="left"/>
              <w:rPr>
                <w:sz w:val="24"/>
                <w:szCs w:val="24"/>
                <w:lang w:val="kk-KZ"/>
              </w:rPr>
            </w:pPr>
            <w:r w:rsidRPr="004161A2">
              <w:rPr>
                <w:sz w:val="24"/>
                <w:szCs w:val="24"/>
                <w:lang w:val="kk-KZ"/>
              </w:rPr>
              <w:t>6.1.3.2 дәлдеу арқылы допты алысқа лақтыра алу</w:t>
            </w:r>
          </w:p>
          <w:p w:rsidR="00602FC1" w:rsidRPr="004161A2" w:rsidRDefault="00602FC1" w:rsidP="00602FC1">
            <w:pPr>
              <w:spacing w:after="0" w:line="240" w:lineRule="auto"/>
              <w:rPr>
                <w:rFonts w:ascii="Times New Roman" w:eastAsia="Times New Roman" w:hAnsi="Times New Roman" w:cs="Times New Roman"/>
                <w:sz w:val="24"/>
                <w:szCs w:val="24"/>
                <w:lang w:val="kk-KZ" w:eastAsia="en-US"/>
              </w:rPr>
            </w:pPr>
            <w:r w:rsidRPr="004161A2">
              <w:rPr>
                <w:rFonts w:ascii="Times New Roman" w:eastAsia="Times New Roman" w:hAnsi="Times New Roman" w:cs="Times New Roman"/>
                <w:sz w:val="24"/>
                <w:szCs w:val="24"/>
                <w:lang w:val="kk-KZ" w:eastAsia="en-US"/>
              </w:rPr>
              <w:t>6.1.2.3 бұлшықеттерді босаңсытатын жаттығуларға ұқсас жаттығуларды орындай алу</w:t>
            </w:r>
          </w:p>
          <w:p w:rsidR="00602FC1" w:rsidRPr="004161A2" w:rsidRDefault="00602FC1" w:rsidP="00602FC1">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 xml:space="preserve"> 6.1.1.2 спорттың бір түрі бойынша мамандануда қозғалыс әрекеттерін техникалық тұрғыдан дұрыс орындау</w:t>
            </w:r>
          </w:p>
        </w:tc>
      </w:tr>
      <w:tr w:rsidR="00BF2D34" w:rsidRPr="00A15DDF" w:rsidTr="004161A2">
        <w:tc>
          <w:tcPr>
            <w:tcW w:w="1848" w:type="dxa"/>
            <w:vMerge/>
            <w:shd w:val="clear" w:color="auto" w:fill="auto"/>
          </w:tcPr>
          <w:p w:rsidR="00BF2D34" w:rsidRPr="004161A2" w:rsidRDefault="00BF2D34" w:rsidP="00602FC1">
            <w:pPr>
              <w:spacing w:after="0" w:line="240" w:lineRule="auto"/>
              <w:rPr>
                <w:rFonts w:ascii="Times New Roman" w:hAnsi="Times New Roman" w:cs="Times New Roman"/>
                <w:sz w:val="24"/>
                <w:szCs w:val="24"/>
                <w:lang w:val="kk-KZ"/>
              </w:rPr>
            </w:pPr>
          </w:p>
        </w:tc>
        <w:tc>
          <w:tcPr>
            <w:tcW w:w="1843" w:type="dxa"/>
          </w:tcPr>
          <w:p w:rsidR="00BF2D34" w:rsidRPr="004161A2" w:rsidRDefault="00742FDC" w:rsidP="00602FC1">
            <w:pPr>
              <w:spacing w:after="0" w:line="240" w:lineRule="auto"/>
              <w:rPr>
                <w:rFonts w:ascii="Times New Roman" w:hAnsi="Times New Roman" w:cs="Times New Roman"/>
                <w:sz w:val="24"/>
                <w:szCs w:val="24"/>
                <w:lang w:val="kk-KZ"/>
              </w:rPr>
            </w:pPr>
            <w:r w:rsidRPr="004161A2">
              <w:rPr>
                <w:rFonts w:ascii="Times New Roman" w:hAnsi="Times New Roman" w:cs="Times New Roman"/>
                <w:bCs/>
                <w:sz w:val="24"/>
                <w:szCs w:val="24"/>
                <w:lang w:val="kk-KZ"/>
              </w:rPr>
              <w:t xml:space="preserve">Жеңіл атлетика элементтерімен эстафеталар </w:t>
            </w:r>
          </w:p>
        </w:tc>
        <w:tc>
          <w:tcPr>
            <w:tcW w:w="6059" w:type="dxa"/>
            <w:shd w:val="clear" w:color="auto" w:fill="auto"/>
          </w:tcPr>
          <w:p w:rsidR="00BF2D34" w:rsidRPr="004161A2" w:rsidRDefault="001320BE" w:rsidP="00602FC1">
            <w:pPr>
              <w:widowControl w:val="0"/>
              <w:spacing w:after="0" w:line="240" w:lineRule="auto"/>
              <w:rPr>
                <w:rFonts w:ascii="Times New Roman" w:hAnsi="Times New Roman" w:cs="Times New Roman"/>
                <w:sz w:val="24"/>
                <w:szCs w:val="24"/>
                <w:lang w:val="kk-KZ"/>
              </w:rPr>
            </w:pPr>
            <w:r w:rsidRPr="004161A2">
              <w:rPr>
                <w:rFonts w:ascii="Times New Roman" w:eastAsia="Times-Roman" w:hAnsi="Times New Roman" w:cs="Times New Roman"/>
                <w:sz w:val="24"/>
                <w:szCs w:val="24"/>
                <w:lang w:val="kk-KZ" w:eastAsia="en-US"/>
              </w:rPr>
              <w:t>6.1.3.3 ұ</w:t>
            </w:r>
            <w:r w:rsidRPr="004161A2">
              <w:rPr>
                <w:rFonts w:ascii="Times New Roman" w:hAnsi="Times New Roman" w:cs="Times New Roman"/>
                <w:sz w:val="24"/>
                <w:szCs w:val="24"/>
                <w:lang w:val="kk-KZ"/>
              </w:rPr>
              <w:t>зақтыққа және биіктікке секіру тәсілдерінің біреуін орындай алу</w:t>
            </w:r>
          </w:p>
        </w:tc>
      </w:tr>
      <w:tr w:rsidR="00BF2D34" w:rsidRPr="00A15DDF" w:rsidTr="004161A2">
        <w:tc>
          <w:tcPr>
            <w:tcW w:w="1848" w:type="dxa"/>
            <w:vMerge w:val="restart"/>
            <w:shd w:val="clear" w:color="auto" w:fill="auto"/>
          </w:tcPr>
          <w:p w:rsidR="00BF2D34" w:rsidRPr="004161A2" w:rsidRDefault="00CB0C01" w:rsidP="00602FC1">
            <w:pPr>
              <w:spacing w:after="0" w:line="240" w:lineRule="auto"/>
              <w:rPr>
                <w:rFonts w:ascii="Times New Roman" w:hAnsi="Times New Roman" w:cs="Times New Roman"/>
                <w:bCs/>
                <w:sz w:val="24"/>
                <w:szCs w:val="24"/>
              </w:rPr>
            </w:pPr>
            <w:r w:rsidRPr="004161A2">
              <w:rPr>
                <w:rFonts w:ascii="Times New Roman" w:hAnsi="Times New Roman" w:cs="Times New Roman"/>
                <w:sz w:val="24"/>
                <w:szCs w:val="24"/>
                <w:lang w:val="kk-KZ"/>
              </w:rPr>
              <w:t>Спорт ойындардың нұсқалары</w:t>
            </w:r>
          </w:p>
        </w:tc>
        <w:tc>
          <w:tcPr>
            <w:tcW w:w="1843" w:type="dxa"/>
          </w:tcPr>
          <w:p w:rsidR="00BF2D34" w:rsidRPr="004161A2" w:rsidRDefault="00742FDC" w:rsidP="00602FC1">
            <w:pPr>
              <w:spacing w:after="0" w:line="240" w:lineRule="auto"/>
              <w:rPr>
                <w:rFonts w:ascii="Times New Roman" w:hAnsi="Times New Roman" w:cs="Times New Roman"/>
                <w:bCs/>
                <w:sz w:val="24"/>
                <w:szCs w:val="24"/>
              </w:rPr>
            </w:pPr>
            <w:r w:rsidRPr="004161A2">
              <w:rPr>
                <w:rFonts w:ascii="Times New Roman" w:hAnsi="Times New Roman" w:cs="Times New Roman"/>
                <w:bCs/>
                <w:sz w:val="24"/>
                <w:szCs w:val="24"/>
                <w:lang w:val="kk-KZ"/>
              </w:rPr>
              <w:t>Доппен, спорттық ойындардың элементтерін қолданумен</w:t>
            </w:r>
            <w:r w:rsidR="00F658D2" w:rsidRPr="004161A2">
              <w:rPr>
                <w:rFonts w:ascii="Times New Roman" w:hAnsi="Times New Roman" w:cs="Times New Roman"/>
                <w:bCs/>
                <w:sz w:val="24"/>
                <w:szCs w:val="24"/>
                <w:lang w:val="kk-KZ"/>
              </w:rPr>
              <w:t xml:space="preserve"> </w:t>
            </w:r>
            <w:r w:rsidRPr="004161A2">
              <w:rPr>
                <w:rFonts w:ascii="Times New Roman" w:hAnsi="Times New Roman" w:cs="Times New Roman"/>
                <w:bCs/>
                <w:sz w:val="24"/>
                <w:szCs w:val="24"/>
                <w:lang w:val="kk-KZ"/>
              </w:rPr>
              <w:t xml:space="preserve">ойындар </w:t>
            </w:r>
          </w:p>
        </w:tc>
        <w:tc>
          <w:tcPr>
            <w:tcW w:w="6059" w:type="dxa"/>
            <w:tcBorders>
              <w:bottom w:val="single" w:sz="4" w:space="0" w:color="auto"/>
            </w:tcBorders>
            <w:shd w:val="clear" w:color="auto" w:fill="auto"/>
          </w:tcPr>
          <w:p w:rsidR="001320BE" w:rsidRPr="004161A2" w:rsidRDefault="001320BE" w:rsidP="00602FC1">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rPr>
              <w:t xml:space="preserve">6.1.1.2 </w:t>
            </w:r>
            <w:r w:rsidRPr="004161A2">
              <w:rPr>
                <w:rFonts w:ascii="Times New Roman" w:hAnsi="Times New Roman" w:cs="Times New Roman"/>
                <w:sz w:val="24"/>
                <w:szCs w:val="24"/>
                <w:lang w:val="kk-KZ"/>
              </w:rPr>
              <w:t xml:space="preserve">спорттың бір түрі бойынша мамандануда қозғалыс әрекеттерін техникалық тұрғыдан дұрыс орындау </w:t>
            </w:r>
          </w:p>
          <w:p w:rsidR="00BF2D34" w:rsidRPr="004161A2" w:rsidRDefault="001320BE" w:rsidP="00602FC1">
            <w:pPr>
              <w:spacing w:after="0" w:line="240" w:lineRule="auto"/>
              <w:rPr>
                <w:rFonts w:ascii="Times New Roman" w:hAnsi="Times New Roman" w:cs="Times New Roman"/>
                <w:sz w:val="24"/>
                <w:szCs w:val="24"/>
                <w:lang w:val="kk-KZ"/>
              </w:rPr>
            </w:pPr>
            <w:r w:rsidRPr="004161A2">
              <w:rPr>
                <w:rFonts w:ascii="Times New Roman" w:eastAsia="Times-Roman" w:hAnsi="Times New Roman" w:cs="Times New Roman"/>
                <w:sz w:val="24"/>
                <w:szCs w:val="24"/>
                <w:lang w:val="kk-KZ" w:eastAsia="en-US"/>
              </w:rPr>
              <w:t>6.1.3.6 з</w:t>
            </w:r>
            <w:r w:rsidRPr="004161A2">
              <w:rPr>
                <w:rFonts w:ascii="Times New Roman" w:hAnsi="Times New Roman" w:cs="Times New Roman"/>
                <w:sz w:val="24"/>
                <w:szCs w:val="24"/>
                <w:lang w:val="kk-KZ"/>
              </w:rPr>
              <w:t>ерттелген техникалық тәсілдерді пайдалана отырып, спорттық ойындардың бірін үйрену</w:t>
            </w:r>
          </w:p>
        </w:tc>
      </w:tr>
      <w:tr w:rsidR="00602FC1" w:rsidRPr="004161A2" w:rsidTr="004161A2">
        <w:tc>
          <w:tcPr>
            <w:tcW w:w="1848" w:type="dxa"/>
            <w:vMerge/>
            <w:shd w:val="clear" w:color="auto" w:fill="auto"/>
          </w:tcPr>
          <w:p w:rsidR="00602FC1" w:rsidRPr="004161A2" w:rsidRDefault="00602FC1" w:rsidP="00602FC1">
            <w:pPr>
              <w:spacing w:after="0" w:line="240" w:lineRule="auto"/>
              <w:rPr>
                <w:rFonts w:ascii="Times New Roman" w:hAnsi="Times New Roman" w:cs="Times New Roman"/>
                <w:sz w:val="24"/>
                <w:szCs w:val="24"/>
                <w:lang w:val="kk-KZ"/>
              </w:rPr>
            </w:pPr>
          </w:p>
        </w:tc>
        <w:tc>
          <w:tcPr>
            <w:tcW w:w="1843" w:type="dxa"/>
          </w:tcPr>
          <w:p w:rsidR="00602FC1" w:rsidRPr="004161A2" w:rsidRDefault="00602FC1" w:rsidP="00602FC1">
            <w:pPr>
              <w:spacing w:after="0" w:line="240" w:lineRule="auto"/>
              <w:rPr>
                <w:rFonts w:ascii="Times New Roman" w:hAnsi="Times New Roman" w:cs="Times New Roman"/>
                <w:bCs/>
                <w:sz w:val="24"/>
                <w:szCs w:val="24"/>
              </w:rPr>
            </w:pPr>
            <w:r w:rsidRPr="004161A2">
              <w:rPr>
                <w:rFonts w:ascii="Times New Roman" w:hAnsi="Times New Roman" w:cs="Times New Roman"/>
                <w:bCs/>
                <w:sz w:val="24"/>
                <w:szCs w:val="24"/>
                <w:lang w:val="kk-KZ"/>
              </w:rPr>
              <w:t xml:space="preserve">Спорттық сипаты бар ойындар </w:t>
            </w:r>
          </w:p>
        </w:tc>
        <w:tc>
          <w:tcPr>
            <w:tcW w:w="6059" w:type="dxa"/>
            <w:shd w:val="clear" w:color="auto" w:fill="auto"/>
          </w:tcPr>
          <w:p w:rsidR="00602FC1" w:rsidRPr="004161A2" w:rsidRDefault="00602FC1" w:rsidP="00602FC1">
            <w:pPr>
              <w:spacing w:after="0" w:line="240" w:lineRule="auto"/>
              <w:rPr>
                <w:rFonts w:ascii="Times New Roman" w:hAnsi="Times New Roman" w:cs="Times New Roman"/>
                <w:sz w:val="24"/>
                <w:szCs w:val="24"/>
              </w:rPr>
            </w:pPr>
            <w:r w:rsidRPr="004161A2">
              <w:rPr>
                <w:rFonts w:ascii="Times New Roman" w:hAnsi="Times New Roman" w:cs="Times New Roman"/>
                <w:sz w:val="24"/>
                <w:szCs w:val="24"/>
              </w:rPr>
              <w:t>6.1.1.3</w:t>
            </w:r>
            <w:r w:rsidRPr="004161A2">
              <w:rPr>
                <w:rFonts w:ascii="Times New Roman" w:hAnsi="Times New Roman" w:cs="Times New Roman"/>
                <w:sz w:val="24"/>
                <w:szCs w:val="24"/>
                <w:lang w:val="kk-KZ"/>
              </w:rPr>
              <w:t xml:space="preserve"> мұғалімнің жетекшілігімен негізгі дене қабілеттерін дамыту бойынша сабақтар өткізу, дене сымбаты мен дене бітімін түзеу</w:t>
            </w:r>
          </w:p>
          <w:p w:rsidR="00602FC1" w:rsidRPr="004161A2" w:rsidRDefault="00602FC1" w:rsidP="00602FC1">
            <w:pPr>
              <w:pStyle w:val="ab"/>
              <w:spacing w:before="0" w:after="0" w:line="240" w:lineRule="auto"/>
              <w:rPr>
                <w:rFonts w:ascii="Times New Roman" w:hAnsi="Times New Roman" w:cs="Times New Roman"/>
                <w:i w:val="0"/>
                <w:lang w:eastAsia="en-US"/>
              </w:rPr>
            </w:pPr>
            <w:r w:rsidRPr="004161A2">
              <w:rPr>
                <w:rFonts w:ascii="Times New Roman" w:hAnsi="Times New Roman" w:cs="Times New Roman"/>
                <w:i w:val="0"/>
                <w:lang w:eastAsia="en-US"/>
              </w:rPr>
              <w:t xml:space="preserve">6.2.1.3 </w:t>
            </w:r>
            <w:r w:rsidRPr="004161A2">
              <w:rPr>
                <w:rFonts w:ascii="Times New Roman" w:hAnsi="Times New Roman" w:cs="Times New Roman"/>
                <w:i w:val="0"/>
                <w:lang w:val="kk-KZ" w:eastAsia="en-US"/>
              </w:rPr>
              <w:t>қозғалыс дағдылары бойынша өзінің икемдері мен кешіліктерін сипаттап бере алу</w:t>
            </w:r>
          </w:p>
          <w:p w:rsidR="00602FC1" w:rsidRPr="004161A2" w:rsidRDefault="00602FC1" w:rsidP="00602FC1">
            <w:pPr>
              <w:pStyle w:val="ab"/>
              <w:spacing w:before="0" w:after="0" w:line="240" w:lineRule="auto"/>
              <w:rPr>
                <w:rFonts w:ascii="Times New Roman" w:hAnsi="Times New Roman" w:cs="Times New Roman"/>
              </w:rPr>
            </w:pPr>
            <w:r w:rsidRPr="004161A2">
              <w:rPr>
                <w:rFonts w:ascii="Times New Roman" w:hAnsi="Times New Roman" w:cs="Times New Roman"/>
                <w:i w:val="0"/>
                <w:lang w:eastAsia="en-US"/>
              </w:rPr>
              <w:t xml:space="preserve">5.2.2.1 </w:t>
            </w:r>
            <w:r w:rsidRPr="004161A2">
              <w:rPr>
                <w:rFonts w:ascii="Times New Roman" w:hAnsi="Times New Roman" w:cs="Times New Roman"/>
                <w:i w:val="0"/>
                <w:lang w:val="kk-KZ" w:eastAsia="en-US"/>
              </w:rPr>
              <w:t>мұғалімнің көмегімен ойындар ұйымдастыру</w:t>
            </w:r>
          </w:p>
        </w:tc>
      </w:tr>
      <w:tr w:rsidR="00602FC1" w:rsidRPr="004161A2" w:rsidTr="004161A2">
        <w:tc>
          <w:tcPr>
            <w:tcW w:w="1848" w:type="dxa"/>
            <w:vMerge/>
            <w:shd w:val="clear" w:color="auto" w:fill="auto"/>
          </w:tcPr>
          <w:p w:rsidR="00602FC1" w:rsidRPr="004161A2" w:rsidRDefault="00602FC1" w:rsidP="00602FC1">
            <w:pPr>
              <w:spacing w:after="0" w:line="240" w:lineRule="auto"/>
              <w:rPr>
                <w:rFonts w:ascii="Times New Roman" w:hAnsi="Times New Roman" w:cs="Times New Roman"/>
                <w:sz w:val="24"/>
                <w:szCs w:val="24"/>
              </w:rPr>
            </w:pPr>
          </w:p>
        </w:tc>
        <w:tc>
          <w:tcPr>
            <w:tcW w:w="1843" w:type="dxa"/>
          </w:tcPr>
          <w:p w:rsidR="00602FC1" w:rsidRPr="004161A2" w:rsidRDefault="00602FC1" w:rsidP="00602FC1">
            <w:pPr>
              <w:spacing w:after="0" w:line="240" w:lineRule="auto"/>
              <w:rPr>
                <w:rFonts w:ascii="Times New Roman" w:hAnsi="Times New Roman" w:cs="Times New Roman"/>
                <w:bCs/>
                <w:sz w:val="24"/>
                <w:szCs w:val="24"/>
              </w:rPr>
            </w:pPr>
            <w:r w:rsidRPr="004161A2">
              <w:rPr>
                <w:rFonts w:ascii="Times New Roman" w:hAnsi="Times New Roman" w:cs="Times New Roman"/>
                <w:bCs/>
                <w:sz w:val="24"/>
                <w:szCs w:val="24"/>
                <w:lang w:val="kk-KZ"/>
              </w:rPr>
              <w:t>Техниканың қарапайым элементтері</w:t>
            </w:r>
            <w:r w:rsidR="00F658D2" w:rsidRPr="004161A2">
              <w:rPr>
                <w:rFonts w:ascii="Times New Roman" w:hAnsi="Times New Roman" w:cs="Times New Roman"/>
                <w:bCs/>
                <w:sz w:val="24"/>
                <w:szCs w:val="24"/>
                <w:lang w:val="kk-KZ"/>
              </w:rPr>
              <w:t xml:space="preserve"> </w:t>
            </w:r>
            <w:r w:rsidRPr="004161A2">
              <w:rPr>
                <w:rFonts w:ascii="Times New Roman" w:hAnsi="Times New Roman" w:cs="Times New Roman"/>
                <w:bCs/>
                <w:sz w:val="24"/>
                <w:szCs w:val="24"/>
                <w:lang w:val="kk-KZ"/>
              </w:rPr>
              <w:t xml:space="preserve">бар тапсырмалар </w:t>
            </w:r>
          </w:p>
        </w:tc>
        <w:tc>
          <w:tcPr>
            <w:tcW w:w="6059" w:type="dxa"/>
            <w:shd w:val="clear" w:color="auto" w:fill="auto"/>
          </w:tcPr>
          <w:p w:rsidR="00602FC1" w:rsidRPr="004161A2" w:rsidRDefault="00602FC1" w:rsidP="00602FC1">
            <w:pPr>
              <w:pStyle w:val="ab"/>
              <w:spacing w:before="0" w:after="0" w:line="240" w:lineRule="auto"/>
              <w:rPr>
                <w:rFonts w:ascii="Times New Roman" w:hAnsi="Times New Roman" w:cs="Times New Roman"/>
                <w:i w:val="0"/>
                <w:lang w:eastAsia="en-US"/>
              </w:rPr>
            </w:pPr>
            <w:r w:rsidRPr="004161A2">
              <w:rPr>
                <w:rFonts w:ascii="Times New Roman" w:hAnsi="Times New Roman" w:cs="Times New Roman"/>
                <w:i w:val="0"/>
                <w:lang w:val="kk-KZ"/>
              </w:rPr>
              <w:t xml:space="preserve">6.3.2.1 </w:t>
            </w:r>
            <w:r w:rsidR="004161A2" w:rsidRPr="004161A2">
              <w:rPr>
                <w:rFonts w:ascii="Times New Roman" w:hAnsi="Times New Roman" w:cs="Times New Roman"/>
                <w:i w:val="0"/>
                <w:szCs w:val="28"/>
                <w:lang w:val="kk-KZ"/>
              </w:rPr>
              <w:t>қ</w:t>
            </w:r>
            <w:r w:rsidR="004161A2" w:rsidRPr="004161A2">
              <w:rPr>
                <w:rFonts w:ascii="Times New Roman" w:eastAsia="Times New Roman" w:hAnsi="Times New Roman" w:cs="Times New Roman"/>
                <w:i w:val="0"/>
                <w:szCs w:val="28"/>
                <w:lang w:val="kk-KZ"/>
              </w:rPr>
              <w:t>оғамда өзін-өзі ұстау ережелері мен дене мәдениетін игеру негізіндегі әлеуметтік қолданыстағы қызметтер мен тәсілдерді ұйымдастыру барысындағы қиындықтарды анықтай алу</w:t>
            </w:r>
          </w:p>
          <w:p w:rsidR="00602FC1" w:rsidRPr="004161A2" w:rsidRDefault="00602FC1" w:rsidP="00602FC1">
            <w:pPr>
              <w:spacing w:after="0" w:line="240" w:lineRule="auto"/>
              <w:jc w:val="both"/>
              <w:rPr>
                <w:rFonts w:ascii="Times New Roman" w:hAnsi="Times New Roman" w:cs="Times New Roman"/>
                <w:i/>
                <w:sz w:val="24"/>
                <w:szCs w:val="24"/>
                <w:lang w:eastAsia="en-US"/>
              </w:rPr>
            </w:pPr>
            <w:r w:rsidRPr="004161A2">
              <w:rPr>
                <w:rFonts w:ascii="Times New Roman" w:hAnsi="Times New Roman" w:cs="Times New Roman"/>
                <w:sz w:val="24"/>
                <w:szCs w:val="24"/>
              </w:rPr>
              <w:t>6.3.3.2</w:t>
            </w:r>
            <w:r w:rsidRPr="004161A2">
              <w:rPr>
                <w:rFonts w:ascii="Times New Roman" w:hAnsi="Times New Roman" w:cs="Times New Roman"/>
                <w:sz w:val="24"/>
                <w:szCs w:val="24"/>
                <w:lang w:val="kk-KZ"/>
              </w:rPr>
              <w:t xml:space="preserve"> </w:t>
            </w:r>
            <w:r w:rsidR="004161A2" w:rsidRPr="004161A2">
              <w:rPr>
                <w:rFonts w:ascii="Times New Roman" w:hAnsi="Times New Roman" w:cs="Times New Roman"/>
                <w:sz w:val="24"/>
                <w:szCs w:val="24"/>
                <w:lang w:val="kk-KZ"/>
              </w:rPr>
              <w:t>жазатайым жағдайлар мен жарақаттану кезінде алғашқы көмек көрсете алу</w:t>
            </w:r>
          </w:p>
        </w:tc>
      </w:tr>
      <w:tr w:rsidR="00BF2D34" w:rsidRPr="004161A2" w:rsidTr="004161A2">
        <w:tc>
          <w:tcPr>
            <w:tcW w:w="1848" w:type="dxa"/>
            <w:vMerge/>
            <w:shd w:val="clear" w:color="auto" w:fill="auto"/>
          </w:tcPr>
          <w:p w:rsidR="00BF2D34" w:rsidRPr="004161A2" w:rsidRDefault="00BF2D34" w:rsidP="00602FC1">
            <w:pPr>
              <w:spacing w:after="0" w:line="240" w:lineRule="auto"/>
              <w:rPr>
                <w:rFonts w:ascii="Times New Roman" w:hAnsi="Times New Roman" w:cs="Times New Roman"/>
                <w:sz w:val="24"/>
                <w:szCs w:val="24"/>
              </w:rPr>
            </w:pPr>
          </w:p>
        </w:tc>
        <w:tc>
          <w:tcPr>
            <w:tcW w:w="1843" w:type="dxa"/>
          </w:tcPr>
          <w:p w:rsidR="00BF2D34" w:rsidRPr="004161A2" w:rsidRDefault="00742FDC" w:rsidP="00602FC1">
            <w:pPr>
              <w:spacing w:after="0" w:line="240" w:lineRule="auto"/>
              <w:rPr>
                <w:rFonts w:ascii="Times New Roman" w:hAnsi="Times New Roman" w:cs="Times New Roman"/>
                <w:bCs/>
                <w:sz w:val="24"/>
                <w:szCs w:val="24"/>
              </w:rPr>
            </w:pPr>
            <w:r w:rsidRPr="004161A2">
              <w:rPr>
                <w:rFonts w:ascii="Times New Roman" w:hAnsi="Times New Roman" w:cs="Times New Roman"/>
                <w:bCs/>
                <w:sz w:val="24"/>
                <w:szCs w:val="24"/>
                <w:lang w:val="kk-KZ"/>
              </w:rPr>
              <w:t>Командамен жұмыс жасау негіздері</w:t>
            </w:r>
          </w:p>
        </w:tc>
        <w:tc>
          <w:tcPr>
            <w:tcW w:w="6059" w:type="dxa"/>
            <w:tcBorders>
              <w:bottom w:val="single" w:sz="4" w:space="0" w:color="auto"/>
            </w:tcBorders>
            <w:shd w:val="clear" w:color="auto" w:fill="auto"/>
          </w:tcPr>
          <w:p w:rsidR="00BF2D34" w:rsidRPr="004161A2" w:rsidRDefault="00BF2D34" w:rsidP="00602FC1">
            <w:pPr>
              <w:widowControl w:val="0"/>
              <w:spacing w:after="0" w:line="240" w:lineRule="auto"/>
              <w:rPr>
                <w:rFonts w:ascii="Times New Roman" w:eastAsia="Arial" w:hAnsi="Times New Roman" w:cs="Times New Roman"/>
                <w:sz w:val="24"/>
                <w:szCs w:val="24"/>
                <w:lang w:eastAsia="en-US"/>
              </w:rPr>
            </w:pPr>
            <w:r w:rsidRPr="004161A2">
              <w:rPr>
                <w:rFonts w:ascii="Times New Roman" w:hAnsi="Times New Roman" w:cs="Times New Roman"/>
                <w:sz w:val="24"/>
                <w:szCs w:val="24"/>
                <w:lang w:eastAsia="en-GB"/>
              </w:rPr>
              <w:t>6.3.2.2</w:t>
            </w:r>
            <w:r w:rsidRPr="004161A2">
              <w:rPr>
                <w:rFonts w:ascii="Times New Roman" w:hAnsi="Times New Roman" w:cs="Times New Roman"/>
                <w:sz w:val="24"/>
                <w:szCs w:val="24"/>
                <w:lang w:val="kk-KZ" w:eastAsia="en-GB"/>
              </w:rPr>
              <w:t xml:space="preserve"> </w:t>
            </w:r>
            <w:r w:rsidR="004161A2" w:rsidRPr="004161A2">
              <w:rPr>
                <w:rFonts w:ascii="Times New Roman" w:hAnsi="Times New Roman" w:cs="Times New Roman"/>
                <w:sz w:val="24"/>
                <w:szCs w:val="24"/>
                <w:lang w:val="kk-KZ" w:eastAsia="en-GB"/>
              </w:rPr>
              <w:t>қалыпқа келтіру техникасы және оларды орындау және денені алдын-ала дайындаудың негізгі компоненттерінің организмге ықпалын түсіндіре алу</w:t>
            </w:r>
          </w:p>
          <w:p w:rsidR="00BF2D34" w:rsidRPr="004161A2" w:rsidRDefault="00A41885" w:rsidP="00602FC1">
            <w:pPr>
              <w:widowControl w:val="0"/>
              <w:spacing w:after="0" w:line="240" w:lineRule="auto"/>
              <w:rPr>
                <w:rFonts w:ascii="Times New Roman" w:hAnsi="Times New Roman" w:cs="Times New Roman"/>
                <w:sz w:val="24"/>
                <w:szCs w:val="24"/>
              </w:rPr>
            </w:pPr>
            <w:r w:rsidRPr="004161A2">
              <w:rPr>
                <w:rFonts w:ascii="Times New Roman" w:eastAsia="Arial" w:hAnsi="Times New Roman" w:cs="Times New Roman"/>
                <w:sz w:val="24"/>
                <w:szCs w:val="24"/>
                <w:lang w:eastAsia="en-US"/>
              </w:rPr>
              <w:t xml:space="preserve">5.1.3.3 </w:t>
            </w:r>
            <w:r w:rsidRPr="004161A2">
              <w:rPr>
                <w:rFonts w:ascii="Times New Roman" w:eastAsia="Arial" w:hAnsi="Times New Roman" w:cs="Times New Roman"/>
                <w:sz w:val="24"/>
                <w:szCs w:val="24"/>
                <w:lang w:val="kk-KZ" w:eastAsia="en-US"/>
              </w:rPr>
              <w:t>ұ</w:t>
            </w:r>
            <w:r w:rsidRPr="004161A2">
              <w:rPr>
                <w:rFonts w:ascii="Times New Roman" w:hAnsi="Times New Roman" w:cs="Times New Roman"/>
                <w:sz w:val="24"/>
                <w:szCs w:val="24"/>
                <w:lang w:val="kk-KZ"/>
              </w:rPr>
              <w:t>зақтыққа және биіктікке секірудің әртүрлі тәсілдерін үйрену</w:t>
            </w:r>
          </w:p>
        </w:tc>
      </w:tr>
      <w:tr w:rsidR="00BF2D34" w:rsidRPr="004161A2" w:rsidTr="004161A2">
        <w:tc>
          <w:tcPr>
            <w:tcW w:w="1848" w:type="dxa"/>
            <w:vMerge/>
            <w:shd w:val="clear" w:color="auto" w:fill="auto"/>
          </w:tcPr>
          <w:p w:rsidR="00BF2D34" w:rsidRPr="004161A2" w:rsidRDefault="00BF2D34" w:rsidP="00602FC1">
            <w:pPr>
              <w:spacing w:after="0" w:line="240" w:lineRule="auto"/>
              <w:rPr>
                <w:rFonts w:ascii="Times New Roman" w:hAnsi="Times New Roman" w:cs="Times New Roman"/>
                <w:sz w:val="24"/>
                <w:szCs w:val="24"/>
              </w:rPr>
            </w:pPr>
          </w:p>
        </w:tc>
        <w:tc>
          <w:tcPr>
            <w:tcW w:w="1843" w:type="dxa"/>
          </w:tcPr>
          <w:p w:rsidR="00BF2D34" w:rsidRPr="004161A2" w:rsidRDefault="00742FDC" w:rsidP="00602FC1">
            <w:pPr>
              <w:spacing w:after="0" w:line="240" w:lineRule="auto"/>
              <w:rPr>
                <w:rFonts w:ascii="Times New Roman" w:hAnsi="Times New Roman" w:cs="Times New Roman"/>
                <w:sz w:val="24"/>
                <w:szCs w:val="24"/>
              </w:rPr>
            </w:pPr>
            <w:r w:rsidRPr="004161A2">
              <w:rPr>
                <w:rFonts w:ascii="Times New Roman" w:hAnsi="Times New Roman" w:cs="Times New Roman"/>
                <w:sz w:val="24"/>
                <w:szCs w:val="24"/>
                <w:lang w:val="kk-KZ"/>
              </w:rPr>
              <w:t>Кеңістіктік түсініктерін тәрбиелеу жаттығулары</w:t>
            </w:r>
          </w:p>
        </w:tc>
        <w:tc>
          <w:tcPr>
            <w:tcW w:w="6059" w:type="dxa"/>
            <w:tcBorders>
              <w:bottom w:val="nil"/>
            </w:tcBorders>
            <w:shd w:val="clear" w:color="auto" w:fill="auto"/>
          </w:tcPr>
          <w:p w:rsidR="00BF2D34" w:rsidRPr="004161A2" w:rsidRDefault="00A41885" w:rsidP="00602FC1">
            <w:pPr>
              <w:spacing w:after="0" w:line="240" w:lineRule="auto"/>
              <w:rPr>
                <w:rFonts w:ascii="Times New Roman" w:hAnsi="Times New Roman" w:cs="Times New Roman"/>
                <w:sz w:val="24"/>
                <w:szCs w:val="24"/>
              </w:rPr>
            </w:pPr>
            <w:r w:rsidRPr="004161A2">
              <w:rPr>
                <w:rFonts w:ascii="Times New Roman" w:hAnsi="Times New Roman" w:cs="Times New Roman"/>
                <w:sz w:val="24"/>
                <w:szCs w:val="24"/>
                <w:lang w:val="kk-KZ"/>
              </w:rPr>
              <w:t>6.3.1.1 дене қызметтерінің маңыздылығын түсіну, денсаулық, дене ауытқушылықтарын түзеу және қалпына келтіретін жүйелі жаттығулар туралы жалпы түсініктерге ие болу</w:t>
            </w:r>
          </w:p>
        </w:tc>
      </w:tr>
      <w:tr w:rsidR="00BF2D34" w:rsidRPr="004161A2" w:rsidTr="004161A2">
        <w:tc>
          <w:tcPr>
            <w:tcW w:w="9750" w:type="dxa"/>
            <w:gridSpan w:val="3"/>
            <w:shd w:val="clear" w:color="auto" w:fill="auto"/>
          </w:tcPr>
          <w:p w:rsidR="00BF2D34" w:rsidRPr="004161A2" w:rsidRDefault="00167440" w:rsidP="00602FC1">
            <w:pPr>
              <w:pStyle w:val="ab"/>
              <w:spacing w:before="0" w:after="0" w:line="240" w:lineRule="auto"/>
              <w:jc w:val="center"/>
              <w:rPr>
                <w:rFonts w:ascii="Times New Roman" w:hAnsi="Times New Roman" w:cs="Times New Roman"/>
                <w:i w:val="0"/>
                <w:lang w:eastAsia="en-US"/>
              </w:rPr>
            </w:pPr>
            <w:r w:rsidRPr="004161A2">
              <w:rPr>
                <w:rFonts w:ascii="Times New Roman" w:hAnsi="Times New Roman" w:cs="Times New Roman"/>
                <w:i w:val="0"/>
                <w:lang w:eastAsia="en-US"/>
              </w:rPr>
              <w:t>2</w:t>
            </w:r>
            <w:r w:rsidRPr="004161A2">
              <w:rPr>
                <w:rFonts w:ascii="Times New Roman" w:hAnsi="Times New Roman" w:cs="Times New Roman"/>
                <w:i w:val="0"/>
                <w:lang w:val="kk-KZ" w:eastAsia="en-US"/>
              </w:rPr>
              <w:t>-</w:t>
            </w:r>
            <w:r w:rsidR="00CB0C01" w:rsidRPr="004161A2">
              <w:rPr>
                <w:rFonts w:ascii="Times New Roman" w:hAnsi="Times New Roman" w:cs="Times New Roman"/>
                <w:i w:val="0"/>
                <w:lang w:val="kk-KZ" w:eastAsia="en-US"/>
              </w:rPr>
              <w:t>тоқсан</w:t>
            </w:r>
          </w:p>
        </w:tc>
      </w:tr>
      <w:tr w:rsidR="00602FC1" w:rsidRPr="00A15DDF" w:rsidTr="004161A2">
        <w:tc>
          <w:tcPr>
            <w:tcW w:w="1848" w:type="dxa"/>
            <w:vMerge w:val="restart"/>
            <w:shd w:val="clear" w:color="auto" w:fill="auto"/>
          </w:tcPr>
          <w:p w:rsidR="00602FC1" w:rsidRPr="004161A2" w:rsidRDefault="00602FC1" w:rsidP="00602FC1">
            <w:pPr>
              <w:pStyle w:val="NESTableText"/>
              <w:spacing w:before="0" w:line="240" w:lineRule="auto"/>
              <w:rPr>
                <w:rFonts w:cs="Times New Roman"/>
                <w:b w:val="0"/>
                <w:szCs w:val="24"/>
              </w:rPr>
            </w:pPr>
            <w:r w:rsidRPr="004161A2">
              <w:rPr>
                <w:rFonts w:cs="Times New Roman"/>
                <w:b w:val="0"/>
                <w:szCs w:val="24"/>
                <w:lang w:val="kk-KZ"/>
              </w:rPr>
              <w:t xml:space="preserve">Гимнастиканың негізгі элементтері </w:t>
            </w:r>
          </w:p>
          <w:p w:rsidR="00602FC1" w:rsidRPr="004161A2" w:rsidRDefault="00602FC1" w:rsidP="00602FC1">
            <w:pPr>
              <w:spacing w:after="0" w:line="240" w:lineRule="auto"/>
              <w:rPr>
                <w:rFonts w:ascii="Times New Roman" w:hAnsi="Times New Roman" w:cs="Times New Roman"/>
                <w:bCs/>
                <w:sz w:val="24"/>
                <w:szCs w:val="24"/>
              </w:rPr>
            </w:pPr>
          </w:p>
        </w:tc>
        <w:tc>
          <w:tcPr>
            <w:tcW w:w="1843" w:type="dxa"/>
          </w:tcPr>
          <w:p w:rsidR="00602FC1" w:rsidRPr="004161A2" w:rsidRDefault="00731853" w:rsidP="00602FC1">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ҚТ</w:t>
            </w:r>
            <w:r w:rsidR="00602FC1" w:rsidRPr="004161A2">
              <w:rPr>
                <w:rFonts w:ascii="Times New Roman" w:hAnsi="Times New Roman" w:cs="Times New Roman"/>
                <w:sz w:val="24"/>
                <w:szCs w:val="24"/>
                <w:lang w:val="kk-KZ"/>
              </w:rPr>
              <w:t xml:space="preserve">. </w:t>
            </w:r>
          </w:p>
          <w:p w:rsidR="00602FC1" w:rsidRPr="004161A2" w:rsidRDefault="00602FC1" w:rsidP="00602FC1">
            <w:pPr>
              <w:spacing w:after="0" w:line="240" w:lineRule="auto"/>
              <w:rPr>
                <w:rFonts w:ascii="Times New Roman" w:hAnsi="Times New Roman" w:cs="Times New Roman"/>
                <w:bCs/>
                <w:sz w:val="24"/>
                <w:szCs w:val="24"/>
              </w:rPr>
            </w:pPr>
            <w:r w:rsidRPr="004161A2">
              <w:rPr>
                <w:rFonts w:ascii="Times New Roman" w:hAnsi="Times New Roman" w:cs="Times New Roman"/>
                <w:bCs/>
                <w:sz w:val="24"/>
                <w:szCs w:val="24"/>
                <w:lang w:val="kk-KZ"/>
              </w:rPr>
              <w:t>Қарапайым гимнастикалық снарядта жасалатын қозғалыстар</w:t>
            </w:r>
          </w:p>
        </w:tc>
        <w:tc>
          <w:tcPr>
            <w:tcW w:w="6059" w:type="dxa"/>
            <w:shd w:val="clear" w:color="auto" w:fill="auto"/>
          </w:tcPr>
          <w:p w:rsidR="00602FC1" w:rsidRPr="004161A2" w:rsidRDefault="00602FC1" w:rsidP="00602FC1">
            <w:pPr>
              <w:pStyle w:val="ab"/>
              <w:spacing w:before="0" w:after="0" w:line="240" w:lineRule="auto"/>
              <w:rPr>
                <w:rFonts w:ascii="Times New Roman" w:hAnsi="Times New Roman" w:cs="Times New Roman"/>
                <w:i w:val="0"/>
                <w:lang w:val="kk-KZ"/>
              </w:rPr>
            </w:pPr>
            <w:r w:rsidRPr="004161A2">
              <w:rPr>
                <w:rFonts w:ascii="Times New Roman" w:hAnsi="Times New Roman" w:cs="Times New Roman"/>
                <w:i w:val="0"/>
              </w:rPr>
              <w:t xml:space="preserve">6.1.1.1 </w:t>
            </w:r>
            <w:r w:rsidRPr="004161A2">
              <w:rPr>
                <w:rFonts w:ascii="Times New Roman" w:hAnsi="Times New Roman" w:cs="Times New Roman"/>
                <w:i w:val="0"/>
                <w:lang w:val="kk-KZ"/>
              </w:rPr>
              <w:t xml:space="preserve">негізгі қозғалыстық дағдылар мен икемдерді орындау </w:t>
            </w:r>
          </w:p>
          <w:p w:rsidR="00602FC1" w:rsidRPr="004161A2" w:rsidRDefault="00602FC1" w:rsidP="00602FC1">
            <w:pPr>
              <w:pStyle w:val="ab"/>
              <w:spacing w:before="0" w:after="0" w:line="240" w:lineRule="auto"/>
              <w:rPr>
                <w:rFonts w:ascii="Times New Roman" w:hAnsi="Times New Roman" w:cs="Times New Roman"/>
                <w:i w:val="0"/>
                <w:lang w:val="kk-KZ" w:eastAsia="en-US"/>
              </w:rPr>
            </w:pPr>
            <w:r w:rsidRPr="004161A2">
              <w:rPr>
                <w:rFonts w:ascii="Times New Roman" w:hAnsi="Times New Roman" w:cs="Times New Roman"/>
                <w:i w:val="0"/>
                <w:lang w:val="kk-KZ" w:eastAsia="en-US"/>
              </w:rPr>
              <w:t>6.2.1.1 негізгі дене қозғалыстарын білу, және олар қарапайым дене жаттығуларымен өзара байланысты болып келуі, оларды орындау барысында артық күш түсірулер болмауы тиіс</w:t>
            </w:r>
          </w:p>
          <w:p w:rsidR="00602FC1" w:rsidRPr="004161A2" w:rsidRDefault="00602FC1" w:rsidP="00602FC1">
            <w:pPr>
              <w:pStyle w:val="ab"/>
              <w:spacing w:before="0" w:after="0" w:line="240" w:lineRule="auto"/>
              <w:rPr>
                <w:rFonts w:ascii="Times New Roman" w:hAnsi="Times New Roman" w:cs="Times New Roman"/>
                <w:i w:val="0"/>
                <w:lang w:val="kk-KZ" w:eastAsia="en-US"/>
              </w:rPr>
            </w:pPr>
            <w:r w:rsidRPr="004161A2">
              <w:rPr>
                <w:rFonts w:ascii="Times New Roman" w:hAnsi="Times New Roman" w:cs="Times New Roman"/>
                <w:i w:val="0"/>
                <w:lang w:val="kk-KZ"/>
              </w:rPr>
              <w:t>6.2.2.4 әртүрлі қозғаыстар мен контекстерге негізделген рөлдер мен олардың айырмашылығын түсіну және түсіндіре алу</w:t>
            </w:r>
          </w:p>
        </w:tc>
      </w:tr>
      <w:tr w:rsidR="00602FC1" w:rsidRPr="00A15DDF" w:rsidTr="004161A2">
        <w:tc>
          <w:tcPr>
            <w:tcW w:w="1848" w:type="dxa"/>
            <w:vMerge/>
            <w:shd w:val="clear" w:color="auto" w:fill="auto"/>
          </w:tcPr>
          <w:p w:rsidR="00602FC1" w:rsidRPr="004161A2" w:rsidRDefault="00602FC1" w:rsidP="00602FC1">
            <w:pPr>
              <w:spacing w:after="0" w:line="240" w:lineRule="auto"/>
              <w:rPr>
                <w:rFonts w:ascii="Times New Roman" w:hAnsi="Times New Roman" w:cs="Times New Roman"/>
                <w:sz w:val="24"/>
                <w:szCs w:val="24"/>
                <w:lang w:val="kk-KZ"/>
              </w:rPr>
            </w:pPr>
          </w:p>
        </w:tc>
        <w:tc>
          <w:tcPr>
            <w:tcW w:w="1843" w:type="dxa"/>
          </w:tcPr>
          <w:p w:rsidR="00602FC1" w:rsidRPr="004161A2" w:rsidRDefault="00602FC1" w:rsidP="00602FC1">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Қарапайы және білім алушыларға</w:t>
            </w:r>
            <w:r w:rsidR="00F658D2" w:rsidRPr="004161A2">
              <w:rPr>
                <w:rFonts w:ascii="Times New Roman" w:hAnsi="Times New Roman" w:cs="Times New Roman"/>
                <w:sz w:val="24"/>
                <w:szCs w:val="24"/>
                <w:lang w:val="kk-KZ"/>
              </w:rPr>
              <w:t xml:space="preserve"> </w:t>
            </w:r>
            <w:r w:rsidRPr="004161A2">
              <w:rPr>
                <w:rFonts w:ascii="Times New Roman" w:hAnsi="Times New Roman" w:cs="Times New Roman"/>
                <w:sz w:val="24"/>
                <w:szCs w:val="24"/>
                <w:lang w:val="kk-KZ"/>
              </w:rPr>
              <w:t>қол жетімді акробатика элеметтері</w:t>
            </w:r>
          </w:p>
        </w:tc>
        <w:tc>
          <w:tcPr>
            <w:tcW w:w="6059" w:type="dxa"/>
            <w:shd w:val="clear" w:color="auto" w:fill="auto"/>
          </w:tcPr>
          <w:p w:rsidR="00602FC1" w:rsidRPr="004161A2" w:rsidRDefault="00602FC1" w:rsidP="00602FC1">
            <w:pPr>
              <w:pStyle w:val="ab"/>
              <w:spacing w:before="0" w:after="0" w:line="240" w:lineRule="auto"/>
              <w:rPr>
                <w:rFonts w:ascii="Times New Roman" w:hAnsi="Times New Roman" w:cs="Times New Roman"/>
                <w:i w:val="0"/>
                <w:lang w:val="kk-KZ" w:eastAsia="en-US"/>
              </w:rPr>
            </w:pPr>
            <w:r w:rsidRPr="004161A2">
              <w:rPr>
                <w:rFonts w:ascii="Times New Roman" w:hAnsi="Times New Roman" w:cs="Times New Roman"/>
                <w:i w:val="0"/>
                <w:lang w:val="kk-KZ"/>
              </w:rPr>
              <w:t>6.3.3.1 дене жаттығуларымен айналысу барысында жарақаттанудың алдын-алу және қарапайым қауіпсіздік ережелерін ұстану</w:t>
            </w:r>
          </w:p>
          <w:p w:rsidR="00602FC1" w:rsidRPr="004161A2" w:rsidRDefault="00602FC1" w:rsidP="00602FC1">
            <w:pPr>
              <w:pStyle w:val="ab"/>
              <w:spacing w:before="0" w:after="0" w:line="240" w:lineRule="auto"/>
              <w:rPr>
                <w:rFonts w:ascii="Times New Roman" w:hAnsi="Times New Roman" w:cs="Times New Roman"/>
                <w:i w:val="0"/>
                <w:lang w:val="kk-KZ" w:eastAsia="en-US"/>
              </w:rPr>
            </w:pPr>
            <w:r w:rsidRPr="004161A2">
              <w:rPr>
                <w:rFonts w:ascii="Times New Roman" w:eastAsia="Times-Roman" w:hAnsi="Times New Roman" w:cs="Times New Roman"/>
                <w:i w:val="0"/>
                <w:lang w:val="kk-KZ" w:eastAsia="en-US"/>
              </w:rPr>
              <w:t xml:space="preserve">6.1.3.1 </w:t>
            </w:r>
            <w:r w:rsidRPr="004161A2">
              <w:rPr>
                <w:rFonts w:ascii="Times New Roman" w:hAnsi="Times New Roman" w:cs="Times New Roman"/>
                <w:i w:val="0"/>
                <w:lang w:val="kk-KZ"/>
              </w:rPr>
              <w:t>мұғалімнің көмегімен снарядтарда, снарядтар мен инвентарьларда гимнастикалық жаттығуларды орындай алу</w:t>
            </w:r>
          </w:p>
        </w:tc>
      </w:tr>
      <w:tr w:rsidR="00A41885" w:rsidRPr="004161A2" w:rsidTr="004161A2">
        <w:tc>
          <w:tcPr>
            <w:tcW w:w="1848" w:type="dxa"/>
            <w:vMerge/>
            <w:shd w:val="clear" w:color="auto" w:fill="auto"/>
          </w:tcPr>
          <w:p w:rsidR="00A41885" w:rsidRPr="004161A2" w:rsidRDefault="00A41885" w:rsidP="00602FC1">
            <w:pPr>
              <w:spacing w:after="0" w:line="240" w:lineRule="auto"/>
              <w:rPr>
                <w:rFonts w:ascii="Times New Roman" w:hAnsi="Times New Roman" w:cs="Times New Roman"/>
                <w:sz w:val="24"/>
                <w:szCs w:val="24"/>
                <w:lang w:val="kk-KZ"/>
              </w:rPr>
            </w:pPr>
          </w:p>
        </w:tc>
        <w:tc>
          <w:tcPr>
            <w:tcW w:w="1843" w:type="dxa"/>
          </w:tcPr>
          <w:p w:rsidR="00A41885" w:rsidRPr="004161A2" w:rsidRDefault="00AA2600" w:rsidP="00602FC1">
            <w:pPr>
              <w:spacing w:after="0" w:line="240" w:lineRule="auto"/>
              <w:rPr>
                <w:rFonts w:ascii="Times New Roman" w:hAnsi="Times New Roman" w:cs="Times New Roman"/>
                <w:bCs/>
                <w:sz w:val="24"/>
                <w:szCs w:val="24"/>
              </w:rPr>
            </w:pPr>
            <w:r w:rsidRPr="004161A2">
              <w:rPr>
                <w:rFonts w:ascii="Times New Roman" w:hAnsi="Times New Roman" w:cs="Times New Roman"/>
                <w:bCs/>
                <w:sz w:val="24"/>
                <w:szCs w:val="24"/>
                <w:lang w:val="kk-KZ"/>
              </w:rPr>
              <w:t>Гимнастика снарядтарында жаттығулар</w:t>
            </w:r>
          </w:p>
        </w:tc>
        <w:tc>
          <w:tcPr>
            <w:tcW w:w="6059" w:type="dxa"/>
            <w:shd w:val="clear" w:color="auto" w:fill="auto"/>
          </w:tcPr>
          <w:p w:rsidR="00A41885" w:rsidRPr="004161A2" w:rsidRDefault="00A41885" w:rsidP="00602FC1">
            <w:pPr>
              <w:spacing w:after="0" w:line="240" w:lineRule="auto"/>
              <w:rPr>
                <w:rFonts w:ascii="Times New Roman" w:hAnsi="Times New Roman" w:cs="Times New Roman"/>
                <w:strike/>
                <w:sz w:val="24"/>
                <w:szCs w:val="24"/>
              </w:rPr>
            </w:pPr>
            <w:r w:rsidRPr="004161A2">
              <w:rPr>
                <w:rFonts w:ascii="Times New Roman" w:eastAsia="Times-Roman" w:hAnsi="Times New Roman" w:cs="Times New Roman"/>
                <w:sz w:val="24"/>
                <w:szCs w:val="24"/>
                <w:lang w:eastAsia="en-US"/>
              </w:rPr>
              <w:t xml:space="preserve">6.1.3.4 </w:t>
            </w:r>
            <w:r w:rsidRPr="004161A2">
              <w:rPr>
                <w:rFonts w:ascii="Times New Roman" w:eastAsia="Times-Roman" w:hAnsi="Times New Roman" w:cs="Times New Roman"/>
                <w:sz w:val="24"/>
                <w:szCs w:val="24"/>
                <w:lang w:val="kk-KZ" w:eastAsia="en-US"/>
              </w:rPr>
              <w:t>м</w:t>
            </w:r>
            <w:r w:rsidRPr="004161A2">
              <w:rPr>
                <w:rFonts w:ascii="Times New Roman" w:eastAsia="Times-Roman" w:hAnsi="Times New Roman" w:cs="Times New Roman"/>
                <w:sz w:val="24"/>
                <w:szCs w:val="24"/>
                <w:lang w:val="kk-KZ"/>
              </w:rPr>
              <w:t>ұғалімнің көмегімен арқанмен өрмелей алу</w:t>
            </w:r>
          </w:p>
          <w:p w:rsidR="00A41885" w:rsidRPr="004161A2" w:rsidRDefault="00A41885" w:rsidP="00602FC1">
            <w:pPr>
              <w:pStyle w:val="ab"/>
              <w:spacing w:before="0" w:after="0" w:line="240" w:lineRule="auto"/>
              <w:rPr>
                <w:rFonts w:ascii="Times New Roman" w:hAnsi="Times New Roman" w:cs="Times New Roman"/>
                <w:i w:val="0"/>
                <w:lang w:eastAsia="en-US"/>
              </w:rPr>
            </w:pPr>
            <w:r w:rsidRPr="004161A2">
              <w:rPr>
                <w:rFonts w:ascii="Times New Roman" w:hAnsi="Times New Roman" w:cs="Times New Roman"/>
                <w:i w:val="0"/>
                <w:lang w:eastAsia="en-US"/>
              </w:rPr>
              <w:t xml:space="preserve">6.2.1.2 </w:t>
            </w:r>
            <w:r w:rsidRPr="004161A2">
              <w:rPr>
                <w:rFonts w:ascii="Times New Roman" w:hAnsi="Times New Roman" w:cs="Times New Roman"/>
                <w:i w:val="0"/>
                <w:lang w:val="kk-KZ" w:eastAsia="en-US"/>
              </w:rPr>
              <w:t>ауру ерекшеліктерін есепке ала отырып дене жаттығуларының әрүрлі түрлерін орындауда кеңістік, салмақ және жатықтық туралы түсініктерге ие болу</w:t>
            </w:r>
          </w:p>
          <w:p w:rsidR="00A41885" w:rsidRPr="004161A2" w:rsidRDefault="00A41885" w:rsidP="00602FC1">
            <w:pPr>
              <w:pStyle w:val="ab"/>
              <w:spacing w:before="0" w:after="0" w:line="240" w:lineRule="auto"/>
              <w:rPr>
                <w:rFonts w:ascii="Times New Roman" w:hAnsi="Times New Roman" w:cs="Times New Roman"/>
                <w:i w:val="0"/>
                <w:strike/>
              </w:rPr>
            </w:pPr>
          </w:p>
        </w:tc>
      </w:tr>
      <w:tr w:rsidR="00602FC1" w:rsidRPr="004161A2" w:rsidTr="004161A2">
        <w:tc>
          <w:tcPr>
            <w:tcW w:w="1848" w:type="dxa"/>
            <w:vMerge/>
            <w:shd w:val="clear" w:color="auto" w:fill="auto"/>
          </w:tcPr>
          <w:p w:rsidR="00602FC1" w:rsidRPr="004161A2" w:rsidRDefault="00602FC1" w:rsidP="00602FC1">
            <w:pPr>
              <w:spacing w:after="0" w:line="240" w:lineRule="auto"/>
              <w:rPr>
                <w:rFonts w:ascii="Times New Roman" w:hAnsi="Times New Roman" w:cs="Times New Roman"/>
                <w:sz w:val="24"/>
                <w:szCs w:val="24"/>
              </w:rPr>
            </w:pPr>
          </w:p>
        </w:tc>
        <w:tc>
          <w:tcPr>
            <w:tcW w:w="1843" w:type="dxa"/>
          </w:tcPr>
          <w:p w:rsidR="00602FC1" w:rsidRPr="004161A2" w:rsidRDefault="00602FC1" w:rsidP="00602FC1">
            <w:pPr>
              <w:spacing w:after="0" w:line="240" w:lineRule="auto"/>
              <w:rPr>
                <w:rFonts w:ascii="Times New Roman" w:hAnsi="Times New Roman" w:cs="Times New Roman"/>
                <w:sz w:val="24"/>
                <w:szCs w:val="24"/>
              </w:rPr>
            </w:pPr>
            <w:r w:rsidRPr="004161A2">
              <w:rPr>
                <w:rFonts w:ascii="Times New Roman" w:hAnsi="Times New Roman" w:cs="Times New Roman"/>
                <w:sz w:val="24"/>
                <w:szCs w:val="24"/>
                <w:lang w:val="kk-KZ"/>
              </w:rPr>
              <w:t>Гимнастиқалық құрал-саймандарын қолдану</w:t>
            </w:r>
            <w:r w:rsidR="00F658D2" w:rsidRPr="004161A2">
              <w:rPr>
                <w:rFonts w:ascii="Times New Roman" w:hAnsi="Times New Roman" w:cs="Times New Roman"/>
                <w:sz w:val="24"/>
                <w:szCs w:val="24"/>
                <w:lang w:val="kk-KZ"/>
              </w:rPr>
              <w:t xml:space="preserve"> </w:t>
            </w:r>
            <w:r w:rsidRPr="004161A2">
              <w:rPr>
                <w:rFonts w:ascii="Times New Roman" w:hAnsi="Times New Roman" w:cs="Times New Roman"/>
                <w:sz w:val="24"/>
                <w:szCs w:val="24"/>
                <w:lang w:val="kk-KZ"/>
              </w:rPr>
              <w:t>тапсырмалары</w:t>
            </w:r>
          </w:p>
        </w:tc>
        <w:tc>
          <w:tcPr>
            <w:tcW w:w="6059" w:type="dxa"/>
            <w:shd w:val="clear" w:color="auto" w:fill="auto"/>
          </w:tcPr>
          <w:p w:rsidR="00602FC1" w:rsidRPr="004161A2" w:rsidRDefault="00602FC1" w:rsidP="00602FC1">
            <w:pPr>
              <w:pStyle w:val="ab"/>
              <w:spacing w:before="0" w:after="0" w:line="240" w:lineRule="auto"/>
              <w:rPr>
                <w:rFonts w:ascii="Times New Roman" w:eastAsia="Times-Roman" w:hAnsi="Times New Roman" w:cs="Times New Roman"/>
                <w:i w:val="0"/>
              </w:rPr>
            </w:pPr>
            <w:r w:rsidRPr="004161A2">
              <w:rPr>
                <w:rFonts w:ascii="Times New Roman" w:eastAsia="Times-Roman" w:hAnsi="Times New Roman" w:cs="Times New Roman"/>
                <w:i w:val="0"/>
                <w:lang w:val="kk-KZ" w:eastAsia="en-US"/>
              </w:rPr>
              <w:t xml:space="preserve">6.1.3.1 </w:t>
            </w:r>
            <w:r w:rsidRPr="004161A2">
              <w:rPr>
                <w:rFonts w:ascii="Times New Roman" w:hAnsi="Times New Roman" w:cs="Times New Roman"/>
                <w:i w:val="0"/>
                <w:lang w:val="kk-KZ"/>
              </w:rPr>
              <w:t>мұғалімнің көмегімен снарядтарда, снарядтар мен инвентарьларда гимнастикалық жаттығуларды орындай алу</w:t>
            </w:r>
          </w:p>
          <w:p w:rsidR="00602FC1" w:rsidRPr="004161A2" w:rsidRDefault="00602FC1" w:rsidP="00602FC1">
            <w:pPr>
              <w:spacing w:after="0" w:line="240" w:lineRule="auto"/>
              <w:rPr>
                <w:rFonts w:ascii="Times New Roman" w:eastAsia="Times-Roman" w:hAnsi="Times New Roman" w:cs="Times New Roman"/>
                <w:i/>
                <w:sz w:val="24"/>
                <w:szCs w:val="24"/>
              </w:rPr>
            </w:pPr>
            <w:r w:rsidRPr="004161A2">
              <w:rPr>
                <w:rFonts w:ascii="Times New Roman" w:eastAsia="Times-Roman" w:hAnsi="Times New Roman" w:cs="Times New Roman"/>
                <w:sz w:val="24"/>
                <w:szCs w:val="24"/>
                <w:lang w:eastAsia="en-US"/>
              </w:rPr>
              <w:t xml:space="preserve">6.1.3.4 </w:t>
            </w:r>
            <w:r w:rsidRPr="004161A2">
              <w:rPr>
                <w:rFonts w:ascii="Times New Roman" w:eastAsia="Times-Roman" w:hAnsi="Times New Roman" w:cs="Times New Roman"/>
                <w:sz w:val="24"/>
                <w:szCs w:val="24"/>
                <w:lang w:val="kk-KZ" w:eastAsia="en-US"/>
              </w:rPr>
              <w:t>м</w:t>
            </w:r>
            <w:r w:rsidRPr="004161A2">
              <w:rPr>
                <w:rFonts w:ascii="Times New Roman" w:eastAsia="Times-Roman" w:hAnsi="Times New Roman" w:cs="Times New Roman"/>
                <w:sz w:val="24"/>
                <w:szCs w:val="24"/>
                <w:lang w:val="kk-KZ"/>
              </w:rPr>
              <w:t>ұғалімнің көмегімен арқанмен өрмелей алу</w:t>
            </w:r>
          </w:p>
        </w:tc>
      </w:tr>
      <w:tr w:rsidR="00A41885" w:rsidRPr="004161A2" w:rsidTr="004161A2">
        <w:tc>
          <w:tcPr>
            <w:tcW w:w="1848" w:type="dxa"/>
            <w:vMerge w:val="restart"/>
            <w:shd w:val="clear" w:color="auto" w:fill="auto"/>
          </w:tcPr>
          <w:p w:rsidR="00A41885" w:rsidRPr="004161A2" w:rsidRDefault="00AA2600" w:rsidP="00602FC1">
            <w:pPr>
              <w:spacing w:after="0" w:line="240" w:lineRule="auto"/>
              <w:rPr>
                <w:rFonts w:ascii="Times New Roman" w:hAnsi="Times New Roman" w:cs="Times New Roman"/>
                <w:sz w:val="24"/>
                <w:szCs w:val="24"/>
              </w:rPr>
            </w:pPr>
            <w:r w:rsidRPr="004161A2">
              <w:rPr>
                <w:rFonts w:ascii="Times New Roman" w:hAnsi="Times New Roman" w:cs="Times New Roman"/>
                <w:bCs/>
                <w:sz w:val="24"/>
                <w:szCs w:val="24"/>
                <w:lang w:val="kk-KZ"/>
              </w:rPr>
              <w:t xml:space="preserve">Қазақ ұлттық қозғалыс ойындар және спорттық ойындар негіздері </w:t>
            </w:r>
          </w:p>
        </w:tc>
        <w:tc>
          <w:tcPr>
            <w:tcW w:w="1843" w:type="dxa"/>
          </w:tcPr>
          <w:p w:rsidR="00A41885" w:rsidRPr="004161A2" w:rsidRDefault="00AA2600" w:rsidP="00602FC1">
            <w:pPr>
              <w:spacing w:after="0" w:line="240" w:lineRule="auto"/>
              <w:rPr>
                <w:rFonts w:ascii="Times New Roman" w:hAnsi="Times New Roman" w:cs="Times New Roman"/>
                <w:bCs/>
                <w:sz w:val="24"/>
                <w:szCs w:val="24"/>
              </w:rPr>
            </w:pPr>
            <w:r w:rsidRPr="004161A2">
              <w:rPr>
                <w:rFonts w:ascii="Times New Roman" w:hAnsi="Times New Roman" w:cs="Times New Roman"/>
                <w:bCs/>
                <w:sz w:val="24"/>
                <w:szCs w:val="24"/>
                <w:lang w:val="kk-KZ"/>
              </w:rPr>
              <w:t>Ойын құралдары</w:t>
            </w:r>
            <w:r w:rsidR="00F658D2" w:rsidRPr="004161A2">
              <w:rPr>
                <w:rFonts w:ascii="Times New Roman" w:hAnsi="Times New Roman" w:cs="Times New Roman"/>
                <w:bCs/>
                <w:sz w:val="24"/>
                <w:szCs w:val="24"/>
                <w:lang w:val="kk-KZ"/>
              </w:rPr>
              <w:t xml:space="preserve"> </w:t>
            </w:r>
            <w:r w:rsidRPr="004161A2">
              <w:rPr>
                <w:rFonts w:ascii="Times New Roman" w:hAnsi="Times New Roman" w:cs="Times New Roman"/>
                <w:bCs/>
                <w:sz w:val="24"/>
                <w:szCs w:val="24"/>
                <w:lang w:val="kk-KZ"/>
              </w:rPr>
              <w:t>арқылы қазақ халқының салт-дәстүрлерімен танысу</w:t>
            </w:r>
          </w:p>
        </w:tc>
        <w:tc>
          <w:tcPr>
            <w:tcW w:w="6059" w:type="dxa"/>
            <w:shd w:val="clear" w:color="auto" w:fill="auto"/>
          </w:tcPr>
          <w:p w:rsidR="00A41885" w:rsidRPr="004161A2" w:rsidRDefault="00A41885" w:rsidP="00602FC1">
            <w:pPr>
              <w:pStyle w:val="ac"/>
              <w:spacing w:before="0" w:after="0"/>
              <w:jc w:val="left"/>
              <w:rPr>
                <w:sz w:val="24"/>
                <w:szCs w:val="24"/>
              </w:rPr>
            </w:pPr>
            <w:r w:rsidRPr="004161A2">
              <w:rPr>
                <w:sz w:val="24"/>
                <w:szCs w:val="24"/>
              </w:rPr>
              <w:t xml:space="preserve">6.1.1.2 </w:t>
            </w:r>
            <w:r w:rsidRPr="004161A2">
              <w:rPr>
                <w:sz w:val="24"/>
                <w:szCs w:val="24"/>
                <w:lang w:val="kk-KZ"/>
              </w:rPr>
              <w:t>спорттың бір түрі бойынша мамандануда қозғалыс әрекеттерін техникалық тұрғыдан дұрыс орындау</w:t>
            </w:r>
          </w:p>
          <w:p w:rsidR="00A41885" w:rsidRPr="004161A2" w:rsidRDefault="00A41885" w:rsidP="00602FC1">
            <w:pPr>
              <w:tabs>
                <w:tab w:val="left" w:pos="41"/>
              </w:tabs>
              <w:autoSpaceDE w:val="0"/>
              <w:autoSpaceDN w:val="0"/>
              <w:adjustRightInd w:val="0"/>
              <w:spacing w:after="0" w:line="240" w:lineRule="auto"/>
              <w:rPr>
                <w:rFonts w:ascii="Times New Roman" w:hAnsi="Times New Roman" w:cs="Times New Roman"/>
                <w:sz w:val="24"/>
                <w:szCs w:val="24"/>
                <w:lang w:eastAsia="en-GB"/>
              </w:rPr>
            </w:pPr>
            <w:r w:rsidRPr="004161A2">
              <w:rPr>
                <w:rFonts w:ascii="Times New Roman" w:hAnsi="Times New Roman" w:cs="Times New Roman"/>
                <w:sz w:val="24"/>
                <w:szCs w:val="24"/>
                <w:lang w:eastAsia="en-US"/>
              </w:rPr>
              <w:t xml:space="preserve">6.2.2.1 </w:t>
            </w:r>
            <w:r w:rsidRPr="004161A2">
              <w:rPr>
                <w:rFonts w:ascii="Times New Roman" w:hAnsi="Times New Roman" w:cs="Times New Roman"/>
                <w:sz w:val="24"/>
                <w:szCs w:val="24"/>
                <w:lang w:val="kk-KZ" w:eastAsia="en-US"/>
              </w:rPr>
              <w:t>ойын кезінде алдымен жаттығуларды мұғалімнің нұсқаулығымен орындау, жарысу және төрешілік етудің ережелерін білу</w:t>
            </w:r>
          </w:p>
          <w:p w:rsidR="00A41885" w:rsidRPr="004161A2" w:rsidRDefault="00A41885" w:rsidP="00602FC1">
            <w:pPr>
              <w:pStyle w:val="ab"/>
              <w:spacing w:before="0" w:after="0" w:line="240" w:lineRule="auto"/>
              <w:rPr>
                <w:rFonts w:ascii="Times New Roman" w:hAnsi="Times New Roman" w:cs="Times New Roman"/>
                <w:i w:val="0"/>
              </w:rPr>
            </w:pPr>
            <w:r w:rsidRPr="004161A2">
              <w:rPr>
                <w:rFonts w:ascii="Times New Roman" w:hAnsi="Times New Roman" w:cs="Times New Roman"/>
                <w:i w:val="0"/>
                <w:lang w:val="kk-KZ" w:eastAsia="en-US"/>
              </w:rPr>
              <w:t xml:space="preserve">6.2.2.2 ойын барысында бірге </w:t>
            </w:r>
            <w:r w:rsidR="00F75D29" w:rsidRPr="004161A2">
              <w:rPr>
                <w:rFonts w:ascii="Times New Roman" w:hAnsi="Times New Roman" w:cs="Times New Roman"/>
                <w:i w:val="0"/>
                <w:lang w:val="kk-KZ" w:eastAsia="en-US"/>
              </w:rPr>
              <w:t>ойнап</w:t>
            </w:r>
            <w:r w:rsidR="00F658D2" w:rsidRPr="004161A2">
              <w:rPr>
                <w:rFonts w:ascii="Times New Roman" w:hAnsi="Times New Roman" w:cs="Times New Roman"/>
                <w:i w:val="0"/>
                <w:lang w:val="kk-KZ" w:eastAsia="en-US"/>
              </w:rPr>
              <w:t xml:space="preserve"> </w:t>
            </w:r>
            <w:r w:rsidRPr="004161A2">
              <w:rPr>
                <w:rFonts w:ascii="Times New Roman" w:hAnsi="Times New Roman" w:cs="Times New Roman"/>
                <w:i w:val="0"/>
                <w:lang w:val="kk-KZ" w:eastAsia="en-US"/>
              </w:rPr>
              <w:t>жүрген адамдарға құрметпен қарау</w:t>
            </w:r>
          </w:p>
        </w:tc>
      </w:tr>
      <w:tr w:rsidR="00602FC1" w:rsidRPr="004161A2" w:rsidTr="004161A2">
        <w:tc>
          <w:tcPr>
            <w:tcW w:w="1848" w:type="dxa"/>
            <w:vMerge/>
            <w:shd w:val="clear" w:color="auto" w:fill="auto"/>
          </w:tcPr>
          <w:p w:rsidR="00602FC1" w:rsidRPr="004161A2" w:rsidRDefault="00602FC1" w:rsidP="00602FC1">
            <w:pPr>
              <w:spacing w:after="0" w:line="240" w:lineRule="auto"/>
              <w:rPr>
                <w:rFonts w:ascii="Times New Roman" w:hAnsi="Times New Roman" w:cs="Times New Roman"/>
                <w:bCs/>
                <w:sz w:val="24"/>
                <w:szCs w:val="24"/>
              </w:rPr>
            </w:pPr>
          </w:p>
        </w:tc>
        <w:tc>
          <w:tcPr>
            <w:tcW w:w="1843" w:type="dxa"/>
          </w:tcPr>
          <w:p w:rsidR="00602FC1" w:rsidRPr="004161A2" w:rsidRDefault="00602FC1" w:rsidP="00602FC1">
            <w:pPr>
              <w:spacing w:after="0" w:line="240" w:lineRule="auto"/>
              <w:rPr>
                <w:rFonts w:ascii="Times New Roman" w:hAnsi="Times New Roman" w:cs="Times New Roman"/>
                <w:bCs/>
                <w:sz w:val="24"/>
                <w:szCs w:val="24"/>
              </w:rPr>
            </w:pPr>
            <w:r w:rsidRPr="004161A2">
              <w:rPr>
                <w:rFonts w:ascii="Times New Roman" w:hAnsi="Times New Roman" w:cs="Times New Roman"/>
                <w:bCs/>
                <w:sz w:val="24"/>
                <w:szCs w:val="24"/>
                <w:lang w:val="kk-KZ"/>
              </w:rPr>
              <w:t xml:space="preserve">Қозғалыс және спорттық ойндар арқылы </w:t>
            </w:r>
            <w:r w:rsidRPr="004161A2">
              <w:rPr>
                <w:rFonts w:ascii="Times New Roman" w:hAnsi="Times New Roman" w:cs="Times New Roman"/>
                <w:sz w:val="24"/>
                <w:szCs w:val="24"/>
                <w:lang w:val="kk-KZ"/>
              </w:rPr>
              <w:t>еліктіргендік</w:t>
            </w:r>
          </w:p>
        </w:tc>
        <w:tc>
          <w:tcPr>
            <w:tcW w:w="6059" w:type="dxa"/>
            <w:shd w:val="clear" w:color="auto" w:fill="auto"/>
          </w:tcPr>
          <w:p w:rsidR="00602FC1" w:rsidRPr="004161A2" w:rsidRDefault="00602FC1" w:rsidP="00602FC1">
            <w:pPr>
              <w:spacing w:after="0" w:line="240" w:lineRule="auto"/>
              <w:rPr>
                <w:rFonts w:ascii="Times New Roman" w:hAnsi="Times New Roman" w:cs="Times New Roman"/>
                <w:sz w:val="24"/>
                <w:szCs w:val="24"/>
              </w:rPr>
            </w:pPr>
            <w:r w:rsidRPr="004161A2">
              <w:rPr>
                <w:rFonts w:ascii="Times New Roman" w:eastAsia="Times-Roman" w:hAnsi="Times New Roman" w:cs="Times New Roman"/>
                <w:sz w:val="24"/>
                <w:szCs w:val="24"/>
                <w:lang w:val="kk-KZ" w:eastAsia="en-US"/>
              </w:rPr>
              <w:t>6.1.3.6 з</w:t>
            </w:r>
            <w:r w:rsidRPr="004161A2">
              <w:rPr>
                <w:rFonts w:ascii="Times New Roman" w:hAnsi="Times New Roman" w:cs="Times New Roman"/>
                <w:sz w:val="24"/>
                <w:szCs w:val="24"/>
                <w:lang w:val="kk-KZ"/>
              </w:rPr>
              <w:t>ерттелген техникалық тәсілдерді пайдалана отырып, спорттық ойындардың бірін үйрену</w:t>
            </w:r>
          </w:p>
          <w:p w:rsidR="00602FC1" w:rsidRPr="004161A2" w:rsidRDefault="00602FC1" w:rsidP="00602FC1">
            <w:pPr>
              <w:spacing w:after="0" w:line="240" w:lineRule="auto"/>
              <w:rPr>
                <w:rFonts w:ascii="Times New Roman" w:hAnsi="Times New Roman" w:cs="Times New Roman"/>
                <w:color w:val="1A171B"/>
                <w:kern w:val="2"/>
                <w:sz w:val="24"/>
                <w:szCs w:val="24"/>
                <w:lang w:val="kk-KZ"/>
              </w:rPr>
            </w:pPr>
            <w:r w:rsidRPr="004161A2">
              <w:rPr>
                <w:rFonts w:ascii="Times New Roman" w:hAnsi="Times New Roman" w:cs="Times New Roman"/>
                <w:sz w:val="24"/>
                <w:szCs w:val="24"/>
                <w:lang w:val="kk-KZ"/>
              </w:rPr>
              <w:t xml:space="preserve">6.3.4.2 денені шынықтыру сабақтары, дене мәдениетіне бөлінетін уақыт, таңғы жаттығулардың маңыздылығу туралы түсініктерге ие болу </w:t>
            </w:r>
          </w:p>
        </w:tc>
      </w:tr>
      <w:tr w:rsidR="00BF2D34" w:rsidRPr="004161A2" w:rsidTr="004161A2">
        <w:tc>
          <w:tcPr>
            <w:tcW w:w="9750" w:type="dxa"/>
            <w:gridSpan w:val="3"/>
            <w:shd w:val="clear" w:color="auto" w:fill="auto"/>
          </w:tcPr>
          <w:p w:rsidR="00BF2D34" w:rsidRPr="004161A2" w:rsidRDefault="00167440" w:rsidP="00602FC1">
            <w:pPr>
              <w:pStyle w:val="ab"/>
              <w:spacing w:before="0" w:after="0" w:line="240" w:lineRule="auto"/>
              <w:jc w:val="center"/>
              <w:rPr>
                <w:rFonts w:ascii="Times New Roman" w:hAnsi="Times New Roman" w:cs="Times New Roman"/>
                <w:i w:val="0"/>
                <w:lang w:eastAsia="en-US"/>
              </w:rPr>
            </w:pPr>
            <w:r w:rsidRPr="004161A2">
              <w:rPr>
                <w:rFonts w:ascii="Times New Roman" w:hAnsi="Times New Roman" w:cs="Times New Roman"/>
                <w:i w:val="0"/>
                <w:lang w:eastAsia="en-US"/>
              </w:rPr>
              <w:t>3</w:t>
            </w:r>
            <w:r w:rsidRPr="004161A2">
              <w:rPr>
                <w:rFonts w:ascii="Times New Roman" w:hAnsi="Times New Roman" w:cs="Times New Roman"/>
                <w:i w:val="0"/>
                <w:lang w:val="kk-KZ" w:eastAsia="en-US"/>
              </w:rPr>
              <w:t>-</w:t>
            </w:r>
            <w:r w:rsidR="00CB0C01" w:rsidRPr="004161A2">
              <w:rPr>
                <w:rFonts w:ascii="Times New Roman" w:hAnsi="Times New Roman" w:cs="Times New Roman"/>
                <w:i w:val="0"/>
                <w:lang w:val="kk-KZ" w:eastAsia="en-US"/>
              </w:rPr>
              <w:t>тоқсан</w:t>
            </w:r>
          </w:p>
        </w:tc>
      </w:tr>
      <w:tr w:rsidR="00602FC1" w:rsidRPr="00A15DDF" w:rsidTr="004161A2">
        <w:tc>
          <w:tcPr>
            <w:tcW w:w="1848" w:type="dxa"/>
            <w:vMerge w:val="restart"/>
            <w:shd w:val="clear" w:color="auto" w:fill="auto"/>
          </w:tcPr>
          <w:p w:rsidR="00602FC1" w:rsidRPr="004161A2" w:rsidRDefault="00602FC1" w:rsidP="00602FC1">
            <w:pPr>
              <w:spacing w:after="0" w:line="240" w:lineRule="auto"/>
              <w:rPr>
                <w:rFonts w:ascii="Times New Roman" w:hAnsi="Times New Roman" w:cs="Times New Roman"/>
                <w:sz w:val="24"/>
                <w:szCs w:val="24"/>
              </w:rPr>
            </w:pPr>
            <w:r w:rsidRPr="004161A2">
              <w:rPr>
                <w:rFonts w:ascii="Times New Roman" w:hAnsi="Times New Roman" w:cs="Times New Roman"/>
                <w:bCs/>
                <w:sz w:val="24"/>
                <w:szCs w:val="24"/>
                <w:lang w:val="kk-KZ"/>
              </w:rPr>
              <w:t>Шаңғы/ кростық/коньки тебу дайындықтың негіздері</w:t>
            </w:r>
            <w:r w:rsidR="00F658D2" w:rsidRPr="004161A2">
              <w:rPr>
                <w:rFonts w:ascii="Times New Roman" w:hAnsi="Times New Roman" w:cs="Times New Roman"/>
                <w:bCs/>
                <w:sz w:val="24"/>
                <w:szCs w:val="24"/>
                <w:lang w:val="kk-KZ"/>
              </w:rPr>
              <w:t xml:space="preserve"> </w:t>
            </w:r>
            <w:r w:rsidRPr="004161A2">
              <w:rPr>
                <w:rFonts w:ascii="Times New Roman" w:hAnsi="Times New Roman" w:cs="Times New Roman"/>
                <w:sz w:val="24"/>
                <w:szCs w:val="24"/>
              </w:rPr>
              <w:t>(</w:t>
            </w:r>
            <w:r w:rsidRPr="004161A2">
              <w:rPr>
                <w:rFonts w:ascii="Times New Roman" w:hAnsi="Times New Roman" w:cs="Times New Roman"/>
                <w:bCs/>
                <w:sz w:val="24"/>
                <w:szCs w:val="24"/>
                <w:lang w:val="kk-KZ"/>
              </w:rPr>
              <w:t xml:space="preserve">Шаңғы/ </w:t>
            </w:r>
            <w:r w:rsidRPr="004161A2">
              <w:rPr>
                <w:rFonts w:ascii="Times New Roman" w:hAnsi="Times New Roman" w:cs="Times New Roman"/>
                <w:bCs/>
                <w:sz w:val="24"/>
                <w:szCs w:val="24"/>
                <w:lang w:val="kk-KZ"/>
              </w:rPr>
              <w:lastRenderedPageBreak/>
              <w:t xml:space="preserve">кростық/коньки тебу дайындықтың сабақтары </w:t>
            </w:r>
            <w:r w:rsidRPr="004161A2">
              <w:rPr>
                <w:rFonts w:ascii="Times New Roman" w:hAnsi="Times New Roman" w:cs="Times New Roman"/>
                <w:sz w:val="24"/>
                <w:szCs w:val="24"/>
                <w:lang w:val="kk-KZ"/>
              </w:rPr>
              <w:t>бірін-бірі алмастырады</w:t>
            </w:r>
            <w:r w:rsidRPr="004161A2">
              <w:rPr>
                <w:rFonts w:ascii="Times New Roman" w:hAnsi="Times New Roman" w:cs="Times New Roman"/>
                <w:sz w:val="24"/>
                <w:szCs w:val="24"/>
              </w:rPr>
              <w:t xml:space="preserve">, </w:t>
            </w:r>
            <w:r w:rsidRPr="004161A2">
              <w:rPr>
                <w:rFonts w:ascii="Times New Roman" w:hAnsi="Times New Roman" w:cs="Times New Roman"/>
                <w:sz w:val="24"/>
                <w:szCs w:val="24"/>
                <w:lang w:val="kk-KZ"/>
              </w:rPr>
              <w:t>жергілікті климат жағдайларына</w:t>
            </w:r>
            <w:r w:rsidR="00F658D2" w:rsidRPr="004161A2">
              <w:rPr>
                <w:rFonts w:ascii="Times New Roman" w:hAnsi="Times New Roman" w:cs="Times New Roman"/>
                <w:sz w:val="24"/>
                <w:szCs w:val="24"/>
                <w:lang w:val="kk-KZ"/>
              </w:rPr>
              <w:t xml:space="preserve"> </w:t>
            </w:r>
            <w:r w:rsidRPr="004161A2">
              <w:rPr>
                <w:rFonts w:ascii="Times New Roman" w:hAnsi="Times New Roman" w:cs="Times New Roman"/>
                <w:sz w:val="24"/>
                <w:szCs w:val="24"/>
                <w:lang w:val="kk-KZ"/>
              </w:rPr>
              <w:t>сәйкес</w:t>
            </w:r>
            <w:r w:rsidRPr="004161A2">
              <w:rPr>
                <w:rFonts w:ascii="Times New Roman" w:hAnsi="Times New Roman" w:cs="Times New Roman"/>
                <w:sz w:val="24"/>
                <w:szCs w:val="24"/>
              </w:rPr>
              <w:t>)</w:t>
            </w:r>
          </w:p>
        </w:tc>
        <w:tc>
          <w:tcPr>
            <w:tcW w:w="1843" w:type="dxa"/>
          </w:tcPr>
          <w:p w:rsidR="00602FC1" w:rsidRPr="004161A2" w:rsidRDefault="00731853" w:rsidP="00602FC1">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lastRenderedPageBreak/>
              <w:t>ҚТ</w:t>
            </w:r>
            <w:r w:rsidR="00602FC1" w:rsidRPr="004161A2">
              <w:rPr>
                <w:rFonts w:ascii="Times New Roman" w:hAnsi="Times New Roman" w:cs="Times New Roman"/>
                <w:sz w:val="24"/>
                <w:szCs w:val="24"/>
              </w:rPr>
              <w:t xml:space="preserve">. </w:t>
            </w:r>
            <w:r w:rsidR="00602FC1" w:rsidRPr="004161A2">
              <w:rPr>
                <w:rFonts w:ascii="Times New Roman" w:hAnsi="Times New Roman" w:cs="Times New Roman"/>
                <w:sz w:val="24"/>
                <w:szCs w:val="24"/>
                <w:lang w:val="kk-KZ"/>
              </w:rPr>
              <w:t>Денені ширату және қалыпқа қайта</w:t>
            </w:r>
            <w:r w:rsidR="00167440" w:rsidRPr="004161A2">
              <w:rPr>
                <w:rFonts w:ascii="Times New Roman" w:hAnsi="Times New Roman" w:cs="Times New Roman"/>
                <w:sz w:val="24"/>
                <w:szCs w:val="24"/>
                <w:lang w:val="kk-KZ"/>
              </w:rPr>
              <w:t xml:space="preserve"> келтіру техникаларын шолу</w:t>
            </w:r>
          </w:p>
        </w:tc>
        <w:tc>
          <w:tcPr>
            <w:tcW w:w="6059" w:type="dxa"/>
            <w:shd w:val="clear" w:color="auto" w:fill="auto"/>
          </w:tcPr>
          <w:p w:rsidR="00602FC1" w:rsidRPr="004161A2" w:rsidRDefault="00602FC1" w:rsidP="00602FC1">
            <w:pPr>
              <w:pStyle w:val="ab"/>
              <w:spacing w:before="0" w:after="0" w:line="240" w:lineRule="auto"/>
              <w:rPr>
                <w:rFonts w:ascii="Times New Roman" w:hAnsi="Times New Roman" w:cs="Times New Roman"/>
                <w:i w:val="0"/>
                <w:lang w:val="kk-KZ"/>
              </w:rPr>
            </w:pPr>
            <w:r w:rsidRPr="004161A2">
              <w:rPr>
                <w:rFonts w:ascii="Times New Roman" w:hAnsi="Times New Roman" w:cs="Times New Roman"/>
                <w:i w:val="0"/>
                <w:lang w:val="kk-KZ"/>
              </w:rPr>
              <w:t xml:space="preserve">6.3.3.2 жазатайым жағдайлар мен жарақаттану кезінде алғашқы көмек көрсете алу </w:t>
            </w:r>
          </w:p>
          <w:p w:rsidR="00602FC1" w:rsidRPr="004161A2" w:rsidRDefault="00602FC1" w:rsidP="00602FC1">
            <w:pPr>
              <w:pStyle w:val="ab"/>
              <w:spacing w:before="0" w:after="0" w:line="240" w:lineRule="auto"/>
              <w:rPr>
                <w:rFonts w:ascii="Times New Roman" w:hAnsi="Times New Roman" w:cs="Times New Roman"/>
                <w:i w:val="0"/>
                <w:lang w:val="kk-KZ" w:eastAsia="en-US"/>
              </w:rPr>
            </w:pPr>
            <w:r w:rsidRPr="004161A2">
              <w:rPr>
                <w:rFonts w:ascii="Times New Roman" w:hAnsi="Times New Roman" w:cs="Times New Roman"/>
                <w:i w:val="0"/>
                <w:lang w:val="kk-KZ"/>
              </w:rPr>
              <w:t>6.1.2.2 жекелей қозғалыс тәртібі үшін мұғалімнің көмегімен дене жаттығуларын таңдап алу және жоспарлау</w:t>
            </w:r>
          </w:p>
        </w:tc>
      </w:tr>
      <w:tr w:rsidR="00602FC1" w:rsidRPr="004161A2" w:rsidTr="004161A2">
        <w:tc>
          <w:tcPr>
            <w:tcW w:w="1848" w:type="dxa"/>
            <w:vMerge/>
            <w:shd w:val="clear" w:color="auto" w:fill="auto"/>
          </w:tcPr>
          <w:p w:rsidR="00602FC1" w:rsidRPr="004161A2" w:rsidRDefault="00602FC1" w:rsidP="00602FC1">
            <w:pPr>
              <w:spacing w:after="0" w:line="240" w:lineRule="auto"/>
              <w:rPr>
                <w:rFonts w:ascii="Times New Roman" w:hAnsi="Times New Roman" w:cs="Times New Roman"/>
                <w:sz w:val="24"/>
                <w:szCs w:val="24"/>
                <w:lang w:val="kk-KZ"/>
              </w:rPr>
            </w:pPr>
          </w:p>
        </w:tc>
        <w:tc>
          <w:tcPr>
            <w:tcW w:w="1843" w:type="dxa"/>
            <w:tcBorders>
              <w:bottom w:val="nil"/>
            </w:tcBorders>
          </w:tcPr>
          <w:p w:rsidR="00602FC1" w:rsidRPr="004161A2" w:rsidRDefault="00602FC1" w:rsidP="00602FC1">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Жүру техниканың қадамдық элементтерін үйрену</w:t>
            </w:r>
          </w:p>
        </w:tc>
        <w:tc>
          <w:tcPr>
            <w:tcW w:w="6059" w:type="dxa"/>
            <w:shd w:val="clear" w:color="auto" w:fill="auto"/>
          </w:tcPr>
          <w:p w:rsidR="00602FC1" w:rsidRPr="004161A2" w:rsidRDefault="00602FC1" w:rsidP="00602FC1">
            <w:pPr>
              <w:spacing w:after="0" w:line="240" w:lineRule="auto"/>
              <w:rPr>
                <w:rFonts w:ascii="Times New Roman" w:hAnsi="Times New Roman" w:cs="Times New Roman"/>
                <w:sz w:val="24"/>
                <w:szCs w:val="24"/>
                <w:lang w:val="kk-KZ" w:eastAsia="en-US"/>
              </w:rPr>
            </w:pPr>
            <w:r w:rsidRPr="004161A2">
              <w:rPr>
                <w:rFonts w:ascii="Times New Roman" w:hAnsi="Times New Roman" w:cs="Times New Roman"/>
                <w:sz w:val="24"/>
                <w:szCs w:val="24"/>
                <w:lang w:val="kk-KZ" w:eastAsia="en-US"/>
              </w:rPr>
              <w:t>6.2.2.3 ойын және спорттық жарыстарда барысында теріс қылықтар және ашу мен ызаны көрсетпеу керек</w:t>
            </w:r>
          </w:p>
          <w:p w:rsidR="00602FC1" w:rsidRPr="004161A2" w:rsidRDefault="00602FC1" w:rsidP="00602FC1">
            <w:pPr>
              <w:pStyle w:val="ab"/>
              <w:spacing w:before="0" w:after="0" w:line="240" w:lineRule="auto"/>
              <w:rPr>
                <w:rFonts w:ascii="Times New Roman" w:hAnsi="Times New Roman" w:cs="Times New Roman"/>
                <w:lang w:eastAsia="en-US"/>
              </w:rPr>
            </w:pPr>
            <w:r w:rsidRPr="004161A2">
              <w:rPr>
                <w:rFonts w:ascii="Times New Roman" w:eastAsia="Times-Roman" w:hAnsi="Times New Roman" w:cs="Times New Roman"/>
                <w:i w:val="0"/>
                <w:lang w:val="kk-KZ" w:eastAsia="en-US"/>
              </w:rPr>
              <w:t>6.1.3.7 а</w:t>
            </w:r>
            <w:r w:rsidRPr="004161A2">
              <w:rPr>
                <w:rFonts w:ascii="Times New Roman" w:hAnsi="Times New Roman" w:cs="Times New Roman"/>
                <w:i w:val="0"/>
                <w:lang w:val="kk-KZ"/>
              </w:rPr>
              <w:t xml:space="preserve">умақтардың климаттық жағдайларына бір адымды жүріске үйрету (бастапқы нұсқа). </w:t>
            </w:r>
            <w:r w:rsidRPr="004161A2">
              <w:rPr>
                <w:rFonts w:ascii="Times New Roman" w:hAnsi="Times New Roman" w:cs="Times New Roman"/>
                <w:i w:val="0"/>
              </w:rPr>
              <w:t>Коньк</w:t>
            </w:r>
            <w:r w:rsidRPr="004161A2">
              <w:rPr>
                <w:rFonts w:ascii="Times New Roman" w:hAnsi="Times New Roman" w:cs="Times New Roman"/>
                <w:i w:val="0"/>
                <w:lang w:val="kk-KZ"/>
              </w:rPr>
              <w:t>имен сырғанау. Тежелу және соқалы бұрылыс жасау</w:t>
            </w:r>
          </w:p>
        </w:tc>
      </w:tr>
      <w:tr w:rsidR="00BF2D34" w:rsidRPr="004161A2" w:rsidTr="004161A2">
        <w:tc>
          <w:tcPr>
            <w:tcW w:w="1848" w:type="dxa"/>
            <w:vMerge/>
            <w:shd w:val="clear" w:color="auto" w:fill="auto"/>
          </w:tcPr>
          <w:p w:rsidR="00BF2D34" w:rsidRPr="004161A2" w:rsidRDefault="00BF2D34" w:rsidP="00602FC1">
            <w:pPr>
              <w:spacing w:after="0" w:line="240" w:lineRule="auto"/>
              <w:rPr>
                <w:rFonts w:ascii="Times New Roman" w:hAnsi="Times New Roman" w:cs="Times New Roman"/>
                <w:sz w:val="24"/>
                <w:szCs w:val="24"/>
              </w:rPr>
            </w:pPr>
          </w:p>
        </w:tc>
        <w:tc>
          <w:tcPr>
            <w:tcW w:w="1843" w:type="dxa"/>
            <w:tcBorders>
              <w:top w:val="single" w:sz="4" w:space="0" w:color="auto"/>
              <w:bottom w:val="single" w:sz="4" w:space="0" w:color="auto"/>
            </w:tcBorders>
          </w:tcPr>
          <w:p w:rsidR="00BF2D34" w:rsidRPr="004161A2" w:rsidRDefault="00AA2600" w:rsidP="00602FC1">
            <w:pPr>
              <w:spacing w:after="0" w:line="240" w:lineRule="auto"/>
              <w:rPr>
                <w:rFonts w:ascii="Times New Roman" w:hAnsi="Times New Roman" w:cs="Times New Roman"/>
                <w:sz w:val="24"/>
                <w:szCs w:val="24"/>
              </w:rPr>
            </w:pPr>
            <w:r w:rsidRPr="004161A2">
              <w:rPr>
                <w:rFonts w:ascii="Times New Roman" w:hAnsi="Times New Roman" w:cs="Times New Roman"/>
                <w:sz w:val="24"/>
                <w:szCs w:val="24"/>
                <w:lang w:val="kk-KZ"/>
              </w:rPr>
              <w:t>Дистанцияларды өтудің негіздері</w:t>
            </w:r>
            <w:r w:rsidR="00F658D2" w:rsidRPr="004161A2">
              <w:rPr>
                <w:rFonts w:ascii="Times New Roman" w:hAnsi="Times New Roman" w:cs="Times New Roman"/>
                <w:sz w:val="24"/>
                <w:szCs w:val="24"/>
                <w:lang w:val="kk-KZ"/>
              </w:rPr>
              <w:t xml:space="preserve"> </w:t>
            </w:r>
          </w:p>
        </w:tc>
        <w:tc>
          <w:tcPr>
            <w:tcW w:w="6059" w:type="dxa"/>
            <w:tcBorders>
              <w:top w:val="single" w:sz="4" w:space="0" w:color="auto"/>
              <w:bottom w:val="single" w:sz="4" w:space="0" w:color="auto"/>
            </w:tcBorders>
            <w:shd w:val="clear" w:color="auto" w:fill="auto"/>
          </w:tcPr>
          <w:p w:rsidR="00BF2D34" w:rsidRPr="004161A2" w:rsidRDefault="001320BE" w:rsidP="00602FC1">
            <w:pPr>
              <w:pStyle w:val="ab"/>
              <w:spacing w:before="0" w:after="0" w:line="240" w:lineRule="auto"/>
              <w:rPr>
                <w:rFonts w:ascii="Times New Roman" w:hAnsi="Times New Roman" w:cs="Times New Roman"/>
                <w:i w:val="0"/>
                <w:lang w:eastAsia="en-US"/>
              </w:rPr>
            </w:pPr>
            <w:r w:rsidRPr="004161A2">
              <w:rPr>
                <w:rFonts w:ascii="Times New Roman" w:eastAsia="Times-Roman" w:hAnsi="Times New Roman" w:cs="Times New Roman"/>
                <w:i w:val="0"/>
                <w:lang w:eastAsia="en-US"/>
              </w:rPr>
              <w:t xml:space="preserve">6.1.3.7 </w:t>
            </w:r>
            <w:r w:rsidRPr="004161A2">
              <w:rPr>
                <w:rFonts w:ascii="Times New Roman" w:eastAsia="Times-Roman" w:hAnsi="Times New Roman" w:cs="Times New Roman"/>
                <w:i w:val="0"/>
                <w:lang w:val="kk-KZ" w:eastAsia="en-US"/>
              </w:rPr>
              <w:t>а</w:t>
            </w:r>
            <w:r w:rsidRPr="004161A2">
              <w:rPr>
                <w:rFonts w:ascii="Times New Roman" w:hAnsi="Times New Roman" w:cs="Times New Roman"/>
                <w:i w:val="0"/>
                <w:lang w:val="kk-KZ"/>
              </w:rPr>
              <w:t xml:space="preserve">умақтардың климаттық жағдайларына бір адымды жүріске үйрету </w:t>
            </w:r>
            <w:r w:rsidRPr="004161A2">
              <w:rPr>
                <w:rFonts w:ascii="Times New Roman" w:hAnsi="Times New Roman" w:cs="Times New Roman"/>
                <w:i w:val="0"/>
              </w:rPr>
              <w:t>(</w:t>
            </w:r>
            <w:r w:rsidRPr="004161A2">
              <w:rPr>
                <w:rFonts w:ascii="Times New Roman" w:hAnsi="Times New Roman" w:cs="Times New Roman"/>
                <w:i w:val="0"/>
                <w:lang w:val="kk-KZ"/>
              </w:rPr>
              <w:t>бастапқы нұсқа</w:t>
            </w:r>
            <w:r w:rsidRPr="004161A2">
              <w:rPr>
                <w:rFonts w:ascii="Times New Roman" w:hAnsi="Times New Roman" w:cs="Times New Roman"/>
                <w:i w:val="0"/>
              </w:rPr>
              <w:t>). Коньк</w:t>
            </w:r>
            <w:r w:rsidRPr="004161A2">
              <w:rPr>
                <w:rFonts w:ascii="Times New Roman" w:hAnsi="Times New Roman" w:cs="Times New Roman"/>
                <w:i w:val="0"/>
                <w:lang w:val="kk-KZ"/>
              </w:rPr>
              <w:t>имен сырғанау. Тежелу және соқалы бұрылыс жасау</w:t>
            </w:r>
          </w:p>
        </w:tc>
      </w:tr>
      <w:tr w:rsidR="00602FC1" w:rsidRPr="004161A2" w:rsidTr="004161A2">
        <w:tc>
          <w:tcPr>
            <w:tcW w:w="1848" w:type="dxa"/>
            <w:vMerge w:val="restart"/>
            <w:shd w:val="clear" w:color="auto" w:fill="auto"/>
          </w:tcPr>
          <w:p w:rsidR="00602FC1" w:rsidRPr="004161A2" w:rsidRDefault="00602FC1" w:rsidP="004E289D">
            <w:pPr>
              <w:rPr>
                <w:rFonts w:ascii="Times New Roman" w:hAnsi="Times New Roman" w:cs="Times New Roman"/>
                <w:sz w:val="24"/>
                <w:szCs w:val="24"/>
              </w:rPr>
            </w:pPr>
            <w:r w:rsidRPr="004161A2">
              <w:rPr>
                <w:rFonts w:ascii="Times New Roman" w:hAnsi="Times New Roman" w:cs="Times New Roman"/>
                <w:sz w:val="24"/>
                <w:szCs w:val="24"/>
              </w:rPr>
              <w:t>Ойындар арқылы қозғалыс әрекеттерін меңгеру</w:t>
            </w:r>
          </w:p>
        </w:tc>
        <w:tc>
          <w:tcPr>
            <w:tcW w:w="1843" w:type="dxa"/>
          </w:tcPr>
          <w:p w:rsidR="00602FC1" w:rsidRPr="004161A2" w:rsidRDefault="00602FC1" w:rsidP="00602FC1">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Басқалармен бірлесіп жұмыс жасау</w:t>
            </w:r>
          </w:p>
          <w:p w:rsidR="00602FC1" w:rsidRPr="004161A2" w:rsidRDefault="00602FC1" w:rsidP="00602FC1">
            <w:pPr>
              <w:spacing w:after="0" w:line="240" w:lineRule="auto"/>
              <w:rPr>
                <w:rFonts w:ascii="Times New Roman" w:hAnsi="Times New Roman" w:cs="Times New Roman"/>
                <w:sz w:val="24"/>
                <w:szCs w:val="24"/>
              </w:rPr>
            </w:pPr>
            <w:r w:rsidRPr="004161A2">
              <w:rPr>
                <w:rFonts w:ascii="Times New Roman" w:hAnsi="Times New Roman" w:cs="Times New Roman"/>
                <w:sz w:val="24"/>
                <w:szCs w:val="24"/>
                <w:lang w:val="kk-KZ"/>
              </w:rPr>
              <w:t>Бірлескен мақсаттар арқылы оқыту</w:t>
            </w:r>
          </w:p>
        </w:tc>
        <w:tc>
          <w:tcPr>
            <w:tcW w:w="6059" w:type="dxa"/>
            <w:shd w:val="clear" w:color="auto" w:fill="auto"/>
          </w:tcPr>
          <w:p w:rsidR="00602FC1" w:rsidRPr="004161A2" w:rsidRDefault="00602FC1" w:rsidP="00602FC1">
            <w:pPr>
              <w:pStyle w:val="ab"/>
              <w:spacing w:before="0" w:after="0" w:line="240" w:lineRule="auto"/>
              <w:rPr>
                <w:rFonts w:ascii="Times New Roman" w:hAnsi="Times New Roman" w:cs="Times New Roman"/>
                <w:i w:val="0"/>
                <w:lang w:eastAsia="en-US"/>
              </w:rPr>
            </w:pPr>
            <w:r w:rsidRPr="004161A2">
              <w:rPr>
                <w:rFonts w:ascii="Times New Roman" w:eastAsia="Times New Roman" w:hAnsi="Times New Roman" w:cs="Times New Roman"/>
                <w:i w:val="0"/>
                <w:lang w:val="kk-KZ" w:eastAsia="en-US"/>
              </w:rPr>
              <w:t xml:space="preserve">6.1.2.1 </w:t>
            </w:r>
            <w:r w:rsidRPr="004161A2">
              <w:rPr>
                <w:rFonts w:ascii="Times New Roman" w:hAnsi="Times New Roman" w:cs="Times New Roman"/>
                <w:i w:val="0"/>
                <w:lang w:val="kk-KZ"/>
              </w:rPr>
              <w:t>мұғалімнің көмегімен қарапайым дене жаттығуларын орындау барысында пайда болатын қиындықтардың алдын-алу</w:t>
            </w:r>
          </w:p>
          <w:p w:rsidR="00602FC1" w:rsidRPr="004161A2" w:rsidRDefault="00602FC1" w:rsidP="00602FC1">
            <w:pPr>
              <w:spacing w:after="0" w:line="240" w:lineRule="auto"/>
              <w:rPr>
                <w:rFonts w:ascii="Times New Roman" w:hAnsi="Times New Roman" w:cs="Times New Roman"/>
                <w:i/>
                <w:sz w:val="24"/>
                <w:szCs w:val="24"/>
                <w:lang w:eastAsia="en-US"/>
              </w:rPr>
            </w:pPr>
            <w:r w:rsidRPr="004161A2">
              <w:rPr>
                <w:rFonts w:ascii="Times New Roman" w:hAnsi="Times New Roman" w:cs="Times New Roman"/>
                <w:sz w:val="24"/>
                <w:szCs w:val="24"/>
                <w:lang w:val="kk-KZ" w:eastAsia="en-US"/>
              </w:rPr>
              <w:t>6.3.1.2 тыныс алу жаттығулары кезінде қозғалыстарды біріктіру және негізгі ережелерді орындау</w:t>
            </w:r>
          </w:p>
        </w:tc>
      </w:tr>
      <w:tr w:rsidR="00602FC1" w:rsidRPr="004161A2" w:rsidTr="004161A2">
        <w:tc>
          <w:tcPr>
            <w:tcW w:w="1848" w:type="dxa"/>
            <w:vMerge/>
            <w:shd w:val="clear" w:color="auto" w:fill="auto"/>
          </w:tcPr>
          <w:p w:rsidR="00602FC1" w:rsidRPr="004161A2" w:rsidRDefault="00602FC1" w:rsidP="00602FC1">
            <w:pPr>
              <w:spacing w:after="0" w:line="240" w:lineRule="auto"/>
              <w:rPr>
                <w:rFonts w:ascii="Times New Roman" w:hAnsi="Times New Roman" w:cs="Times New Roman"/>
                <w:sz w:val="24"/>
                <w:szCs w:val="24"/>
              </w:rPr>
            </w:pPr>
          </w:p>
        </w:tc>
        <w:tc>
          <w:tcPr>
            <w:tcW w:w="1843" w:type="dxa"/>
          </w:tcPr>
          <w:p w:rsidR="00602FC1" w:rsidRPr="004161A2" w:rsidRDefault="00602FC1" w:rsidP="00602FC1">
            <w:pPr>
              <w:spacing w:after="0" w:line="240" w:lineRule="auto"/>
              <w:rPr>
                <w:rFonts w:ascii="Times New Roman" w:hAnsi="Times New Roman" w:cs="Times New Roman"/>
                <w:sz w:val="24"/>
                <w:szCs w:val="24"/>
              </w:rPr>
            </w:pPr>
            <w:r w:rsidRPr="004161A2">
              <w:rPr>
                <w:rFonts w:ascii="Times New Roman" w:hAnsi="Times New Roman" w:cs="Times New Roman"/>
                <w:bCs/>
                <w:sz w:val="24"/>
                <w:szCs w:val="24"/>
                <w:lang w:val="kk-KZ"/>
              </w:rPr>
              <w:t>Қозғалыс қасиеттерді спорттық ойындар арқылы дамыту</w:t>
            </w:r>
          </w:p>
        </w:tc>
        <w:tc>
          <w:tcPr>
            <w:tcW w:w="6059" w:type="dxa"/>
            <w:shd w:val="clear" w:color="auto" w:fill="auto"/>
          </w:tcPr>
          <w:p w:rsidR="00602FC1" w:rsidRPr="004161A2" w:rsidRDefault="00602FC1" w:rsidP="00602FC1">
            <w:pPr>
              <w:spacing w:after="0" w:line="240" w:lineRule="auto"/>
              <w:rPr>
                <w:rFonts w:ascii="Times New Roman" w:hAnsi="Times New Roman" w:cs="Times New Roman"/>
                <w:sz w:val="24"/>
                <w:szCs w:val="24"/>
              </w:rPr>
            </w:pPr>
            <w:r w:rsidRPr="004161A2">
              <w:rPr>
                <w:rFonts w:ascii="Times New Roman" w:hAnsi="Times New Roman" w:cs="Times New Roman"/>
                <w:sz w:val="24"/>
                <w:szCs w:val="24"/>
                <w:lang w:eastAsia="en-US"/>
              </w:rPr>
              <w:t>6.2.1.1</w:t>
            </w:r>
            <w:r w:rsidRPr="004161A2">
              <w:rPr>
                <w:rFonts w:ascii="Times New Roman" w:hAnsi="Times New Roman" w:cs="Times New Roman"/>
                <w:sz w:val="24"/>
                <w:szCs w:val="24"/>
                <w:lang w:val="kk-KZ" w:eastAsia="en-US"/>
              </w:rPr>
              <w:t xml:space="preserve"> негізгі дене қозғалыстарын білу, және олар қарапайым дене жаттығуларымен өзара байланысты болып келуі, оларды орындау барысында артық күш түсірулер болмауы тиіс</w:t>
            </w:r>
          </w:p>
          <w:p w:rsidR="00602FC1" w:rsidRPr="004161A2" w:rsidRDefault="00602FC1" w:rsidP="00602FC1">
            <w:pPr>
              <w:spacing w:after="0" w:line="240" w:lineRule="auto"/>
              <w:rPr>
                <w:rFonts w:ascii="Times New Roman" w:hAnsi="Times New Roman" w:cs="Times New Roman"/>
                <w:sz w:val="24"/>
                <w:szCs w:val="24"/>
              </w:rPr>
            </w:pPr>
            <w:r w:rsidRPr="004161A2">
              <w:rPr>
                <w:rFonts w:ascii="Times New Roman" w:hAnsi="Times New Roman" w:cs="Times New Roman"/>
                <w:sz w:val="24"/>
                <w:szCs w:val="24"/>
                <w:lang w:val="kk-KZ"/>
              </w:rPr>
              <w:t>6.3.3.1 дене жаттығуларымен айналысу барысында жарақаттанудың алдын-алу және қарапайым қауіпсіздік ережелерін ұстану</w:t>
            </w:r>
          </w:p>
        </w:tc>
      </w:tr>
      <w:tr w:rsidR="00602FC1" w:rsidRPr="004161A2" w:rsidTr="004161A2">
        <w:tc>
          <w:tcPr>
            <w:tcW w:w="1848" w:type="dxa"/>
            <w:vMerge/>
            <w:shd w:val="clear" w:color="auto" w:fill="auto"/>
          </w:tcPr>
          <w:p w:rsidR="00602FC1" w:rsidRPr="004161A2" w:rsidRDefault="00602FC1" w:rsidP="00602FC1">
            <w:pPr>
              <w:spacing w:after="0" w:line="240" w:lineRule="auto"/>
              <w:rPr>
                <w:rFonts w:ascii="Times New Roman" w:hAnsi="Times New Roman" w:cs="Times New Roman"/>
                <w:sz w:val="24"/>
                <w:szCs w:val="24"/>
              </w:rPr>
            </w:pPr>
          </w:p>
        </w:tc>
        <w:tc>
          <w:tcPr>
            <w:tcW w:w="1843" w:type="dxa"/>
          </w:tcPr>
          <w:p w:rsidR="00602FC1" w:rsidRPr="004161A2" w:rsidRDefault="00602FC1" w:rsidP="00602FC1">
            <w:pPr>
              <w:spacing w:after="0" w:line="240" w:lineRule="auto"/>
              <w:rPr>
                <w:rFonts w:ascii="Times New Roman" w:hAnsi="Times New Roman" w:cs="Times New Roman"/>
                <w:bCs/>
                <w:sz w:val="24"/>
                <w:szCs w:val="24"/>
              </w:rPr>
            </w:pPr>
            <w:r w:rsidRPr="004161A2">
              <w:rPr>
                <w:rFonts w:ascii="Times New Roman" w:hAnsi="Times New Roman" w:cs="Times New Roman"/>
                <w:sz w:val="24"/>
                <w:szCs w:val="24"/>
                <w:lang w:val="kk-KZ"/>
              </w:rPr>
              <w:t>Ойында қиялды дамыту</w:t>
            </w:r>
          </w:p>
        </w:tc>
        <w:tc>
          <w:tcPr>
            <w:tcW w:w="6059" w:type="dxa"/>
            <w:shd w:val="clear" w:color="auto" w:fill="auto"/>
          </w:tcPr>
          <w:p w:rsidR="00602FC1" w:rsidRPr="004161A2" w:rsidRDefault="00602FC1" w:rsidP="00602FC1">
            <w:pPr>
              <w:pStyle w:val="ab"/>
              <w:spacing w:before="0" w:after="0" w:line="240" w:lineRule="auto"/>
              <w:rPr>
                <w:rFonts w:ascii="Times New Roman" w:hAnsi="Times New Roman" w:cs="Times New Roman"/>
                <w:i w:val="0"/>
                <w:lang w:eastAsia="en-US"/>
              </w:rPr>
            </w:pPr>
            <w:r w:rsidRPr="004161A2">
              <w:rPr>
                <w:rFonts w:ascii="Times New Roman" w:hAnsi="Times New Roman" w:cs="Times New Roman"/>
                <w:i w:val="0"/>
              </w:rPr>
              <w:t xml:space="preserve">6.1.2.2 </w:t>
            </w:r>
            <w:r w:rsidRPr="004161A2">
              <w:rPr>
                <w:rFonts w:ascii="Times New Roman" w:hAnsi="Times New Roman" w:cs="Times New Roman"/>
                <w:i w:val="0"/>
                <w:lang w:val="kk-KZ"/>
              </w:rPr>
              <w:t>жекелей қозғалыс тәртібі үшін мұғалімнің көмегімен дене жаттығуларын таңдап алу және жоспарлау</w:t>
            </w:r>
          </w:p>
          <w:p w:rsidR="00602FC1" w:rsidRPr="004161A2" w:rsidRDefault="00602FC1" w:rsidP="00602FC1">
            <w:pPr>
              <w:pStyle w:val="Default"/>
              <w:tabs>
                <w:tab w:val="left" w:pos="41"/>
              </w:tabs>
              <w:rPr>
                <w:rFonts w:ascii="Times New Roman" w:hAnsi="Times New Roman" w:cs="Times New Roman"/>
                <w:i/>
                <w:lang w:val="ru-RU" w:eastAsia="en-US"/>
              </w:rPr>
            </w:pPr>
            <w:r w:rsidRPr="004161A2">
              <w:rPr>
                <w:rFonts w:ascii="Times New Roman" w:hAnsi="Times New Roman" w:cs="Times New Roman"/>
                <w:lang w:val="kk-KZ"/>
              </w:rPr>
              <w:t>6.2.2.4 әртүрлі қозғаыстар мен контекстерге негізделген рөлдер мен олардың айырмашылығын түсіну және түсіндіре алу</w:t>
            </w:r>
          </w:p>
        </w:tc>
      </w:tr>
      <w:tr w:rsidR="00BF2D34" w:rsidRPr="00A15DDF" w:rsidTr="004161A2">
        <w:tc>
          <w:tcPr>
            <w:tcW w:w="1848" w:type="dxa"/>
            <w:vMerge/>
            <w:shd w:val="clear" w:color="auto" w:fill="auto"/>
          </w:tcPr>
          <w:p w:rsidR="00BF2D34" w:rsidRPr="004161A2" w:rsidRDefault="00BF2D34" w:rsidP="00602FC1">
            <w:pPr>
              <w:spacing w:after="0" w:line="240" w:lineRule="auto"/>
              <w:rPr>
                <w:rFonts w:ascii="Times New Roman" w:hAnsi="Times New Roman" w:cs="Times New Roman"/>
                <w:sz w:val="24"/>
                <w:szCs w:val="24"/>
              </w:rPr>
            </w:pPr>
          </w:p>
        </w:tc>
        <w:tc>
          <w:tcPr>
            <w:tcW w:w="1843" w:type="dxa"/>
          </w:tcPr>
          <w:p w:rsidR="00BF2D34" w:rsidRPr="004161A2" w:rsidRDefault="00AA2600" w:rsidP="00602FC1">
            <w:pPr>
              <w:spacing w:after="0" w:line="240" w:lineRule="auto"/>
              <w:rPr>
                <w:rFonts w:ascii="Times New Roman" w:hAnsi="Times New Roman" w:cs="Times New Roman"/>
                <w:bCs/>
                <w:sz w:val="24"/>
                <w:szCs w:val="24"/>
              </w:rPr>
            </w:pPr>
            <w:r w:rsidRPr="004161A2">
              <w:rPr>
                <w:rFonts w:ascii="Times New Roman" w:hAnsi="Times New Roman" w:cs="Times New Roman"/>
                <w:sz w:val="24"/>
                <w:szCs w:val="24"/>
                <w:lang w:val="kk-KZ"/>
              </w:rPr>
              <w:t>Ережелері жеңілдетілген спорттық ойындар</w:t>
            </w:r>
          </w:p>
        </w:tc>
        <w:tc>
          <w:tcPr>
            <w:tcW w:w="6059" w:type="dxa"/>
            <w:shd w:val="clear" w:color="auto" w:fill="auto"/>
          </w:tcPr>
          <w:p w:rsidR="00614FB2" w:rsidRPr="004161A2" w:rsidRDefault="00614FB2" w:rsidP="00602FC1">
            <w:pPr>
              <w:tabs>
                <w:tab w:val="left" w:pos="41"/>
              </w:tabs>
              <w:autoSpaceDE w:val="0"/>
              <w:autoSpaceDN w:val="0"/>
              <w:adjustRightInd w:val="0"/>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eastAsia="en-US"/>
              </w:rPr>
              <w:t>6.2.2.3 ойын және спорттық жарыстарда барысында теріс қылықтар және ашу мен ызаны көрсетпеу керек</w:t>
            </w:r>
            <w:r w:rsidRPr="004161A2">
              <w:rPr>
                <w:rFonts w:ascii="Times New Roman" w:hAnsi="Times New Roman" w:cs="Times New Roman"/>
                <w:sz w:val="24"/>
                <w:szCs w:val="24"/>
              </w:rPr>
              <w:t xml:space="preserve"> </w:t>
            </w:r>
          </w:p>
          <w:p w:rsidR="00BF2D34" w:rsidRPr="004161A2" w:rsidRDefault="00614FB2" w:rsidP="00602FC1">
            <w:pPr>
              <w:tabs>
                <w:tab w:val="left" w:pos="41"/>
              </w:tabs>
              <w:autoSpaceDE w:val="0"/>
              <w:autoSpaceDN w:val="0"/>
              <w:adjustRightInd w:val="0"/>
              <w:spacing w:after="0" w:line="240" w:lineRule="auto"/>
              <w:rPr>
                <w:rFonts w:ascii="Times New Roman" w:hAnsi="Times New Roman" w:cs="Times New Roman"/>
                <w:sz w:val="24"/>
                <w:szCs w:val="24"/>
                <w:lang w:val="kk-KZ" w:eastAsia="en-US"/>
              </w:rPr>
            </w:pPr>
            <w:r w:rsidRPr="004161A2">
              <w:rPr>
                <w:rFonts w:ascii="Times New Roman" w:hAnsi="Times New Roman" w:cs="Times New Roman"/>
                <w:sz w:val="24"/>
                <w:szCs w:val="24"/>
                <w:lang w:val="kk-KZ"/>
              </w:rPr>
              <w:t>6.1.1.2 спорттың бір түрі бойынша мамандануда қозғалыс әрекеттерін техникалық тұрғыдан дұрыс орындау</w:t>
            </w:r>
          </w:p>
        </w:tc>
      </w:tr>
      <w:tr w:rsidR="00BF2D34" w:rsidRPr="004161A2" w:rsidTr="004161A2">
        <w:tc>
          <w:tcPr>
            <w:tcW w:w="9750" w:type="dxa"/>
            <w:gridSpan w:val="3"/>
            <w:shd w:val="clear" w:color="auto" w:fill="auto"/>
          </w:tcPr>
          <w:p w:rsidR="00BF2D34" w:rsidRPr="004161A2" w:rsidRDefault="00167440" w:rsidP="00602FC1">
            <w:pPr>
              <w:pStyle w:val="ab"/>
              <w:spacing w:before="0" w:after="0" w:line="240" w:lineRule="auto"/>
              <w:jc w:val="center"/>
              <w:rPr>
                <w:rFonts w:ascii="Times New Roman" w:hAnsi="Times New Roman" w:cs="Times New Roman"/>
                <w:i w:val="0"/>
                <w:lang w:eastAsia="en-US"/>
              </w:rPr>
            </w:pPr>
            <w:r w:rsidRPr="004161A2">
              <w:rPr>
                <w:rFonts w:ascii="Times New Roman" w:hAnsi="Times New Roman" w:cs="Times New Roman"/>
                <w:i w:val="0"/>
                <w:lang w:eastAsia="en-US"/>
              </w:rPr>
              <w:t>4</w:t>
            </w:r>
            <w:r w:rsidRPr="004161A2">
              <w:rPr>
                <w:rFonts w:ascii="Times New Roman" w:hAnsi="Times New Roman" w:cs="Times New Roman"/>
                <w:i w:val="0"/>
                <w:lang w:val="kk-KZ" w:eastAsia="en-US"/>
              </w:rPr>
              <w:t>-</w:t>
            </w:r>
            <w:r w:rsidR="00CB0C01" w:rsidRPr="004161A2">
              <w:rPr>
                <w:rFonts w:ascii="Times New Roman" w:hAnsi="Times New Roman" w:cs="Times New Roman"/>
                <w:i w:val="0"/>
                <w:lang w:val="kk-KZ" w:eastAsia="en-US"/>
              </w:rPr>
              <w:t>тоқсан</w:t>
            </w:r>
          </w:p>
        </w:tc>
      </w:tr>
      <w:tr w:rsidR="00BF2D34" w:rsidRPr="00A15DDF" w:rsidTr="004161A2">
        <w:tc>
          <w:tcPr>
            <w:tcW w:w="1848" w:type="dxa"/>
            <w:vMerge w:val="restart"/>
            <w:shd w:val="clear" w:color="auto" w:fill="auto"/>
          </w:tcPr>
          <w:p w:rsidR="00BF2D34" w:rsidRPr="004161A2" w:rsidRDefault="00AA2600" w:rsidP="00602FC1">
            <w:pPr>
              <w:spacing w:after="0" w:line="240" w:lineRule="auto"/>
              <w:rPr>
                <w:rFonts w:ascii="Times New Roman" w:hAnsi="Times New Roman" w:cs="Times New Roman"/>
                <w:sz w:val="24"/>
                <w:szCs w:val="24"/>
              </w:rPr>
            </w:pPr>
            <w:r w:rsidRPr="004161A2">
              <w:rPr>
                <w:rFonts w:ascii="Times New Roman" w:hAnsi="Times New Roman" w:cs="Times New Roman"/>
                <w:bCs/>
                <w:sz w:val="24"/>
                <w:szCs w:val="24"/>
                <w:lang w:val="kk-KZ"/>
              </w:rPr>
              <w:t>Әрекеттесу ойындары</w:t>
            </w:r>
            <w:r w:rsidR="00F658D2" w:rsidRPr="004161A2">
              <w:rPr>
                <w:rFonts w:ascii="Times New Roman" w:hAnsi="Times New Roman" w:cs="Times New Roman"/>
                <w:bCs/>
                <w:sz w:val="24"/>
                <w:szCs w:val="24"/>
                <w:lang w:val="kk-KZ"/>
              </w:rPr>
              <w:t xml:space="preserve"> </w:t>
            </w:r>
          </w:p>
        </w:tc>
        <w:tc>
          <w:tcPr>
            <w:tcW w:w="1843" w:type="dxa"/>
          </w:tcPr>
          <w:p w:rsidR="00AA2600" w:rsidRPr="004161A2" w:rsidRDefault="00731853" w:rsidP="00602FC1">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ҚТ</w:t>
            </w:r>
            <w:r w:rsidR="00AA2600" w:rsidRPr="004161A2">
              <w:rPr>
                <w:rFonts w:ascii="Times New Roman" w:hAnsi="Times New Roman" w:cs="Times New Roman"/>
                <w:sz w:val="24"/>
                <w:szCs w:val="24"/>
                <w:lang w:val="kk-KZ"/>
              </w:rPr>
              <w:t xml:space="preserve"> </w:t>
            </w:r>
          </w:p>
          <w:p w:rsidR="00BF2D34" w:rsidRPr="004161A2" w:rsidRDefault="00AA2600" w:rsidP="00602FC1">
            <w:pPr>
              <w:spacing w:after="0" w:line="240" w:lineRule="auto"/>
              <w:rPr>
                <w:rFonts w:ascii="Times New Roman" w:hAnsi="Times New Roman" w:cs="Times New Roman"/>
                <w:sz w:val="24"/>
                <w:szCs w:val="24"/>
              </w:rPr>
            </w:pPr>
            <w:r w:rsidRPr="004161A2">
              <w:rPr>
                <w:rFonts w:ascii="Times New Roman" w:hAnsi="Times New Roman" w:cs="Times New Roman"/>
                <w:bCs/>
                <w:sz w:val="24"/>
                <w:szCs w:val="24"/>
                <w:lang w:val="kk-KZ"/>
              </w:rPr>
              <w:t>Ойын арқылы шығармашылық қабілеттіліктер</w:t>
            </w:r>
          </w:p>
        </w:tc>
        <w:tc>
          <w:tcPr>
            <w:tcW w:w="6059" w:type="dxa"/>
            <w:shd w:val="clear" w:color="auto" w:fill="auto"/>
          </w:tcPr>
          <w:p w:rsidR="00614FB2" w:rsidRPr="004161A2" w:rsidRDefault="00614FB2" w:rsidP="00602FC1">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rPr>
              <w:t>6.1.1.3</w:t>
            </w:r>
            <w:r w:rsidRPr="004161A2">
              <w:rPr>
                <w:rFonts w:ascii="Times New Roman" w:hAnsi="Times New Roman" w:cs="Times New Roman"/>
                <w:sz w:val="24"/>
                <w:szCs w:val="24"/>
                <w:lang w:val="kk-KZ"/>
              </w:rPr>
              <w:t xml:space="preserve"> мұғалімнің жетекшілігімен негізгі дене қабілеттерін дамыту бойынша сабақтар өткізу, дене сымбаты мен дене бітімін түзеу </w:t>
            </w:r>
          </w:p>
          <w:p w:rsidR="00BF2D34" w:rsidRPr="004161A2" w:rsidRDefault="00BF2D34" w:rsidP="00602FC1">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eastAsia="en-GB"/>
              </w:rPr>
              <w:t xml:space="preserve">6.3.2.2 </w:t>
            </w:r>
            <w:r w:rsidR="004161A2" w:rsidRPr="004161A2">
              <w:rPr>
                <w:rFonts w:ascii="Times New Roman" w:hAnsi="Times New Roman" w:cs="Times New Roman"/>
                <w:sz w:val="24"/>
                <w:szCs w:val="24"/>
                <w:lang w:val="kk-KZ" w:eastAsia="en-GB"/>
              </w:rPr>
              <w:t>қалыпқа келтіру техникасы және оларды орындау және денені алдын-ала дайындаудың негізгі компоненттерінің организмге ықпалын түсіндіре алу</w:t>
            </w:r>
          </w:p>
        </w:tc>
      </w:tr>
      <w:tr w:rsidR="00BF2D34" w:rsidRPr="004161A2" w:rsidTr="004161A2">
        <w:tc>
          <w:tcPr>
            <w:tcW w:w="1848" w:type="dxa"/>
            <w:vMerge/>
            <w:shd w:val="clear" w:color="auto" w:fill="auto"/>
          </w:tcPr>
          <w:p w:rsidR="00BF2D34" w:rsidRPr="004161A2" w:rsidRDefault="00BF2D34" w:rsidP="00602FC1">
            <w:pPr>
              <w:spacing w:after="0" w:line="240" w:lineRule="auto"/>
              <w:rPr>
                <w:rFonts w:ascii="Times New Roman" w:hAnsi="Times New Roman" w:cs="Times New Roman"/>
                <w:bCs/>
                <w:sz w:val="24"/>
                <w:szCs w:val="24"/>
                <w:lang w:val="kk-KZ"/>
              </w:rPr>
            </w:pPr>
          </w:p>
        </w:tc>
        <w:tc>
          <w:tcPr>
            <w:tcW w:w="1843" w:type="dxa"/>
          </w:tcPr>
          <w:p w:rsidR="00BF2D34" w:rsidRPr="004161A2" w:rsidRDefault="00AA2600" w:rsidP="00602FC1">
            <w:pPr>
              <w:spacing w:after="0" w:line="240" w:lineRule="auto"/>
              <w:rPr>
                <w:rFonts w:ascii="Times New Roman" w:hAnsi="Times New Roman" w:cs="Times New Roman"/>
                <w:bCs/>
                <w:sz w:val="24"/>
                <w:szCs w:val="24"/>
              </w:rPr>
            </w:pPr>
            <w:r w:rsidRPr="004161A2">
              <w:rPr>
                <w:rFonts w:ascii="Times New Roman" w:hAnsi="Times New Roman" w:cs="Times New Roman"/>
                <w:bCs/>
                <w:sz w:val="24"/>
                <w:szCs w:val="24"/>
                <w:lang w:val="kk-KZ"/>
              </w:rPr>
              <w:t>Ойыдар үшін шығармашылық идеялар</w:t>
            </w:r>
          </w:p>
        </w:tc>
        <w:tc>
          <w:tcPr>
            <w:tcW w:w="6059" w:type="dxa"/>
            <w:shd w:val="clear" w:color="auto" w:fill="auto"/>
          </w:tcPr>
          <w:p w:rsidR="00BF2D34" w:rsidRPr="004161A2" w:rsidRDefault="00614FB2" w:rsidP="00602FC1">
            <w:pPr>
              <w:pStyle w:val="Default"/>
              <w:tabs>
                <w:tab w:val="left" w:pos="41"/>
              </w:tabs>
              <w:rPr>
                <w:rFonts w:ascii="Times New Roman" w:hAnsi="Times New Roman" w:cs="Times New Roman"/>
                <w:color w:val="auto"/>
                <w:lang w:val="ru-RU" w:eastAsia="en-US"/>
              </w:rPr>
            </w:pPr>
            <w:r w:rsidRPr="004161A2">
              <w:rPr>
                <w:rFonts w:ascii="Times New Roman" w:hAnsi="Times New Roman" w:cs="Times New Roman"/>
                <w:lang w:val="ru-RU" w:eastAsia="en-US"/>
              </w:rPr>
              <w:t xml:space="preserve">6.2.2.1 </w:t>
            </w:r>
            <w:r w:rsidRPr="004161A2">
              <w:rPr>
                <w:rFonts w:ascii="Times New Roman" w:hAnsi="Times New Roman" w:cs="Times New Roman"/>
                <w:lang w:val="kk-KZ" w:eastAsia="en-US"/>
              </w:rPr>
              <w:t>ойын кезінде алдымен жаттығуларды мұғалімнің нұсқаулығымен орындау, жарысу және төрешілік етудің ережелерін білу</w:t>
            </w:r>
          </w:p>
        </w:tc>
      </w:tr>
      <w:tr w:rsidR="00BF2D34" w:rsidRPr="004161A2" w:rsidTr="004161A2">
        <w:tc>
          <w:tcPr>
            <w:tcW w:w="1848" w:type="dxa"/>
            <w:vMerge/>
            <w:shd w:val="clear" w:color="auto" w:fill="auto"/>
          </w:tcPr>
          <w:p w:rsidR="00BF2D34" w:rsidRPr="004161A2" w:rsidRDefault="00BF2D34" w:rsidP="00602FC1">
            <w:pPr>
              <w:spacing w:after="0" w:line="240" w:lineRule="auto"/>
              <w:rPr>
                <w:rFonts w:ascii="Times New Roman" w:hAnsi="Times New Roman" w:cs="Times New Roman"/>
                <w:bCs/>
                <w:sz w:val="24"/>
                <w:szCs w:val="24"/>
              </w:rPr>
            </w:pPr>
          </w:p>
        </w:tc>
        <w:tc>
          <w:tcPr>
            <w:tcW w:w="1843" w:type="dxa"/>
          </w:tcPr>
          <w:p w:rsidR="00BF2D34" w:rsidRPr="004161A2" w:rsidRDefault="00AA2600" w:rsidP="00602FC1">
            <w:pPr>
              <w:spacing w:after="0" w:line="240" w:lineRule="auto"/>
              <w:rPr>
                <w:rFonts w:ascii="Times New Roman" w:hAnsi="Times New Roman" w:cs="Times New Roman"/>
                <w:sz w:val="24"/>
                <w:szCs w:val="24"/>
              </w:rPr>
            </w:pPr>
            <w:r w:rsidRPr="004161A2">
              <w:rPr>
                <w:rFonts w:ascii="Times New Roman" w:hAnsi="Times New Roman" w:cs="Times New Roman"/>
                <w:sz w:val="24"/>
                <w:szCs w:val="24"/>
                <w:lang w:val="kk-KZ"/>
              </w:rPr>
              <w:t>Түрлендірілген ойындар (доппен)</w:t>
            </w:r>
          </w:p>
        </w:tc>
        <w:tc>
          <w:tcPr>
            <w:tcW w:w="6059" w:type="dxa"/>
            <w:shd w:val="clear" w:color="auto" w:fill="auto"/>
          </w:tcPr>
          <w:p w:rsidR="00BF2D34" w:rsidRPr="004161A2" w:rsidRDefault="00614FB2" w:rsidP="00602FC1">
            <w:pPr>
              <w:widowControl w:val="0"/>
              <w:spacing w:after="0" w:line="240" w:lineRule="auto"/>
              <w:rPr>
                <w:rFonts w:ascii="Times New Roman" w:hAnsi="Times New Roman" w:cs="Times New Roman"/>
                <w:sz w:val="24"/>
                <w:szCs w:val="24"/>
                <w:lang w:eastAsia="en-US"/>
              </w:rPr>
            </w:pPr>
            <w:r w:rsidRPr="004161A2">
              <w:rPr>
                <w:rFonts w:ascii="Times New Roman" w:hAnsi="Times New Roman" w:cs="Times New Roman"/>
                <w:sz w:val="24"/>
                <w:szCs w:val="24"/>
                <w:lang w:eastAsia="en-US"/>
              </w:rPr>
              <w:t xml:space="preserve">6.2.2.1 </w:t>
            </w:r>
            <w:r w:rsidRPr="004161A2">
              <w:rPr>
                <w:rFonts w:ascii="Times New Roman" w:hAnsi="Times New Roman" w:cs="Times New Roman"/>
                <w:sz w:val="24"/>
                <w:szCs w:val="24"/>
                <w:lang w:val="kk-KZ" w:eastAsia="en-US"/>
              </w:rPr>
              <w:t>ойын кезінде алдымен жаттығуларды мұғалімнің нұсқаулығымен орындау, жарысу және төрешілік етудің ережелерін білу</w:t>
            </w:r>
          </w:p>
        </w:tc>
      </w:tr>
      <w:tr w:rsidR="00BF2D34" w:rsidRPr="004161A2" w:rsidTr="004161A2">
        <w:tc>
          <w:tcPr>
            <w:tcW w:w="1848" w:type="dxa"/>
            <w:vMerge/>
            <w:shd w:val="clear" w:color="auto" w:fill="auto"/>
          </w:tcPr>
          <w:p w:rsidR="00BF2D34" w:rsidRPr="004161A2" w:rsidRDefault="00BF2D34" w:rsidP="00602FC1">
            <w:pPr>
              <w:spacing w:after="0" w:line="240" w:lineRule="auto"/>
              <w:rPr>
                <w:rFonts w:ascii="Times New Roman" w:hAnsi="Times New Roman" w:cs="Times New Roman"/>
                <w:bCs/>
                <w:sz w:val="24"/>
                <w:szCs w:val="24"/>
              </w:rPr>
            </w:pPr>
          </w:p>
        </w:tc>
        <w:tc>
          <w:tcPr>
            <w:tcW w:w="1843" w:type="dxa"/>
          </w:tcPr>
          <w:p w:rsidR="00BF2D34" w:rsidRPr="004161A2" w:rsidRDefault="00AA2600" w:rsidP="00602FC1">
            <w:pPr>
              <w:spacing w:after="0" w:line="240" w:lineRule="auto"/>
              <w:rPr>
                <w:rFonts w:ascii="Times New Roman" w:hAnsi="Times New Roman" w:cs="Times New Roman"/>
                <w:sz w:val="24"/>
                <w:szCs w:val="24"/>
              </w:rPr>
            </w:pPr>
            <w:r w:rsidRPr="004161A2">
              <w:rPr>
                <w:rFonts w:ascii="Times New Roman" w:hAnsi="Times New Roman" w:cs="Times New Roman"/>
                <w:sz w:val="24"/>
                <w:szCs w:val="24"/>
                <w:lang w:val="kk-KZ"/>
              </w:rPr>
              <w:t>Ойын</w:t>
            </w:r>
            <w:r w:rsidR="00C407BE" w:rsidRPr="004161A2">
              <w:rPr>
                <w:rFonts w:ascii="Times New Roman" w:hAnsi="Times New Roman" w:cs="Times New Roman"/>
                <w:sz w:val="24"/>
                <w:szCs w:val="24"/>
                <w:lang w:val="kk-KZ"/>
              </w:rPr>
              <w:t xml:space="preserve">дағы </w:t>
            </w:r>
            <w:r w:rsidRPr="004161A2">
              <w:rPr>
                <w:rFonts w:ascii="Times New Roman" w:hAnsi="Times New Roman" w:cs="Times New Roman"/>
                <w:sz w:val="24"/>
                <w:szCs w:val="24"/>
                <w:lang w:val="kk-KZ"/>
              </w:rPr>
              <w:t>командалық әрекеттер</w:t>
            </w:r>
          </w:p>
        </w:tc>
        <w:tc>
          <w:tcPr>
            <w:tcW w:w="6059" w:type="dxa"/>
            <w:shd w:val="clear" w:color="auto" w:fill="auto"/>
          </w:tcPr>
          <w:p w:rsidR="00BF2D34" w:rsidRPr="004161A2" w:rsidRDefault="00614FB2" w:rsidP="00602FC1">
            <w:pPr>
              <w:widowControl w:val="0"/>
              <w:spacing w:after="0" w:line="240" w:lineRule="auto"/>
              <w:rPr>
                <w:rFonts w:ascii="Times New Roman" w:hAnsi="Times New Roman" w:cs="Times New Roman"/>
                <w:sz w:val="24"/>
                <w:szCs w:val="24"/>
                <w:lang w:eastAsia="en-US"/>
              </w:rPr>
            </w:pPr>
            <w:r w:rsidRPr="004161A2">
              <w:rPr>
                <w:rFonts w:ascii="Times New Roman" w:hAnsi="Times New Roman" w:cs="Times New Roman"/>
                <w:sz w:val="24"/>
                <w:szCs w:val="24"/>
                <w:lang w:val="kk-KZ" w:eastAsia="en-US"/>
              </w:rPr>
              <w:t xml:space="preserve">6.2.2.2 ойын барысында бірге </w:t>
            </w:r>
            <w:r w:rsidR="00F75D29" w:rsidRPr="004161A2">
              <w:rPr>
                <w:rFonts w:ascii="Times New Roman" w:hAnsi="Times New Roman" w:cs="Times New Roman"/>
                <w:sz w:val="24"/>
                <w:szCs w:val="24"/>
                <w:lang w:val="kk-KZ" w:eastAsia="en-US"/>
              </w:rPr>
              <w:t>ойнап</w:t>
            </w:r>
            <w:r w:rsidR="00F658D2" w:rsidRPr="004161A2">
              <w:rPr>
                <w:rFonts w:ascii="Times New Roman" w:hAnsi="Times New Roman" w:cs="Times New Roman"/>
                <w:sz w:val="24"/>
                <w:szCs w:val="24"/>
                <w:lang w:val="kk-KZ" w:eastAsia="en-US"/>
              </w:rPr>
              <w:t xml:space="preserve"> </w:t>
            </w:r>
            <w:r w:rsidRPr="004161A2">
              <w:rPr>
                <w:rFonts w:ascii="Times New Roman" w:hAnsi="Times New Roman" w:cs="Times New Roman"/>
                <w:sz w:val="24"/>
                <w:szCs w:val="24"/>
                <w:lang w:val="kk-KZ" w:eastAsia="en-US"/>
              </w:rPr>
              <w:t>жүрген адамдарға құрметпен қарау</w:t>
            </w:r>
          </w:p>
        </w:tc>
      </w:tr>
      <w:tr w:rsidR="00BF2D34" w:rsidRPr="004161A2" w:rsidTr="004161A2">
        <w:tc>
          <w:tcPr>
            <w:tcW w:w="1848" w:type="dxa"/>
            <w:vMerge w:val="restart"/>
            <w:shd w:val="clear" w:color="auto" w:fill="auto"/>
          </w:tcPr>
          <w:p w:rsidR="00BF2D34" w:rsidRPr="004161A2" w:rsidRDefault="00AA2600" w:rsidP="00602FC1">
            <w:pPr>
              <w:spacing w:after="0" w:line="240" w:lineRule="auto"/>
              <w:rPr>
                <w:rFonts w:ascii="Times New Roman" w:hAnsi="Times New Roman" w:cs="Times New Roman"/>
                <w:sz w:val="24"/>
                <w:szCs w:val="24"/>
                <w:lang w:val="kk-KZ"/>
              </w:rPr>
            </w:pPr>
            <w:r w:rsidRPr="004161A2">
              <w:rPr>
                <w:rFonts w:ascii="Times New Roman" w:hAnsi="Times New Roman" w:cs="Times New Roman"/>
                <w:bCs/>
                <w:sz w:val="24"/>
                <w:szCs w:val="24"/>
                <w:lang w:val="kk-KZ" w:eastAsia="en-GB"/>
              </w:rPr>
              <w:lastRenderedPageBreak/>
              <w:t>Денсаулық туралы білім және тәжірибе арқылы дағдылану</w:t>
            </w:r>
            <w:r w:rsidR="00F658D2" w:rsidRPr="004161A2">
              <w:rPr>
                <w:rFonts w:ascii="Times New Roman" w:hAnsi="Times New Roman" w:cs="Times New Roman"/>
                <w:bCs/>
                <w:sz w:val="24"/>
                <w:szCs w:val="24"/>
                <w:lang w:val="kk-KZ" w:eastAsia="en-GB"/>
              </w:rPr>
              <w:t xml:space="preserve"> </w:t>
            </w:r>
          </w:p>
        </w:tc>
        <w:tc>
          <w:tcPr>
            <w:tcW w:w="1843" w:type="dxa"/>
          </w:tcPr>
          <w:p w:rsidR="00BF2D34" w:rsidRPr="004161A2" w:rsidRDefault="00AA2600" w:rsidP="00602FC1">
            <w:pPr>
              <w:spacing w:after="0" w:line="240" w:lineRule="auto"/>
              <w:rPr>
                <w:rFonts w:ascii="Times New Roman" w:hAnsi="Times New Roman" w:cs="Times New Roman"/>
                <w:sz w:val="24"/>
                <w:szCs w:val="24"/>
              </w:rPr>
            </w:pPr>
            <w:r w:rsidRPr="004161A2">
              <w:rPr>
                <w:rFonts w:ascii="Times New Roman" w:hAnsi="Times New Roman" w:cs="Times New Roman"/>
                <w:sz w:val="24"/>
                <w:szCs w:val="24"/>
                <w:lang w:val="kk-KZ"/>
              </w:rPr>
              <w:t>Таза ауада дене шынықтыру әрекеті</w:t>
            </w:r>
            <w:r w:rsidR="00F658D2" w:rsidRPr="004161A2">
              <w:rPr>
                <w:rFonts w:ascii="Times New Roman" w:hAnsi="Times New Roman" w:cs="Times New Roman"/>
                <w:sz w:val="24"/>
                <w:szCs w:val="24"/>
                <w:lang w:val="kk-KZ"/>
              </w:rPr>
              <w:t xml:space="preserve"> </w:t>
            </w:r>
          </w:p>
        </w:tc>
        <w:tc>
          <w:tcPr>
            <w:tcW w:w="6059" w:type="dxa"/>
            <w:tcBorders>
              <w:bottom w:val="single" w:sz="4" w:space="0" w:color="auto"/>
            </w:tcBorders>
            <w:shd w:val="clear" w:color="auto" w:fill="auto"/>
          </w:tcPr>
          <w:p w:rsidR="00BF2D34" w:rsidRPr="004161A2" w:rsidRDefault="00A41885" w:rsidP="00602FC1">
            <w:pPr>
              <w:widowControl w:val="0"/>
              <w:spacing w:after="0" w:line="240" w:lineRule="auto"/>
              <w:rPr>
                <w:rFonts w:ascii="Times New Roman" w:eastAsia="Times-Roman" w:hAnsi="Times New Roman" w:cs="Times New Roman"/>
                <w:sz w:val="24"/>
                <w:szCs w:val="24"/>
                <w:lang w:eastAsia="en-US"/>
              </w:rPr>
            </w:pPr>
            <w:r w:rsidRPr="004161A2">
              <w:rPr>
                <w:rFonts w:ascii="Times New Roman" w:hAnsi="Times New Roman" w:cs="Times New Roman"/>
                <w:sz w:val="24"/>
                <w:szCs w:val="24"/>
                <w:lang w:val="kk-KZ"/>
              </w:rPr>
              <w:t>6.3.1.3 дене жаттығуларын орындау кезінде организмдегі өзгерістерді анықтау, дене қысымын өлшей алу, жүректің жиырылу жиілігін санау</w:t>
            </w:r>
          </w:p>
        </w:tc>
      </w:tr>
      <w:tr w:rsidR="00602FC1" w:rsidRPr="00A15DDF" w:rsidTr="004161A2">
        <w:tc>
          <w:tcPr>
            <w:tcW w:w="1848" w:type="dxa"/>
            <w:vMerge/>
            <w:shd w:val="clear" w:color="auto" w:fill="auto"/>
          </w:tcPr>
          <w:p w:rsidR="00602FC1" w:rsidRPr="004161A2" w:rsidRDefault="00602FC1" w:rsidP="00602FC1">
            <w:pPr>
              <w:spacing w:after="0" w:line="240" w:lineRule="auto"/>
              <w:rPr>
                <w:rFonts w:ascii="Times New Roman" w:hAnsi="Times New Roman" w:cs="Times New Roman"/>
                <w:sz w:val="24"/>
                <w:szCs w:val="24"/>
                <w:lang w:val="kk-KZ"/>
              </w:rPr>
            </w:pPr>
          </w:p>
        </w:tc>
        <w:tc>
          <w:tcPr>
            <w:tcW w:w="1843" w:type="dxa"/>
          </w:tcPr>
          <w:p w:rsidR="00602FC1" w:rsidRPr="004161A2" w:rsidRDefault="00602FC1" w:rsidP="00602FC1">
            <w:pPr>
              <w:spacing w:after="0" w:line="240" w:lineRule="auto"/>
              <w:rPr>
                <w:rFonts w:ascii="Times New Roman" w:hAnsi="Times New Roman" w:cs="Times New Roman"/>
                <w:bCs/>
                <w:sz w:val="24"/>
                <w:szCs w:val="24"/>
                <w:lang w:val="kk-KZ"/>
              </w:rPr>
            </w:pPr>
            <w:r w:rsidRPr="004161A2">
              <w:rPr>
                <w:rFonts w:ascii="Times New Roman" w:hAnsi="Times New Roman" w:cs="Times New Roman"/>
                <w:sz w:val="24"/>
                <w:szCs w:val="24"/>
                <w:lang w:val="kk-KZ"/>
              </w:rPr>
              <w:t>Ойын қозғалыстар қатары арқылы денсаулықтың компоненттері</w:t>
            </w:r>
          </w:p>
        </w:tc>
        <w:tc>
          <w:tcPr>
            <w:tcW w:w="6059" w:type="dxa"/>
            <w:shd w:val="clear" w:color="auto" w:fill="auto"/>
          </w:tcPr>
          <w:p w:rsidR="00602FC1" w:rsidRPr="004161A2" w:rsidRDefault="00602FC1" w:rsidP="00602FC1">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6.3.1.4 жаттығулар қатарын орындау барынысындағы қиындықтар мен тәуекелдер</w:t>
            </w:r>
          </w:p>
          <w:p w:rsidR="00602FC1" w:rsidRPr="004161A2" w:rsidRDefault="00602FC1" w:rsidP="00602FC1">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6.3.2.1 қ</w:t>
            </w:r>
            <w:r w:rsidRPr="004161A2">
              <w:rPr>
                <w:rFonts w:ascii="Times New Roman" w:eastAsia="Times New Roman" w:hAnsi="Times New Roman" w:cs="Times New Roman"/>
                <w:sz w:val="24"/>
                <w:szCs w:val="24"/>
                <w:lang w:val="kk-KZ"/>
              </w:rPr>
              <w:t>оғамда өзін-өзі ұстау ережелері мен дене мәдениетін игеру негізіндегі</w:t>
            </w:r>
            <w:r w:rsidR="00F658D2" w:rsidRPr="004161A2">
              <w:rPr>
                <w:rFonts w:ascii="Times New Roman" w:eastAsia="Times New Roman" w:hAnsi="Times New Roman" w:cs="Times New Roman"/>
                <w:sz w:val="24"/>
                <w:szCs w:val="24"/>
                <w:lang w:val="kk-KZ"/>
              </w:rPr>
              <w:t xml:space="preserve"> </w:t>
            </w:r>
            <w:r w:rsidRPr="004161A2">
              <w:rPr>
                <w:rFonts w:ascii="Times New Roman" w:eastAsia="Times New Roman" w:hAnsi="Times New Roman" w:cs="Times New Roman"/>
                <w:sz w:val="24"/>
                <w:szCs w:val="24"/>
                <w:lang w:val="kk-KZ"/>
              </w:rPr>
              <w:t>әлеуметтік қолданыстағы қызметтер мен тәсілдерді ұйымдастыру барысындағы қиындықтарды анықтай алу</w:t>
            </w:r>
          </w:p>
        </w:tc>
      </w:tr>
      <w:tr w:rsidR="00602FC1" w:rsidRPr="004161A2" w:rsidTr="004161A2">
        <w:tc>
          <w:tcPr>
            <w:tcW w:w="1848" w:type="dxa"/>
            <w:vMerge/>
            <w:shd w:val="clear" w:color="auto" w:fill="auto"/>
          </w:tcPr>
          <w:p w:rsidR="00602FC1" w:rsidRPr="004161A2" w:rsidRDefault="00602FC1" w:rsidP="00602FC1">
            <w:pPr>
              <w:spacing w:after="0" w:line="240" w:lineRule="auto"/>
              <w:rPr>
                <w:rFonts w:ascii="Times New Roman" w:hAnsi="Times New Roman" w:cs="Times New Roman"/>
                <w:sz w:val="24"/>
                <w:szCs w:val="24"/>
                <w:lang w:val="kk-KZ"/>
              </w:rPr>
            </w:pPr>
          </w:p>
        </w:tc>
        <w:tc>
          <w:tcPr>
            <w:tcW w:w="1843" w:type="dxa"/>
          </w:tcPr>
          <w:p w:rsidR="00602FC1" w:rsidRPr="004161A2" w:rsidRDefault="00602FC1" w:rsidP="00602FC1">
            <w:pPr>
              <w:spacing w:after="0" w:line="240" w:lineRule="auto"/>
              <w:rPr>
                <w:rFonts w:ascii="Times New Roman" w:hAnsi="Times New Roman" w:cs="Times New Roman"/>
                <w:sz w:val="24"/>
                <w:szCs w:val="24"/>
              </w:rPr>
            </w:pPr>
            <w:r w:rsidRPr="004161A2">
              <w:rPr>
                <w:rFonts w:ascii="Times New Roman" w:hAnsi="Times New Roman" w:cs="Times New Roman"/>
                <w:sz w:val="24"/>
                <w:szCs w:val="24"/>
                <w:lang w:val="kk-KZ"/>
              </w:rPr>
              <w:t>Жылдамдылық, күш және ептілік</w:t>
            </w:r>
          </w:p>
        </w:tc>
        <w:tc>
          <w:tcPr>
            <w:tcW w:w="6059" w:type="dxa"/>
            <w:shd w:val="clear" w:color="auto" w:fill="auto"/>
          </w:tcPr>
          <w:p w:rsidR="00602FC1" w:rsidRPr="004161A2" w:rsidRDefault="00602FC1" w:rsidP="00602FC1">
            <w:pPr>
              <w:pStyle w:val="ac"/>
              <w:spacing w:before="0" w:after="0"/>
              <w:jc w:val="left"/>
              <w:rPr>
                <w:sz w:val="24"/>
                <w:szCs w:val="24"/>
              </w:rPr>
            </w:pPr>
            <w:r w:rsidRPr="004161A2">
              <w:rPr>
                <w:sz w:val="24"/>
                <w:szCs w:val="24"/>
              </w:rPr>
              <w:t xml:space="preserve">6.1.3.2 </w:t>
            </w:r>
            <w:r w:rsidRPr="004161A2">
              <w:rPr>
                <w:sz w:val="24"/>
                <w:szCs w:val="24"/>
                <w:lang w:val="kk-KZ"/>
              </w:rPr>
              <w:t>дәлдеу арқылы допты алысқа лақтыра алу</w:t>
            </w:r>
          </w:p>
          <w:p w:rsidR="00602FC1" w:rsidRPr="004161A2" w:rsidRDefault="00602FC1" w:rsidP="00602FC1">
            <w:pPr>
              <w:spacing w:after="0" w:line="240" w:lineRule="auto"/>
              <w:rPr>
                <w:rFonts w:ascii="Times New Roman" w:hAnsi="Times New Roman" w:cs="Times New Roman"/>
                <w:sz w:val="24"/>
                <w:szCs w:val="24"/>
              </w:rPr>
            </w:pPr>
            <w:r w:rsidRPr="004161A2">
              <w:rPr>
                <w:rFonts w:ascii="Times New Roman" w:hAnsi="Times New Roman" w:cs="Times New Roman"/>
                <w:color w:val="1A171B"/>
                <w:sz w:val="24"/>
                <w:szCs w:val="24"/>
                <w:lang w:val="kk-KZ"/>
              </w:rPr>
              <w:t xml:space="preserve">6.3.4.1 </w:t>
            </w:r>
            <w:r w:rsidRPr="004161A2">
              <w:rPr>
                <w:rFonts w:ascii="Times New Roman" w:hAnsi="Times New Roman" w:cs="Times New Roman"/>
                <w:sz w:val="24"/>
                <w:szCs w:val="24"/>
                <w:lang w:val="kk-KZ"/>
              </w:rPr>
              <w:t>«дене мәдениеті», «күн тәртібі» туралы қарапайым түсініктерді кеңейту</w:t>
            </w:r>
          </w:p>
        </w:tc>
      </w:tr>
      <w:tr w:rsidR="00602FC1" w:rsidRPr="004161A2" w:rsidTr="004161A2">
        <w:tc>
          <w:tcPr>
            <w:tcW w:w="1848" w:type="dxa"/>
            <w:vMerge/>
            <w:shd w:val="clear" w:color="auto" w:fill="auto"/>
          </w:tcPr>
          <w:p w:rsidR="00602FC1" w:rsidRPr="004161A2" w:rsidRDefault="00602FC1" w:rsidP="00602FC1">
            <w:pPr>
              <w:spacing w:after="0" w:line="240" w:lineRule="auto"/>
              <w:rPr>
                <w:rFonts w:ascii="Times New Roman" w:hAnsi="Times New Roman" w:cs="Times New Roman"/>
                <w:sz w:val="24"/>
                <w:szCs w:val="24"/>
                <w:lang w:val="kk-KZ"/>
              </w:rPr>
            </w:pPr>
          </w:p>
        </w:tc>
        <w:tc>
          <w:tcPr>
            <w:tcW w:w="1843" w:type="dxa"/>
          </w:tcPr>
          <w:p w:rsidR="00602FC1" w:rsidRPr="004161A2" w:rsidRDefault="00602FC1" w:rsidP="00602FC1">
            <w:pPr>
              <w:spacing w:after="0" w:line="240" w:lineRule="auto"/>
              <w:rPr>
                <w:rFonts w:ascii="Times New Roman" w:hAnsi="Times New Roman" w:cs="Times New Roman"/>
                <w:sz w:val="24"/>
                <w:szCs w:val="24"/>
              </w:rPr>
            </w:pPr>
            <w:r w:rsidRPr="004161A2">
              <w:rPr>
                <w:rFonts w:ascii="Times New Roman" w:hAnsi="Times New Roman" w:cs="Times New Roman"/>
                <w:bCs/>
                <w:sz w:val="24"/>
                <w:szCs w:val="24"/>
                <w:lang w:val="kk-KZ"/>
              </w:rPr>
              <w:t>Денсаулықты нығайту ойындары мен эстафеталар</w:t>
            </w:r>
            <w:r w:rsidR="00F658D2" w:rsidRPr="004161A2">
              <w:rPr>
                <w:rFonts w:ascii="Times New Roman" w:hAnsi="Times New Roman" w:cs="Times New Roman"/>
                <w:bCs/>
                <w:sz w:val="24"/>
                <w:szCs w:val="24"/>
                <w:lang w:val="kk-KZ"/>
              </w:rPr>
              <w:t xml:space="preserve"> </w:t>
            </w:r>
          </w:p>
        </w:tc>
        <w:tc>
          <w:tcPr>
            <w:tcW w:w="6059" w:type="dxa"/>
            <w:shd w:val="clear" w:color="auto" w:fill="auto"/>
          </w:tcPr>
          <w:p w:rsidR="00602FC1" w:rsidRPr="004161A2" w:rsidRDefault="00602FC1" w:rsidP="00602FC1">
            <w:pPr>
              <w:spacing w:after="0" w:line="240" w:lineRule="auto"/>
              <w:rPr>
                <w:rFonts w:ascii="Times New Roman" w:hAnsi="Times New Roman" w:cs="Times New Roman"/>
                <w:sz w:val="24"/>
                <w:szCs w:val="24"/>
              </w:rPr>
            </w:pPr>
            <w:r w:rsidRPr="004161A2">
              <w:rPr>
                <w:rFonts w:ascii="Times New Roman" w:eastAsia="Times New Roman" w:hAnsi="Times New Roman" w:cs="Times New Roman"/>
                <w:sz w:val="24"/>
                <w:szCs w:val="24"/>
                <w:lang w:eastAsia="en-US"/>
              </w:rPr>
              <w:t>6.1.2.3</w:t>
            </w:r>
            <w:r w:rsidRPr="004161A2">
              <w:rPr>
                <w:rFonts w:ascii="Times New Roman" w:eastAsia="Times New Roman" w:hAnsi="Times New Roman" w:cs="Times New Roman"/>
                <w:sz w:val="24"/>
                <w:szCs w:val="24"/>
                <w:lang w:val="kk-KZ" w:eastAsia="en-US"/>
              </w:rPr>
              <w:t xml:space="preserve"> бұлшықеттерді босаңсытатын жаттығуларға ұқсас жаттығуларды орындай алу</w:t>
            </w:r>
          </w:p>
          <w:p w:rsidR="00602FC1" w:rsidRPr="004161A2" w:rsidRDefault="00602FC1" w:rsidP="00602FC1">
            <w:pPr>
              <w:spacing w:after="0" w:line="240" w:lineRule="auto"/>
              <w:rPr>
                <w:rFonts w:ascii="Times New Roman" w:hAnsi="Times New Roman" w:cs="Times New Roman"/>
                <w:sz w:val="24"/>
                <w:szCs w:val="24"/>
              </w:rPr>
            </w:pPr>
            <w:r w:rsidRPr="004161A2">
              <w:rPr>
                <w:rFonts w:ascii="Times New Roman" w:hAnsi="Times New Roman" w:cs="Times New Roman"/>
                <w:sz w:val="24"/>
                <w:szCs w:val="24"/>
                <w:lang w:val="kk-KZ"/>
              </w:rPr>
              <w:t>6.3.1.4 жаттығулар қатарын орындау барынысындағы қиындықтар мен тәуекелдер</w:t>
            </w:r>
          </w:p>
          <w:p w:rsidR="00602FC1" w:rsidRPr="004161A2" w:rsidRDefault="00602FC1" w:rsidP="00602FC1">
            <w:pPr>
              <w:spacing w:after="0" w:line="240" w:lineRule="auto"/>
              <w:rPr>
                <w:rFonts w:ascii="Times New Roman" w:hAnsi="Times New Roman" w:cs="Times New Roman"/>
                <w:sz w:val="24"/>
                <w:szCs w:val="24"/>
              </w:rPr>
            </w:pPr>
            <w:r w:rsidRPr="004161A2">
              <w:rPr>
                <w:rFonts w:ascii="Times New Roman" w:hAnsi="Times New Roman" w:cs="Times New Roman"/>
                <w:sz w:val="24"/>
                <w:szCs w:val="24"/>
                <w:lang w:val="kk-KZ"/>
              </w:rPr>
              <w:t>6.3.4.2 денені шынықтыру сабақтары, дене мәдениетіне бөлінетін уақыт, таңғы жаттығулардың маңыздылығу туралы түсініктерге ие болу</w:t>
            </w:r>
          </w:p>
        </w:tc>
      </w:tr>
    </w:tbl>
    <w:p w:rsidR="00BF2D34" w:rsidRPr="004161A2" w:rsidRDefault="00BF2D34" w:rsidP="00BF2D34">
      <w:pPr>
        <w:widowControl w:val="0"/>
        <w:spacing w:after="0" w:line="240" w:lineRule="auto"/>
        <w:ind w:firstLine="709"/>
        <w:jc w:val="both"/>
        <w:rPr>
          <w:rFonts w:ascii="Times New Roman" w:eastAsia="Times New Roman" w:hAnsi="Times New Roman" w:cs="Times New Roman"/>
          <w:sz w:val="24"/>
          <w:szCs w:val="24"/>
        </w:rPr>
      </w:pPr>
    </w:p>
    <w:p w:rsidR="00BF2D34" w:rsidRPr="004161A2" w:rsidRDefault="00167440" w:rsidP="00BF2D34">
      <w:pPr>
        <w:widowControl w:val="0"/>
        <w:spacing w:after="0" w:line="240" w:lineRule="auto"/>
        <w:ind w:firstLine="709"/>
        <w:jc w:val="both"/>
        <w:rPr>
          <w:rFonts w:ascii="Times New Roman" w:eastAsia="Times New Roman" w:hAnsi="Times New Roman" w:cs="Times New Roman"/>
          <w:sz w:val="24"/>
          <w:szCs w:val="24"/>
        </w:rPr>
      </w:pPr>
      <w:r w:rsidRPr="004161A2">
        <w:rPr>
          <w:rFonts w:ascii="Times New Roman" w:eastAsia="Times New Roman" w:hAnsi="Times New Roman" w:cs="Times New Roman"/>
          <w:sz w:val="24"/>
          <w:szCs w:val="24"/>
        </w:rPr>
        <w:t>3) 7</w:t>
      </w:r>
      <w:r w:rsidRPr="004161A2">
        <w:rPr>
          <w:rFonts w:ascii="Times New Roman" w:eastAsia="Times New Roman" w:hAnsi="Times New Roman" w:cs="Times New Roman"/>
          <w:sz w:val="24"/>
          <w:szCs w:val="24"/>
          <w:lang w:val="kk-KZ"/>
        </w:rPr>
        <w:t>-</w:t>
      </w:r>
      <w:r w:rsidR="00AA2600" w:rsidRPr="004161A2">
        <w:rPr>
          <w:rFonts w:ascii="Times New Roman" w:eastAsia="Times New Roman" w:hAnsi="Times New Roman" w:cs="Times New Roman"/>
          <w:sz w:val="24"/>
          <w:szCs w:val="24"/>
          <w:lang w:val="kk-KZ"/>
        </w:rPr>
        <w:t>сынып</w:t>
      </w:r>
      <w:r w:rsidR="00BF2D34" w:rsidRPr="004161A2">
        <w:rPr>
          <w:rFonts w:ascii="Times New Roman" w:eastAsia="Times New Roman" w:hAnsi="Times New Roman" w:cs="Times New Roman"/>
          <w:sz w:val="24"/>
          <w:szCs w:val="24"/>
        </w:rPr>
        <w:t>:</w:t>
      </w:r>
    </w:p>
    <w:p w:rsidR="00BF2D34" w:rsidRPr="004161A2" w:rsidRDefault="00D85E72" w:rsidP="00BF2D34">
      <w:pPr>
        <w:widowControl w:val="0"/>
        <w:spacing w:after="0" w:line="240" w:lineRule="auto"/>
        <w:ind w:firstLine="709"/>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en-US"/>
        </w:rPr>
        <w:t>3</w:t>
      </w:r>
      <w:r w:rsidR="00AA2600" w:rsidRPr="004161A2">
        <w:rPr>
          <w:rFonts w:ascii="Times New Roman" w:eastAsia="Times New Roman" w:hAnsi="Times New Roman" w:cs="Times New Roman"/>
          <w:sz w:val="24"/>
          <w:szCs w:val="24"/>
          <w:lang w:val="kk-KZ"/>
        </w:rPr>
        <w:t>-кесте</w:t>
      </w:r>
    </w:p>
    <w:p w:rsidR="00167440" w:rsidRPr="004161A2" w:rsidRDefault="00167440" w:rsidP="00BF2D34">
      <w:pPr>
        <w:widowControl w:val="0"/>
        <w:spacing w:after="0" w:line="240" w:lineRule="auto"/>
        <w:ind w:firstLine="709"/>
        <w:jc w:val="both"/>
        <w:rPr>
          <w:rFonts w:ascii="Times New Roman" w:eastAsia="Times New Roman" w:hAnsi="Times New Roman" w:cs="Times New Roman"/>
          <w:sz w:val="24"/>
          <w:szCs w:val="24"/>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tblCellMar>
        <w:tblLook w:val="0000" w:firstRow="0" w:lastRow="0" w:firstColumn="0" w:lastColumn="0" w:noHBand="0" w:noVBand="0"/>
      </w:tblPr>
      <w:tblGrid>
        <w:gridCol w:w="1848"/>
        <w:gridCol w:w="1843"/>
        <w:gridCol w:w="6059"/>
      </w:tblGrid>
      <w:tr w:rsidR="00AA2600" w:rsidRPr="004161A2" w:rsidTr="004161A2">
        <w:tc>
          <w:tcPr>
            <w:tcW w:w="1848" w:type="dxa"/>
            <w:shd w:val="clear" w:color="auto" w:fill="auto"/>
          </w:tcPr>
          <w:p w:rsidR="00AA2600" w:rsidRPr="004161A2" w:rsidRDefault="00AA2600" w:rsidP="008800E4">
            <w:pPr>
              <w:spacing w:after="0" w:line="240" w:lineRule="auto"/>
              <w:jc w:val="center"/>
              <w:rPr>
                <w:rFonts w:ascii="Times New Roman" w:hAnsi="Times New Roman" w:cs="Times New Roman"/>
                <w:sz w:val="24"/>
                <w:szCs w:val="24"/>
                <w:lang w:val="kk-KZ"/>
              </w:rPr>
            </w:pPr>
            <w:r w:rsidRPr="004161A2">
              <w:rPr>
                <w:rFonts w:ascii="Times New Roman" w:hAnsi="Times New Roman" w:cs="Times New Roman"/>
                <w:sz w:val="24"/>
                <w:szCs w:val="24"/>
                <w:lang w:val="kk-KZ"/>
              </w:rPr>
              <w:t>Ұзақ мерзімді жоспар бөлімі</w:t>
            </w:r>
          </w:p>
        </w:tc>
        <w:tc>
          <w:tcPr>
            <w:tcW w:w="1843" w:type="dxa"/>
          </w:tcPr>
          <w:p w:rsidR="00AA2600" w:rsidRPr="004161A2" w:rsidRDefault="00AA2600" w:rsidP="008800E4">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Ұзақ мерзімді жоспар бөлімінің мазмұны</w:t>
            </w:r>
          </w:p>
        </w:tc>
        <w:tc>
          <w:tcPr>
            <w:tcW w:w="6059" w:type="dxa"/>
            <w:shd w:val="clear" w:color="auto" w:fill="auto"/>
          </w:tcPr>
          <w:p w:rsidR="00AA2600" w:rsidRPr="004161A2" w:rsidRDefault="00AA2600" w:rsidP="008800E4">
            <w:pPr>
              <w:spacing w:after="0" w:line="240" w:lineRule="auto"/>
              <w:jc w:val="center"/>
              <w:rPr>
                <w:rFonts w:ascii="Times New Roman" w:hAnsi="Times New Roman" w:cs="Times New Roman"/>
                <w:sz w:val="24"/>
                <w:szCs w:val="24"/>
                <w:lang w:val="kk-KZ"/>
              </w:rPr>
            </w:pPr>
            <w:r w:rsidRPr="004161A2">
              <w:rPr>
                <w:rFonts w:ascii="Times New Roman" w:hAnsi="Times New Roman" w:cs="Times New Roman"/>
                <w:sz w:val="24"/>
                <w:szCs w:val="24"/>
                <w:lang w:val="kk-KZ"/>
              </w:rPr>
              <w:t>Оқу мақсаттары</w:t>
            </w:r>
          </w:p>
        </w:tc>
      </w:tr>
      <w:tr w:rsidR="00BF2D34" w:rsidRPr="004161A2" w:rsidTr="004161A2">
        <w:tc>
          <w:tcPr>
            <w:tcW w:w="9750" w:type="dxa"/>
            <w:gridSpan w:val="3"/>
            <w:shd w:val="clear" w:color="auto" w:fill="auto"/>
          </w:tcPr>
          <w:p w:rsidR="00BF2D34" w:rsidRPr="004161A2" w:rsidRDefault="00167440" w:rsidP="008800E4">
            <w:pPr>
              <w:spacing w:after="0" w:line="240" w:lineRule="auto"/>
              <w:jc w:val="center"/>
              <w:rPr>
                <w:rFonts w:ascii="Times New Roman" w:hAnsi="Times New Roman" w:cs="Times New Roman"/>
                <w:sz w:val="24"/>
                <w:szCs w:val="24"/>
              </w:rPr>
            </w:pPr>
            <w:r w:rsidRPr="004161A2">
              <w:rPr>
                <w:rFonts w:ascii="Times New Roman" w:hAnsi="Times New Roman" w:cs="Times New Roman"/>
                <w:sz w:val="24"/>
                <w:szCs w:val="24"/>
              </w:rPr>
              <w:t>1</w:t>
            </w:r>
            <w:r w:rsidRPr="004161A2">
              <w:rPr>
                <w:rFonts w:ascii="Times New Roman" w:hAnsi="Times New Roman" w:cs="Times New Roman"/>
                <w:sz w:val="24"/>
                <w:szCs w:val="24"/>
                <w:lang w:val="kk-KZ"/>
              </w:rPr>
              <w:t>-</w:t>
            </w:r>
            <w:r w:rsidR="00CB0C01" w:rsidRPr="004161A2">
              <w:rPr>
                <w:rFonts w:ascii="Times New Roman" w:hAnsi="Times New Roman" w:cs="Times New Roman"/>
                <w:sz w:val="24"/>
                <w:szCs w:val="24"/>
                <w:lang w:val="kk-KZ" w:eastAsia="en-US"/>
              </w:rPr>
              <w:t>тоқсан</w:t>
            </w:r>
          </w:p>
        </w:tc>
      </w:tr>
      <w:tr w:rsidR="00CB0C01" w:rsidRPr="00A15DDF" w:rsidTr="004161A2">
        <w:tc>
          <w:tcPr>
            <w:tcW w:w="1848" w:type="dxa"/>
            <w:vMerge w:val="restart"/>
            <w:shd w:val="clear" w:color="auto" w:fill="auto"/>
          </w:tcPr>
          <w:p w:rsidR="00CB0C01" w:rsidRPr="004161A2" w:rsidRDefault="00CB0C01" w:rsidP="008800E4">
            <w:pPr>
              <w:suppressAutoHyphens w:val="0"/>
              <w:autoSpaceDE w:val="0"/>
              <w:autoSpaceDN w:val="0"/>
              <w:adjustRightInd w:val="0"/>
              <w:spacing w:after="0" w:line="240" w:lineRule="auto"/>
              <w:rPr>
                <w:rFonts w:ascii="Times New Roman" w:eastAsia="Times New Roman" w:hAnsi="Times New Roman" w:cs="Times New Roman"/>
                <w:bCs/>
                <w:kern w:val="0"/>
                <w:sz w:val="24"/>
                <w:szCs w:val="24"/>
                <w:lang w:val="kk-KZ"/>
              </w:rPr>
            </w:pPr>
            <w:r w:rsidRPr="004161A2">
              <w:rPr>
                <w:rFonts w:ascii="Times New Roman" w:eastAsia="Times New Roman" w:hAnsi="Times New Roman" w:cs="Times New Roman"/>
                <w:bCs/>
                <w:kern w:val="0"/>
                <w:sz w:val="24"/>
                <w:szCs w:val="24"/>
                <w:lang w:val="kk-KZ"/>
              </w:rPr>
              <w:t>Жүгіру, секіру және лақтыру дағдыларын жақсарту</w:t>
            </w:r>
          </w:p>
          <w:p w:rsidR="00CB0C01" w:rsidRPr="004161A2" w:rsidRDefault="00CB0C01" w:rsidP="008800E4">
            <w:pPr>
              <w:spacing w:after="0" w:line="240" w:lineRule="auto"/>
              <w:rPr>
                <w:rFonts w:ascii="Times New Roman" w:hAnsi="Times New Roman" w:cs="Times New Roman"/>
                <w:sz w:val="24"/>
                <w:szCs w:val="24"/>
                <w:lang w:val="kk-KZ"/>
              </w:rPr>
            </w:pPr>
          </w:p>
        </w:tc>
        <w:tc>
          <w:tcPr>
            <w:tcW w:w="1843" w:type="dxa"/>
          </w:tcPr>
          <w:p w:rsidR="00CB0C01" w:rsidRPr="004161A2" w:rsidRDefault="00731853" w:rsidP="00D149F6">
            <w:pPr>
              <w:spacing w:after="0" w:line="240" w:lineRule="auto"/>
              <w:rPr>
                <w:rFonts w:ascii="Times New Roman" w:hAnsi="Times New Roman" w:cs="Times New Roman"/>
                <w:bCs/>
                <w:sz w:val="24"/>
                <w:szCs w:val="24"/>
                <w:lang w:val="kk-KZ"/>
              </w:rPr>
            </w:pPr>
            <w:r>
              <w:rPr>
                <w:rFonts w:ascii="Times New Roman" w:hAnsi="Times New Roman" w:cs="Times New Roman"/>
                <w:sz w:val="24"/>
                <w:szCs w:val="24"/>
                <w:lang w:val="kk-KZ"/>
              </w:rPr>
              <w:t>ҚТ</w:t>
            </w:r>
            <w:r w:rsidR="00CB0C01" w:rsidRPr="004161A2">
              <w:rPr>
                <w:rFonts w:ascii="Times New Roman" w:hAnsi="Times New Roman" w:cs="Times New Roman"/>
                <w:sz w:val="24"/>
                <w:szCs w:val="24"/>
                <w:lang w:val="kk-KZ"/>
              </w:rPr>
              <w:t>. Жалпы сергітуді жасау арқылы</w:t>
            </w:r>
            <w:r w:rsidR="00F658D2" w:rsidRPr="004161A2">
              <w:rPr>
                <w:rFonts w:ascii="Times New Roman" w:hAnsi="Times New Roman" w:cs="Times New Roman"/>
                <w:sz w:val="24"/>
                <w:szCs w:val="24"/>
                <w:lang w:val="kk-KZ"/>
              </w:rPr>
              <w:t xml:space="preserve"> </w:t>
            </w:r>
            <w:r w:rsidR="00CB0C01" w:rsidRPr="004161A2">
              <w:rPr>
                <w:rFonts w:ascii="Times New Roman" w:hAnsi="Times New Roman" w:cs="Times New Roman"/>
                <w:sz w:val="24"/>
                <w:szCs w:val="24"/>
                <w:lang w:val="kk-KZ"/>
              </w:rPr>
              <w:t xml:space="preserve">дене туралы білімді меңгеру </w:t>
            </w:r>
          </w:p>
        </w:tc>
        <w:tc>
          <w:tcPr>
            <w:tcW w:w="6059" w:type="dxa"/>
            <w:tcBorders>
              <w:bottom w:val="nil"/>
            </w:tcBorders>
            <w:shd w:val="clear" w:color="auto" w:fill="auto"/>
          </w:tcPr>
          <w:p w:rsidR="00CB0C01" w:rsidRPr="004161A2" w:rsidRDefault="00CB0C01" w:rsidP="00CB0C01">
            <w:pPr>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rPr>
              <w:t xml:space="preserve">7.3.3.1 дене жаттығуларымен айналысу барысында жарақаттанудың алдын-алу және қарапайым қауіпсіздік ережелері дағдыларына ие болу </w:t>
            </w:r>
          </w:p>
          <w:p w:rsidR="00167440" w:rsidRPr="004161A2" w:rsidRDefault="00CB0C01" w:rsidP="00CB0C01">
            <w:pPr>
              <w:pStyle w:val="ab"/>
              <w:spacing w:before="0" w:after="0" w:line="240" w:lineRule="auto"/>
              <w:rPr>
                <w:rFonts w:ascii="Times New Roman" w:hAnsi="Times New Roman" w:cs="Times New Roman"/>
                <w:i w:val="0"/>
                <w:lang w:val="kk-KZ" w:eastAsia="en-US"/>
              </w:rPr>
            </w:pPr>
            <w:r w:rsidRPr="004161A2">
              <w:rPr>
                <w:rFonts w:ascii="Times New Roman" w:hAnsi="Times New Roman" w:cs="Times New Roman"/>
                <w:i w:val="0"/>
                <w:lang w:val="kk-KZ" w:eastAsia="en-US"/>
              </w:rPr>
              <w:t xml:space="preserve">7.2.1.1 негізгі қозғалыс дағдыларын түсіну және жақсарту, оларды бір-бірімен өзара дербес түрде байаныстыра білу, қажетсіз қозғалыстардың пайда болуының алдын-алу және оларды алып тастау </w:t>
            </w:r>
          </w:p>
          <w:p w:rsidR="00CB0C01" w:rsidRPr="004161A2" w:rsidRDefault="00CB0C01" w:rsidP="00CB0C01">
            <w:pPr>
              <w:pStyle w:val="ab"/>
              <w:spacing w:before="0" w:after="0" w:line="240" w:lineRule="auto"/>
              <w:rPr>
                <w:rFonts w:ascii="Times New Roman" w:hAnsi="Times New Roman" w:cs="Times New Roman"/>
                <w:i w:val="0"/>
                <w:lang w:val="kk-KZ"/>
              </w:rPr>
            </w:pPr>
            <w:r w:rsidRPr="004161A2">
              <w:rPr>
                <w:rFonts w:ascii="Times New Roman" w:eastAsia="Times New Roman" w:hAnsi="Times New Roman" w:cs="Times New Roman"/>
                <w:i w:val="0"/>
                <w:lang w:val="kk-KZ" w:eastAsia="en-US"/>
              </w:rPr>
              <w:t>7.1.2.3</w:t>
            </w:r>
            <w:r w:rsidRPr="004161A2">
              <w:rPr>
                <w:rFonts w:ascii="Times New Roman" w:eastAsia="Times New Roman" w:hAnsi="Times New Roman" w:cs="Times New Roman"/>
                <w:lang w:val="kk-KZ" w:eastAsia="en-US"/>
              </w:rPr>
              <w:t xml:space="preserve"> </w:t>
            </w:r>
            <w:r w:rsidRPr="004161A2">
              <w:rPr>
                <w:rFonts w:ascii="Times New Roman" w:eastAsia="Times New Roman" w:hAnsi="Times New Roman" w:cs="Times New Roman"/>
                <w:i w:val="0"/>
                <w:lang w:val="kk-KZ" w:eastAsia="en-US"/>
              </w:rPr>
              <w:t xml:space="preserve">бұлшықеттерді босаңсытатын жаттығуларды нұсқаулықпен орындау </w:t>
            </w:r>
          </w:p>
        </w:tc>
      </w:tr>
      <w:tr w:rsidR="00CB0C01" w:rsidRPr="00A15DDF" w:rsidTr="004161A2">
        <w:tc>
          <w:tcPr>
            <w:tcW w:w="1848" w:type="dxa"/>
            <w:vMerge/>
            <w:shd w:val="clear" w:color="auto" w:fill="auto"/>
          </w:tcPr>
          <w:p w:rsidR="00CB0C01" w:rsidRPr="004161A2" w:rsidRDefault="00CB0C01" w:rsidP="008800E4">
            <w:pPr>
              <w:spacing w:after="0" w:line="240" w:lineRule="auto"/>
              <w:rPr>
                <w:rFonts w:ascii="Times New Roman" w:hAnsi="Times New Roman" w:cs="Times New Roman"/>
                <w:sz w:val="24"/>
                <w:szCs w:val="24"/>
                <w:lang w:val="kk-KZ"/>
              </w:rPr>
            </w:pPr>
          </w:p>
        </w:tc>
        <w:tc>
          <w:tcPr>
            <w:tcW w:w="1843" w:type="dxa"/>
            <w:vMerge w:val="restart"/>
          </w:tcPr>
          <w:p w:rsidR="00CB0C01" w:rsidRPr="004161A2" w:rsidRDefault="00CB0C01" w:rsidP="00D149F6">
            <w:pPr>
              <w:suppressAutoHyphens w:val="0"/>
              <w:autoSpaceDE w:val="0"/>
              <w:autoSpaceDN w:val="0"/>
              <w:adjustRightInd w:val="0"/>
              <w:spacing w:after="0" w:line="240" w:lineRule="auto"/>
              <w:rPr>
                <w:rFonts w:ascii="Times New Roman" w:eastAsia="Times New Roman" w:hAnsi="Times New Roman" w:cs="Times New Roman"/>
                <w:kern w:val="0"/>
                <w:sz w:val="24"/>
                <w:szCs w:val="24"/>
                <w:lang w:val="kk-KZ"/>
              </w:rPr>
            </w:pPr>
            <w:r w:rsidRPr="004161A2">
              <w:rPr>
                <w:rFonts w:ascii="Times New Roman" w:eastAsia="Times New Roman" w:hAnsi="Times New Roman" w:cs="Times New Roman"/>
                <w:kern w:val="0"/>
                <w:sz w:val="24"/>
                <w:szCs w:val="24"/>
                <w:lang w:val="kk-KZ"/>
              </w:rPr>
              <w:t>Сергіту жаттығуларын қайта қарау. Жүгіру дағдыларын кеңейту</w:t>
            </w:r>
          </w:p>
        </w:tc>
        <w:tc>
          <w:tcPr>
            <w:tcW w:w="6059" w:type="dxa"/>
            <w:tcBorders>
              <w:bottom w:val="nil"/>
            </w:tcBorders>
            <w:shd w:val="clear" w:color="auto" w:fill="auto"/>
          </w:tcPr>
          <w:p w:rsidR="00CB0C01" w:rsidRPr="004161A2" w:rsidRDefault="00CB0C01" w:rsidP="00CB0C01">
            <w:pPr>
              <w:spacing w:after="0" w:line="240" w:lineRule="auto"/>
              <w:rPr>
                <w:rFonts w:ascii="Times New Roman" w:hAnsi="Times New Roman" w:cs="Times New Roman"/>
                <w:kern w:val="2"/>
                <w:sz w:val="24"/>
                <w:szCs w:val="24"/>
                <w:lang w:val="kk-KZ"/>
              </w:rPr>
            </w:pPr>
            <w:r w:rsidRPr="004161A2">
              <w:rPr>
                <w:rFonts w:ascii="Times New Roman" w:eastAsia="Times New Roman" w:hAnsi="Times New Roman" w:cs="Times New Roman"/>
                <w:sz w:val="24"/>
                <w:szCs w:val="24"/>
                <w:lang w:val="kk-KZ" w:eastAsia="en-US"/>
              </w:rPr>
              <w:t xml:space="preserve">7.1.2.2 жекелей қозғалыс тәртібі үшін дене жаттығуларын дербес орындау </w:t>
            </w:r>
          </w:p>
        </w:tc>
      </w:tr>
      <w:tr w:rsidR="00CB0C01" w:rsidRPr="00A15DDF" w:rsidTr="004161A2">
        <w:tc>
          <w:tcPr>
            <w:tcW w:w="1848" w:type="dxa"/>
            <w:vMerge/>
            <w:shd w:val="clear" w:color="auto" w:fill="auto"/>
          </w:tcPr>
          <w:p w:rsidR="00CB0C01" w:rsidRPr="004161A2" w:rsidRDefault="00CB0C01" w:rsidP="008800E4">
            <w:pPr>
              <w:spacing w:after="0" w:line="240" w:lineRule="auto"/>
              <w:rPr>
                <w:rFonts w:ascii="Times New Roman" w:hAnsi="Times New Roman" w:cs="Times New Roman"/>
                <w:sz w:val="24"/>
                <w:szCs w:val="24"/>
                <w:lang w:val="kk-KZ"/>
              </w:rPr>
            </w:pPr>
          </w:p>
        </w:tc>
        <w:tc>
          <w:tcPr>
            <w:tcW w:w="1843" w:type="dxa"/>
            <w:vMerge/>
          </w:tcPr>
          <w:p w:rsidR="00CB0C01" w:rsidRPr="004161A2" w:rsidRDefault="00CB0C01" w:rsidP="008800E4">
            <w:pPr>
              <w:spacing w:after="0" w:line="240" w:lineRule="auto"/>
              <w:rPr>
                <w:rFonts w:ascii="Times New Roman" w:hAnsi="Times New Roman" w:cs="Times New Roman"/>
                <w:sz w:val="24"/>
                <w:szCs w:val="24"/>
                <w:lang w:val="kk-KZ"/>
              </w:rPr>
            </w:pPr>
          </w:p>
        </w:tc>
        <w:tc>
          <w:tcPr>
            <w:tcW w:w="6059" w:type="dxa"/>
            <w:tcBorders>
              <w:top w:val="nil"/>
              <w:bottom w:val="single" w:sz="4" w:space="0" w:color="auto"/>
            </w:tcBorders>
            <w:shd w:val="clear" w:color="auto" w:fill="auto"/>
          </w:tcPr>
          <w:p w:rsidR="00CB0C01" w:rsidRPr="004161A2" w:rsidRDefault="00CB0C01" w:rsidP="00CB0C01">
            <w:pPr>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rPr>
              <w:t xml:space="preserve">7.3.4.1 </w:t>
            </w:r>
            <w:r w:rsidRPr="004161A2">
              <w:rPr>
                <w:rFonts w:ascii="Times New Roman" w:hAnsi="Times New Roman" w:cs="Times New Roman"/>
                <w:color w:val="1A171B"/>
                <w:sz w:val="24"/>
                <w:szCs w:val="24"/>
                <w:lang w:val="kk-KZ"/>
              </w:rPr>
              <w:t>к</w:t>
            </w:r>
            <w:r w:rsidRPr="004161A2">
              <w:rPr>
                <w:rFonts w:ascii="Times New Roman" w:hAnsi="Times New Roman" w:cs="Times New Roman"/>
                <w:sz w:val="24"/>
                <w:szCs w:val="24"/>
                <w:lang w:val="kk-KZ"/>
              </w:rPr>
              <w:t xml:space="preserve">үн тәртібіне жоспарлау және оған жаттығуды қосу </w:t>
            </w:r>
          </w:p>
          <w:p w:rsidR="00CB0C01" w:rsidRPr="004161A2" w:rsidRDefault="00CB0C01" w:rsidP="00CB0C01">
            <w:pPr>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eastAsia="en-US"/>
              </w:rPr>
              <w:t>7.2.1.1 негізгі қозғалыс дағдыларын түсіну және жақсарту, оларды бір-бірімен өзара дербес түрде байаныстыра білу, қажетсіз қозғалыстардың пайда болуының алдын-алу және оларды алып тастау</w:t>
            </w:r>
            <w:r w:rsidRPr="004161A2">
              <w:rPr>
                <w:rFonts w:ascii="Times New Roman" w:hAnsi="Times New Roman" w:cs="Times New Roman"/>
                <w:i/>
                <w:sz w:val="24"/>
                <w:szCs w:val="24"/>
                <w:lang w:val="kk-KZ" w:eastAsia="en-US"/>
              </w:rPr>
              <w:t xml:space="preserve"> </w:t>
            </w:r>
          </w:p>
        </w:tc>
      </w:tr>
      <w:tr w:rsidR="00CB0C01" w:rsidRPr="00A15DDF" w:rsidTr="004161A2">
        <w:tc>
          <w:tcPr>
            <w:tcW w:w="1848" w:type="dxa"/>
            <w:vMerge/>
            <w:shd w:val="clear" w:color="auto" w:fill="auto"/>
          </w:tcPr>
          <w:p w:rsidR="00CB0C01" w:rsidRPr="004161A2" w:rsidRDefault="00CB0C01" w:rsidP="008800E4">
            <w:pPr>
              <w:spacing w:after="0" w:line="240" w:lineRule="auto"/>
              <w:rPr>
                <w:rFonts w:ascii="Times New Roman" w:hAnsi="Times New Roman" w:cs="Times New Roman"/>
                <w:sz w:val="24"/>
                <w:szCs w:val="24"/>
                <w:lang w:val="kk-KZ"/>
              </w:rPr>
            </w:pPr>
          </w:p>
        </w:tc>
        <w:tc>
          <w:tcPr>
            <w:tcW w:w="1843" w:type="dxa"/>
            <w:vMerge w:val="restart"/>
          </w:tcPr>
          <w:p w:rsidR="00CB0C01" w:rsidRPr="004161A2" w:rsidRDefault="00CB0C01" w:rsidP="00D149F6">
            <w:pPr>
              <w:suppressAutoHyphens w:val="0"/>
              <w:autoSpaceDE w:val="0"/>
              <w:autoSpaceDN w:val="0"/>
              <w:adjustRightInd w:val="0"/>
              <w:spacing w:after="0" w:line="240" w:lineRule="auto"/>
              <w:rPr>
                <w:rFonts w:ascii="Times New Roman" w:hAnsi="Times New Roman" w:cs="Times New Roman"/>
                <w:sz w:val="24"/>
                <w:szCs w:val="24"/>
                <w:lang w:val="kk-KZ"/>
              </w:rPr>
            </w:pPr>
            <w:r w:rsidRPr="004161A2">
              <w:rPr>
                <w:rFonts w:ascii="Times New Roman" w:eastAsia="Times New Roman" w:hAnsi="Times New Roman" w:cs="Times New Roman"/>
                <w:kern w:val="0"/>
                <w:sz w:val="24"/>
                <w:szCs w:val="24"/>
                <w:lang w:val="kk-KZ"/>
              </w:rPr>
              <w:t xml:space="preserve">Жарыс жаттығуларын жасау арқылы секіру мен лақтыру </w:t>
            </w:r>
            <w:r w:rsidRPr="004161A2">
              <w:rPr>
                <w:rFonts w:ascii="Times New Roman" w:eastAsia="Times New Roman" w:hAnsi="Times New Roman" w:cs="Times New Roman"/>
                <w:kern w:val="0"/>
                <w:sz w:val="24"/>
                <w:szCs w:val="24"/>
                <w:lang w:val="kk-KZ"/>
              </w:rPr>
              <w:lastRenderedPageBreak/>
              <w:t>дағдыларын күшейту және</w:t>
            </w:r>
            <w:r w:rsidR="00F658D2" w:rsidRPr="004161A2">
              <w:rPr>
                <w:rFonts w:ascii="Times New Roman" w:eastAsia="Times New Roman" w:hAnsi="Times New Roman" w:cs="Times New Roman"/>
                <w:kern w:val="0"/>
                <w:sz w:val="24"/>
                <w:szCs w:val="24"/>
                <w:lang w:val="kk-KZ"/>
              </w:rPr>
              <w:t xml:space="preserve"> </w:t>
            </w:r>
            <w:r w:rsidRPr="004161A2">
              <w:rPr>
                <w:rFonts w:ascii="Times New Roman" w:eastAsia="Times New Roman" w:hAnsi="Times New Roman" w:cs="Times New Roman"/>
                <w:kern w:val="0"/>
                <w:sz w:val="24"/>
                <w:szCs w:val="24"/>
                <w:lang w:val="kk-KZ"/>
              </w:rPr>
              <w:t xml:space="preserve">қайталау </w:t>
            </w:r>
          </w:p>
        </w:tc>
        <w:tc>
          <w:tcPr>
            <w:tcW w:w="6059" w:type="dxa"/>
            <w:tcBorders>
              <w:bottom w:val="nil"/>
            </w:tcBorders>
            <w:shd w:val="clear" w:color="auto" w:fill="auto"/>
          </w:tcPr>
          <w:p w:rsidR="00CB0C01" w:rsidRPr="004161A2" w:rsidRDefault="00CB0C01" w:rsidP="00CB0C01">
            <w:pPr>
              <w:pStyle w:val="ac"/>
              <w:spacing w:before="0" w:after="0"/>
              <w:jc w:val="left"/>
              <w:rPr>
                <w:rFonts w:eastAsia="Arial"/>
                <w:kern w:val="2"/>
                <w:sz w:val="24"/>
                <w:szCs w:val="24"/>
                <w:lang w:val="kk-KZ" w:eastAsia="en-US"/>
              </w:rPr>
            </w:pPr>
            <w:r w:rsidRPr="004161A2">
              <w:rPr>
                <w:rFonts w:eastAsia="Arial"/>
                <w:sz w:val="24"/>
                <w:szCs w:val="24"/>
                <w:lang w:val="kk-KZ" w:eastAsia="en-US"/>
              </w:rPr>
              <w:lastRenderedPageBreak/>
              <w:t>7.1.3.3</w:t>
            </w:r>
            <w:r w:rsidRPr="004161A2">
              <w:rPr>
                <w:sz w:val="24"/>
                <w:szCs w:val="24"/>
                <w:lang w:val="kk-KZ"/>
              </w:rPr>
              <w:t xml:space="preserve"> </w:t>
            </w:r>
            <w:r w:rsidR="004161A2">
              <w:rPr>
                <w:sz w:val="24"/>
                <w:szCs w:val="24"/>
                <w:lang w:val="kk-KZ"/>
              </w:rPr>
              <w:t>ұзақтыққа</w:t>
            </w:r>
            <w:r w:rsidRPr="004161A2">
              <w:rPr>
                <w:sz w:val="24"/>
                <w:szCs w:val="24"/>
                <w:lang w:val="kk-KZ"/>
              </w:rPr>
              <w:t xml:space="preserve"> және биіктікке секірудің әртүрлі тәсілдерін игеру және орындау</w:t>
            </w:r>
            <w:r w:rsidRPr="004161A2">
              <w:rPr>
                <w:rFonts w:eastAsia="Arial"/>
                <w:sz w:val="24"/>
                <w:szCs w:val="24"/>
                <w:lang w:val="kk-KZ" w:eastAsia="en-US"/>
              </w:rPr>
              <w:t xml:space="preserve"> </w:t>
            </w:r>
          </w:p>
          <w:p w:rsidR="00CB0C01" w:rsidRPr="004161A2" w:rsidRDefault="00CB0C01" w:rsidP="00CB0C01">
            <w:pPr>
              <w:pStyle w:val="ac"/>
              <w:spacing w:before="0" w:after="0"/>
              <w:jc w:val="left"/>
              <w:rPr>
                <w:sz w:val="24"/>
                <w:szCs w:val="24"/>
                <w:lang w:val="kk-KZ"/>
              </w:rPr>
            </w:pPr>
            <w:r w:rsidRPr="004161A2">
              <w:rPr>
                <w:rFonts w:eastAsia="Arial"/>
                <w:sz w:val="24"/>
                <w:szCs w:val="24"/>
                <w:lang w:val="kk-KZ" w:eastAsia="en-US"/>
              </w:rPr>
              <w:t xml:space="preserve">7.1.3.2 </w:t>
            </w:r>
            <w:r w:rsidRPr="004161A2">
              <w:rPr>
                <w:sz w:val="24"/>
                <w:szCs w:val="24"/>
                <w:lang w:val="kk-KZ"/>
              </w:rPr>
              <w:t xml:space="preserve">дәлдеу арқылы допты алысқа лақтыра алуды жетілдіру </w:t>
            </w:r>
          </w:p>
        </w:tc>
      </w:tr>
      <w:tr w:rsidR="00CB0C01" w:rsidRPr="00A15DDF" w:rsidTr="004161A2">
        <w:tc>
          <w:tcPr>
            <w:tcW w:w="1848" w:type="dxa"/>
            <w:vMerge/>
            <w:shd w:val="clear" w:color="auto" w:fill="auto"/>
          </w:tcPr>
          <w:p w:rsidR="00CB0C01" w:rsidRPr="004161A2" w:rsidRDefault="00CB0C01" w:rsidP="008800E4">
            <w:pPr>
              <w:spacing w:after="0" w:line="240" w:lineRule="auto"/>
              <w:rPr>
                <w:rFonts w:ascii="Times New Roman" w:hAnsi="Times New Roman" w:cs="Times New Roman"/>
                <w:sz w:val="24"/>
                <w:szCs w:val="24"/>
                <w:lang w:val="kk-KZ"/>
              </w:rPr>
            </w:pPr>
          </w:p>
        </w:tc>
        <w:tc>
          <w:tcPr>
            <w:tcW w:w="1843" w:type="dxa"/>
            <w:vMerge/>
          </w:tcPr>
          <w:p w:rsidR="00CB0C01" w:rsidRPr="004161A2" w:rsidRDefault="00CB0C01" w:rsidP="008800E4">
            <w:pPr>
              <w:spacing w:after="0" w:line="240" w:lineRule="auto"/>
              <w:rPr>
                <w:rFonts w:ascii="Times New Roman" w:hAnsi="Times New Roman" w:cs="Times New Roman"/>
                <w:sz w:val="24"/>
                <w:szCs w:val="24"/>
                <w:lang w:val="kk-KZ"/>
              </w:rPr>
            </w:pPr>
          </w:p>
        </w:tc>
        <w:tc>
          <w:tcPr>
            <w:tcW w:w="6059" w:type="dxa"/>
            <w:tcBorders>
              <w:top w:val="nil"/>
            </w:tcBorders>
            <w:shd w:val="clear" w:color="auto" w:fill="auto"/>
          </w:tcPr>
          <w:p w:rsidR="00CB0C01" w:rsidRPr="004161A2" w:rsidRDefault="00CB0C01" w:rsidP="00CB0C01">
            <w:pPr>
              <w:spacing w:after="0" w:line="240" w:lineRule="auto"/>
              <w:rPr>
                <w:rFonts w:ascii="Times New Roman" w:hAnsi="Times New Roman" w:cs="Times New Roman"/>
                <w:kern w:val="2"/>
                <w:sz w:val="24"/>
                <w:szCs w:val="24"/>
                <w:lang w:val="kk-KZ" w:eastAsia="en-US"/>
              </w:rPr>
            </w:pPr>
            <w:r w:rsidRPr="004161A2">
              <w:rPr>
                <w:rFonts w:ascii="Times New Roman" w:hAnsi="Times New Roman" w:cs="Times New Roman"/>
                <w:sz w:val="24"/>
                <w:szCs w:val="24"/>
                <w:lang w:val="kk-KZ"/>
              </w:rPr>
              <w:t xml:space="preserve">7.3.1.3 қозғалыс кемістіктерін түзету және алдын-алуға </w:t>
            </w:r>
            <w:r w:rsidRPr="004161A2">
              <w:rPr>
                <w:rFonts w:ascii="Times New Roman" w:hAnsi="Times New Roman" w:cs="Times New Roman"/>
                <w:sz w:val="24"/>
                <w:szCs w:val="24"/>
                <w:lang w:val="kk-KZ"/>
              </w:rPr>
              <w:lastRenderedPageBreak/>
              <w:t>бағытталған дене жаттығуларын орындау кезіндегі дене өзгерістерін қалай бақылауға алу керектігін білу (дамымай қалу, қозғалыс қызметтерінің әлсіреу және күшін жоюы)</w:t>
            </w:r>
          </w:p>
        </w:tc>
      </w:tr>
      <w:tr w:rsidR="00CB0C01" w:rsidRPr="00A15DDF" w:rsidTr="004161A2">
        <w:tc>
          <w:tcPr>
            <w:tcW w:w="1848" w:type="dxa"/>
            <w:vMerge/>
            <w:shd w:val="clear" w:color="auto" w:fill="auto"/>
          </w:tcPr>
          <w:p w:rsidR="00CB0C01" w:rsidRPr="004161A2" w:rsidRDefault="00CB0C01" w:rsidP="008800E4">
            <w:pPr>
              <w:spacing w:after="0" w:line="240" w:lineRule="auto"/>
              <w:rPr>
                <w:rFonts w:ascii="Times New Roman" w:hAnsi="Times New Roman" w:cs="Times New Roman"/>
                <w:sz w:val="24"/>
                <w:szCs w:val="24"/>
                <w:lang w:val="kk-KZ"/>
              </w:rPr>
            </w:pPr>
          </w:p>
        </w:tc>
        <w:tc>
          <w:tcPr>
            <w:tcW w:w="1843" w:type="dxa"/>
          </w:tcPr>
          <w:p w:rsidR="00CB0C01" w:rsidRPr="004161A2" w:rsidRDefault="00CB0C01" w:rsidP="00D149F6">
            <w:pPr>
              <w:spacing w:after="0" w:line="240" w:lineRule="auto"/>
              <w:rPr>
                <w:rFonts w:ascii="Times New Roman" w:hAnsi="Times New Roman" w:cs="Times New Roman"/>
                <w:sz w:val="24"/>
                <w:szCs w:val="24"/>
                <w:lang w:val="kk-KZ"/>
              </w:rPr>
            </w:pPr>
            <w:r w:rsidRPr="004161A2">
              <w:rPr>
                <w:rFonts w:ascii="Times New Roman" w:hAnsi="Times New Roman" w:cs="Times New Roman"/>
                <w:bCs/>
                <w:sz w:val="24"/>
                <w:szCs w:val="24"/>
                <w:lang w:val="kk-KZ"/>
              </w:rPr>
              <w:t xml:space="preserve">Жеңіл атлетика элементтері бар қозғалғыш ойындар </w:t>
            </w:r>
          </w:p>
        </w:tc>
        <w:tc>
          <w:tcPr>
            <w:tcW w:w="6059" w:type="dxa"/>
            <w:shd w:val="clear" w:color="auto" w:fill="auto"/>
          </w:tcPr>
          <w:p w:rsidR="00CB0C01" w:rsidRPr="004161A2" w:rsidRDefault="00CB0C01" w:rsidP="00CB0C01">
            <w:pPr>
              <w:spacing w:after="0" w:line="240" w:lineRule="auto"/>
              <w:rPr>
                <w:rFonts w:ascii="Times New Roman" w:hAnsi="Times New Roman" w:cs="Times New Roman"/>
                <w:kern w:val="2"/>
                <w:sz w:val="24"/>
                <w:szCs w:val="24"/>
                <w:lang w:val="kk-KZ" w:eastAsia="en-US"/>
              </w:rPr>
            </w:pPr>
            <w:r w:rsidRPr="004161A2">
              <w:rPr>
                <w:rFonts w:ascii="Times New Roman" w:hAnsi="Times New Roman" w:cs="Times New Roman"/>
                <w:sz w:val="24"/>
                <w:szCs w:val="24"/>
                <w:lang w:val="kk-KZ" w:eastAsia="en-US"/>
              </w:rPr>
              <w:t xml:space="preserve">7.3.1.2 тыныс алуды әртүрлі қозғалыстармен үйлестіру </w:t>
            </w:r>
          </w:p>
          <w:p w:rsidR="00CB0C01" w:rsidRPr="004161A2" w:rsidRDefault="00CB0C01" w:rsidP="00CB0C01">
            <w:pPr>
              <w:spacing w:after="0" w:line="240" w:lineRule="auto"/>
              <w:rPr>
                <w:rFonts w:ascii="Times New Roman" w:hAnsi="Times New Roman" w:cs="Times New Roman"/>
                <w:kern w:val="2"/>
                <w:sz w:val="24"/>
                <w:szCs w:val="24"/>
                <w:lang w:val="kk-KZ"/>
              </w:rPr>
            </w:pPr>
            <w:r w:rsidRPr="004161A2">
              <w:rPr>
                <w:rFonts w:ascii="Times New Roman" w:eastAsia="Arial" w:hAnsi="Times New Roman" w:cs="Times New Roman"/>
                <w:sz w:val="24"/>
                <w:szCs w:val="24"/>
                <w:lang w:val="kk-KZ" w:eastAsia="en-US"/>
              </w:rPr>
              <w:t xml:space="preserve">7.1.3.3 </w:t>
            </w:r>
            <w:r w:rsidR="004161A2">
              <w:rPr>
                <w:rFonts w:ascii="Times New Roman" w:hAnsi="Times New Roman" w:cs="Times New Roman"/>
                <w:sz w:val="24"/>
                <w:szCs w:val="24"/>
                <w:lang w:val="kk-KZ"/>
              </w:rPr>
              <w:t>ұзақтыққа</w:t>
            </w:r>
            <w:r w:rsidRPr="004161A2">
              <w:rPr>
                <w:rFonts w:ascii="Times New Roman" w:hAnsi="Times New Roman" w:cs="Times New Roman"/>
                <w:sz w:val="24"/>
                <w:szCs w:val="24"/>
                <w:lang w:val="kk-KZ"/>
              </w:rPr>
              <w:t xml:space="preserve"> және биіктікке секірудің әртүрлі тәсілдерін игеру және орындау </w:t>
            </w:r>
          </w:p>
        </w:tc>
      </w:tr>
      <w:tr w:rsidR="00CB0C01" w:rsidRPr="004161A2" w:rsidTr="004161A2">
        <w:tc>
          <w:tcPr>
            <w:tcW w:w="1848" w:type="dxa"/>
            <w:vMerge w:val="restart"/>
            <w:shd w:val="clear" w:color="auto" w:fill="auto"/>
          </w:tcPr>
          <w:p w:rsidR="00CB0C01" w:rsidRPr="004161A2" w:rsidRDefault="00CB0C01" w:rsidP="008800E4">
            <w:pPr>
              <w:suppressAutoHyphens w:val="0"/>
              <w:autoSpaceDE w:val="0"/>
              <w:autoSpaceDN w:val="0"/>
              <w:adjustRightInd w:val="0"/>
              <w:spacing w:after="0" w:line="240" w:lineRule="auto"/>
              <w:rPr>
                <w:rFonts w:ascii="Times New Roman" w:hAnsi="Times New Roman" w:cs="Times New Roman"/>
                <w:bCs/>
                <w:sz w:val="24"/>
                <w:szCs w:val="24"/>
              </w:rPr>
            </w:pPr>
            <w:r w:rsidRPr="004161A2">
              <w:rPr>
                <w:rFonts w:ascii="Times New Roman" w:eastAsia="Times New Roman" w:hAnsi="Times New Roman" w:cs="Times New Roman"/>
                <w:bCs/>
                <w:kern w:val="0"/>
                <w:sz w:val="24"/>
                <w:szCs w:val="24"/>
                <w:lang w:val="kk-KZ"/>
              </w:rPr>
              <w:t xml:space="preserve">Қарым-қатынас дағдыларын дамыту </w:t>
            </w:r>
          </w:p>
          <w:p w:rsidR="00CB0C01" w:rsidRPr="004161A2" w:rsidRDefault="00CB0C01" w:rsidP="008800E4">
            <w:pPr>
              <w:spacing w:after="0" w:line="240" w:lineRule="auto"/>
              <w:rPr>
                <w:rFonts w:ascii="Times New Roman" w:hAnsi="Times New Roman" w:cs="Times New Roman"/>
                <w:bCs/>
                <w:sz w:val="24"/>
                <w:szCs w:val="24"/>
              </w:rPr>
            </w:pPr>
          </w:p>
        </w:tc>
        <w:tc>
          <w:tcPr>
            <w:tcW w:w="1843" w:type="dxa"/>
          </w:tcPr>
          <w:p w:rsidR="00CB0C01" w:rsidRPr="004161A2" w:rsidRDefault="00CB0C01" w:rsidP="00A22ABC">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4161A2">
              <w:rPr>
                <w:rFonts w:ascii="Times New Roman" w:eastAsia="Times New Roman" w:hAnsi="Times New Roman" w:cs="Times New Roman"/>
                <w:kern w:val="0"/>
                <w:sz w:val="24"/>
                <w:szCs w:val="24"/>
                <w:lang w:val="kk-KZ"/>
              </w:rPr>
              <w:t>Кеңістіктік түсініктерді дамытуға бағытталған</w:t>
            </w:r>
            <w:r w:rsidR="00F658D2" w:rsidRPr="004161A2">
              <w:rPr>
                <w:rFonts w:ascii="Times New Roman" w:eastAsia="Times New Roman" w:hAnsi="Times New Roman" w:cs="Times New Roman"/>
                <w:kern w:val="0"/>
                <w:sz w:val="24"/>
                <w:szCs w:val="24"/>
                <w:lang w:val="kk-KZ"/>
              </w:rPr>
              <w:t xml:space="preserve"> </w:t>
            </w:r>
            <w:r w:rsidRPr="004161A2">
              <w:rPr>
                <w:rFonts w:ascii="Times New Roman" w:eastAsia="Times New Roman" w:hAnsi="Times New Roman" w:cs="Times New Roman"/>
                <w:kern w:val="0"/>
                <w:sz w:val="24"/>
                <w:szCs w:val="24"/>
                <w:lang w:val="kk-KZ"/>
              </w:rPr>
              <w:t>топтық</w:t>
            </w:r>
            <w:r w:rsidR="00F658D2" w:rsidRPr="004161A2">
              <w:rPr>
                <w:rFonts w:ascii="Times New Roman" w:eastAsia="Times New Roman" w:hAnsi="Times New Roman" w:cs="Times New Roman"/>
                <w:kern w:val="0"/>
                <w:sz w:val="24"/>
                <w:szCs w:val="24"/>
                <w:lang w:val="kk-KZ"/>
              </w:rPr>
              <w:t xml:space="preserve"> </w:t>
            </w:r>
            <w:r w:rsidRPr="004161A2">
              <w:rPr>
                <w:rFonts w:ascii="Times New Roman" w:eastAsia="Times New Roman" w:hAnsi="Times New Roman" w:cs="Times New Roman"/>
                <w:kern w:val="0"/>
                <w:sz w:val="24"/>
                <w:szCs w:val="24"/>
                <w:lang w:val="kk-KZ"/>
              </w:rPr>
              <w:t>жаттығуларын жасауға қатысу</w:t>
            </w:r>
            <w:r w:rsidR="00F658D2" w:rsidRPr="004161A2">
              <w:rPr>
                <w:rFonts w:ascii="Times New Roman" w:eastAsia="Times New Roman" w:hAnsi="Times New Roman" w:cs="Times New Roman"/>
                <w:kern w:val="0"/>
                <w:sz w:val="24"/>
                <w:szCs w:val="24"/>
                <w:lang w:val="kk-KZ"/>
              </w:rPr>
              <w:t xml:space="preserve"> </w:t>
            </w:r>
          </w:p>
        </w:tc>
        <w:tc>
          <w:tcPr>
            <w:tcW w:w="6059" w:type="dxa"/>
            <w:tcBorders>
              <w:bottom w:val="single" w:sz="4" w:space="0" w:color="auto"/>
            </w:tcBorders>
            <w:shd w:val="clear" w:color="auto" w:fill="auto"/>
          </w:tcPr>
          <w:p w:rsidR="00CB0C01" w:rsidRPr="004161A2" w:rsidRDefault="00CB0C01" w:rsidP="00CB0C01">
            <w:pPr>
              <w:spacing w:after="0" w:line="240" w:lineRule="auto"/>
              <w:rPr>
                <w:rFonts w:ascii="Times New Roman" w:hAnsi="Times New Roman" w:cs="Times New Roman"/>
                <w:kern w:val="2"/>
                <w:sz w:val="24"/>
                <w:szCs w:val="24"/>
              </w:rPr>
            </w:pPr>
            <w:r w:rsidRPr="004161A2">
              <w:rPr>
                <w:rFonts w:ascii="Times New Roman" w:hAnsi="Times New Roman" w:cs="Times New Roman"/>
                <w:sz w:val="24"/>
                <w:szCs w:val="24"/>
                <w:lang w:eastAsia="en-US"/>
              </w:rPr>
              <w:t>7.2.1.3</w:t>
            </w:r>
            <w:r w:rsidRPr="004161A2">
              <w:rPr>
                <w:rFonts w:ascii="Times New Roman" w:hAnsi="Times New Roman" w:cs="Times New Roman"/>
                <w:i/>
                <w:sz w:val="24"/>
                <w:szCs w:val="24"/>
                <w:lang w:val="kk-KZ" w:eastAsia="en-US"/>
              </w:rPr>
              <w:t xml:space="preserve"> </w:t>
            </w:r>
            <w:r w:rsidRPr="004161A2">
              <w:rPr>
                <w:rFonts w:ascii="Times New Roman" w:hAnsi="Times New Roman" w:cs="Times New Roman"/>
                <w:sz w:val="24"/>
                <w:szCs w:val="24"/>
                <w:lang w:val="kk-KZ" w:eastAsia="en-US"/>
              </w:rPr>
              <w:t xml:space="preserve">қозғалыс дағдылары бойынша икемдер кешіліктерді түсіну және түсіндіре алу </w:t>
            </w:r>
          </w:p>
          <w:p w:rsidR="00CB0C01" w:rsidRPr="004161A2" w:rsidRDefault="00CB0C01" w:rsidP="00CB0C01">
            <w:pPr>
              <w:spacing w:after="0" w:line="240" w:lineRule="auto"/>
              <w:rPr>
                <w:rFonts w:ascii="Times New Roman" w:hAnsi="Times New Roman" w:cs="Times New Roman"/>
                <w:sz w:val="24"/>
                <w:szCs w:val="24"/>
              </w:rPr>
            </w:pPr>
            <w:r w:rsidRPr="004161A2">
              <w:rPr>
                <w:rFonts w:ascii="Times New Roman" w:hAnsi="Times New Roman" w:cs="Times New Roman"/>
                <w:sz w:val="24"/>
                <w:szCs w:val="24"/>
              </w:rPr>
              <w:t xml:space="preserve">7.3.1.3 </w:t>
            </w:r>
            <w:r w:rsidRPr="004161A2">
              <w:rPr>
                <w:rFonts w:ascii="Times New Roman" w:hAnsi="Times New Roman" w:cs="Times New Roman"/>
                <w:sz w:val="24"/>
                <w:szCs w:val="24"/>
                <w:lang w:val="kk-KZ"/>
              </w:rPr>
              <w:t xml:space="preserve">қозғалыс кемістіктерін түзету және алдын-алуға бағытталған дене жаттығуларын орындау кезіндегі дене өзгерістерін қалай бақылауға алу керектігін білу (дамымай қалу, қозғалыс қызметтерінің әлсіреу және күшін жоюы) </w:t>
            </w:r>
          </w:p>
          <w:p w:rsidR="00CB0C01" w:rsidRPr="004161A2" w:rsidRDefault="00CB0C01" w:rsidP="00CB0C01">
            <w:pPr>
              <w:spacing w:after="0" w:line="240" w:lineRule="auto"/>
              <w:rPr>
                <w:rFonts w:ascii="Times New Roman" w:hAnsi="Times New Roman" w:cs="Times New Roman"/>
                <w:sz w:val="24"/>
                <w:szCs w:val="24"/>
              </w:rPr>
            </w:pPr>
            <w:r w:rsidRPr="004161A2">
              <w:rPr>
                <w:rFonts w:ascii="Times New Roman" w:hAnsi="Times New Roman" w:cs="Times New Roman"/>
                <w:sz w:val="24"/>
                <w:szCs w:val="24"/>
                <w:lang w:val="kk-KZ"/>
              </w:rPr>
              <w:t xml:space="preserve">7.3.4.1 </w:t>
            </w:r>
            <w:r w:rsidRPr="004161A2">
              <w:rPr>
                <w:rFonts w:ascii="Times New Roman" w:hAnsi="Times New Roman" w:cs="Times New Roman"/>
                <w:color w:val="1A171B"/>
                <w:sz w:val="24"/>
                <w:szCs w:val="24"/>
                <w:lang w:val="kk-KZ"/>
              </w:rPr>
              <w:t>к</w:t>
            </w:r>
            <w:r w:rsidRPr="004161A2">
              <w:rPr>
                <w:rFonts w:ascii="Times New Roman" w:hAnsi="Times New Roman" w:cs="Times New Roman"/>
                <w:sz w:val="24"/>
                <w:szCs w:val="24"/>
                <w:lang w:val="kk-KZ"/>
              </w:rPr>
              <w:t xml:space="preserve">үн тәртібіне жоспарлау және оған жаттығуды қосу </w:t>
            </w:r>
          </w:p>
          <w:p w:rsidR="00CB0C01" w:rsidRPr="004161A2" w:rsidRDefault="00CB0C01" w:rsidP="00CB0C01">
            <w:pPr>
              <w:spacing w:after="0" w:line="240" w:lineRule="auto"/>
              <w:jc w:val="both"/>
              <w:rPr>
                <w:rFonts w:ascii="Times New Roman" w:hAnsi="Times New Roman" w:cs="Times New Roman"/>
                <w:kern w:val="2"/>
                <w:sz w:val="24"/>
                <w:szCs w:val="24"/>
                <w:lang w:val="kk-KZ"/>
              </w:rPr>
            </w:pPr>
            <w:r w:rsidRPr="004161A2">
              <w:rPr>
                <w:rFonts w:ascii="Times New Roman" w:hAnsi="Times New Roman" w:cs="Times New Roman"/>
                <w:sz w:val="24"/>
                <w:szCs w:val="24"/>
              </w:rPr>
              <w:t>7.3.3.2</w:t>
            </w:r>
            <w:r w:rsidRPr="004161A2">
              <w:rPr>
                <w:rFonts w:ascii="Times New Roman" w:hAnsi="Times New Roman" w:cs="Times New Roman"/>
                <w:sz w:val="24"/>
                <w:szCs w:val="24"/>
                <w:lang w:val="kk-KZ"/>
              </w:rPr>
              <w:t xml:space="preserve"> жазатайым жағдайлар мен жарақаттану кезінде алғашқы көмек көрсете алу </w:t>
            </w:r>
          </w:p>
        </w:tc>
      </w:tr>
      <w:tr w:rsidR="00CB0C01" w:rsidRPr="004161A2" w:rsidTr="004161A2">
        <w:tc>
          <w:tcPr>
            <w:tcW w:w="1848" w:type="dxa"/>
            <w:vMerge/>
            <w:shd w:val="clear" w:color="auto" w:fill="auto"/>
          </w:tcPr>
          <w:p w:rsidR="00CB0C01" w:rsidRPr="004161A2" w:rsidRDefault="00CB0C01" w:rsidP="008800E4">
            <w:pPr>
              <w:spacing w:after="0" w:line="240" w:lineRule="auto"/>
              <w:rPr>
                <w:rFonts w:ascii="Times New Roman" w:hAnsi="Times New Roman" w:cs="Times New Roman"/>
                <w:sz w:val="24"/>
                <w:szCs w:val="24"/>
              </w:rPr>
            </w:pPr>
          </w:p>
        </w:tc>
        <w:tc>
          <w:tcPr>
            <w:tcW w:w="1843" w:type="dxa"/>
            <w:vMerge w:val="restart"/>
          </w:tcPr>
          <w:p w:rsidR="00CB0C01" w:rsidRPr="004161A2" w:rsidRDefault="00CB0C01" w:rsidP="008800E4">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4161A2">
              <w:rPr>
                <w:rFonts w:ascii="Times New Roman" w:eastAsia="Times New Roman" w:hAnsi="Times New Roman" w:cs="Times New Roman"/>
                <w:kern w:val="0"/>
                <w:sz w:val="24"/>
                <w:szCs w:val="24"/>
                <w:lang w:val="kk-KZ"/>
              </w:rPr>
              <w:t xml:space="preserve">Сыныптың, үлкен топтардың бірлескен іс-әрекеті </w:t>
            </w:r>
          </w:p>
          <w:p w:rsidR="00CB0C01" w:rsidRPr="004161A2" w:rsidRDefault="00CB0C01" w:rsidP="008800E4">
            <w:pPr>
              <w:spacing w:after="0" w:line="240" w:lineRule="auto"/>
              <w:rPr>
                <w:rFonts w:ascii="Times New Roman" w:hAnsi="Times New Roman" w:cs="Times New Roman"/>
                <w:bCs/>
                <w:sz w:val="24"/>
                <w:szCs w:val="24"/>
              </w:rPr>
            </w:pPr>
          </w:p>
        </w:tc>
        <w:tc>
          <w:tcPr>
            <w:tcW w:w="6059" w:type="dxa"/>
            <w:tcBorders>
              <w:bottom w:val="nil"/>
            </w:tcBorders>
            <w:shd w:val="clear" w:color="auto" w:fill="auto"/>
          </w:tcPr>
          <w:p w:rsidR="00CB0C01" w:rsidRPr="004161A2" w:rsidRDefault="00CB0C01" w:rsidP="00CB0C01">
            <w:pPr>
              <w:widowControl w:val="0"/>
              <w:spacing w:after="0" w:line="240" w:lineRule="auto"/>
              <w:rPr>
                <w:rFonts w:ascii="Times New Roman" w:hAnsi="Times New Roman" w:cs="Times New Roman"/>
                <w:kern w:val="2"/>
                <w:sz w:val="24"/>
                <w:szCs w:val="24"/>
              </w:rPr>
            </w:pPr>
            <w:r w:rsidRPr="004161A2">
              <w:rPr>
                <w:rFonts w:ascii="Times New Roman" w:hAnsi="Times New Roman" w:cs="Times New Roman"/>
                <w:sz w:val="24"/>
                <w:szCs w:val="24"/>
              </w:rPr>
              <w:t>7.3.1.4</w:t>
            </w:r>
            <w:r w:rsidRPr="004161A2">
              <w:rPr>
                <w:rFonts w:ascii="Times New Roman" w:hAnsi="Times New Roman" w:cs="Times New Roman"/>
                <w:sz w:val="24"/>
                <w:szCs w:val="24"/>
                <w:lang w:val="kk-KZ"/>
              </w:rPr>
              <w:t xml:space="preserve"> денсаулықты ныйғайтушы жаттығуларды орындау кезінде оларды сезінудің негізгі жолдарын анықтай отырып, тәуекелдер мен қиындықтарды түсіну</w:t>
            </w:r>
          </w:p>
        </w:tc>
      </w:tr>
      <w:tr w:rsidR="00CB0C01" w:rsidRPr="004161A2" w:rsidTr="004161A2">
        <w:tc>
          <w:tcPr>
            <w:tcW w:w="1848" w:type="dxa"/>
            <w:vMerge/>
            <w:shd w:val="clear" w:color="auto" w:fill="auto"/>
          </w:tcPr>
          <w:p w:rsidR="00CB0C01" w:rsidRPr="004161A2" w:rsidRDefault="00CB0C01" w:rsidP="008800E4">
            <w:pPr>
              <w:spacing w:after="0" w:line="240" w:lineRule="auto"/>
              <w:rPr>
                <w:rFonts w:ascii="Times New Roman" w:hAnsi="Times New Roman" w:cs="Times New Roman"/>
                <w:sz w:val="24"/>
                <w:szCs w:val="24"/>
              </w:rPr>
            </w:pPr>
          </w:p>
        </w:tc>
        <w:tc>
          <w:tcPr>
            <w:tcW w:w="1843" w:type="dxa"/>
            <w:vMerge/>
          </w:tcPr>
          <w:p w:rsidR="00CB0C01" w:rsidRPr="004161A2" w:rsidRDefault="00CB0C01" w:rsidP="008800E4">
            <w:pPr>
              <w:spacing w:after="0" w:line="240" w:lineRule="auto"/>
              <w:rPr>
                <w:rFonts w:ascii="Times New Roman" w:hAnsi="Times New Roman" w:cs="Times New Roman"/>
                <w:bCs/>
                <w:sz w:val="24"/>
                <w:szCs w:val="24"/>
              </w:rPr>
            </w:pPr>
          </w:p>
        </w:tc>
        <w:tc>
          <w:tcPr>
            <w:tcW w:w="6059" w:type="dxa"/>
            <w:tcBorders>
              <w:top w:val="nil"/>
              <w:bottom w:val="nil"/>
            </w:tcBorders>
            <w:shd w:val="clear" w:color="auto" w:fill="auto"/>
          </w:tcPr>
          <w:p w:rsidR="00CB0C01" w:rsidRPr="004161A2" w:rsidRDefault="00CB0C01" w:rsidP="00CB0C01">
            <w:pPr>
              <w:pStyle w:val="ab"/>
              <w:spacing w:before="0" w:after="0" w:line="240" w:lineRule="auto"/>
              <w:rPr>
                <w:rFonts w:ascii="Times New Roman" w:hAnsi="Times New Roman" w:cs="Times New Roman"/>
                <w:i w:val="0"/>
                <w:lang w:eastAsia="en-US"/>
              </w:rPr>
            </w:pPr>
            <w:r w:rsidRPr="004161A2">
              <w:rPr>
                <w:rFonts w:ascii="Times New Roman" w:hAnsi="Times New Roman" w:cs="Times New Roman"/>
                <w:i w:val="0"/>
              </w:rPr>
              <w:t>7.1.1.3</w:t>
            </w:r>
            <w:r w:rsidRPr="004161A2">
              <w:rPr>
                <w:rFonts w:ascii="Times New Roman" w:hAnsi="Times New Roman" w:cs="Times New Roman"/>
                <w:i w:val="0"/>
                <w:lang w:val="kk-KZ"/>
              </w:rPr>
              <w:t xml:space="preserve"> негізгі дене қабілеттерін дамыту бойынша дербес сабақтар өткізу дене сымбаты мен дене бітімін түзеу</w:t>
            </w:r>
            <w:r w:rsidRPr="004161A2">
              <w:rPr>
                <w:rFonts w:ascii="Times New Roman" w:hAnsi="Times New Roman" w:cs="Times New Roman"/>
                <w:lang w:val="kk-KZ"/>
              </w:rPr>
              <w:t xml:space="preserve"> </w:t>
            </w:r>
          </w:p>
        </w:tc>
      </w:tr>
      <w:tr w:rsidR="00CB0C01" w:rsidRPr="004161A2" w:rsidTr="004161A2">
        <w:tc>
          <w:tcPr>
            <w:tcW w:w="1848" w:type="dxa"/>
            <w:vMerge/>
            <w:shd w:val="clear" w:color="auto" w:fill="auto"/>
          </w:tcPr>
          <w:p w:rsidR="00CB0C01" w:rsidRPr="004161A2" w:rsidRDefault="00CB0C01" w:rsidP="008800E4">
            <w:pPr>
              <w:spacing w:after="0" w:line="240" w:lineRule="auto"/>
              <w:rPr>
                <w:rFonts w:ascii="Times New Roman" w:hAnsi="Times New Roman" w:cs="Times New Roman"/>
                <w:sz w:val="24"/>
                <w:szCs w:val="24"/>
              </w:rPr>
            </w:pPr>
          </w:p>
        </w:tc>
        <w:tc>
          <w:tcPr>
            <w:tcW w:w="1843" w:type="dxa"/>
            <w:vMerge/>
          </w:tcPr>
          <w:p w:rsidR="00CB0C01" w:rsidRPr="004161A2" w:rsidRDefault="00CB0C01" w:rsidP="008800E4">
            <w:pPr>
              <w:spacing w:after="0" w:line="240" w:lineRule="auto"/>
              <w:rPr>
                <w:rFonts w:ascii="Times New Roman" w:hAnsi="Times New Roman" w:cs="Times New Roman"/>
                <w:bCs/>
                <w:sz w:val="24"/>
                <w:szCs w:val="24"/>
              </w:rPr>
            </w:pPr>
          </w:p>
        </w:tc>
        <w:tc>
          <w:tcPr>
            <w:tcW w:w="6059" w:type="dxa"/>
            <w:tcBorders>
              <w:top w:val="nil"/>
              <w:bottom w:val="single" w:sz="4" w:space="0" w:color="auto"/>
            </w:tcBorders>
            <w:shd w:val="clear" w:color="auto" w:fill="auto"/>
          </w:tcPr>
          <w:p w:rsidR="00CB0C01" w:rsidRPr="004161A2" w:rsidRDefault="00CB0C01" w:rsidP="00CB0C01">
            <w:pPr>
              <w:pStyle w:val="ab"/>
              <w:spacing w:before="0" w:after="0" w:line="240" w:lineRule="auto"/>
              <w:rPr>
                <w:rFonts w:ascii="Times New Roman" w:hAnsi="Times New Roman" w:cs="Times New Roman"/>
                <w:i w:val="0"/>
                <w:lang w:eastAsia="en-US"/>
              </w:rPr>
            </w:pPr>
            <w:r w:rsidRPr="004161A2">
              <w:rPr>
                <w:rFonts w:ascii="Times New Roman" w:hAnsi="Times New Roman" w:cs="Times New Roman"/>
                <w:i w:val="0"/>
                <w:lang w:val="kk-KZ" w:eastAsia="en-US"/>
              </w:rPr>
              <w:t>7.2.2.1 жарысу және төрешілік етудің ережелерін білу</w:t>
            </w:r>
            <w:r w:rsidRPr="004161A2">
              <w:rPr>
                <w:rFonts w:ascii="Times New Roman" w:hAnsi="Times New Roman" w:cs="Times New Roman"/>
                <w:lang w:val="kk-KZ" w:eastAsia="en-US"/>
              </w:rPr>
              <w:t xml:space="preserve"> </w:t>
            </w:r>
          </w:p>
        </w:tc>
      </w:tr>
      <w:tr w:rsidR="00CB0C01" w:rsidRPr="004161A2" w:rsidTr="004161A2">
        <w:tc>
          <w:tcPr>
            <w:tcW w:w="1848" w:type="dxa"/>
            <w:vMerge/>
            <w:shd w:val="clear" w:color="auto" w:fill="auto"/>
          </w:tcPr>
          <w:p w:rsidR="00CB0C01" w:rsidRPr="004161A2" w:rsidRDefault="00CB0C01" w:rsidP="008800E4">
            <w:pPr>
              <w:spacing w:after="0" w:line="240" w:lineRule="auto"/>
              <w:rPr>
                <w:rFonts w:ascii="Times New Roman" w:hAnsi="Times New Roman" w:cs="Times New Roman"/>
                <w:sz w:val="24"/>
                <w:szCs w:val="24"/>
              </w:rPr>
            </w:pPr>
          </w:p>
        </w:tc>
        <w:tc>
          <w:tcPr>
            <w:tcW w:w="1843" w:type="dxa"/>
          </w:tcPr>
          <w:p w:rsidR="00CB0C01" w:rsidRPr="004161A2" w:rsidRDefault="00CB0C01" w:rsidP="00CB0C01">
            <w:pPr>
              <w:suppressAutoHyphens w:val="0"/>
              <w:autoSpaceDE w:val="0"/>
              <w:autoSpaceDN w:val="0"/>
              <w:adjustRightInd w:val="0"/>
              <w:spacing w:after="0" w:line="240" w:lineRule="auto"/>
              <w:rPr>
                <w:rFonts w:ascii="Times New Roman" w:hAnsi="Times New Roman" w:cs="Times New Roman"/>
                <w:bCs/>
                <w:sz w:val="24"/>
                <w:szCs w:val="24"/>
              </w:rPr>
            </w:pPr>
            <w:r w:rsidRPr="004161A2">
              <w:rPr>
                <w:rFonts w:ascii="Times New Roman" w:hAnsi="Times New Roman" w:cs="Times New Roman"/>
                <w:bCs/>
                <w:sz w:val="24"/>
                <w:szCs w:val="24"/>
                <w:lang w:val="kk-KZ"/>
              </w:rPr>
              <w:t>Әлеуметтік дағдыларды дамыту бойынша</w:t>
            </w:r>
            <w:r w:rsidR="00F658D2" w:rsidRPr="004161A2">
              <w:rPr>
                <w:rFonts w:ascii="Times New Roman" w:hAnsi="Times New Roman" w:cs="Times New Roman"/>
                <w:bCs/>
                <w:sz w:val="24"/>
                <w:szCs w:val="24"/>
                <w:lang w:val="kk-KZ"/>
              </w:rPr>
              <w:t xml:space="preserve"> </w:t>
            </w:r>
            <w:r w:rsidRPr="004161A2">
              <w:rPr>
                <w:rFonts w:ascii="Times New Roman" w:hAnsi="Times New Roman" w:cs="Times New Roman"/>
                <w:bCs/>
                <w:sz w:val="24"/>
                <w:szCs w:val="24"/>
                <w:lang w:val="kk-KZ"/>
              </w:rPr>
              <w:t>командамен жұмыс жасау</w:t>
            </w:r>
          </w:p>
        </w:tc>
        <w:tc>
          <w:tcPr>
            <w:tcW w:w="6059" w:type="dxa"/>
            <w:tcBorders>
              <w:bottom w:val="single" w:sz="4" w:space="0" w:color="auto"/>
            </w:tcBorders>
            <w:shd w:val="clear" w:color="auto" w:fill="auto"/>
          </w:tcPr>
          <w:p w:rsidR="00CB0C01" w:rsidRPr="004161A2" w:rsidRDefault="00CB0C01" w:rsidP="00CB0C01">
            <w:pPr>
              <w:spacing w:after="0" w:line="240" w:lineRule="auto"/>
              <w:rPr>
                <w:rFonts w:ascii="Times New Roman" w:hAnsi="Times New Roman" w:cs="Times New Roman"/>
                <w:kern w:val="2"/>
                <w:sz w:val="24"/>
                <w:szCs w:val="24"/>
              </w:rPr>
            </w:pPr>
            <w:r w:rsidRPr="004161A2">
              <w:rPr>
                <w:rFonts w:ascii="Times New Roman" w:hAnsi="Times New Roman" w:cs="Times New Roman"/>
                <w:sz w:val="24"/>
                <w:szCs w:val="24"/>
              </w:rPr>
              <w:t>7.3.1.3</w:t>
            </w:r>
            <w:r w:rsidRPr="004161A2">
              <w:rPr>
                <w:rFonts w:ascii="Times New Roman" w:hAnsi="Times New Roman" w:cs="Times New Roman"/>
                <w:sz w:val="24"/>
                <w:szCs w:val="24"/>
                <w:lang w:val="kk-KZ"/>
              </w:rPr>
              <w:t xml:space="preserve"> қозғалыс кемістіктерін түзету және алдын-алуға бағытталған дене жаттығуларын орындау кезіндегі дене өзгерістерін қалай бақылауға алу керектігін білу (дамымай қалу, қозғалыс қызметтерінің әлсіреу және күшін жоюы)</w:t>
            </w:r>
          </w:p>
        </w:tc>
      </w:tr>
      <w:tr w:rsidR="00BF2D34" w:rsidRPr="004161A2" w:rsidTr="004161A2">
        <w:tc>
          <w:tcPr>
            <w:tcW w:w="9750" w:type="dxa"/>
            <w:gridSpan w:val="3"/>
            <w:shd w:val="clear" w:color="auto" w:fill="auto"/>
          </w:tcPr>
          <w:p w:rsidR="00BF2D34" w:rsidRPr="004161A2" w:rsidRDefault="00167440" w:rsidP="008800E4">
            <w:pPr>
              <w:pStyle w:val="ab"/>
              <w:spacing w:before="0" w:after="0" w:line="240" w:lineRule="auto"/>
              <w:jc w:val="center"/>
              <w:rPr>
                <w:rFonts w:ascii="Times New Roman" w:hAnsi="Times New Roman" w:cs="Times New Roman"/>
                <w:i w:val="0"/>
                <w:lang w:eastAsia="en-US"/>
              </w:rPr>
            </w:pPr>
            <w:r w:rsidRPr="004161A2">
              <w:rPr>
                <w:rFonts w:ascii="Times New Roman" w:hAnsi="Times New Roman" w:cs="Times New Roman"/>
                <w:i w:val="0"/>
                <w:lang w:eastAsia="en-US"/>
              </w:rPr>
              <w:t>2</w:t>
            </w:r>
            <w:r w:rsidRPr="004161A2">
              <w:rPr>
                <w:rFonts w:ascii="Times New Roman" w:hAnsi="Times New Roman" w:cs="Times New Roman"/>
                <w:i w:val="0"/>
                <w:lang w:val="kk-KZ" w:eastAsia="en-US"/>
              </w:rPr>
              <w:t>-</w:t>
            </w:r>
            <w:r w:rsidR="00CB0C01" w:rsidRPr="004161A2">
              <w:rPr>
                <w:rFonts w:ascii="Times New Roman" w:hAnsi="Times New Roman" w:cs="Times New Roman"/>
                <w:i w:val="0"/>
                <w:lang w:val="kk-KZ" w:eastAsia="en-US"/>
              </w:rPr>
              <w:t>тоқсан</w:t>
            </w:r>
          </w:p>
        </w:tc>
      </w:tr>
      <w:tr w:rsidR="00CB0C01" w:rsidRPr="00A15DDF" w:rsidTr="004161A2">
        <w:tc>
          <w:tcPr>
            <w:tcW w:w="1848" w:type="dxa"/>
            <w:vMerge w:val="restart"/>
            <w:shd w:val="clear" w:color="auto" w:fill="auto"/>
          </w:tcPr>
          <w:p w:rsidR="00CB0C01" w:rsidRPr="004161A2" w:rsidRDefault="00CB0C01" w:rsidP="00A22ABC">
            <w:pPr>
              <w:suppressAutoHyphens w:val="0"/>
              <w:autoSpaceDE w:val="0"/>
              <w:autoSpaceDN w:val="0"/>
              <w:adjustRightInd w:val="0"/>
              <w:spacing w:after="0" w:line="240" w:lineRule="auto"/>
              <w:rPr>
                <w:rFonts w:ascii="Times New Roman" w:hAnsi="Times New Roman" w:cs="Times New Roman"/>
                <w:bCs/>
                <w:sz w:val="24"/>
                <w:szCs w:val="24"/>
              </w:rPr>
            </w:pPr>
            <w:r w:rsidRPr="004161A2">
              <w:rPr>
                <w:rFonts w:ascii="Times New Roman" w:eastAsia="Times New Roman" w:hAnsi="Times New Roman" w:cs="Times New Roman"/>
                <w:kern w:val="0"/>
                <w:sz w:val="24"/>
                <w:szCs w:val="24"/>
                <w:lang w:val="kk-KZ"/>
              </w:rPr>
              <w:t xml:space="preserve">Гимнастика дағдыларын кеңейту </w:t>
            </w:r>
          </w:p>
          <w:p w:rsidR="00CB0C01" w:rsidRPr="004161A2" w:rsidRDefault="00CB0C01" w:rsidP="008800E4">
            <w:pPr>
              <w:spacing w:after="0" w:line="240" w:lineRule="auto"/>
              <w:rPr>
                <w:rFonts w:ascii="Times New Roman" w:hAnsi="Times New Roman" w:cs="Times New Roman"/>
                <w:bCs/>
                <w:sz w:val="24"/>
                <w:szCs w:val="24"/>
              </w:rPr>
            </w:pPr>
          </w:p>
        </w:tc>
        <w:tc>
          <w:tcPr>
            <w:tcW w:w="1843" w:type="dxa"/>
          </w:tcPr>
          <w:p w:rsidR="00CB0C01" w:rsidRPr="004161A2" w:rsidRDefault="00731853" w:rsidP="00A22ABC">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ҚТ</w:t>
            </w:r>
            <w:r w:rsidR="00CB0C01" w:rsidRPr="004161A2">
              <w:rPr>
                <w:rFonts w:ascii="Times New Roman" w:hAnsi="Times New Roman" w:cs="Times New Roman"/>
                <w:sz w:val="24"/>
                <w:szCs w:val="24"/>
              </w:rPr>
              <w:t xml:space="preserve">. </w:t>
            </w:r>
            <w:r w:rsidR="00CB0C01" w:rsidRPr="004161A2">
              <w:rPr>
                <w:rFonts w:ascii="Times New Roman" w:hAnsi="Times New Roman" w:cs="Times New Roman"/>
                <w:sz w:val="24"/>
                <w:szCs w:val="24"/>
                <w:lang w:val="kk-KZ"/>
              </w:rPr>
              <w:t xml:space="preserve">Гимнастикалық снарядтар мен маттардың үстінде композиция жасау </w:t>
            </w:r>
          </w:p>
          <w:p w:rsidR="00CB0C01" w:rsidRPr="004161A2" w:rsidRDefault="00CB0C01" w:rsidP="008800E4">
            <w:pPr>
              <w:spacing w:after="0" w:line="240" w:lineRule="auto"/>
              <w:rPr>
                <w:rFonts w:ascii="Times New Roman" w:hAnsi="Times New Roman" w:cs="Times New Roman"/>
                <w:bCs/>
                <w:sz w:val="24"/>
                <w:szCs w:val="24"/>
              </w:rPr>
            </w:pPr>
          </w:p>
        </w:tc>
        <w:tc>
          <w:tcPr>
            <w:tcW w:w="6059" w:type="dxa"/>
            <w:tcBorders>
              <w:bottom w:val="nil"/>
            </w:tcBorders>
            <w:shd w:val="clear" w:color="auto" w:fill="auto"/>
          </w:tcPr>
          <w:p w:rsidR="00CB0C01" w:rsidRPr="004161A2" w:rsidRDefault="00CB0C01">
            <w:pPr>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rPr>
              <w:t>7.3.3.2</w:t>
            </w:r>
            <w:r w:rsidR="00F658D2" w:rsidRPr="004161A2">
              <w:rPr>
                <w:rFonts w:ascii="Times New Roman" w:hAnsi="Times New Roman" w:cs="Times New Roman"/>
                <w:sz w:val="24"/>
                <w:szCs w:val="24"/>
              </w:rPr>
              <w:t xml:space="preserve"> </w:t>
            </w:r>
            <w:r w:rsidRPr="004161A2">
              <w:rPr>
                <w:rFonts w:ascii="Times New Roman" w:hAnsi="Times New Roman" w:cs="Times New Roman"/>
                <w:sz w:val="24"/>
                <w:szCs w:val="24"/>
                <w:lang w:val="kk-KZ"/>
              </w:rPr>
              <w:t xml:space="preserve">жазатайым жағдайлар мен жарақаттану кезінде алғашқы көмек көрсете алу </w:t>
            </w:r>
          </w:p>
          <w:p w:rsidR="00CB0C01" w:rsidRPr="004161A2" w:rsidRDefault="00CB0C01">
            <w:pPr>
              <w:pStyle w:val="ab"/>
              <w:spacing w:before="0" w:after="0" w:line="240" w:lineRule="auto"/>
              <w:rPr>
                <w:rFonts w:ascii="Times New Roman" w:hAnsi="Times New Roman" w:cs="Times New Roman"/>
                <w:i w:val="0"/>
                <w:lang w:val="kk-KZ"/>
              </w:rPr>
            </w:pPr>
            <w:r w:rsidRPr="004161A2">
              <w:rPr>
                <w:rFonts w:ascii="Times New Roman" w:eastAsia="Arial" w:hAnsi="Times New Roman" w:cs="Times New Roman"/>
                <w:i w:val="0"/>
                <w:lang w:val="kk-KZ" w:eastAsia="en-US"/>
              </w:rPr>
              <w:t xml:space="preserve">7.1.3.1 </w:t>
            </w:r>
            <w:r w:rsidRPr="004161A2">
              <w:rPr>
                <w:rFonts w:ascii="Times New Roman" w:hAnsi="Times New Roman" w:cs="Times New Roman"/>
                <w:i w:val="0"/>
                <w:lang w:val="kk-KZ"/>
              </w:rPr>
              <w:t xml:space="preserve">мұғалімнің көмегімен снарядтарда, снарядтар мен инвентарьларда гимнастикалық жаттығуларды орындауды жетілдіру </w:t>
            </w:r>
          </w:p>
          <w:p w:rsidR="00CB0C01" w:rsidRPr="004161A2" w:rsidRDefault="00CB0C01">
            <w:pPr>
              <w:widowControl w:val="0"/>
              <w:spacing w:after="0" w:line="240" w:lineRule="auto"/>
              <w:rPr>
                <w:rFonts w:ascii="Times New Roman" w:eastAsia="Arial" w:hAnsi="Times New Roman" w:cs="Times New Roman"/>
                <w:sz w:val="24"/>
                <w:szCs w:val="24"/>
                <w:lang w:val="kk-KZ" w:eastAsia="en-US"/>
              </w:rPr>
            </w:pPr>
            <w:r w:rsidRPr="004161A2">
              <w:rPr>
                <w:rFonts w:ascii="Times New Roman" w:eastAsia="Arial" w:hAnsi="Times New Roman" w:cs="Times New Roman"/>
                <w:sz w:val="24"/>
                <w:szCs w:val="24"/>
                <w:lang w:val="kk-KZ" w:eastAsia="en-US"/>
              </w:rPr>
              <w:t>7.1.3.5</w:t>
            </w:r>
            <w:r w:rsidRPr="004161A2">
              <w:rPr>
                <w:rFonts w:ascii="Times New Roman" w:eastAsia="Times-Roman" w:hAnsi="Times New Roman" w:cs="Times New Roman"/>
                <w:sz w:val="24"/>
                <w:szCs w:val="24"/>
                <w:lang w:val="kk-KZ" w:eastAsia="en-US"/>
              </w:rPr>
              <w:t xml:space="preserve"> жеке тік және көлденең кедергілердің алдын-алуды дұрыс жүзеге асыру</w:t>
            </w:r>
            <w:r w:rsidRPr="004161A2">
              <w:rPr>
                <w:rFonts w:ascii="Times New Roman" w:eastAsia="Arial" w:hAnsi="Times New Roman" w:cs="Times New Roman"/>
                <w:sz w:val="24"/>
                <w:szCs w:val="24"/>
                <w:lang w:val="kk-KZ" w:eastAsia="en-US"/>
              </w:rPr>
              <w:t xml:space="preserve"> </w:t>
            </w:r>
          </w:p>
          <w:p w:rsidR="00CB0C01" w:rsidRPr="004161A2" w:rsidRDefault="00CB0C01">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eastAsia="en-US"/>
              </w:rPr>
              <w:t>7.2.1.3</w:t>
            </w:r>
            <w:r w:rsidR="00F658D2" w:rsidRPr="004161A2">
              <w:rPr>
                <w:rFonts w:ascii="Times New Roman" w:hAnsi="Times New Roman" w:cs="Times New Roman"/>
                <w:sz w:val="24"/>
                <w:szCs w:val="24"/>
                <w:lang w:val="kk-KZ" w:eastAsia="en-US"/>
              </w:rPr>
              <w:t xml:space="preserve"> </w:t>
            </w:r>
            <w:r w:rsidRPr="004161A2">
              <w:rPr>
                <w:rFonts w:ascii="Times New Roman" w:hAnsi="Times New Roman" w:cs="Times New Roman"/>
                <w:sz w:val="24"/>
                <w:szCs w:val="24"/>
                <w:lang w:val="kk-KZ" w:eastAsia="en-US"/>
              </w:rPr>
              <w:t xml:space="preserve">қозғалыс дағдылары бойынша икемдер кешіліктерді түсіну және түсіндіре алу </w:t>
            </w:r>
          </w:p>
          <w:p w:rsidR="00CB0C01" w:rsidRPr="004161A2" w:rsidRDefault="00CB0C01">
            <w:pPr>
              <w:widowControl w:val="0"/>
              <w:spacing w:after="0" w:line="240" w:lineRule="auto"/>
              <w:rPr>
                <w:rFonts w:ascii="Times New Roman" w:hAnsi="Times New Roman" w:cs="Times New Roman"/>
                <w:kern w:val="2"/>
                <w:sz w:val="24"/>
                <w:szCs w:val="24"/>
                <w:lang w:val="kk-KZ"/>
              </w:rPr>
            </w:pPr>
          </w:p>
        </w:tc>
      </w:tr>
      <w:tr w:rsidR="00CB0C01" w:rsidRPr="00A15DDF" w:rsidTr="004161A2">
        <w:tc>
          <w:tcPr>
            <w:tcW w:w="1848" w:type="dxa"/>
            <w:vMerge/>
            <w:shd w:val="clear" w:color="auto" w:fill="auto"/>
          </w:tcPr>
          <w:p w:rsidR="00CB0C01" w:rsidRPr="004161A2" w:rsidRDefault="00CB0C01" w:rsidP="008800E4">
            <w:pPr>
              <w:spacing w:after="0" w:line="240" w:lineRule="auto"/>
              <w:rPr>
                <w:rFonts w:ascii="Times New Roman" w:hAnsi="Times New Roman" w:cs="Times New Roman"/>
                <w:sz w:val="24"/>
                <w:szCs w:val="24"/>
                <w:lang w:val="kk-KZ"/>
              </w:rPr>
            </w:pPr>
          </w:p>
        </w:tc>
        <w:tc>
          <w:tcPr>
            <w:tcW w:w="1843" w:type="dxa"/>
          </w:tcPr>
          <w:p w:rsidR="00CB0C01" w:rsidRPr="004161A2" w:rsidRDefault="00CB0C01" w:rsidP="00A22ABC">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 xml:space="preserve">Қарапайым және білім алушылардыға қол жетімді акробатика элементтері </w:t>
            </w:r>
          </w:p>
        </w:tc>
        <w:tc>
          <w:tcPr>
            <w:tcW w:w="6059" w:type="dxa"/>
            <w:shd w:val="clear" w:color="auto" w:fill="auto"/>
          </w:tcPr>
          <w:p w:rsidR="00CB0C01" w:rsidRPr="004161A2" w:rsidRDefault="00CB0C01">
            <w:pPr>
              <w:widowControl w:val="0"/>
              <w:spacing w:after="0" w:line="240" w:lineRule="auto"/>
              <w:rPr>
                <w:rFonts w:ascii="Times New Roman" w:eastAsia="Arial" w:hAnsi="Times New Roman" w:cs="Times New Roman"/>
                <w:kern w:val="2"/>
                <w:sz w:val="24"/>
                <w:szCs w:val="24"/>
                <w:lang w:val="kk-KZ" w:eastAsia="en-US"/>
              </w:rPr>
            </w:pPr>
            <w:r w:rsidRPr="004161A2">
              <w:rPr>
                <w:rFonts w:ascii="Times New Roman" w:eastAsia="Arial" w:hAnsi="Times New Roman" w:cs="Times New Roman"/>
                <w:sz w:val="24"/>
                <w:szCs w:val="24"/>
                <w:lang w:val="kk-KZ" w:eastAsia="en-US"/>
              </w:rPr>
              <w:t xml:space="preserve">7.1.3.5 </w:t>
            </w:r>
            <w:r w:rsidRPr="004161A2">
              <w:rPr>
                <w:rFonts w:ascii="Times New Roman" w:eastAsia="Times-Roman" w:hAnsi="Times New Roman" w:cs="Times New Roman"/>
                <w:sz w:val="24"/>
                <w:szCs w:val="24"/>
                <w:lang w:val="kk-KZ" w:eastAsia="en-US"/>
              </w:rPr>
              <w:t>жеке тік және көлденең кедергілердің алдын-алуды дұрыс жүзеге асыру</w:t>
            </w:r>
            <w:r w:rsidRPr="004161A2">
              <w:rPr>
                <w:rFonts w:ascii="Times New Roman" w:eastAsia="Arial" w:hAnsi="Times New Roman" w:cs="Times New Roman"/>
                <w:sz w:val="24"/>
                <w:szCs w:val="24"/>
                <w:lang w:val="kk-KZ" w:eastAsia="en-US"/>
              </w:rPr>
              <w:t xml:space="preserve"> </w:t>
            </w:r>
          </w:p>
          <w:p w:rsidR="00CB0C01" w:rsidRPr="004161A2" w:rsidRDefault="00CB0C01">
            <w:pPr>
              <w:widowControl w:val="0"/>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rPr>
              <w:t xml:space="preserve">7.3.1.4 денсаулықты ныйғайтушы жаттығуларды орындау кезінде оларды сезінудің негізгі жолдарын анықтай отырып, тәуекелдер мен қиындықтарды түсіну </w:t>
            </w:r>
          </w:p>
          <w:p w:rsidR="00CB0C01" w:rsidRPr="004161A2" w:rsidRDefault="00CB0C01" w:rsidP="00CB0C01">
            <w:pPr>
              <w:widowControl w:val="0"/>
              <w:spacing w:after="0" w:line="240" w:lineRule="auto"/>
              <w:rPr>
                <w:rFonts w:ascii="Times New Roman" w:eastAsia="Times-Roman" w:hAnsi="Times New Roman" w:cs="Times New Roman"/>
                <w:kern w:val="2"/>
                <w:sz w:val="24"/>
                <w:szCs w:val="24"/>
                <w:lang w:val="kk-KZ" w:eastAsia="en-US"/>
              </w:rPr>
            </w:pPr>
            <w:r w:rsidRPr="004161A2">
              <w:rPr>
                <w:rFonts w:ascii="Times New Roman" w:eastAsia="Arial" w:hAnsi="Times New Roman" w:cs="Times New Roman"/>
                <w:sz w:val="24"/>
                <w:szCs w:val="24"/>
                <w:lang w:val="kk-KZ" w:eastAsia="en-US"/>
              </w:rPr>
              <w:t>7.1.3.4 м</w:t>
            </w:r>
            <w:r w:rsidRPr="004161A2">
              <w:rPr>
                <w:rFonts w:ascii="Times New Roman" w:eastAsia="Times-Roman" w:hAnsi="Times New Roman" w:cs="Times New Roman"/>
                <w:sz w:val="24"/>
                <w:szCs w:val="24"/>
                <w:lang w:val="kk-KZ"/>
              </w:rPr>
              <w:t xml:space="preserve">ұғалімнің көмегімен арқанмен өрмелей алу </w:t>
            </w:r>
          </w:p>
        </w:tc>
      </w:tr>
      <w:tr w:rsidR="00CB0C01" w:rsidRPr="004161A2" w:rsidTr="004161A2">
        <w:tc>
          <w:tcPr>
            <w:tcW w:w="1848" w:type="dxa"/>
            <w:vMerge/>
            <w:shd w:val="clear" w:color="auto" w:fill="auto"/>
          </w:tcPr>
          <w:p w:rsidR="00CB0C01" w:rsidRPr="004161A2" w:rsidRDefault="00CB0C01" w:rsidP="008800E4">
            <w:pPr>
              <w:spacing w:after="0" w:line="240" w:lineRule="auto"/>
              <w:rPr>
                <w:rFonts w:ascii="Times New Roman" w:hAnsi="Times New Roman" w:cs="Times New Roman"/>
                <w:sz w:val="24"/>
                <w:szCs w:val="24"/>
                <w:lang w:val="kk-KZ"/>
              </w:rPr>
            </w:pPr>
          </w:p>
        </w:tc>
        <w:tc>
          <w:tcPr>
            <w:tcW w:w="1843" w:type="dxa"/>
          </w:tcPr>
          <w:p w:rsidR="00CB0C01" w:rsidRPr="004161A2" w:rsidRDefault="00CB0C01" w:rsidP="00CB0C01">
            <w:pPr>
              <w:suppressAutoHyphens w:val="0"/>
              <w:autoSpaceDE w:val="0"/>
              <w:autoSpaceDN w:val="0"/>
              <w:adjustRightInd w:val="0"/>
              <w:spacing w:after="0" w:line="240" w:lineRule="auto"/>
              <w:rPr>
                <w:rFonts w:ascii="Times New Roman" w:hAnsi="Times New Roman" w:cs="Times New Roman"/>
                <w:bCs/>
                <w:sz w:val="24"/>
                <w:szCs w:val="24"/>
                <w:lang w:val="kk-KZ"/>
              </w:rPr>
            </w:pPr>
            <w:r w:rsidRPr="004161A2">
              <w:rPr>
                <w:rFonts w:ascii="Times New Roman" w:eastAsia="Times New Roman" w:hAnsi="Times New Roman" w:cs="Times New Roman"/>
                <w:kern w:val="0"/>
                <w:sz w:val="24"/>
                <w:szCs w:val="24"/>
                <w:lang w:val="kk-KZ"/>
              </w:rPr>
              <w:t xml:space="preserve">Гимнастикалық снарядтарды </w:t>
            </w:r>
            <w:r w:rsidRPr="004161A2">
              <w:rPr>
                <w:rFonts w:ascii="Times New Roman" w:eastAsia="Times New Roman" w:hAnsi="Times New Roman" w:cs="Times New Roman"/>
                <w:kern w:val="0"/>
                <w:sz w:val="24"/>
                <w:szCs w:val="24"/>
                <w:lang w:val="kk-KZ"/>
              </w:rPr>
              <w:lastRenderedPageBreak/>
              <w:t>қолдану арқылы кеңістікті бағдарлауды дамыту</w:t>
            </w:r>
          </w:p>
        </w:tc>
        <w:tc>
          <w:tcPr>
            <w:tcW w:w="6059" w:type="dxa"/>
            <w:shd w:val="clear" w:color="auto" w:fill="auto"/>
          </w:tcPr>
          <w:p w:rsidR="00CB0C01" w:rsidRPr="004161A2" w:rsidRDefault="00CB0C01">
            <w:pPr>
              <w:pStyle w:val="ab"/>
              <w:spacing w:before="0" w:after="0" w:line="240" w:lineRule="auto"/>
              <w:rPr>
                <w:rFonts w:ascii="Times New Roman" w:hAnsi="Times New Roman" w:cs="Times New Roman"/>
                <w:i w:val="0"/>
                <w:kern w:val="2"/>
                <w:lang w:val="kk-KZ"/>
              </w:rPr>
            </w:pPr>
            <w:r w:rsidRPr="004161A2">
              <w:rPr>
                <w:rFonts w:ascii="Times New Roman" w:eastAsia="Arial" w:hAnsi="Times New Roman" w:cs="Times New Roman"/>
                <w:i w:val="0"/>
                <w:lang w:val="kk-KZ" w:eastAsia="en-US"/>
              </w:rPr>
              <w:lastRenderedPageBreak/>
              <w:t>7.1.3.1</w:t>
            </w:r>
            <w:r w:rsidRPr="004161A2">
              <w:rPr>
                <w:rFonts w:ascii="Times New Roman" w:eastAsia="Arial" w:hAnsi="Times New Roman" w:cs="Times New Roman"/>
                <w:lang w:val="kk-KZ" w:eastAsia="en-US"/>
              </w:rPr>
              <w:t xml:space="preserve"> </w:t>
            </w:r>
            <w:r w:rsidRPr="004161A2">
              <w:rPr>
                <w:rFonts w:ascii="Times New Roman" w:hAnsi="Times New Roman" w:cs="Times New Roman"/>
                <w:i w:val="0"/>
                <w:lang w:val="kk-KZ"/>
              </w:rPr>
              <w:t xml:space="preserve">мұғалімнің көмегімен снарядтарда, снарядтар мен инвентарьларда гимнастикалық жаттығуларды </w:t>
            </w:r>
            <w:r w:rsidRPr="004161A2">
              <w:rPr>
                <w:rFonts w:ascii="Times New Roman" w:hAnsi="Times New Roman" w:cs="Times New Roman"/>
                <w:i w:val="0"/>
                <w:lang w:val="kk-KZ"/>
              </w:rPr>
              <w:lastRenderedPageBreak/>
              <w:t xml:space="preserve">орындауды жетілдіру </w:t>
            </w:r>
          </w:p>
          <w:p w:rsidR="00CB0C01" w:rsidRPr="004161A2" w:rsidRDefault="00CB0C01">
            <w:pPr>
              <w:widowControl w:val="0"/>
              <w:spacing w:after="0" w:line="240" w:lineRule="auto"/>
              <w:rPr>
                <w:rFonts w:ascii="Times New Roman" w:eastAsia="Arial" w:hAnsi="Times New Roman" w:cs="Times New Roman"/>
                <w:sz w:val="24"/>
                <w:szCs w:val="24"/>
                <w:lang w:eastAsia="en-US"/>
              </w:rPr>
            </w:pPr>
            <w:r w:rsidRPr="004161A2">
              <w:rPr>
                <w:rFonts w:ascii="Times New Roman" w:eastAsia="Arial" w:hAnsi="Times New Roman" w:cs="Times New Roman"/>
                <w:sz w:val="24"/>
                <w:szCs w:val="24"/>
                <w:lang w:eastAsia="en-US"/>
              </w:rPr>
              <w:t xml:space="preserve">7.1.3.4 </w:t>
            </w:r>
            <w:r w:rsidRPr="004161A2">
              <w:rPr>
                <w:rFonts w:ascii="Times New Roman" w:eastAsia="Arial" w:hAnsi="Times New Roman" w:cs="Times New Roman"/>
                <w:sz w:val="24"/>
                <w:szCs w:val="24"/>
                <w:lang w:val="kk-KZ" w:eastAsia="en-US"/>
              </w:rPr>
              <w:t>м</w:t>
            </w:r>
            <w:r w:rsidRPr="004161A2">
              <w:rPr>
                <w:rFonts w:ascii="Times New Roman" w:eastAsia="Times-Roman" w:hAnsi="Times New Roman" w:cs="Times New Roman"/>
                <w:sz w:val="24"/>
                <w:szCs w:val="24"/>
                <w:lang w:val="kk-KZ"/>
              </w:rPr>
              <w:t xml:space="preserve">ұғалімнің көмегімен арқанмен өрмелей алу </w:t>
            </w:r>
          </w:p>
          <w:p w:rsidR="00CB0C01" w:rsidRPr="004161A2" w:rsidRDefault="00CB0C01">
            <w:pPr>
              <w:widowControl w:val="0"/>
              <w:spacing w:after="0" w:line="240" w:lineRule="auto"/>
              <w:rPr>
                <w:rFonts w:ascii="Times New Roman" w:eastAsia="Arial" w:hAnsi="Times New Roman" w:cs="Times New Roman"/>
                <w:kern w:val="2"/>
                <w:sz w:val="24"/>
                <w:szCs w:val="24"/>
                <w:lang w:eastAsia="en-US"/>
              </w:rPr>
            </w:pPr>
          </w:p>
        </w:tc>
      </w:tr>
      <w:tr w:rsidR="00CB0C01" w:rsidRPr="004161A2" w:rsidTr="004161A2">
        <w:tc>
          <w:tcPr>
            <w:tcW w:w="1848" w:type="dxa"/>
            <w:vMerge/>
            <w:shd w:val="clear" w:color="auto" w:fill="auto"/>
          </w:tcPr>
          <w:p w:rsidR="00CB0C01" w:rsidRPr="004161A2" w:rsidRDefault="00CB0C01" w:rsidP="008800E4">
            <w:pPr>
              <w:spacing w:after="0" w:line="240" w:lineRule="auto"/>
              <w:rPr>
                <w:rFonts w:ascii="Times New Roman" w:hAnsi="Times New Roman" w:cs="Times New Roman"/>
                <w:sz w:val="24"/>
                <w:szCs w:val="24"/>
              </w:rPr>
            </w:pPr>
          </w:p>
        </w:tc>
        <w:tc>
          <w:tcPr>
            <w:tcW w:w="1843" w:type="dxa"/>
          </w:tcPr>
          <w:p w:rsidR="00CB0C01" w:rsidRPr="004161A2" w:rsidRDefault="00CB0C01" w:rsidP="001E1BF3">
            <w:pPr>
              <w:suppressAutoHyphens w:val="0"/>
              <w:autoSpaceDE w:val="0"/>
              <w:autoSpaceDN w:val="0"/>
              <w:adjustRightInd w:val="0"/>
              <w:spacing w:after="0" w:line="240" w:lineRule="auto"/>
              <w:rPr>
                <w:rFonts w:ascii="Times New Roman" w:hAnsi="Times New Roman" w:cs="Times New Roman"/>
                <w:sz w:val="24"/>
                <w:szCs w:val="24"/>
              </w:rPr>
            </w:pPr>
            <w:r w:rsidRPr="004161A2">
              <w:rPr>
                <w:rFonts w:ascii="Times New Roman" w:hAnsi="Times New Roman" w:cs="Times New Roman"/>
                <w:sz w:val="24"/>
                <w:szCs w:val="24"/>
                <w:lang w:val="kk-KZ"/>
              </w:rPr>
              <w:t>Музыканың сүйемелдеуімен</w:t>
            </w:r>
            <w:r w:rsidR="00F658D2" w:rsidRPr="004161A2">
              <w:rPr>
                <w:rFonts w:ascii="Times New Roman" w:hAnsi="Times New Roman" w:cs="Times New Roman"/>
                <w:sz w:val="24"/>
                <w:szCs w:val="24"/>
                <w:lang w:val="kk-KZ"/>
              </w:rPr>
              <w:t xml:space="preserve"> </w:t>
            </w:r>
            <w:r w:rsidRPr="004161A2">
              <w:rPr>
                <w:rFonts w:ascii="Times New Roman" w:hAnsi="Times New Roman" w:cs="Times New Roman"/>
                <w:sz w:val="24"/>
                <w:szCs w:val="24"/>
                <w:lang w:val="kk-KZ"/>
              </w:rPr>
              <w:t>гимнастикалық құрал-саймандарды қолдану тапсырмаларын жасау</w:t>
            </w:r>
            <w:r w:rsidR="00F658D2" w:rsidRPr="004161A2">
              <w:rPr>
                <w:rFonts w:ascii="Times New Roman" w:hAnsi="Times New Roman" w:cs="Times New Roman"/>
                <w:sz w:val="24"/>
                <w:szCs w:val="24"/>
                <w:lang w:val="kk-KZ"/>
              </w:rPr>
              <w:t xml:space="preserve"> </w:t>
            </w:r>
          </w:p>
        </w:tc>
        <w:tc>
          <w:tcPr>
            <w:tcW w:w="6059" w:type="dxa"/>
            <w:shd w:val="clear" w:color="auto" w:fill="auto"/>
          </w:tcPr>
          <w:p w:rsidR="00CB0C01" w:rsidRPr="004161A2" w:rsidRDefault="00CB0C01">
            <w:pPr>
              <w:pStyle w:val="ab"/>
              <w:spacing w:before="0" w:after="0" w:line="240" w:lineRule="auto"/>
              <w:rPr>
                <w:rFonts w:ascii="Times New Roman" w:eastAsia="Times-Roman" w:hAnsi="Times New Roman" w:cs="Times New Roman"/>
                <w:i w:val="0"/>
              </w:rPr>
            </w:pPr>
            <w:r w:rsidRPr="004161A2">
              <w:rPr>
                <w:rFonts w:ascii="Times New Roman" w:hAnsi="Times New Roman" w:cs="Times New Roman"/>
                <w:i w:val="0"/>
              </w:rPr>
              <w:t>7.1.1.3</w:t>
            </w:r>
            <w:r w:rsidRPr="004161A2">
              <w:rPr>
                <w:rFonts w:ascii="Times New Roman" w:hAnsi="Times New Roman" w:cs="Times New Roman"/>
                <w:i w:val="0"/>
                <w:lang w:val="kk-KZ"/>
              </w:rPr>
              <w:t xml:space="preserve"> негізгі дене қабілеттерін дамыту бойынша дербес сабақтар өткізу дене сымбаты мен дене бітімін түзеу</w:t>
            </w:r>
            <w:r w:rsidRPr="004161A2">
              <w:rPr>
                <w:rFonts w:ascii="Times New Roman" w:hAnsi="Times New Roman" w:cs="Times New Roman"/>
                <w:lang w:val="kk-KZ"/>
              </w:rPr>
              <w:t xml:space="preserve"> </w:t>
            </w:r>
          </w:p>
          <w:p w:rsidR="00CB0C01" w:rsidRPr="004161A2" w:rsidRDefault="00CB0C01">
            <w:pPr>
              <w:spacing w:after="0" w:line="240" w:lineRule="auto"/>
              <w:rPr>
                <w:rFonts w:ascii="Times New Roman" w:hAnsi="Times New Roman" w:cs="Times New Roman"/>
                <w:kern w:val="2"/>
                <w:sz w:val="24"/>
                <w:szCs w:val="24"/>
                <w:lang w:val="kk-KZ" w:eastAsia="en-US"/>
              </w:rPr>
            </w:pPr>
            <w:r w:rsidRPr="004161A2">
              <w:rPr>
                <w:rFonts w:ascii="Times New Roman" w:hAnsi="Times New Roman" w:cs="Times New Roman"/>
                <w:sz w:val="24"/>
                <w:szCs w:val="24"/>
                <w:lang w:eastAsia="en-US"/>
              </w:rPr>
              <w:t xml:space="preserve">7.3.1.2 </w:t>
            </w:r>
            <w:r w:rsidRPr="004161A2">
              <w:rPr>
                <w:rFonts w:ascii="Times New Roman" w:hAnsi="Times New Roman" w:cs="Times New Roman"/>
                <w:sz w:val="24"/>
                <w:szCs w:val="24"/>
                <w:lang w:val="kk-KZ" w:eastAsia="en-US"/>
              </w:rPr>
              <w:t xml:space="preserve">тыныс алуды әртүрлі қозғалыстармен үйлестіру </w:t>
            </w:r>
          </w:p>
          <w:p w:rsidR="00CB0C01" w:rsidRPr="004161A2" w:rsidRDefault="00CB0C01" w:rsidP="00CB0C01">
            <w:pPr>
              <w:spacing w:after="0" w:line="240" w:lineRule="auto"/>
              <w:rPr>
                <w:rFonts w:ascii="Times New Roman" w:eastAsia="Times-Roman" w:hAnsi="Times New Roman" w:cs="Times New Roman"/>
                <w:sz w:val="24"/>
                <w:szCs w:val="24"/>
              </w:rPr>
            </w:pPr>
            <w:r w:rsidRPr="004161A2">
              <w:rPr>
                <w:rFonts w:ascii="Times New Roman" w:eastAsia="Arial" w:hAnsi="Times New Roman" w:cs="Times New Roman"/>
                <w:sz w:val="24"/>
                <w:szCs w:val="24"/>
                <w:lang w:eastAsia="en-US"/>
              </w:rPr>
              <w:t>7.1.3.1</w:t>
            </w:r>
            <w:r w:rsidRPr="004161A2">
              <w:rPr>
                <w:rFonts w:ascii="Times New Roman" w:hAnsi="Times New Roman" w:cs="Times New Roman"/>
                <w:i/>
                <w:sz w:val="24"/>
                <w:szCs w:val="24"/>
                <w:lang w:val="kk-KZ"/>
              </w:rPr>
              <w:t xml:space="preserve"> </w:t>
            </w:r>
            <w:r w:rsidRPr="004161A2">
              <w:rPr>
                <w:rFonts w:ascii="Times New Roman" w:hAnsi="Times New Roman" w:cs="Times New Roman"/>
                <w:sz w:val="24"/>
                <w:szCs w:val="24"/>
                <w:lang w:val="kk-KZ"/>
              </w:rPr>
              <w:t>мұғалімнің көмегімен снарядтарда, снарядтар мен инвентарьларда гимнастикалық жаттығуларды орындауды жетілдіру</w:t>
            </w:r>
            <w:r w:rsidRPr="004161A2">
              <w:rPr>
                <w:rFonts w:ascii="Times New Roman" w:eastAsia="Arial" w:hAnsi="Times New Roman" w:cs="Times New Roman"/>
                <w:sz w:val="24"/>
                <w:szCs w:val="24"/>
                <w:lang w:val="kk-KZ" w:eastAsia="en-US"/>
              </w:rPr>
              <w:t xml:space="preserve"> </w:t>
            </w:r>
          </w:p>
        </w:tc>
      </w:tr>
      <w:tr w:rsidR="00CB0C01" w:rsidRPr="00A15DDF" w:rsidTr="004161A2">
        <w:tc>
          <w:tcPr>
            <w:tcW w:w="1848" w:type="dxa"/>
            <w:vMerge w:val="restart"/>
            <w:shd w:val="clear" w:color="auto" w:fill="auto"/>
          </w:tcPr>
          <w:p w:rsidR="00CB0C01" w:rsidRPr="004161A2" w:rsidRDefault="00CB0C01" w:rsidP="008800E4">
            <w:pPr>
              <w:spacing w:after="0" w:line="240" w:lineRule="auto"/>
              <w:rPr>
                <w:rFonts w:ascii="Times New Roman" w:hAnsi="Times New Roman" w:cs="Times New Roman"/>
                <w:sz w:val="24"/>
                <w:szCs w:val="24"/>
              </w:rPr>
            </w:pPr>
            <w:r w:rsidRPr="004161A2">
              <w:rPr>
                <w:rFonts w:ascii="Times New Roman" w:hAnsi="Times New Roman" w:cs="Times New Roman"/>
                <w:bCs/>
                <w:sz w:val="24"/>
                <w:szCs w:val="24"/>
                <w:lang w:val="kk-KZ"/>
              </w:rPr>
              <w:t>Қазақстанның спорт түрлерін оку</w:t>
            </w:r>
            <w:r w:rsidR="00F658D2" w:rsidRPr="004161A2">
              <w:rPr>
                <w:rFonts w:ascii="Times New Roman" w:hAnsi="Times New Roman" w:cs="Times New Roman"/>
                <w:bCs/>
                <w:sz w:val="24"/>
                <w:szCs w:val="24"/>
                <w:lang w:val="kk-KZ"/>
              </w:rPr>
              <w:t xml:space="preserve"> </w:t>
            </w:r>
            <w:r w:rsidRPr="004161A2">
              <w:rPr>
                <w:rFonts w:ascii="Times New Roman" w:hAnsi="Times New Roman" w:cs="Times New Roman"/>
                <w:bCs/>
                <w:sz w:val="24"/>
                <w:szCs w:val="24"/>
                <w:lang w:val="kk-KZ"/>
              </w:rPr>
              <w:t xml:space="preserve">(ұлттық ойындар) </w:t>
            </w:r>
          </w:p>
        </w:tc>
        <w:tc>
          <w:tcPr>
            <w:tcW w:w="1843" w:type="dxa"/>
          </w:tcPr>
          <w:p w:rsidR="00CB0C01" w:rsidRPr="004161A2" w:rsidRDefault="00CB0C01" w:rsidP="002A1CF7">
            <w:pPr>
              <w:suppressAutoHyphens w:val="0"/>
              <w:autoSpaceDE w:val="0"/>
              <w:autoSpaceDN w:val="0"/>
              <w:adjustRightInd w:val="0"/>
              <w:spacing w:after="0" w:line="240" w:lineRule="auto"/>
              <w:rPr>
                <w:rFonts w:ascii="Times New Roman" w:hAnsi="Times New Roman" w:cs="Times New Roman"/>
                <w:bCs/>
                <w:sz w:val="24"/>
                <w:szCs w:val="24"/>
                <w:lang w:val="kk-KZ"/>
              </w:rPr>
            </w:pPr>
            <w:r w:rsidRPr="004161A2">
              <w:rPr>
                <w:rFonts w:ascii="Times New Roman" w:hAnsi="Times New Roman" w:cs="Times New Roman"/>
                <w:bCs/>
                <w:sz w:val="24"/>
                <w:szCs w:val="24"/>
                <w:lang w:val="kk-KZ"/>
              </w:rPr>
              <w:t>Ұлттық ойындар</w:t>
            </w:r>
            <w:r w:rsidRPr="004161A2">
              <w:rPr>
                <w:rFonts w:ascii="Times New Roman" w:eastAsia="Times New Roman" w:hAnsi="Times New Roman" w:cs="Times New Roman"/>
                <w:kern w:val="0"/>
                <w:sz w:val="24"/>
                <w:szCs w:val="24"/>
              </w:rPr>
              <w:t xml:space="preserve"> </w:t>
            </w:r>
            <w:r w:rsidRPr="004161A2">
              <w:rPr>
                <w:rFonts w:ascii="Times New Roman" w:eastAsia="Times New Roman" w:hAnsi="Times New Roman" w:cs="Times New Roman"/>
                <w:kern w:val="0"/>
                <w:sz w:val="24"/>
                <w:szCs w:val="24"/>
                <w:lang w:val="kk-KZ"/>
              </w:rPr>
              <w:t>арқылы шығармашылықты, әрекеттесуде ынтымақтастық</w:t>
            </w:r>
            <w:r w:rsidR="00F658D2" w:rsidRPr="004161A2">
              <w:rPr>
                <w:rFonts w:ascii="Times New Roman" w:eastAsia="Times New Roman" w:hAnsi="Times New Roman" w:cs="Times New Roman"/>
                <w:kern w:val="0"/>
                <w:sz w:val="24"/>
                <w:szCs w:val="24"/>
                <w:lang w:val="kk-KZ"/>
              </w:rPr>
              <w:t xml:space="preserve"> </w:t>
            </w:r>
            <w:r w:rsidRPr="004161A2">
              <w:rPr>
                <w:rFonts w:ascii="Times New Roman" w:eastAsia="Times New Roman" w:hAnsi="Times New Roman" w:cs="Times New Roman"/>
                <w:kern w:val="0"/>
                <w:sz w:val="24"/>
                <w:szCs w:val="24"/>
                <w:lang w:val="kk-KZ"/>
              </w:rPr>
              <w:t xml:space="preserve">сақтау дағдыларын дамыту </w:t>
            </w:r>
          </w:p>
        </w:tc>
        <w:tc>
          <w:tcPr>
            <w:tcW w:w="6059" w:type="dxa"/>
            <w:shd w:val="clear" w:color="auto" w:fill="auto"/>
          </w:tcPr>
          <w:p w:rsidR="00CB0C01" w:rsidRPr="004161A2" w:rsidRDefault="00CB0C01">
            <w:pPr>
              <w:pStyle w:val="ac"/>
              <w:spacing w:before="0" w:after="0"/>
              <w:jc w:val="left"/>
              <w:rPr>
                <w:rFonts w:eastAsia="Arial"/>
                <w:kern w:val="2"/>
                <w:sz w:val="24"/>
                <w:szCs w:val="24"/>
                <w:lang w:val="kk-KZ" w:eastAsia="en-US"/>
              </w:rPr>
            </w:pPr>
            <w:r w:rsidRPr="004161A2">
              <w:rPr>
                <w:rFonts w:eastAsia="Arial"/>
                <w:sz w:val="24"/>
                <w:szCs w:val="24"/>
                <w:lang w:val="kk-KZ" w:eastAsia="en-US"/>
              </w:rPr>
              <w:t xml:space="preserve">7.1.3.2 </w:t>
            </w:r>
            <w:r w:rsidR="004161A2">
              <w:rPr>
                <w:sz w:val="24"/>
                <w:szCs w:val="24"/>
                <w:lang w:val="kk-KZ"/>
              </w:rPr>
              <w:t>ұзақтыққа</w:t>
            </w:r>
            <w:r w:rsidRPr="004161A2">
              <w:rPr>
                <w:sz w:val="24"/>
                <w:szCs w:val="24"/>
                <w:lang w:val="kk-KZ"/>
              </w:rPr>
              <w:t xml:space="preserve"> және биіктікке секірудің әртүрлі тәсілдерін игеру және орындау</w:t>
            </w:r>
            <w:r w:rsidRPr="004161A2">
              <w:rPr>
                <w:rFonts w:eastAsia="Arial"/>
                <w:sz w:val="24"/>
                <w:szCs w:val="24"/>
                <w:lang w:val="kk-KZ" w:eastAsia="en-US"/>
              </w:rPr>
              <w:t xml:space="preserve"> </w:t>
            </w:r>
          </w:p>
          <w:p w:rsidR="00CB0C01" w:rsidRPr="004161A2" w:rsidRDefault="00CB0C01">
            <w:pPr>
              <w:tabs>
                <w:tab w:val="left" w:pos="41"/>
              </w:tabs>
              <w:autoSpaceDE w:val="0"/>
              <w:autoSpaceDN w:val="0"/>
              <w:adjustRightInd w:val="0"/>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 xml:space="preserve">7.1.1.2 спорттың бір түрі бойынша мамандануда қозғалыс әрекеттерін техникалық тұрғыдан дұрыс орындай алу </w:t>
            </w:r>
          </w:p>
          <w:p w:rsidR="00CB0C01" w:rsidRPr="004161A2" w:rsidRDefault="00CB0C01">
            <w:pPr>
              <w:tabs>
                <w:tab w:val="left" w:pos="41"/>
              </w:tabs>
              <w:autoSpaceDE w:val="0"/>
              <w:autoSpaceDN w:val="0"/>
              <w:adjustRightInd w:val="0"/>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rPr>
              <w:t>7.3.2.1 қ</w:t>
            </w:r>
            <w:r w:rsidRPr="004161A2">
              <w:rPr>
                <w:rFonts w:ascii="Times New Roman" w:eastAsia="Times New Roman" w:hAnsi="Times New Roman" w:cs="Times New Roman"/>
                <w:sz w:val="24"/>
                <w:szCs w:val="24"/>
                <w:lang w:val="kk-KZ"/>
              </w:rPr>
              <w:t>оғамда өзін-өзі ұстау ережелері мен дене мәдениетін игеру негізіндегі</w:t>
            </w:r>
            <w:r w:rsidR="00F658D2" w:rsidRPr="004161A2">
              <w:rPr>
                <w:rFonts w:ascii="Times New Roman" w:eastAsia="Times New Roman" w:hAnsi="Times New Roman" w:cs="Times New Roman"/>
                <w:sz w:val="24"/>
                <w:szCs w:val="24"/>
                <w:lang w:val="kk-KZ"/>
              </w:rPr>
              <w:t xml:space="preserve"> </w:t>
            </w:r>
            <w:r w:rsidRPr="004161A2">
              <w:rPr>
                <w:rFonts w:ascii="Times New Roman" w:eastAsia="Times New Roman" w:hAnsi="Times New Roman" w:cs="Times New Roman"/>
                <w:sz w:val="24"/>
                <w:szCs w:val="24"/>
                <w:lang w:val="kk-KZ"/>
              </w:rPr>
              <w:t>әлеуметтік қолданыстағы қызметтер мен тәсілдерді ұйымдастыру барысындағы қиындықтарды анықтай алу кезіндегі қиындықтарды түсіну</w:t>
            </w:r>
            <w:r w:rsidRPr="004161A2">
              <w:rPr>
                <w:rFonts w:ascii="Times New Roman" w:hAnsi="Times New Roman" w:cs="Times New Roman"/>
                <w:sz w:val="24"/>
                <w:szCs w:val="24"/>
                <w:lang w:val="kk-KZ"/>
              </w:rPr>
              <w:t xml:space="preserve"> </w:t>
            </w:r>
          </w:p>
        </w:tc>
      </w:tr>
      <w:tr w:rsidR="00CB0C01" w:rsidRPr="00A15DDF" w:rsidTr="004161A2">
        <w:tc>
          <w:tcPr>
            <w:tcW w:w="1848" w:type="dxa"/>
            <w:vMerge/>
            <w:shd w:val="clear" w:color="auto" w:fill="auto"/>
          </w:tcPr>
          <w:p w:rsidR="00CB0C01" w:rsidRPr="004161A2" w:rsidRDefault="00CB0C01" w:rsidP="008800E4">
            <w:pPr>
              <w:spacing w:after="0" w:line="240" w:lineRule="auto"/>
              <w:rPr>
                <w:rFonts w:ascii="Times New Roman" w:hAnsi="Times New Roman" w:cs="Times New Roman"/>
                <w:bCs/>
                <w:sz w:val="24"/>
                <w:szCs w:val="24"/>
                <w:lang w:val="kk-KZ"/>
              </w:rPr>
            </w:pPr>
          </w:p>
        </w:tc>
        <w:tc>
          <w:tcPr>
            <w:tcW w:w="1843" w:type="dxa"/>
          </w:tcPr>
          <w:p w:rsidR="00CB0C01" w:rsidRPr="004161A2" w:rsidRDefault="00CB0C01" w:rsidP="002A1CF7">
            <w:pPr>
              <w:spacing w:after="0" w:line="240" w:lineRule="auto"/>
              <w:rPr>
                <w:rFonts w:ascii="Times New Roman" w:hAnsi="Times New Roman" w:cs="Times New Roman"/>
                <w:bCs/>
                <w:sz w:val="24"/>
                <w:szCs w:val="24"/>
                <w:lang w:val="kk-KZ"/>
              </w:rPr>
            </w:pPr>
            <w:r w:rsidRPr="004161A2">
              <w:rPr>
                <w:rFonts w:ascii="Times New Roman" w:eastAsia="Times New Roman" w:hAnsi="Times New Roman" w:cs="Times New Roman"/>
                <w:kern w:val="0"/>
                <w:sz w:val="24"/>
                <w:szCs w:val="24"/>
                <w:lang w:val="kk-KZ"/>
              </w:rPr>
              <w:t>Ойын элементтерін өндеу процесіне</w:t>
            </w:r>
            <w:r w:rsidR="00F658D2" w:rsidRPr="004161A2">
              <w:rPr>
                <w:rFonts w:ascii="Times New Roman" w:eastAsia="Times New Roman" w:hAnsi="Times New Roman" w:cs="Times New Roman"/>
                <w:kern w:val="0"/>
                <w:sz w:val="24"/>
                <w:szCs w:val="24"/>
                <w:lang w:val="kk-KZ"/>
              </w:rPr>
              <w:t xml:space="preserve"> </w:t>
            </w:r>
            <w:r w:rsidRPr="004161A2">
              <w:rPr>
                <w:rFonts w:ascii="Times New Roman" w:eastAsia="Times New Roman" w:hAnsi="Times New Roman" w:cs="Times New Roman"/>
                <w:kern w:val="0"/>
                <w:sz w:val="24"/>
                <w:szCs w:val="24"/>
                <w:lang w:val="kk-KZ"/>
              </w:rPr>
              <w:t>қатысу</w:t>
            </w:r>
            <w:r w:rsidR="00F658D2" w:rsidRPr="004161A2">
              <w:rPr>
                <w:rFonts w:ascii="Times New Roman" w:eastAsia="Times New Roman" w:hAnsi="Times New Roman" w:cs="Times New Roman"/>
                <w:kern w:val="0"/>
                <w:sz w:val="24"/>
                <w:szCs w:val="24"/>
                <w:lang w:val="kk-KZ"/>
              </w:rPr>
              <w:t xml:space="preserve"> </w:t>
            </w:r>
          </w:p>
        </w:tc>
        <w:tc>
          <w:tcPr>
            <w:tcW w:w="6059" w:type="dxa"/>
            <w:shd w:val="clear" w:color="auto" w:fill="auto"/>
          </w:tcPr>
          <w:p w:rsidR="00CB0C01" w:rsidRPr="004161A2" w:rsidRDefault="00CB0C01" w:rsidP="00CB0C01">
            <w:pPr>
              <w:spacing w:after="0" w:line="240" w:lineRule="auto"/>
              <w:rPr>
                <w:rFonts w:ascii="Times New Roman" w:hAnsi="Times New Roman" w:cs="Times New Roman"/>
                <w:kern w:val="2"/>
                <w:sz w:val="24"/>
                <w:szCs w:val="24"/>
                <w:lang w:val="kk-KZ"/>
              </w:rPr>
            </w:pPr>
            <w:r w:rsidRPr="004161A2">
              <w:rPr>
                <w:rFonts w:ascii="Times New Roman" w:eastAsia="Arial" w:hAnsi="Times New Roman" w:cs="Times New Roman"/>
                <w:sz w:val="24"/>
                <w:szCs w:val="24"/>
                <w:lang w:val="kk-KZ" w:eastAsia="en-US"/>
              </w:rPr>
              <w:t>7.1.3.6 ереже бойынша спорттық ойындардың бірін үйрену</w:t>
            </w:r>
          </w:p>
        </w:tc>
      </w:tr>
      <w:tr w:rsidR="00BF2D34" w:rsidRPr="004161A2" w:rsidTr="004161A2">
        <w:tc>
          <w:tcPr>
            <w:tcW w:w="9750" w:type="dxa"/>
            <w:gridSpan w:val="3"/>
            <w:shd w:val="clear" w:color="auto" w:fill="auto"/>
          </w:tcPr>
          <w:p w:rsidR="00BF2D34" w:rsidRPr="004161A2" w:rsidRDefault="00167440" w:rsidP="00CB0C01">
            <w:pPr>
              <w:pStyle w:val="ab"/>
              <w:spacing w:before="0" w:after="0" w:line="240" w:lineRule="auto"/>
              <w:jc w:val="center"/>
              <w:rPr>
                <w:rFonts w:ascii="Times New Roman" w:hAnsi="Times New Roman" w:cs="Times New Roman"/>
                <w:i w:val="0"/>
                <w:lang w:val="kk-KZ" w:eastAsia="en-US"/>
              </w:rPr>
            </w:pPr>
            <w:r w:rsidRPr="004161A2">
              <w:rPr>
                <w:rFonts w:ascii="Times New Roman" w:hAnsi="Times New Roman" w:cs="Times New Roman"/>
                <w:i w:val="0"/>
                <w:lang w:eastAsia="en-US"/>
              </w:rPr>
              <w:t>3</w:t>
            </w:r>
            <w:r w:rsidRPr="004161A2">
              <w:rPr>
                <w:rFonts w:ascii="Times New Roman" w:hAnsi="Times New Roman" w:cs="Times New Roman"/>
                <w:i w:val="0"/>
                <w:lang w:val="kk-KZ" w:eastAsia="en-US"/>
              </w:rPr>
              <w:t>-</w:t>
            </w:r>
            <w:r w:rsidR="00CB0C01" w:rsidRPr="004161A2">
              <w:rPr>
                <w:rFonts w:ascii="Times New Roman" w:hAnsi="Times New Roman" w:cs="Times New Roman"/>
                <w:i w:val="0"/>
                <w:lang w:val="kk-KZ" w:eastAsia="en-US"/>
              </w:rPr>
              <w:t>тоқсан</w:t>
            </w:r>
          </w:p>
        </w:tc>
      </w:tr>
      <w:tr w:rsidR="00E75977" w:rsidRPr="00A15DDF" w:rsidTr="004161A2">
        <w:tc>
          <w:tcPr>
            <w:tcW w:w="1848" w:type="dxa"/>
            <w:vMerge w:val="restart"/>
            <w:shd w:val="clear" w:color="auto" w:fill="auto"/>
          </w:tcPr>
          <w:p w:rsidR="00E75977" w:rsidRPr="004161A2" w:rsidRDefault="00E75977" w:rsidP="008800E4">
            <w:pPr>
              <w:spacing w:after="0" w:line="240" w:lineRule="auto"/>
              <w:rPr>
                <w:rFonts w:ascii="Times New Roman" w:hAnsi="Times New Roman" w:cs="Times New Roman"/>
                <w:sz w:val="24"/>
                <w:szCs w:val="24"/>
              </w:rPr>
            </w:pPr>
            <w:r w:rsidRPr="004161A2">
              <w:rPr>
                <w:rFonts w:ascii="Times New Roman" w:hAnsi="Times New Roman" w:cs="Times New Roman"/>
                <w:bCs/>
                <w:sz w:val="24"/>
                <w:szCs w:val="24"/>
                <w:lang w:val="kk-KZ"/>
              </w:rPr>
              <w:t>Шаңғы/ кростық/коньки тебу дайындықтың негіздері</w:t>
            </w:r>
            <w:r w:rsidR="00F658D2" w:rsidRPr="004161A2">
              <w:rPr>
                <w:rFonts w:ascii="Times New Roman" w:hAnsi="Times New Roman" w:cs="Times New Roman"/>
                <w:bCs/>
                <w:sz w:val="24"/>
                <w:szCs w:val="24"/>
                <w:lang w:val="kk-KZ"/>
              </w:rPr>
              <w:t xml:space="preserve"> </w:t>
            </w:r>
            <w:r w:rsidRPr="004161A2">
              <w:rPr>
                <w:rFonts w:ascii="Times New Roman" w:hAnsi="Times New Roman" w:cs="Times New Roman"/>
                <w:sz w:val="24"/>
                <w:szCs w:val="24"/>
              </w:rPr>
              <w:t>(</w:t>
            </w:r>
            <w:r w:rsidRPr="004161A2">
              <w:rPr>
                <w:rFonts w:ascii="Times New Roman" w:hAnsi="Times New Roman" w:cs="Times New Roman"/>
                <w:bCs/>
                <w:sz w:val="24"/>
                <w:szCs w:val="24"/>
                <w:lang w:val="kk-KZ"/>
              </w:rPr>
              <w:t xml:space="preserve">Шаңғы/ кростық/коньки тебу дайындықтың сабақтары </w:t>
            </w:r>
            <w:r w:rsidRPr="004161A2">
              <w:rPr>
                <w:rFonts w:ascii="Times New Roman" w:hAnsi="Times New Roman" w:cs="Times New Roman"/>
                <w:sz w:val="24"/>
                <w:szCs w:val="24"/>
                <w:lang w:val="kk-KZ"/>
              </w:rPr>
              <w:t>бірін-бірі алмастырады</w:t>
            </w:r>
            <w:r w:rsidRPr="004161A2">
              <w:rPr>
                <w:rFonts w:ascii="Times New Roman" w:hAnsi="Times New Roman" w:cs="Times New Roman"/>
                <w:sz w:val="24"/>
                <w:szCs w:val="24"/>
              </w:rPr>
              <w:t xml:space="preserve">, </w:t>
            </w:r>
            <w:r w:rsidRPr="004161A2">
              <w:rPr>
                <w:rFonts w:ascii="Times New Roman" w:hAnsi="Times New Roman" w:cs="Times New Roman"/>
                <w:sz w:val="24"/>
                <w:szCs w:val="24"/>
                <w:lang w:val="kk-KZ"/>
              </w:rPr>
              <w:t>жергілікті климат жағдайларына</w:t>
            </w:r>
            <w:r w:rsidR="00F658D2" w:rsidRPr="004161A2">
              <w:rPr>
                <w:rFonts w:ascii="Times New Roman" w:hAnsi="Times New Roman" w:cs="Times New Roman"/>
                <w:sz w:val="24"/>
                <w:szCs w:val="24"/>
                <w:lang w:val="kk-KZ"/>
              </w:rPr>
              <w:t xml:space="preserve"> </w:t>
            </w:r>
            <w:r w:rsidRPr="004161A2">
              <w:rPr>
                <w:rFonts w:ascii="Times New Roman" w:hAnsi="Times New Roman" w:cs="Times New Roman"/>
                <w:sz w:val="24"/>
                <w:szCs w:val="24"/>
                <w:lang w:val="kk-KZ"/>
              </w:rPr>
              <w:t>сәйкес</w:t>
            </w:r>
            <w:r w:rsidRPr="004161A2">
              <w:rPr>
                <w:rFonts w:ascii="Times New Roman" w:hAnsi="Times New Roman" w:cs="Times New Roman"/>
                <w:sz w:val="24"/>
                <w:szCs w:val="24"/>
              </w:rPr>
              <w:t>)</w:t>
            </w:r>
          </w:p>
        </w:tc>
        <w:tc>
          <w:tcPr>
            <w:tcW w:w="1843" w:type="dxa"/>
          </w:tcPr>
          <w:p w:rsidR="00E75977" w:rsidRPr="004161A2" w:rsidRDefault="00731853" w:rsidP="002A1CF7">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ҚТ</w:t>
            </w:r>
            <w:r w:rsidR="00E75977" w:rsidRPr="004161A2">
              <w:rPr>
                <w:rFonts w:ascii="Times New Roman" w:hAnsi="Times New Roman" w:cs="Times New Roman"/>
                <w:sz w:val="24"/>
                <w:szCs w:val="24"/>
              </w:rPr>
              <w:t xml:space="preserve">. </w:t>
            </w:r>
          </w:p>
          <w:p w:rsidR="00E75977" w:rsidRPr="004161A2" w:rsidRDefault="00E75977" w:rsidP="002A1CF7">
            <w:pPr>
              <w:spacing w:after="0" w:line="240" w:lineRule="auto"/>
              <w:rPr>
                <w:rFonts w:ascii="Times New Roman" w:hAnsi="Times New Roman" w:cs="Times New Roman"/>
                <w:bCs/>
                <w:sz w:val="24"/>
                <w:szCs w:val="24"/>
                <w:lang w:val="kk-KZ"/>
              </w:rPr>
            </w:pPr>
            <w:r w:rsidRPr="004161A2">
              <w:rPr>
                <w:rFonts w:ascii="Times New Roman" w:hAnsi="Times New Roman" w:cs="Times New Roman"/>
                <w:bCs/>
                <w:sz w:val="24"/>
                <w:szCs w:val="24"/>
                <w:lang w:val="kk-KZ"/>
              </w:rPr>
              <w:t xml:space="preserve"> </w:t>
            </w:r>
          </w:p>
        </w:tc>
        <w:tc>
          <w:tcPr>
            <w:tcW w:w="6059" w:type="dxa"/>
            <w:shd w:val="clear" w:color="auto" w:fill="auto"/>
          </w:tcPr>
          <w:p w:rsidR="00E75977" w:rsidRPr="004161A2" w:rsidRDefault="00E75977" w:rsidP="00E75977">
            <w:pPr>
              <w:pStyle w:val="ab"/>
              <w:spacing w:before="0" w:after="0" w:line="240" w:lineRule="auto"/>
              <w:rPr>
                <w:rFonts w:ascii="Times New Roman" w:hAnsi="Times New Roman" w:cs="Times New Roman"/>
                <w:i w:val="0"/>
                <w:lang w:val="kk-KZ" w:eastAsia="en-US"/>
              </w:rPr>
            </w:pPr>
            <w:r w:rsidRPr="004161A2">
              <w:rPr>
                <w:rFonts w:ascii="Times New Roman" w:hAnsi="Times New Roman" w:cs="Times New Roman"/>
                <w:i w:val="0"/>
                <w:lang w:val="kk-KZ"/>
              </w:rPr>
              <w:t>7.1.1.1</w:t>
            </w:r>
            <w:r w:rsidRPr="004161A2">
              <w:rPr>
                <w:rFonts w:ascii="Times New Roman" w:hAnsi="Times New Roman" w:cs="Times New Roman"/>
                <w:lang w:val="kk-KZ"/>
              </w:rPr>
              <w:t xml:space="preserve"> </w:t>
            </w:r>
            <w:r w:rsidRPr="004161A2">
              <w:rPr>
                <w:rFonts w:ascii="Times New Roman" w:hAnsi="Times New Roman" w:cs="Times New Roman"/>
                <w:i w:val="0"/>
                <w:lang w:val="kk-KZ"/>
              </w:rPr>
              <w:t xml:space="preserve">әртүрлі дене жаттығуларын орындау кезіндегі негізгі қозғалыс дағдыларының сапасын жақсарту </w:t>
            </w:r>
          </w:p>
          <w:p w:rsidR="00E75977" w:rsidRPr="004161A2" w:rsidRDefault="00E75977" w:rsidP="00E75977">
            <w:pPr>
              <w:pStyle w:val="ab"/>
              <w:spacing w:before="0" w:after="0" w:line="240" w:lineRule="auto"/>
              <w:rPr>
                <w:rFonts w:ascii="Times New Roman" w:hAnsi="Times New Roman" w:cs="Times New Roman"/>
                <w:i w:val="0"/>
                <w:lang w:val="kk-KZ" w:eastAsia="en-US"/>
              </w:rPr>
            </w:pPr>
            <w:r w:rsidRPr="004161A2">
              <w:rPr>
                <w:rFonts w:ascii="Times New Roman" w:hAnsi="Times New Roman" w:cs="Times New Roman"/>
                <w:i w:val="0"/>
                <w:lang w:val="kk-KZ" w:eastAsia="en-US"/>
              </w:rPr>
              <w:t>7.2.2.1 жарысу және төрешілік етудің ережелерін білу</w:t>
            </w:r>
            <w:r w:rsidRPr="004161A2">
              <w:rPr>
                <w:rFonts w:ascii="Times New Roman" w:hAnsi="Times New Roman" w:cs="Times New Roman"/>
                <w:lang w:val="kk-KZ" w:eastAsia="en-US"/>
              </w:rPr>
              <w:t xml:space="preserve"> </w:t>
            </w:r>
          </w:p>
        </w:tc>
      </w:tr>
      <w:tr w:rsidR="00E75977" w:rsidRPr="00A15DDF" w:rsidTr="004161A2">
        <w:tc>
          <w:tcPr>
            <w:tcW w:w="1848" w:type="dxa"/>
            <w:vMerge/>
            <w:shd w:val="clear" w:color="auto" w:fill="auto"/>
          </w:tcPr>
          <w:p w:rsidR="00E75977" w:rsidRPr="004161A2" w:rsidRDefault="00E75977" w:rsidP="008800E4">
            <w:pPr>
              <w:spacing w:after="0" w:line="240" w:lineRule="auto"/>
              <w:rPr>
                <w:rFonts w:ascii="Times New Roman" w:hAnsi="Times New Roman" w:cs="Times New Roman"/>
                <w:sz w:val="24"/>
                <w:szCs w:val="24"/>
                <w:lang w:val="kk-KZ"/>
              </w:rPr>
            </w:pPr>
          </w:p>
        </w:tc>
        <w:tc>
          <w:tcPr>
            <w:tcW w:w="1843" w:type="dxa"/>
            <w:tcBorders>
              <w:bottom w:val="nil"/>
            </w:tcBorders>
          </w:tcPr>
          <w:p w:rsidR="00E75977" w:rsidRPr="004161A2" w:rsidRDefault="00E75977" w:rsidP="002A1CF7">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 xml:space="preserve">Тапсырмалар арқылы денсаулықтың компоненттерін дамыту </w:t>
            </w:r>
          </w:p>
        </w:tc>
        <w:tc>
          <w:tcPr>
            <w:tcW w:w="6059" w:type="dxa"/>
            <w:shd w:val="clear" w:color="auto" w:fill="auto"/>
          </w:tcPr>
          <w:p w:rsidR="00E75977" w:rsidRPr="004161A2" w:rsidRDefault="00E75977" w:rsidP="00E75977">
            <w:pPr>
              <w:spacing w:after="0" w:line="240" w:lineRule="auto"/>
              <w:rPr>
                <w:rFonts w:ascii="Times New Roman" w:hAnsi="Times New Roman" w:cs="Times New Roman"/>
                <w:kern w:val="2"/>
                <w:sz w:val="24"/>
                <w:szCs w:val="24"/>
                <w:lang w:val="kk-KZ" w:eastAsia="en-US"/>
              </w:rPr>
            </w:pPr>
            <w:r w:rsidRPr="004161A2">
              <w:rPr>
                <w:rFonts w:ascii="Times New Roman" w:eastAsia="Arial" w:hAnsi="Times New Roman" w:cs="Times New Roman"/>
                <w:sz w:val="24"/>
                <w:szCs w:val="24"/>
                <w:lang w:val="kk-KZ" w:eastAsia="en-US"/>
              </w:rPr>
              <w:t>7.1.3.7 а</w:t>
            </w:r>
            <w:r w:rsidRPr="004161A2">
              <w:rPr>
                <w:rFonts w:ascii="Times New Roman" w:hAnsi="Times New Roman" w:cs="Times New Roman"/>
                <w:sz w:val="24"/>
                <w:szCs w:val="24"/>
                <w:lang w:val="kk-KZ"/>
              </w:rPr>
              <w:t xml:space="preserve">умақтардың климаттық жағдайларына бір адымды жүріске үйрету (бастапқы нұсқа). Конькмен сырғанау. Тежелу және соқалы бұрылыс жасау </w:t>
            </w:r>
          </w:p>
          <w:p w:rsidR="00E75977" w:rsidRPr="004161A2" w:rsidRDefault="00E75977" w:rsidP="00E75977">
            <w:pPr>
              <w:pStyle w:val="ab"/>
              <w:spacing w:before="0" w:after="0" w:line="240" w:lineRule="auto"/>
              <w:rPr>
                <w:rFonts w:ascii="Times New Roman" w:hAnsi="Times New Roman" w:cs="Times New Roman"/>
                <w:kern w:val="2"/>
                <w:lang w:val="kk-KZ" w:eastAsia="en-US"/>
              </w:rPr>
            </w:pPr>
            <w:r w:rsidRPr="004161A2">
              <w:rPr>
                <w:rFonts w:ascii="Times New Roman" w:eastAsia="Times New Roman" w:hAnsi="Times New Roman" w:cs="Times New Roman"/>
                <w:i w:val="0"/>
                <w:lang w:val="kk-KZ" w:eastAsia="en-US"/>
              </w:rPr>
              <w:t>7.1.2.2 жекелей қозғалыс тәртібі үшін дене жаттығуларын дербес орындау</w:t>
            </w:r>
            <w:r w:rsidRPr="004161A2">
              <w:rPr>
                <w:rFonts w:ascii="Times New Roman" w:eastAsia="Times New Roman" w:hAnsi="Times New Roman" w:cs="Times New Roman"/>
                <w:lang w:val="kk-KZ" w:eastAsia="en-US"/>
              </w:rPr>
              <w:t xml:space="preserve"> </w:t>
            </w:r>
          </w:p>
        </w:tc>
      </w:tr>
      <w:tr w:rsidR="00CB0C01" w:rsidRPr="004161A2" w:rsidTr="004161A2">
        <w:tc>
          <w:tcPr>
            <w:tcW w:w="1848" w:type="dxa"/>
            <w:vMerge/>
            <w:shd w:val="clear" w:color="auto" w:fill="auto"/>
          </w:tcPr>
          <w:p w:rsidR="00CB0C01" w:rsidRPr="004161A2" w:rsidRDefault="00CB0C01" w:rsidP="008800E4">
            <w:pPr>
              <w:spacing w:after="0" w:line="240" w:lineRule="auto"/>
              <w:rPr>
                <w:rFonts w:ascii="Times New Roman" w:hAnsi="Times New Roman" w:cs="Times New Roman"/>
                <w:sz w:val="24"/>
                <w:szCs w:val="24"/>
                <w:lang w:val="kk-KZ"/>
              </w:rPr>
            </w:pPr>
          </w:p>
        </w:tc>
        <w:tc>
          <w:tcPr>
            <w:tcW w:w="1843" w:type="dxa"/>
            <w:tcBorders>
              <w:top w:val="single" w:sz="4" w:space="0" w:color="auto"/>
              <w:bottom w:val="single" w:sz="4" w:space="0" w:color="auto"/>
            </w:tcBorders>
          </w:tcPr>
          <w:p w:rsidR="00CB0C01" w:rsidRPr="004161A2" w:rsidRDefault="00CB0C01" w:rsidP="002A1CF7">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 xml:space="preserve">Таза ауада қозғалыс іс-әрекеті </w:t>
            </w:r>
          </w:p>
        </w:tc>
        <w:tc>
          <w:tcPr>
            <w:tcW w:w="6059" w:type="dxa"/>
            <w:tcBorders>
              <w:top w:val="single" w:sz="4" w:space="0" w:color="auto"/>
              <w:bottom w:val="nil"/>
            </w:tcBorders>
            <w:shd w:val="clear" w:color="auto" w:fill="auto"/>
          </w:tcPr>
          <w:p w:rsidR="00CB0C01" w:rsidRPr="004161A2" w:rsidRDefault="00CB0C01" w:rsidP="00CB0C01">
            <w:pPr>
              <w:pStyle w:val="ab"/>
              <w:spacing w:before="0" w:after="0" w:line="240" w:lineRule="auto"/>
              <w:rPr>
                <w:rFonts w:ascii="Times New Roman" w:hAnsi="Times New Roman" w:cs="Times New Roman"/>
                <w:i w:val="0"/>
                <w:kern w:val="2"/>
                <w:lang w:val="kk-KZ"/>
              </w:rPr>
            </w:pPr>
            <w:r w:rsidRPr="004161A2">
              <w:rPr>
                <w:rFonts w:ascii="Times New Roman" w:hAnsi="Times New Roman" w:cs="Times New Roman"/>
                <w:i w:val="0"/>
                <w:lang w:val="kk-KZ"/>
              </w:rPr>
              <w:t>7.3.2.1</w:t>
            </w:r>
            <w:r w:rsidRPr="004161A2">
              <w:rPr>
                <w:rFonts w:ascii="Times New Roman" w:hAnsi="Times New Roman" w:cs="Times New Roman"/>
                <w:lang w:val="kk-KZ"/>
              </w:rPr>
              <w:t xml:space="preserve"> </w:t>
            </w:r>
            <w:r w:rsidRPr="004161A2">
              <w:rPr>
                <w:rFonts w:ascii="Times New Roman" w:hAnsi="Times New Roman" w:cs="Times New Roman"/>
                <w:i w:val="0"/>
                <w:lang w:val="kk-KZ"/>
              </w:rPr>
              <w:t>қ</w:t>
            </w:r>
            <w:r w:rsidRPr="004161A2">
              <w:rPr>
                <w:rFonts w:ascii="Times New Roman" w:eastAsia="Times New Roman" w:hAnsi="Times New Roman" w:cs="Times New Roman"/>
                <w:i w:val="0"/>
                <w:lang w:val="kk-KZ"/>
              </w:rPr>
              <w:t>оғамда өзін-өзі ұстау ережелері мен дене мәдениетін игеру негізіндегі</w:t>
            </w:r>
            <w:r w:rsidR="00F658D2" w:rsidRPr="004161A2">
              <w:rPr>
                <w:rFonts w:ascii="Times New Roman" w:eastAsia="Times New Roman" w:hAnsi="Times New Roman" w:cs="Times New Roman"/>
                <w:i w:val="0"/>
                <w:lang w:val="kk-KZ"/>
              </w:rPr>
              <w:t xml:space="preserve"> </w:t>
            </w:r>
            <w:r w:rsidRPr="004161A2">
              <w:rPr>
                <w:rFonts w:ascii="Times New Roman" w:eastAsia="Times New Roman" w:hAnsi="Times New Roman" w:cs="Times New Roman"/>
                <w:i w:val="0"/>
                <w:lang w:val="kk-KZ"/>
              </w:rPr>
              <w:t>әлеуметтік қолданыстағы қызметтер мен тәсілдерді ұйымдастыру барысындағы қиындықтарды анықтай алу кезіндегі қиындықтарды түсіну</w:t>
            </w:r>
            <w:r w:rsidRPr="004161A2">
              <w:rPr>
                <w:rFonts w:ascii="Times New Roman" w:hAnsi="Times New Roman" w:cs="Times New Roman"/>
                <w:i w:val="0"/>
                <w:lang w:val="kk-KZ"/>
              </w:rPr>
              <w:t xml:space="preserve"> </w:t>
            </w:r>
          </w:p>
          <w:p w:rsidR="00CB0C01" w:rsidRPr="004161A2" w:rsidRDefault="00CB0C01" w:rsidP="00CB0C01">
            <w:pPr>
              <w:pStyle w:val="ab"/>
              <w:spacing w:before="0" w:after="0" w:line="240" w:lineRule="auto"/>
              <w:rPr>
                <w:rFonts w:ascii="Times New Roman" w:hAnsi="Times New Roman" w:cs="Times New Roman"/>
                <w:i w:val="0"/>
                <w:lang w:eastAsia="en-US"/>
              </w:rPr>
            </w:pPr>
            <w:r w:rsidRPr="004161A2">
              <w:rPr>
                <w:rFonts w:ascii="Times New Roman" w:eastAsia="Arial" w:hAnsi="Times New Roman" w:cs="Times New Roman"/>
                <w:i w:val="0"/>
                <w:lang w:val="kk-KZ" w:eastAsia="en-US"/>
              </w:rPr>
              <w:t>7.1.3.7</w:t>
            </w:r>
            <w:r w:rsidRPr="004161A2">
              <w:rPr>
                <w:rFonts w:ascii="Times New Roman" w:eastAsia="Arial" w:hAnsi="Times New Roman" w:cs="Times New Roman"/>
                <w:lang w:val="kk-KZ" w:eastAsia="en-US"/>
              </w:rPr>
              <w:t xml:space="preserve"> </w:t>
            </w:r>
            <w:r w:rsidRPr="004161A2">
              <w:rPr>
                <w:rFonts w:ascii="Times New Roman" w:eastAsia="Arial" w:hAnsi="Times New Roman" w:cs="Times New Roman"/>
                <w:i w:val="0"/>
                <w:lang w:val="kk-KZ" w:eastAsia="en-US"/>
              </w:rPr>
              <w:t>а</w:t>
            </w:r>
            <w:r w:rsidRPr="004161A2">
              <w:rPr>
                <w:rFonts w:ascii="Times New Roman" w:hAnsi="Times New Roman" w:cs="Times New Roman"/>
                <w:i w:val="0"/>
                <w:lang w:val="kk-KZ"/>
              </w:rPr>
              <w:t xml:space="preserve">умақтардың климаттық жағдайларына бір адымды жүріске үйрету (бастапқы нұсқа). </w:t>
            </w:r>
            <w:r w:rsidRPr="004161A2">
              <w:rPr>
                <w:rFonts w:ascii="Times New Roman" w:hAnsi="Times New Roman" w:cs="Times New Roman"/>
                <w:i w:val="0"/>
              </w:rPr>
              <w:t>Коньк</w:t>
            </w:r>
            <w:r w:rsidRPr="004161A2">
              <w:rPr>
                <w:rFonts w:ascii="Times New Roman" w:hAnsi="Times New Roman" w:cs="Times New Roman"/>
                <w:i w:val="0"/>
                <w:lang w:val="kk-KZ"/>
              </w:rPr>
              <w:t>мен сырғанау. Тежелу және соқалы бұрылыс жасау</w:t>
            </w:r>
            <w:r w:rsidRPr="004161A2">
              <w:rPr>
                <w:rFonts w:ascii="Times New Roman" w:eastAsia="Arial" w:hAnsi="Times New Roman" w:cs="Times New Roman"/>
                <w:i w:val="0"/>
                <w:lang w:val="kk-KZ" w:eastAsia="en-US"/>
              </w:rPr>
              <w:t xml:space="preserve"> </w:t>
            </w:r>
          </w:p>
        </w:tc>
      </w:tr>
      <w:tr w:rsidR="00CB0C01" w:rsidRPr="004161A2" w:rsidTr="004161A2">
        <w:tc>
          <w:tcPr>
            <w:tcW w:w="1848" w:type="dxa"/>
            <w:vMerge w:val="restart"/>
            <w:shd w:val="clear" w:color="auto" w:fill="auto"/>
          </w:tcPr>
          <w:p w:rsidR="00CB0C01" w:rsidRPr="004161A2" w:rsidRDefault="00CB0C01" w:rsidP="004E289D">
            <w:pPr>
              <w:spacing w:after="0" w:line="240" w:lineRule="auto"/>
              <w:rPr>
                <w:rFonts w:ascii="Times New Roman" w:hAnsi="Times New Roman" w:cs="Times New Roman"/>
                <w:sz w:val="24"/>
                <w:szCs w:val="24"/>
              </w:rPr>
            </w:pPr>
            <w:r w:rsidRPr="004161A2">
              <w:rPr>
                <w:rFonts w:ascii="Times New Roman" w:hAnsi="Times New Roman" w:cs="Times New Roman"/>
                <w:sz w:val="24"/>
                <w:szCs w:val="24"/>
              </w:rPr>
              <w:t xml:space="preserve"> Ойындар арқылы қозғалыс әрекеттерін </w:t>
            </w:r>
            <w:r w:rsidRPr="004161A2">
              <w:rPr>
                <w:rFonts w:ascii="Times New Roman" w:hAnsi="Times New Roman" w:cs="Times New Roman"/>
                <w:sz w:val="24"/>
                <w:szCs w:val="24"/>
              </w:rPr>
              <w:lastRenderedPageBreak/>
              <w:t xml:space="preserve">меңгеру </w:t>
            </w:r>
          </w:p>
        </w:tc>
        <w:tc>
          <w:tcPr>
            <w:tcW w:w="1843" w:type="dxa"/>
            <w:tcBorders>
              <w:right w:val="single" w:sz="4" w:space="0" w:color="auto"/>
            </w:tcBorders>
          </w:tcPr>
          <w:p w:rsidR="00CB0C01" w:rsidRPr="004161A2" w:rsidRDefault="00CB0C01" w:rsidP="004E289D">
            <w:pPr>
              <w:spacing w:after="0" w:line="240" w:lineRule="auto"/>
              <w:rPr>
                <w:rFonts w:ascii="Times New Roman" w:hAnsi="Times New Roman" w:cs="Times New Roman"/>
                <w:sz w:val="24"/>
                <w:szCs w:val="24"/>
              </w:rPr>
            </w:pPr>
            <w:r w:rsidRPr="004161A2">
              <w:rPr>
                <w:rFonts w:ascii="Times New Roman" w:hAnsi="Times New Roman" w:cs="Times New Roman"/>
                <w:sz w:val="24"/>
                <w:szCs w:val="24"/>
                <w:lang w:val="kk-KZ"/>
              </w:rPr>
              <w:lastRenderedPageBreak/>
              <w:t xml:space="preserve">Залда бағдарлай білу және серіктестермен </w:t>
            </w:r>
            <w:r w:rsidRPr="004161A2">
              <w:rPr>
                <w:rFonts w:ascii="Times New Roman" w:hAnsi="Times New Roman" w:cs="Times New Roman"/>
                <w:sz w:val="24"/>
                <w:szCs w:val="24"/>
                <w:lang w:val="kk-KZ"/>
              </w:rPr>
              <w:lastRenderedPageBreak/>
              <w:t xml:space="preserve">бірігіп әрекеттесу </w:t>
            </w:r>
          </w:p>
        </w:tc>
        <w:tc>
          <w:tcPr>
            <w:tcW w:w="6059" w:type="dxa"/>
            <w:tcBorders>
              <w:top w:val="single" w:sz="4" w:space="0" w:color="auto"/>
              <w:left w:val="single" w:sz="4" w:space="0" w:color="auto"/>
              <w:right w:val="single" w:sz="4" w:space="0" w:color="auto"/>
            </w:tcBorders>
            <w:shd w:val="clear" w:color="auto" w:fill="auto"/>
          </w:tcPr>
          <w:p w:rsidR="00CB0C01" w:rsidRPr="004161A2" w:rsidRDefault="00CB0C01" w:rsidP="004E289D">
            <w:pPr>
              <w:spacing w:after="0" w:line="240" w:lineRule="auto"/>
              <w:rPr>
                <w:rFonts w:ascii="Times New Roman" w:eastAsia="Times New Roman" w:hAnsi="Times New Roman" w:cs="Times New Roman"/>
                <w:kern w:val="2"/>
                <w:sz w:val="24"/>
                <w:szCs w:val="24"/>
                <w:lang w:eastAsia="en-US"/>
              </w:rPr>
            </w:pPr>
            <w:r w:rsidRPr="004161A2">
              <w:rPr>
                <w:rFonts w:ascii="Times New Roman" w:eastAsia="Times New Roman" w:hAnsi="Times New Roman" w:cs="Times New Roman"/>
                <w:sz w:val="24"/>
                <w:szCs w:val="24"/>
                <w:lang w:eastAsia="en-US"/>
              </w:rPr>
              <w:lastRenderedPageBreak/>
              <w:t xml:space="preserve">7.1.2.1 </w:t>
            </w:r>
            <w:r w:rsidRPr="004161A2">
              <w:rPr>
                <w:rFonts w:ascii="Times New Roman" w:hAnsi="Times New Roman" w:cs="Times New Roman"/>
                <w:sz w:val="24"/>
                <w:szCs w:val="24"/>
                <w:lang w:val="kk-KZ"/>
              </w:rPr>
              <w:t xml:space="preserve">қарапайым дене жаттығуларын орындау кезіндегі қиындықтардың алдын-алу икемдерін бекіту </w:t>
            </w:r>
          </w:p>
          <w:p w:rsidR="00CB0C01" w:rsidRPr="004161A2" w:rsidRDefault="00CB0C01" w:rsidP="004E289D">
            <w:pPr>
              <w:spacing w:after="0" w:line="240" w:lineRule="auto"/>
              <w:rPr>
                <w:rFonts w:ascii="Times New Roman" w:eastAsia="Arial" w:hAnsi="Times New Roman" w:cs="Times New Roman"/>
                <w:sz w:val="24"/>
                <w:szCs w:val="24"/>
                <w:lang w:eastAsia="en-US"/>
              </w:rPr>
            </w:pPr>
            <w:r w:rsidRPr="004161A2">
              <w:rPr>
                <w:rFonts w:ascii="Times New Roman" w:eastAsia="Arial" w:hAnsi="Times New Roman" w:cs="Times New Roman"/>
                <w:sz w:val="24"/>
                <w:szCs w:val="24"/>
                <w:lang w:eastAsia="en-US"/>
              </w:rPr>
              <w:t xml:space="preserve">7.1.3.6 </w:t>
            </w:r>
            <w:r w:rsidRPr="004161A2">
              <w:rPr>
                <w:rFonts w:ascii="Times New Roman" w:eastAsia="Arial" w:hAnsi="Times New Roman" w:cs="Times New Roman"/>
                <w:sz w:val="24"/>
                <w:szCs w:val="24"/>
                <w:lang w:val="kk-KZ" w:eastAsia="en-US"/>
              </w:rPr>
              <w:t xml:space="preserve">ереже бойынша спорттық ойындардың бірін үйрену </w:t>
            </w:r>
          </w:p>
          <w:p w:rsidR="00CB0C01" w:rsidRPr="004161A2" w:rsidRDefault="00CB0C01" w:rsidP="004E289D">
            <w:pPr>
              <w:spacing w:after="0" w:line="240" w:lineRule="auto"/>
              <w:rPr>
                <w:rFonts w:ascii="Times New Roman" w:hAnsi="Times New Roman" w:cs="Times New Roman"/>
                <w:i/>
                <w:kern w:val="2"/>
                <w:sz w:val="24"/>
                <w:szCs w:val="24"/>
              </w:rPr>
            </w:pPr>
            <w:r w:rsidRPr="004161A2">
              <w:rPr>
                <w:rFonts w:ascii="Times New Roman" w:hAnsi="Times New Roman" w:cs="Times New Roman"/>
                <w:sz w:val="24"/>
                <w:szCs w:val="24"/>
                <w:lang w:eastAsia="en-US"/>
              </w:rPr>
              <w:lastRenderedPageBreak/>
              <w:t xml:space="preserve">7.2.1.2 </w:t>
            </w:r>
            <w:r w:rsidRPr="004161A2">
              <w:rPr>
                <w:rFonts w:ascii="Times New Roman" w:hAnsi="Times New Roman" w:cs="Times New Roman"/>
                <w:sz w:val="24"/>
                <w:szCs w:val="24"/>
                <w:lang w:val="kk-KZ" w:eastAsia="en-US"/>
              </w:rPr>
              <w:t>белгілі бір мақсатты көздеуде, ерікті қозғалыс актілерін ұйымдастыру кезіндегі уақыт, кеңістік, жатықтығы түсініктеріне ие болу</w:t>
            </w:r>
            <w:r w:rsidRPr="004161A2">
              <w:rPr>
                <w:rFonts w:ascii="Times New Roman" w:hAnsi="Times New Roman" w:cs="Times New Roman"/>
                <w:sz w:val="24"/>
                <w:szCs w:val="24"/>
                <w:lang w:val="kk-KZ"/>
              </w:rPr>
              <w:t xml:space="preserve"> </w:t>
            </w:r>
          </w:p>
        </w:tc>
      </w:tr>
      <w:tr w:rsidR="00CB0C01" w:rsidRPr="00A15DDF" w:rsidTr="004161A2">
        <w:tc>
          <w:tcPr>
            <w:tcW w:w="1848" w:type="dxa"/>
            <w:vMerge/>
            <w:shd w:val="clear" w:color="auto" w:fill="auto"/>
          </w:tcPr>
          <w:p w:rsidR="00CB0C01" w:rsidRPr="004161A2" w:rsidRDefault="00CB0C01" w:rsidP="008800E4">
            <w:pPr>
              <w:spacing w:after="0" w:line="240" w:lineRule="auto"/>
              <w:rPr>
                <w:rFonts w:ascii="Times New Roman" w:hAnsi="Times New Roman" w:cs="Times New Roman"/>
                <w:sz w:val="24"/>
                <w:szCs w:val="24"/>
              </w:rPr>
            </w:pPr>
          </w:p>
        </w:tc>
        <w:tc>
          <w:tcPr>
            <w:tcW w:w="1843" w:type="dxa"/>
            <w:vMerge w:val="restart"/>
          </w:tcPr>
          <w:p w:rsidR="00CB0C01" w:rsidRPr="004161A2" w:rsidRDefault="00CB0C01" w:rsidP="008800E4">
            <w:pPr>
              <w:spacing w:after="0" w:line="240" w:lineRule="auto"/>
              <w:rPr>
                <w:rFonts w:ascii="Times New Roman" w:hAnsi="Times New Roman" w:cs="Times New Roman"/>
                <w:bCs/>
                <w:sz w:val="24"/>
                <w:szCs w:val="24"/>
                <w:lang w:val="kk-KZ"/>
              </w:rPr>
            </w:pPr>
            <w:r w:rsidRPr="004161A2">
              <w:rPr>
                <w:rFonts w:ascii="Times New Roman" w:hAnsi="Times New Roman" w:cs="Times New Roman"/>
                <w:sz w:val="24"/>
                <w:szCs w:val="24"/>
                <w:lang w:val="kk-KZ"/>
              </w:rPr>
              <w:t>Бірлескен мақсаттар арқылы оқыту</w:t>
            </w:r>
          </w:p>
        </w:tc>
        <w:tc>
          <w:tcPr>
            <w:tcW w:w="6059" w:type="dxa"/>
            <w:tcBorders>
              <w:top w:val="single" w:sz="4" w:space="0" w:color="auto"/>
              <w:bottom w:val="nil"/>
            </w:tcBorders>
            <w:shd w:val="clear" w:color="auto" w:fill="auto"/>
          </w:tcPr>
          <w:p w:rsidR="00CB0C01" w:rsidRPr="004161A2" w:rsidRDefault="00CB0C01" w:rsidP="00CB0C01">
            <w:pPr>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eastAsia="en-US"/>
              </w:rPr>
              <w:t xml:space="preserve">7.2.2.1 жарысу және төрешілік етудің ережелерін білу </w:t>
            </w:r>
            <w:r w:rsidRPr="004161A2">
              <w:rPr>
                <w:rFonts w:ascii="Times New Roman" w:hAnsi="Times New Roman" w:cs="Times New Roman"/>
                <w:sz w:val="24"/>
                <w:szCs w:val="24"/>
                <w:lang w:val="kk-KZ"/>
              </w:rPr>
              <w:t xml:space="preserve">понимать </w:t>
            </w:r>
          </w:p>
        </w:tc>
      </w:tr>
      <w:tr w:rsidR="00CB0C01" w:rsidRPr="00A15DDF" w:rsidTr="004161A2">
        <w:tc>
          <w:tcPr>
            <w:tcW w:w="1848" w:type="dxa"/>
            <w:vMerge/>
            <w:shd w:val="clear" w:color="auto" w:fill="auto"/>
          </w:tcPr>
          <w:p w:rsidR="00CB0C01" w:rsidRPr="004161A2" w:rsidRDefault="00CB0C01" w:rsidP="008800E4">
            <w:pPr>
              <w:spacing w:after="0" w:line="240" w:lineRule="auto"/>
              <w:rPr>
                <w:rFonts w:ascii="Times New Roman" w:hAnsi="Times New Roman" w:cs="Times New Roman"/>
                <w:sz w:val="24"/>
                <w:szCs w:val="24"/>
                <w:lang w:val="kk-KZ"/>
              </w:rPr>
            </w:pPr>
          </w:p>
        </w:tc>
        <w:tc>
          <w:tcPr>
            <w:tcW w:w="1843" w:type="dxa"/>
            <w:vMerge/>
          </w:tcPr>
          <w:p w:rsidR="00CB0C01" w:rsidRPr="004161A2" w:rsidRDefault="00CB0C01" w:rsidP="008800E4">
            <w:pPr>
              <w:spacing w:after="0" w:line="240" w:lineRule="auto"/>
              <w:rPr>
                <w:rFonts w:ascii="Times New Roman" w:hAnsi="Times New Roman" w:cs="Times New Roman"/>
                <w:sz w:val="24"/>
                <w:szCs w:val="24"/>
                <w:lang w:val="kk-KZ"/>
              </w:rPr>
            </w:pPr>
          </w:p>
        </w:tc>
        <w:tc>
          <w:tcPr>
            <w:tcW w:w="6059" w:type="dxa"/>
            <w:tcBorders>
              <w:top w:val="nil"/>
              <w:bottom w:val="single" w:sz="4" w:space="0" w:color="auto"/>
            </w:tcBorders>
            <w:shd w:val="clear" w:color="auto" w:fill="auto"/>
          </w:tcPr>
          <w:p w:rsidR="00CB0C01" w:rsidRPr="004161A2" w:rsidRDefault="00CB0C01" w:rsidP="00CB0C01">
            <w:pPr>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eastAsia="en-US"/>
              </w:rPr>
              <w:t xml:space="preserve">7.2.2.2 ойын барысында бірге </w:t>
            </w:r>
            <w:r w:rsidR="00F75D29" w:rsidRPr="004161A2">
              <w:rPr>
                <w:rFonts w:ascii="Times New Roman" w:hAnsi="Times New Roman" w:cs="Times New Roman"/>
                <w:sz w:val="24"/>
                <w:szCs w:val="24"/>
                <w:lang w:val="kk-KZ" w:eastAsia="en-US"/>
              </w:rPr>
              <w:t>ойнап</w:t>
            </w:r>
            <w:r w:rsidR="00F658D2" w:rsidRPr="004161A2">
              <w:rPr>
                <w:rFonts w:ascii="Times New Roman" w:hAnsi="Times New Roman" w:cs="Times New Roman"/>
                <w:sz w:val="24"/>
                <w:szCs w:val="24"/>
                <w:lang w:val="kk-KZ" w:eastAsia="en-US"/>
              </w:rPr>
              <w:t xml:space="preserve"> </w:t>
            </w:r>
            <w:r w:rsidRPr="004161A2">
              <w:rPr>
                <w:rFonts w:ascii="Times New Roman" w:hAnsi="Times New Roman" w:cs="Times New Roman"/>
                <w:sz w:val="24"/>
                <w:szCs w:val="24"/>
                <w:lang w:val="kk-KZ" w:eastAsia="en-US"/>
              </w:rPr>
              <w:t xml:space="preserve">жүрген адамдарға құрметпен қарау </w:t>
            </w:r>
          </w:p>
        </w:tc>
      </w:tr>
      <w:tr w:rsidR="00CB0C01" w:rsidRPr="00A15DDF" w:rsidTr="004161A2">
        <w:tc>
          <w:tcPr>
            <w:tcW w:w="1848" w:type="dxa"/>
            <w:vMerge/>
            <w:shd w:val="clear" w:color="auto" w:fill="auto"/>
          </w:tcPr>
          <w:p w:rsidR="00CB0C01" w:rsidRPr="004161A2" w:rsidRDefault="00CB0C01" w:rsidP="008800E4">
            <w:pPr>
              <w:spacing w:after="0" w:line="240" w:lineRule="auto"/>
              <w:rPr>
                <w:rFonts w:ascii="Times New Roman" w:hAnsi="Times New Roman" w:cs="Times New Roman"/>
                <w:sz w:val="24"/>
                <w:szCs w:val="24"/>
                <w:lang w:val="kk-KZ"/>
              </w:rPr>
            </w:pPr>
          </w:p>
        </w:tc>
        <w:tc>
          <w:tcPr>
            <w:tcW w:w="1843" w:type="dxa"/>
            <w:vMerge w:val="restart"/>
          </w:tcPr>
          <w:p w:rsidR="00CB0C01" w:rsidRPr="004161A2" w:rsidRDefault="00CB0C01" w:rsidP="002A1CF7">
            <w:pPr>
              <w:spacing w:after="0" w:line="240" w:lineRule="auto"/>
              <w:rPr>
                <w:rFonts w:ascii="Times New Roman" w:hAnsi="Times New Roman" w:cs="Times New Roman"/>
                <w:sz w:val="24"/>
                <w:szCs w:val="24"/>
                <w:lang w:val="kk-KZ"/>
              </w:rPr>
            </w:pPr>
            <w:r w:rsidRPr="004161A2">
              <w:rPr>
                <w:rFonts w:ascii="Times New Roman" w:hAnsi="Times New Roman" w:cs="Times New Roman"/>
                <w:bCs/>
                <w:sz w:val="24"/>
                <w:szCs w:val="24"/>
                <w:lang w:val="kk-KZ"/>
              </w:rPr>
              <w:t>Спорттық</w:t>
            </w:r>
            <w:r w:rsidR="00F658D2" w:rsidRPr="004161A2">
              <w:rPr>
                <w:rFonts w:ascii="Times New Roman" w:hAnsi="Times New Roman" w:cs="Times New Roman"/>
                <w:bCs/>
                <w:sz w:val="24"/>
                <w:szCs w:val="24"/>
                <w:lang w:val="kk-KZ"/>
              </w:rPr>
              <w:t xml:space="preserve"> </w:t>
            </w:r>
            <w:r w:rsidRPr="004161A2">
              <w:rPr>
                <w:rFonts w:ascii="Times New Roman" w:hAnsi="Times New Roman" w:cs="Times New Roman"/>
                <w:bCs/>
                <w:sz w:val="24"/>
                <w:szCs w:val="24"/>
                <w:lang w:val="kk-KZ"/>
              </w:rPr>
              <w:t xml:space="preserve">ойындар арқылы қозғалыс сапаларын арттыру </w:t>
            </w:r>
          </w:p>
        </w:tc>
        <w:tc>
          <w:tcPr>
            <w:tcW w:w="6059" w:type="dxa"/>
            <w:tcBorders>
              <w:bottom w:val="nil"/>
            </w:tcBorders>
            <w:shd w:val="clear" w:color="auto" w:fill="auto"/>
          </w:tcPr>
          <w:p w:rsidR="00CB0C01" w:rsidRPr="004161A2" w:rsidRDefault="00CB0C01" w:rsidP="00CB0C01">
            <w:pPr>
              <w:pStyle w:val="ab"/>
              <w:spacing w:before="0" w:after="0" w:line="240" w:lineRule="auto"/>
              <w:rPr>
                <w:rFonts w:ascii="Times New Roman" w:hAnsi="Times New Roman" w:cs="Times New Roman"/>
                <w:i w:val="0"/>
                <w:lang w:val="kk-KZ" w:eastAsia="en-US"/>
              </w:rPr>
            </w:pPr>
            <w:r w:rsidRPr="004161A2">
              <w:rPr>
                <w:rFonts w:ascii="Times New Roman" w:hAnsi="Times New Roman" w:cs="Times New Roman"/>
                <w:i w:val="0"/>
                <w:lang w:val="kk-KZ" w:eastAsia="en-GB"/>
              </w:rPr>
              <w:t>7.3.2.2 дене жаттығуларының алдында денені алдын-ала дайындауды жүргізу және организмді қалыпқа келтірудің техникасының компоненттерін көрсету</w:t>
            </w:r>
            <w:r w:rsidR="00F658D2" w:rsidRPr="004161A2">
              <w:rPr>
                <w:rFonts w:ascii="Times New Roman" w:hAnsi="Times New Roman" w:cs="Times New Roman"/>
                <w:lang w:val="kk-KZ" w:eastAsia="en-GB"/>
              </w:rPr>
              <w:t xml:space="preserve"> </w:t>
            </w:r>
          </w:p>
        </w:tc>
      </w:tr>
      <w:tr w:rsidR="00CB0C01" w:rsidRPr="00A15DDF" w:rsidTr="004161A2">
        <w:tc>
          <w:tcPr>
            <w:tcW w:w="1848" w:type="dxa"/>
            <w:vMerge/>
            <w:shd w:val="clear" w:color="auto" w:fill="auto"/>
          </w:tcPr>
          <w:p w:rsidR="00CB0C01" w:rsidRPr="004161A2" w:rsidRDefault="00CB0C01" w:rsidP="008800E4">
            <w:pPr>
              <w:spacing w:after="0" w:line="240" w:lineRule="auto"/>
              <w:rPr>
                <w:rFonts w:ascii="Times New Roman" w:hAnsi="Times New Roman" w:cs="Times New Roman"/>
                <w:sz w:val="24"/>
                <w:szCs w:val="24"/>
                <w:lang w:val="kk-KZ"/>
              </w:rPr>
            </w:pPr>
          </w:p>
        </w:tc>
        <w:tc>
          <w:tcPr>
            <w:tcW w:w="1843" w:type="dxa"/>
            <w:vMerge/>
          </w:tcPr>
          <w:p w:rsidR="00CB0C01" w:rsidRPr="004161A2" w:rsidRDefault="00CB0C01" w:rsidP="008800E4">
            <w:pPr>
              <w:spacing w:after="0" w:line="240" w:lineRule="auto"/>
              <w:rPr>
                <w:rFonts w:ascii="Times New Roman" w:hAnsi="Times New Roman" w:cs="Times New Roman"/>
                <w:bCs/>
                <w:sz w:val="24"/>
                <w:szCs w:val="24"/>
                <w:lang w:val="kk-KZ"/>
              </w:rPr>
            </w:pPr>
          </w:p>
        </w:tc>
        <w:tc>
          <w:tcPr>
            <w:tcW w:w="6059" w:type="dxa"/>
            <w:tcBorders>
              <w:top w:val="nil"/>
              <w:bottom w:val="single" w:sz="4" w:space="0" w:color="auto"/>
            </w:tcBorders>
            <w:shd w:val="clear" w:color="auto" w:fill="auto"/>
          </w:tcPr>
          <w:p w:rsidR="00CB0C01" w:rsidRPr="004161A2" w:rsidRDefault="00CB0C01" w:rsidP="00CB0C01">
            <w:pPr>
              <w:pStyle w:val="ab"/>
              <w:spacing w:before="0" w:after="0" w:line="240" w:lineRule="auto"/>
              <w:rPr>
                <w:rFonts w:ascii="Times New Roman" w:hAnsi="Times New Roman" w:cs="Times New Roman"/>
                <w:i w:val="0"/>
                <w:lang w:val="kk-KZ" w:eastAsia="en-US"/>
              </w:rPr>
            </w:pPr>
            <w:r w:rsidRPr="004161A2">
              <w:rPr>
                <w:rFonts w:ascii="Times New Roman" w:hAnsi="Times New Roman" w:cs="Times New Roman"/>
                <w:i w:val="0"/>
                <w:lang w:val="kk-KZ"/>
              </w:rPr>
              <w:t>7.1.1.2 спорттың бір түрі бойынша мамандануда қозғалыс әрекеттерін техникалық тұрғыдан дұрыс орындай алу</w:t>
            </w:r>
            <w:r w:rsidRPr="004161A2">
              <w:rPr>
                <w:rFonts w:ascii="Times New Roman" w:hAnsi="Times New Roman" w:cs="Times New Roman"/>
                <w:lang w:val="kk-KZ"/>
              </w:rPr>
              <w:t xml:space="preserve"> </w:t>
            </w:r>
          </w:p>
        </w:tc>
      </w:tr>
      <w:tr w:rsidR="00CB0C01" w:rsidRPr="004161A2" w:rsidTr="004161A2">
        <w:tc>
          <w:tcPr>
            <w:tcW w:w="1848" w:type="dxa"/>
            <w:vMerge/>
            <w:shd w:val="clear" w:color="auto" w:fill="auto"/>
          </w:tcPr>
          <w:p w:rsidR="00CB0C01" w:rsidRPr="004161A2" w:rsidRDefault="00CB0C01" w:rsidP="008800E4">
            <w:pPr>
              <w:spacing w:after="0" w:line="240" w:lineRule="auto"/>
              <w:rPr>
                <w:rFonts w:ascii="Times New Roman" w:hAnsi="Times New Roman" w:cs="Times New Roman"/>
                <w:sz w:val="24"/>
                <w:szCs w:val="24"/>
                <w:lang w:val="kk-KZ"/>
              </w:rPr>
            </w:pPr>
          </w:p>
        </w:tc>
        <w:tc>
          <w:tcPr>
            <w:tcW w:w="1843" w:type="dxa"/>
          </w:tcPr>
          <w:p w:rsidR="00CB0C01" w:rsidRPr="004161A2" w:rsidRDefault="00CB0C01" w:rsidP="002A1CF7">
            <w:pPr>
              <w:spacing w:after="0" w:line="240" w:lineRule="auto"/>
              <w:rPr>
                <w:rFonts w:ascii="Times New Roman" w:hAnsi="Times New Roman" w:cs="Times New Roman"/>
                <w:bCs/>
                <w:sz w:val="24"/>
                <w:szCs w:val="24"/>
              </w:rPr>
            </w:pPr>
            <w:r w:rsidRPr="004161A2">
              <w:rPr>
                <w:rFonts w:ascii="Times New Roman" w:hAnsi="Times New Roman" w:cs="Times New Roman"/>
                <w:sz w:val="24"/>
                <w:szCs w:val="24"/>
                <w:lang w:val="kk-KZ"/>
              </w:rPr>
              <w:t xml:space="preserve">Ережелері жеңілдетілген спорттық ойындар </w:t>
            </w:r>
          </w:p>
        </w:tc>
        <w:tc>
          <w:tcPr>
            <w:tcW w:w="6059" w:type="dxa"/>
            <w:shd w:val="clear" w:color="auto" w:fill="auto"/>
          </w:tcPr>
          <w:p w:rsidR="00CB0C01" w:rsidRPr="004161A2" w:rsidRDefault="00CB0C01" w:rsidP="00CB0C01">
            <w:pPr>
              <w:spacing w:after="0" w:line="240" w:lineRule="auto"/>
              <w:rPr>
                <w:rFonts w:ascii="Times New Roman" w:eastAsia="Arial" w:hAnsi="Times New Roman" w:cs="Times New Roman"/>
                <w:kern w:val="2"/>
                <w:sz w:val="24"/>
                <w:szCs w:val="24"/>
                <w:lang w:eastAsia="en-US"/>
              </w:rPr>
            </w:pPr>
            <w:r w:rsidRPr="004161A2">
              <w:rPr>
                <w:rFonts w:ascii="Times New Roman" w:eastAsia="Arial" w:hAnsi="Times New Roman" w:cs="Times New Roman"/>
                <w:sz w:val="24"/>
                <w:szCs w:val="24"/>
                <w:lang w:eastAsia="en-US"/>
              </w:rPr>
              <w:t xml:space="preserve">7.1.3.6 </w:t>
            </w:r>
            <w:r w:rsidRPr="004161A2">
              <w:rPr>
                <w:rFonts w:ascii="Times New Roman" w:eastAsia="Arial" w:hAnsi="Times New Roman" w:cs="Times New Roman"/>
                <w:sz w:val="24"/>
                <w:szCs w:val="24"/>
                <w:lang w:val="kk-KZ" w:eastAsia="en-US"/>
              </w:rPr>
              <w:t xml:space="preserve">ереже бойынша спорттық ойындардың бірін үйрену </w:t>
            </w:r>
          </w:p>
          <w:p w:rsidR="00CB0C01" w:rsidRPr="004161A2" w:rsidRDefault="00CB0C01" w:rsidP="00CB0C01">
            <w:pPr>
              <w:spacing w:after="0" w:line="240" w:lineRule="auto"/>
              <w:rPr>
                <w:rFonts w:ascii="Times New Roman" w:hAnsi="Times New Roman" w:cs="Times New Roman"/>
                <w:kern w:val="2"/>
                <w:sz w:val="24"/>
                <w:szCs w:val="24"/>
              </w:rPr>
            </w:pPr>
            <w:r w:rsidRPr="004161A2">
              <w:rPr>
                <w:rFonts w:ascii="Times New Roman" w:hAnsi="Times New Roman" w:cs="Times New Roman"/>
                <w:sz w:val="24"/>
                <w:szCs w:val="24"/>
                <w:lang w:eastAsia="en-US"/>
              </w:rPr>
              <w:t xml:space="preserve">7.2.2.2 </w:t>
            </w:r>
            <w:r w:rsidRPr="004161A2">
              <w:rPr>
                <w:rFonts w:ascii="Times New Roman" w:hAnsi="Times New Roman" w:cs="Times New Roman"/>
                <w:sz w:val="24"/>
                <w:szCs w:val="24"/>
                <w:lang w:val="kk-KZ" w:eastAsia="en-US"/>
              </w:rPr>
              <w:t xml:space="preserve">ойын барысында бірге </w:t>
            </w:r>
            <w:r w:rsidR="00F75D29" w:rsidRPr="004161A2">
              <w:rPr>
                <w:rFonts w:ascii="Times New Roman" w:hAnsi="Times New Roman" w:cs="Times New Roman"/>
                <w:sz w:val="24"/>
                <w:szCs w:val="24"/>
                <w:lang w:val="kk-KZ" w:eastAsia="en-US"/>
              </w:rPr>
              <w:t>ойнап</w:t>
            </w:r>
            <w:r w:rsidR="00F658D2" w:rsidRPr="004161A2">
              <w:rPr>
                <w:rFonts w:ascii="Times New Roman" w:hAnsi="Times New Roman" w:cs="Times New Roman"/>
                <w:sz w:val="24"/>
                <w:szCs w:val="24"/>
                <w:lang w:val="kk-KZ" w:eastAsia="en-US"/>
              </w:rPr>
              <w:t xml:space="preserve"> </w:t>
            </w:r>
            <w:r w:rsidRPr="004161A2">
              <w:rPr>
                <w:rFonts w:ascii="Times New Roman" w:hAnsi="Times New Roman" w:cs="Times New Roman"/>
                <w:sz w:val="24"/>
                <w:szCs w:val="24"/>
                <w:lang w:val="kk-KZ" w:eastAsia="en-US"/>
              </w:rPr>
              <w:t xml:space="preserve">жүрген адамдарға құрметпен қарау </w:t>
            </w:r>
          </w:p>
        </w:tc>
      </w:tr>
      <w:tr w:rsidR="00BF2D34" w:rsidRPr="004161A2" w:rsidTr="004161A2">
        <w:tc>
          <w:tcPr>
            <w:tcW w:w="9750" w:type="dxa"/>
            <w:gridSpan w:val="3"/>
            <w:shd w:val="clear" w:color="auto" w:fill="auto"/>
          </w:tcPr>
          <w:p w:rsidR="00BF2D34" w:rsidRPr="004161A2" w:rsidRDefault="00167440" w:rsidP="008800E4">
            <w:pPr>
              <w:pStyle w:val="ab"/>
              <w:spacing w:before="0" w:after="0" w:line="240" w:lineRule="auto"/>
              <w:jc w:val="center"/>
              <w:rPr>
                <w:rFonts w:ascii="Times New Roman" w:hAnsi="Times New Roman" w:cs="Times New Roman"/>
                <w:i w:val="0"/>
                <w:lang w:eastAsia="en-US"/>
              </w:rPr>
            </w:pPr>
            <w:r w:rsidRPr="004161A2">
              <w:rPr>
                <w:rFonts w:ascii="Times New Roman" w:hAnsi="Times New Roman" w:cs="Times New Roman"/>
                <w:i w:val="0"/>
                <w:lang w:eastAsia="en-US"/>
              </w:rPr>
              <w:t>4</w:t>
            </w:r>
            <w:r w:rsidRPr="004161A2">
              <w:rPr>
                <w:rFonts w:ascii="Times New Roman" w:hAnsi="Times New Roman" w:cs="Times New Roman"/>
                <w:i w:val="0"/>
                <w:lang w:val="kk-KZ" w:eastAsia="en-US"/>
              </w:rPr>
              <w:t>-</w:t>
            </w:r>
            <w:r w:rsidR="00CB0C01" w:rsidRPr="004161A2">
              <w:rPr>
                <w:rFonts w:ascii="Times New Roman" w:hAnsi="Times New Roman" w:cs="Times New Roman"/>
                <w:i w:val="0"/>
                <w:lang w:val="kk-KZ" w:eastAsia="en-US"/>
              </w:rPr>
              <w:t>тоқсан</w:t>
            </w:r>
          </w:p>
        </w:tc>
      </w:tr>
      <w:tr w:rsidR="00CB0C01" w:rsidRPr="004161A2" w:rsidTr="004161A2">
        <w:tc>
          <w:tcPr>
            <w:tcW w:w="1848" w:type="dxa"/>
            <w:vMerge w:val="restart"/>
            <w:shd w:val="clear" w:color="auto" w:fill="auto"/>
          </w:tcPr>
          <w:p w:rsidR="00CB0C01" w:rsidRPr="004161A2" w:rsidRDefault="00CB0C01" w:rsidP="002A1CF7">
            <w:pPr>
              <w:suppressAutoHyphens w:val="0"/>
              <w:autoSpaceDE w:val="0"/>
              <w:autoSpaceDN w:val="0"/>
              <w:adjustRightInd w:val="0"/>
              <w:spacing w:after="0" w:line="240" w:lineRule="auto"/>
              <w:rPr>
                <w:rFonts w:ascii="Times New Roman" w:hAnsi="Times New Roman" w:cs="Times New Roman"/>
                <w:sz w:val="24"/>
                <w:szCs w:val="24"/>
              </w:rPr>
            </w:pPr>
            <w:r w:rsidRPr="004161A2">
              <w:rPr>
                <w:rFonts w:ascii="Times New Roman" w:eastAsia="Times New Roman" w:hAnsi="Times New Roman" w:cs="Times New Roman"/>
                <w:bCs/>
                <w:kern w:val="0"/>
                <w:sz w:val="24"/>
                <w:szCs w:val="24"/>
                <w:lang w:val="kk-KZ"/>
              </w:rPr>
              <w:t xml:space="preserve">Өз денсаулығын күту </w:t>
            </w:r>
          </w:p>
          <w:p w:rsidR="00CB0C01" w:rsidRPr="004161A2" w:rsidRDefault="00CB0C01" w:rsidP="008800E4">
            <w:pPr>
              <w:spacing w:after="0" w:line="240" w:lineRule="auto"/>
              <w:rPr>
                <w:rFonts w:ascii="Times New Roman" w:hAnsi="Times New Roman" w:cs="Times New Roman"/>
                <w:sz w:val="24"/>
                <w:szCs w:val="24"/>
              </w:rPr>
            </w:pPr>
          </w:p>
        </w:tc>
        <w:tc>
          <w:tcPr>
            <w:tcW w:w="1843" w:type="dxa"/>
          </w:tcPr>
          <w:p w:rsidR="00CB0C01" w:rsidRPr="004161A2" w:rsidRDefault="00731853" w:rsidP="001E1BF3">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ҚТ</w:t>
            </w:r>
            <w:r w:rsidR="00CB0C01" w:rsidRPr="004161A2">
              <w:rPr>
                <w:rFonts w:ascii="Times New Roman" w:hAnsi="Times New Roman" w:cs="Times New Roman"/>
                <w:sz w:val="24"/>
                <w:szCs w:val="24"/>
              </w:rPr>
              <w:t xml:space="preserve">. </w:t>
            </w:r>
            <w:r w:rsidR="00CB0C01" w:rsidRPr="004161A2">
              <w:rPr>
                <w:rFonts w:ascii="Times New Roman" w:hAnsi="Times New Roman" w:cs="Times New Roman"/>
                <w:sz w:val="24"/>
                <w:szCs w:val="24"/>
                <w:lang w:val="kk-KZ"/>
              </w:rPr>
              <w:t xml:space="preserve">Ойындар арқылы шығармашылық қабілеттілік </w:t>
            </w:r>
          </w:p>
        </w:tc>
        <w:tc>
          <w:tcPr>
            <w:tcW w:w="6059" w:type="dxa"/>
            <w:shd w:val="clear" w:color="auto" w:fill="auto"/>
          </w:tcPr>
          <w:p w:rsidR="00CB0C01" w:rsidRPr="004161A2" w:rsidRDefault="00CB0C01">
            <w:pPr>
              <w:spacing w:after="0" w:line="240" w:lineRule="auto"/>
              <w:rPr>
                <w:rFonts w:ascii="Times New Roman" w:eastAsia="Times New Roman" w:hAnsi="Times New Roman" w:cs="Times New Roman"/>
                <w:kern w:val="2"/>
                <w:sz w:val="24"/>
                <w:szCs w:val="24"/>
                <w:lang w:eastAsia="en-US"/>
              </w:rPr>
            </w:pPr>
            <w:r w:rsidRPr="004161A2">
              <w:rPr>
                <w:rFonts w:ascii="Times New Roman" w:eastAsia="Times New Roman" w:hAnsi="Times New Roman" w:cs="Times New Roman"/>
                <w:sz w:val="24"/>
                <w:szCs w:val="24"/>
                <w:lang w:eastAsia="en-US"/>
              </w:rPr>
              <w:t xml:space="preserve">7.1.2.3 </w:t>
            </w:r>
            <w:r w:rsidRPr="004161A2">
              <w:rPr>
                <w:rFonts w:ascii="Times New Roman" w:eastAsia="Times New Roman" w:hAnsi="Times New Roman" w:cs="Times New Roman"/>
                <w:sz w:val="24"/>
                <w:szCs w:val="24"/>
                <w:lang w:val="kk-KZ" w:eastAsia="en-US"/>
              </w:rPr>
              <w:t xml:space="preserve">бұлшықеттерді босаңсытатын жаттығуларды нұсқаулықпен орындау </w:t>
            </w:r>
          </w:p>
          <w:p w:rsidR="00CB0C01" w:rsidRPr="004161A2" w:rsidRDefault="00CB0C01">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rPr>
              <w:t xml:space="preserve">7.1.1.1 </w:t>
            </w:r>
            <w:r w:rsidRPr="004161A2">
              <w:rPr>
                <w:rFonts w:ascii="Times New Roman" w:hAnsi="Times New Roman" w:cs="Times New Roman"/>
                <w:sz w:val="24"/>
                <w:szCs w:val="24"/>
                <w:lang w:val="kk-KZ"/>
              </w:rPr>
              <w:t>әртүрлі дене жаттығуларын орындау кезіндегі негізгі қозғалыс дағдыларының сапасын жақсарту</w:t>
            </w:r>
            <w:r w:rsidRPr="004161A2">
              <w:rPr>
                <w:rFonts w:ascii="Times New Roman" w:hAnsi="Times New Roman" w:cs="Times New Roman"/>
                <w:i/>
                <w:sz w:val="24"/>
                <w:szCs w:val="24"/>
                <w:lang w:val="kk-KZ"/>
              </w:rPr>
              <w:t xml:space="preserve"> </w:t>
            </w:r>
            <w:r w:rsidRPr="004161A2">
              <w:rPr>
                <w:rFonts w:ascii="Times New Roman" w:hAnsi="Times New Roman" w:cs="Times New Roman"/>
                <w:sz w:val="24"/>
                <w:szCs w:val="24"/>
              </w:rPr>
              <w:t xml:space="preserve">7.3.4.2 </w:t>
            </w:r>
            <w:r w:rsidRPr="004161A2">
              <w:rPr>
                <w:rFonts w:ascii="Times New Roman" w:hAnsi="Times New Roman" w:cs="Times New Roman"/>
                <w:sz w:val="24"/>
                <w:szCs w:val="24"/>
                <w:lang w:val="kk-KZ"/>
              </w:rPr>
              <w:t>оқу барысында сыртта немесе жабық ғимараттарда қозғалыстық ойындар ойнау , дене тәрбиелік және сауықтырушы іс-ш</w:t>
            </w:r>
            <w:r w:rsidR="00167440" w:rsidRPr="004161A2">
              <w:rPr>
                <w:rFonts w:ascii="Times New Roman" w:hAnsi="Times New Roman" w:cs="Times New Roman"/>
                <w:sz w:val="24"/>
                <w:szCs w:val="24"/>
                <w:lang w:val="kk-KZ"/>
              </w:rPr>
              <w:t>араларға қатысу және жоспарлау</w:t>
            </w:r>
          </w:p>
        </w:tc>
      </w:tr>
      <w:tr w:rsidR="00CB0C01" w:rsidRPr="004161A2" w:rsidTr="004161A2">
        <w:tc>
          <w:tcPr>
            <w:tcW w:w="1848" w:type="dxa"/>
            <w:vMerge/>
            <w:shd w:val="clear" w:color="auto" w:fill="auto"/>
          </w:tcPr>
          <w:p w:rsidR="00CB0C01" w:rsidRPr="004161A2" w:rsidRDefault="00CB0C01" w:rsidP="008800E4">
            <w:pPr>
              <w:spacing w:after="0" w:line="240" w:lineRule="auto"/>
              <w:rPr>
                <w:rFonts w:ascii="Times New Roman" w:hAnsi="Times New Roman" w:cs="Times New Roman"/>
                <w:bCs/>
                <w:sz w:val="24"/>
                <w:szCs w:val="24"/>
              </w:rPr>
            </w:pPr>
          </w:p>
        </w:tc>
        <w:tc>
          <w:tcPr>
            <w:tcW w:w="1843" w:type="dxa"/>
          </w:tcPr>
          <w:p w:rsidR="00CB0C01" w:rsidRPr="004161A2" w:rsidRDefault="00CB0C01" w:rsidP="001E1BF3">
            <w:pPr>
              <w:spacing w:after="0" w:line="240" w:lineRule="auto"/>
              <w:rPr>
                <w:rFonts w:ascii="Times New Roman" w:hAnsi="Times New Roman" w:cs="Times New Roman"/>
                <w:bCs/>
                <w:sz w:val="24"/>
                <w:szCs w:val="24"/>
              </w:rPr>
            </w:pPr>
            <w:r w:rsidRPr="004161A2">
              <w:rPr>
                <w:rFonts w:ascii="Times New Roman" w:hAnsi="Times New Roman" w:cs="Times New Roman"/>
                <w:bCs/>
                <w:sz w:val="24"/>
                <w:szCs w:val="24"/>
                <w:lang w:val="kk-KZ"/>
              </w:rPr>
              <w:t xml:space="preserve">Ойындар үшін шығармашылық идеялар </w:t>
            </w:r>
          </w:p>
        </w:tc>
        <w:tc>
          <w:tcPr>
            <w:tcW w:w="6059" w:type="dxa"/>
            <w:shd w:val="clear" w:color="auto" w:fill="auto"/>
          </w:tcPr>
          <w:p w:rsidR="00CB0C01" w:rsidRPr="004161A2" w:rsidRDefault="00CB0C01">
            <w:pPr>
              <w:pStyle w:val="Default"/>
              <w:tabs>
                <w:tab w:val="left" w:pos="41"/>
              </w:tabs>
              <w:rPr>
                <w:rFonts w:ascii="Times New Roman" w:hAnsi="Times New Roman" w:cs="Times New Roman"/>
                <w:color w:val="auto"/>
                <w:lang w:val="ru-RU" w:eastAsia="en-US"/>
              </w:rPr>
            </w:pPr>
            <w:r w:rsidRPr="004161A2">
              <w:rPr>
                <w:rFonts w:ascii="Times New Roman" w:hAnsi="Times New Roman" w:cs="Times New Roman"/>
                <w:color w:val="auto"/>
                <w:lang w:val="ru-RU"/>
              </w:rPr>
              <w:t>7.1.1.3</w:t>
            </w:r>
            <w:r w:rsidRPr="004161A2">
              <w:rPr>
                <w:rFonts w:ascii="Times New Roman" w:hAnsi="Times New Roman" w:cs="Times New Roman"/>
                <w:color w:val="auto"/>
                <w:lang w:val="kk-KZ"/>
              </w:rPr>
              <w:t xml:space="preserve"> </w:t>
            </w:r>
            <w:r w:rsidRPr="004161A2">
              <w:rPr>
                <w:rFonts w:ascii="Times New Roman" w:hAnsi="Times New Roman" w:cs="Times New Roman"/>
                <w:lang w:val="kk-KZ"/>
              </w:rPr>
              <w:t xml:space="preserve">негізгі дене қабілеттерін дамыту бойынша дербес сабақтар өткізу дене сымбаты мен дене бітімін түзеу </w:t>
            </w:r>
          </w:p>
        </w:tc>
      </w:tr>
      <w:tr w:rsidR="00CB0C01" w:rsidRPr="004161A2" w:rsidTr="004161A2">
        <w:tc>
          <w:tcPr>
            <w:tcW w:w="1848" w:type="dxa"/>
            <w:vMerge/>
            <w:shd w:val="clear" w:color="auto" w:fill="auto"/>
          </w:tcPr>
          <w:p w:rsidR="00CB0C01" w:rsidRPr="004161A2" w:rsidRDefault="00CB0C01" w:rsidP="008800E4">
            <w:pPr>
              <w:spacing w:after="0" w:line="240" w:lineRule="auto"/>
              <w:rPr>
                <w:rFonts w:ascii="Times New Roman" w:hAnsi="Times New Roman" w:cs="Times New Roman"/>
                <w:bCs/>
                <w:sz w:val="24"/>
                <w:szCs w:val="24"/>
              </w:rPr>
            </w:pPr>
          </w:p>
        </w:tc>
        <w:tc>
          <w:tcPr>
            <w:tcW w:w="1843" w:type="dxa"/>
          </w:tcPr>
          <w:p w:rsidR="00CB0C01" w:rsidRPr="004161A2" w:rsidRDefault="00CB0C01" w:rsidP="001E1BF3">
            <w:pPr>
              <w:spacing w:after="0" w:line="240" w:lineRule="auto"/>
              <w:rPr>
                <w:rFonts w:ascii="Times New Roman" w:hAnsi="Times New Roman" w:cs="Times New Roman"/>
                <w:sz w:val="24"/>
                <w:szCs w:val="24"/>
              </w:rPr>
            </w:pPr>
            <w:r w:rsidRPr="004161A2">
              <w:rPr>
                <w:rFonts w:ascii="Times New Roman" w:hAnsi="Times New Roman" w:cs="Times New Roman"/>
                <w:sz w:val="24"/>
                <w:szCs w:val="24"/>
                <w:lang w:val="kk-KZ"/>
              </w:rPr>
              <w:t xml:space="preserve">Түрлендірілген доппен ойындар </w:t>
            </w:r>
          </w:p>
        </w:tc>
        <w:tc>
          <w:tcPr>
            <w:tcW w:w="6059" w:type="dxa"/>
            <w:shd w:val="clear" w:color="auto" w:fill="auto"/>
          </w:tcPr>
          <w:p w:rsidR="00CB0C01" w:rsidRPr="004161A2" w:rsidRDefault="00CB0C01">
            <w:pPr>
              <w:widowControl w:val="0"/>
              <w:spacing w:after="0" w:line="240" w:lineRule="auto"/>
              <w:rPr>
                <w:rFonts w:ascii="Times New Roman" w:hAnsi="Times New Roman" w:cs="Times New Roman"/>
                <w:kern w:val="2"/>
                <w:sz w:val="24"/>
                <w:szCs w:val="24"/>
              </w:rPr>
            </w:pPr>
            <w:r w:rsidRPr="004161A2">
              <w:rPr>
                <w:rFonts w:ascii="Times New Roman" w:hAnsi="Times New Roman" w:cs="Times New Roman"/>
                <w:sz w:val="24"/>
                <w:szCs w:val="24"/>
              </w:rPr>
              <w:t>7.2.2.3</w:t>
            </w:r>
            <w:r w:rsidRPr="004161A2">
              <w:rPr>
                <w:rFonts w:ascii="Times New Roman" w:hAnsi="Times New Roman" w:cs="Times New Roman"/>
                <w:sz w:val="24"/>
                <w:szCs w:val="24"/>
                <w:lang w:val="kk-KZ"/>
              </w:rPr>
              <w:t xml:space="preserve"> қоршаған ортаға паториотизм, ойын барысында одақтасуды көрсететін мінез-құлық пен одақтасуды көрсету </w:t>
            </w:r>
          </w:p>
          <w:p w:rsidR="00CB0C01" w:rsidRPr="004161A2" w:rsidRDefault="00CB0C01">
            <w:pPr>
              <w:widowControl w:val="0"/>
              <w:spacing w:after="0" w:line="240" w:lineRule="auto"/>
              <w:rPr>
                <w:rFonts w:ascii="Times New Roman" w:hAnsi="Times New Roman" w:cs="Times New Roman"/>
                <w:kern w:val="2"/>
                <w:sz w:val="24"/>
                <w:szCs w:val="24"/>
              </w:rPr>
            </w:pPr>
            <w:r w:rsidRPr="004161A2">
              <w:rPr>
                <w:rFonts w:ascii="Times New Roman" w:hAnsi="Times New Roman" w:cs="Times New Roman"/>
                <w:sz w:val="24"/>
                <w:szCs w:val="24"/>
              </w:rPr>
              <w:t>7.3.1.1</w:t>
            </w:r>
            <w:r w:rsidR="00F658D2" w:rsidRPr="004161A2">
              <w:rPr>
                <w:rFonts w:ascii="Times New Roman" w:hAnsi="Times New Roman" w:cs="Times New Roman"/>
                <w:sz w:val="24"/>
                <w:szCs w:val="24"/>
              </w:rPr>
              <w:t xml:space="preserve"> </w:t>
            </w:r>
            <w:r w:rsidRPr="004161A2">
              <w:rPr>
                <w:rFonts w:ascii="Times New Roman" w:hAnsi="Times New Roman" w:cs="Times New Roman"/>
                <w:sz w:val="24"/>
                <w:szCs w:val="24"/>
                <w:lang w:val="kk-KZ"/>
              </w:rPr>
              <w:t xml:space="preserve">дене жаттығуларның сауықтырушы падасы туралы сипаттау және талқылау; оларды әлсіреген қызметтерді қалпына клтіру үшін қолану </w:t>
            </w:r>
          </w:p>
        </w:tc>
      </w:tr>
      <w:tr w:rsidR="00CB0C01" w:rsidRPr="004161A2" w:rsidTr="004161A2">
        <w:tc>
          <w:tcPr>
            <w:tcW w:w="1848" w:type="dxa"/>
            <w:vMerge/>
            <w:shd w:val="clear" w:color="auto" w:fill="auto"/>
          </w:tcPr>
          <w:p w:rsidR="00CB0C01" w:rsidRPr="004161A2" w:rsidRDefault="00CB0C01" w:rsidP="008800E4">
            <w:pPr>
              <w:spacing w:after="0" w:line="240" w:lineRule="auto"/>
              <w:rPr>
                <w:rFonts w:ascii="Times New Roman" w:hAnsi="Times New Roman" w:cs="Times New Roman"/>
                <w:bCs/>
                <w:sz w:val="24"/>
                <w:szCs w:val="24"/>
              </w:rPr>
            </w:pPr>
          </w:p>
        </w:tc>
        <w:tc>
          <w:tcPr>
            <w:tcW w:w="1843" w:type="dxa"/>
          </w:tcPr>
          <w:p w:rsidR="00CB0C01" w:rsidRPr="004161A2" w:rsidRDefault="00CB0C01" w:rsidP="001E1BF3">
            <w:pPr>
              <w:spacing w:after="0" w:line="240" w:lineRule="auto"/>
              <w:rPr>
                <w:rFonts w:ascii="Times New Roman" w:hAnsi="Times New Roman" w:cs="Times New Roman"/>
                <w:sz w:val="24"/>
                <w:szCs w:val="24"/>
              </w:rPr>
            </w:pPr>
            <w:r w:rsidRPr="004161A2">
              <w:rPr>
                <w:rFonts w:ascii="Times New Roman" w:hAnsi="Times New Roman" w:cs="Times New Roman"/>
                <w:sz w:val="24"/>
                <w:szCs w:val="24"/>
                <w:lang w:val="kk-KZ"/>
              </w:rPr>
              <w:t xml:space="preserve">Ойындарда командалық әрекеттер </w:t>
            </w:r>
          </w:p>
        </w:tc>
        <w:tc>
          <w:tcPr>
            <w:tcW w:w="6059" w:type="dxa"/>
            <w:shd w:val="clear" w:color="auto" w:fill="auto"/>
          </w:tcPr>
          <w:p w:rsidR="00CB0C01" w:rsidRPr="004161A2" w:rsidRDefault="00CB0C01">
            <w:pPr>
              <w:widowControl w:val="0"/>
              <w:spacing w:after="0" w:line="240" w:lineRule="auto"/>
              <w:rPr>
                <w:rFonts w:ascii="Times New Roman" w:hAnsi="Times New Roman" w:cs="Times New Roman"/>
                <w:kern w:val="2"/>
                <w:sz w:val="24"/>
                <w:szCs w:val="24"/>
              </w:rPr>
            </w:pPr>
            <w:r w:rsidRPr="004161A2">
              <w:rPr>
                <w:rFonts w:ascii="Times New Roman" w:hAnsi="Times New Roman" w:cs="Times New Roman"/>
                <w:sz w:val="24"/>
                <w:szCs w:val="24"/>
              </w:rPr>
              <w:t>7.2.2.3</w:t>
            </w:r>
            <w:r w:rsidRPr="004161A2">
              <w:rPr>
                <w:rFonts w:ascii="Times New Roman" w:hAnsi="Times New Roman" w:cs="Times New Roman"/>
                <w:sz w:val="24"/>
                <w:szCs w:val="24"/>
                <w:lang w:val="kk-KZ"/>
              </w:rPr>
              <w:t xml:space="preserve"> қоршаған ортаға паториотизм, ойын барысында одақтасуды көрсететін мінез-құлық пен одақтасуды көрсету </w:t>
            </w:r>
          </w:p>
          <w:p w:rsidR="00CB0C01" w:rsidRPr="004161A2" w:rsidRDefault="00CB0C01">
            <w:pPr>
              <w:widowControl w:val="0"/>
              <w:spacing w:after="0" w:line="240" w:lineRule="auto"/>
              <w:rPr>
                <w:rFonts w:ascii="Times New Roman" w:hAnsi="Times New Roman" w:cs="Times New Roman"/>
                <w:kern w:val="2"/>
                <w:sz w:val="24"/>
                <w:szCs w:val="24"/>
                <w:lang w:eastAsia="en-US"/>
              </w:rPr>
            </w:pPr>
            <w:r w:rsidRPr="004161A2">
              <w:rPr>
                <w:rFonts w:ascii="Times New Roman" w:hAnsi="Times New Roman" w:cs="Times New Roman"/>
                <w:sz w:val="24"/>
                <w:szCs w:val="24"/>
              </w:rPr>
              <w:t>7.2.2.4</w:t>
            </w:r>
            <w:r w:rsidRPr="004161A2">
              <w:rPr>
                <w:rFonts w:ascii="Times New Roman" w:hAnsi="Times New Roman" w:cs="Times New Roman"/>
                <w:sz w:val="24"/>
                <w:szCs w:val="24"/>
                <w:lang w:val="kk-KZ"/>
              </w:rPr>
              <w:t xml:space="preserve"> әртүрлі қозғаыстар мен контекстерге негізделген рөлдер мен олардың айырмашылығын түсіну және түсіндіре алу</w:t>
            </w:r>
          </w:p>
        </w:tc>
      </w:tr>
      <w:tr w:rsidR="00CB0C01" w:rsidRPr="004161A2" w:rsidTr="004161A2">
        <w:tc>
          <w:tcPr>
            <w:tcW w:w="1848" w:type="dxa"/>
            <w:vMerge w:val="restart"/>
            <w:shd w:val="clear" w:color="auto" w:fill="auto"/>
          </w:tcPr>
          <w:p w:rsidR="00CB0C01" w:rsidRPr="004161A2" w:rsidRDefault="00CB0C01" w:rsidP="001E1BF3">
            <w:pPr>
              <w:suppressAutoHyphens w:val="0"/>
              <w:autoSpaceDE w:val="0"/>
              <w:autoSpaceDN w:val="0"/>
              <w:adjustRightInd w:val="0"/>
              <w:spacing w:after="0" w:line="240" w:lineRule="auto"/>
              <w:rPr>
                <w:rFonts w:ascii="Times New Roman" w:hAnsi="Times New Roman" w:cs="Times New Roman"/>
                <w:sz w:val="24"/>
                <w:szCs w:val="24"/>
              </w:rPr>
            </w:pPr>
            <w:r w:rsidRPr="004161A2">
              <w:rPr>
                <w:rFonts w:ascii="Times New Roman" w:eastAsia="Times New Roman" w:hAnsi="Times New Roman" w:cs="Times New Roman"/>
                <w:bCs/>
                <w:kern w:val="0"/>
                <w:sz w:val="24"/>
                <w:szCs w:val="24"/>
                <w:lang w:val="kk-KZ"/>
              </w:rPr>
              <w:t>Денсаулықты жақсартудың</w:t>
            </w:r>
            <w:r w:rsidR="00F658D2" w:rsidRPr="004161A2">
              <w:rPr>
                <w:rFonts w:ascii="Times New Roman" w:eastAsia="Times New Roman" w:hAnsi="Times New Roman" w:cs="Times New Roman"/>
                <w:bCs/>
                <w:kern w:val="0"/>
                <w:sz w:val="24"/>
                <w:szCs w:val="24"/>
                <w:lang w:val="kk-KZ"/>
              </w:rPr>
              <w:t xml:space="preserve"> </w:t>
            </w:r>
            <w:r w:rsidRPr="004161A2">
              <w:rPr>
                <w:rFonts w:ascii="Times New Roman" w:eastAsia="Times New Roman" w:hAnsi="Times New Roman" w:cs="Times New Roman"/>
                <w:bCs/>
                <w:kern w:val="0"/>
                <w:sz w:val="24"/>
                <w:szCs w:val="24"/>
                <w:lang w:val="kk-KZ"/>
              </w:rPr>
              <w:t xml:space="preserve">түсінік-ұғымдарды кеңейту </w:t>
            </w:r>
          </w:p>
          <w:p w:rsidR="00CB0C01" w:rsidRPr="004161A2" w:rsidRDefault="00CB0C01" w:rsidP="008800E4">
            <w:pPr>
              <w:spacing w:after="0" w:line="240" w:lineRule="auto"/>
              <w:rPr>
                <w:rFonts w:ascii="Times New Roman" w:hAnsi="Times New Roman" w:cs="Times New Roman"/>
                <w:sz w:val="24"/>
                <w:szCs w:val="24"/>
              </w:rPr>
            </w:pPr>
          </w:p>
        </w:tc>
        <w:tc>
          <w:tcPr>
            <w:tcW w:w="1843" w:type="dxa"/>
          </w:tcPr>
          <w:p w:rsidR="00CB0C01" w:rsidRPr="004161A2" w:rsidRDefault="00CB0C01" w:rsidP="001E1BF3">
            <w:pPr>
              <w:spacing w:after="0" w:line="240" w:lineRule="auto"/>
              <w:rPr>
                <w:rFonts w:ascii="Times New Roman" w:hAnsi="Times New Roman" w:cs="Times New Roman"/>
                <w:sz w:val="24"/>
                <w:szCs w:val="24"/>
              </w:rPr>
            </w:pPr>
            <w:r w:rsidRPr="004161A2">
              <w:rPr>
                <w:rFonts w:ascii="Times New Roman" w:hAnsi="Times New Roman" w:cs="Times New Roman"/>
                <w:sz w:val="24"/>
                <w:szCs w:val="24"/>
                <w:lang w:val="kk-KZ"/>
              </w:rPr>
              <w:t xml:space="preserve">Таза ауада дене шынықтыру әрекеті </w:t>
            </w:r>
          </w:p>
        </w:tc>
        <w:tc>
          <w:tcPr>
            <w:tcW w:w="6059" w:type="dxa"/>
            <w:tcBorders>
              <w:bottom w:val="single" w:sz="4" w:space="0" w:color="auto"/>
            </w:tcBorders>
            <w:shd w:val="clear" w:color="auto" w:fill="auto"/>
          </w:tcPr>
          <w:p w:rsidR="00CB0C01" w:rsidRPr="004161A2" w:rsidRDefault="00CB0C01">
            <w:pPr>
              <w:spacing w:after="0" w:line="240" w:lineRule="auto"/>
              <w:rPr>
                <w:rFonts w:ascii="Times New Roman" w:hAnsi="Times New Roman" w:cs="Times New Roman"/>
                <w:kern w:val="2"/>
                <w:sz w:val="24"/>
                <w:szCs w:val="24"/>
              </w:rPr>
            </w:pPr>
            <w:r w:rsidRPr="004161A2">
              <w:rPr>
                <w:rFonts w:ascii="Times New Roman" w:hAnsi="Times New Roman" w:cs="Times New Roman"/>
                <w:sz w:val="24"/>
                <w:szCs w:val="24"/>
              </w:rPr>
              <w:t>7.2.2.4</w:t>
            </w:r>
            <w:r w:rsidRPr="004161A2">
              <w:rPr>
                <w:rFonts w:ascii="Times New Roman" w:hAnsi="Times New Roman" w:cs="Times New Roman"/>
                <w:sz w:val="24"/>
                <w:szCs w:val="24"/>
                <w:lang w:val="kk-KZ"/>
              </w:rPr>
              <w:t xml:space="preserve"> әртүрлі қозғаыстар мен контекстерге негізделген рөлдер мен олардың айырмашылығын түсіну және түсіндіре алу </w:t>
            </w:r>
          </w:p>
          <w:p w:rsidR="00CB0C01" w:rsidRPr="004161A2" w:rsidRDefault="00CB0C01">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rPr>
              <w:t>7.3.4.2</w:t>
            </w:r>
            <w:r w:rsidRPr="004161A2">
              <w:rPr>
                <w:rFonts w:ascii="Times New Roman" w:hAnsi="Times New Roman" w:cs="Times New Roman"/>
                <w:sz w:val="24"/>
                <w:szCs w:val="24"/>
                <w:lang w:val="kk-KZ"/>
              </w:rPr>
              <w:t xml:space="preserve"> оқу барысында сыртта немесе жабық ғимараттарда қозғалыстық ойындар ойнау , дене тәрбиелік және сауықтырушы іс-ш</w:t>
            </w:r>
            <w:r w:rsidR="00167440" w:rsidRPr="004161A2">
              <w:rPr>
                <w:rFonts w:ascii="Times New Roman" w:hAnsi="Times New Roman" w:cs="Times New Roman"/>
                <w:sz w:val="24"/>
                <w:szCs w:val="24"/>
                <w:lang w:val="kk-KZ"/>
              </w:rPr>
              <w:t>араларға қатысу және жоспарлау</w:t>
            </w:r>
          </w:p>
        </w:tc>
      </w:tr>
      <w:tr w:rsidR="00CB0C01" w:rsidRPr="00A15DDF" w:rsidTr="004161A2">
        <w:tc>
          <w:tcPr>
            <w:tcW w:w="1848" w:type="dxa"/>
            <w:vMerge/>
            <w:shd w:val="clear" w:color="auto" w:fill="auto"/>
          </w:tcPr>
          <w:p w:rsidR="00CB0C01" w:rsidRPr="004161A2" w:rsidRDefault="00CB0C01" w:rsidP="008800E4">
            <w:pPr>
              <w:spacing w:after="0" w:line="240" w:lineRule="auto"/>
              <w:rPr>
                <w:rFonts w:ascii="Times New Roman" w:hAnsi="Times New Roman" w:cs="Times New Roman"/>
                <w:sz w:val="24"/>
                <w:szCs w:val="24"/>
                <w:lang w:val="kk-KZ"/>
              </w:rPr>
            </w:pPr>
          </w:p>
        </w:tc>
        <w:tc>
          <w:tcPr>
            <w:tcW w:w="1843" w:type="dxa"/>
            <w:vMerge w:val="restart"/>
          </w:tcPr>
          <w:p w:rsidR="00CB0C01" w:rsidRPr="004161A2" w:rsidRDefault="00CB0C01" w:rsidP="001E1BF3">
            <w:pPr>
              <w:suppressAutoHyphens w:val="0"/>
              <w:autoSpaceDE w:val="0"/>
              <w:autoSpaceDN w:val="0"/>
              <w:adjustRightInd w:val="0"/>
              <w:spacing w:after="0" w:line="240" w:lineRule="auto"/>
              <w:rPr>
                <w:rFonts w:ascii="Times New Roman" w:hAnsi="Times New Roman" w:cs="Times New Roman"/>
                <w:bCs/>
                <w:sz w:val="24"/>
                <w:szCs w:val="24"/>
                <w:lang w:val="kk-KZ"/>
              </w:rPr>
            </w:pPr>
            <w:r w:rsidRPr="004161A2">
              <w:rPr>
                <w:rFonts w:ascii="Times New Roman" w:eastAsia="Times New Roman" w:hAnsi="Times New Roman" w:cs="Times New Roman"/>
                <w:kern w:val="0"/>
                <w:sz w:val="24"/>
                <w:szCs w:val="24"/>
                <w:lang w:val="kk-KZ"/>
              </w:rPr>
              <w:t xml:space="preserve">Фитнес компонентерін </w:t>
            </w:r>
            <w:r w:rsidRPr="004161A2">
              <w:rPr>
                <w:rFonts w:ascii="Times New Roman" w:eastAsia="Times New Roman" w:hAnsi="Times New Roman" w:cs="Times New Roman"/>
                <w:kern w:val="0"/>
                <w:sz w:val="24"/>
                <w:szCs w:val="24"/>
                <w:lang w:val="kk-KZ"/>
              </w:rPr>
              <w:lastRenderedPageBreak/>
              <w:t>дамыту: төзімділк пен жылдамдылық</w:t>
            </w:r>
            <w:r w:rsidR="00F658D2" w:rsidRPr="004161A2">
              <w:rPr>
                <w:rFonts w:ascii="Times New Roman" w:eastAsia="Times New Roman" w:hAnsi="Times New Roman" w:cs="Times New Roman"/>
                <w:kern w:val="0"/>
                <w:sz w:val="24"/>
                <w:szCs w:val="24"/>
                <w:lang w:val="kk-KZ"/>
              </w:rPr>
              <w:t xml:space="preserve"> </w:t>
            </w:r>
          </w:p>
          <w:p w:rsidR="00CB0C01" w:rsidRPr="004161A2" w:rsidRDefault="00CB0C01" w:rsidP="008800E4">
            <w:pPr>
              <w:spacing w:after="0" w:line="240" w:lineRule="auto"/>
              <w:rPr>
                <w:rFonts w:ascii="Times New Roman" w:hAnsi="Times New Roman" w:cs="Times New Roman"/>
                <w:bCs/>
                <w:sz w:val="24"/>
                <w:szCs w:val="24"/>
                <w:lang w:val="kk-KZ"/>
              </w:rPr>
            </w:pPr>
          </w:p>
        </w:tc>
        <w:tc>
          <w:tcPr>
            <w:tcW w:w="6059" w:type="dxa"/>
            <w:tcBorders>
              <w:bottom w:val="nil"/>
            </w:tcBorders>
            <w:shd w:val="clear" w:color="auto" w:fill="auto"/>
          </w:tcPr>
          <w:p w:rsidR="00CB0C01" w:rsidRPr="004161A2" w:rsidRDefault="00CB0C01">
            <w:pPr>
              <w:pStyle w:val="ab"/>
              <w:spacing w:before="0" w:after="0" w:line="240" w:lineRule="auto"/>
              <w:rPr>
                <w:rFonts w:ascii="Times New Roman" w:hAnsi="Times New Roman" w:cs="Times New Roman"/>
                <w:i w:val="0"/>
                <w:lang w:val="kk-KZ"/>
              </w:rPr>
            </w:pPr>
            <w:r w:rsidRPr="004161A2">
              <w:rPr>
                <w:rFonts w:ascii="Times New Roman" w:hAnsi="Times New Roman" w:cs="Times New Roman"/>
                <w:i w:val="0"/>
                <w:lang w:val="kk-KZ" w:eastAsia="en-US"/>
              </w:rPr>
              <w:lastRenderedPageBreak/>
              <w:t xml:space="preserve">7.2.1.2 белгілі бір мақсатты көздеуде, ерікті қозғалыс актілерін ұйымдастыру кезіндегі уақыт, кеңістік, </w:t>
            </w:r>
            <w:r w:rsidRPr="004161A2">
              <w:rPr>
                <w:rFonts w:ascii="Times New Roman" w:hAnsi="Times New Roman" w:cs="Times New Roman"/>
                <w:i w:val="0"/>
                <w:lang w:val="kk-KZ" w:eastAsia="en-US"/>
              </w:rPr>
              <w:lastRenderedPageBreak/>
              <w:t>жатықтығы түсініктеріне ие болу</w:t>
            </w:r>
            <w:r w:rsidRPr="004161A2">
              <w:rPr>
                <w:rFonts w:ascii="Times New Roman" w:hAnsi="Times New Roman" w:cs="Times New Roman"/>
                <w:i w:val="0"/>
                <w:lang w:val="kk-KZ"/>
              </w:rPr>
              <w:t xml:space="preserve"> </w:t>
            </w:r>
          </w:p>
        </w:tc>
      </w:tr>
      <w:tr w:rsidR="00CB0C01" w:rsidRPr="00A15DDF" w:rsidTr="004161A2">
        <w:tc>
          <w:tcPr>
            <w:tcW w:w="1848" w:type="dxa"/>
            <w:vMerge/>
            <w:shd w:val="clear" w:color="auto" w:fill="auto"/>
          </w:tcPr>
          <w:p w:rsidR="00CB0C01" w:rsidRPr="004161A2" w:rsidRDefault="00CB0C01" w:rsidP="008800E4">
            <w:pPr>
              <w:spacing w:after="0" w:line="240" w:lineRule="auto"/>
              <w:rPr>
                <w:rFonts w:ascii="Times New Roman" w:hAnsi="Times New Roman" w:cs="Times New Roman"/>
                <w:sz w:val="24"/>
                <w:szCs w:val="24"/>
                <w:lang w:val="kk-KZ"/>
              </w:rPr>
            </w:pPr>
          </w:p>
        </w:tc>
        <w:tc>
          <w:tcPr>
            <w:tcW w:w="1843" w:type="dxa"/>
            <w:vMerge/>
          </w:tcPr>
          <w:p w:rsidR="00CB0C01" w:rsidRPr="004161A2" w:rsidRDefault="00CB0C01" w:rsidP="008800E4">
            <w:pPr>
              <w:spacing w:after="0" w:line="240" w:lineRule="auto"/>
              <w:rPr>
                <w:rFonts w:ascii="Times New Roman" w:hAnsi="Times New Roman" w:cs="Times New Roman"/>
                <w:sz w:val="24"/>
                <w:szCs w:val="24"/>
                <w:lang w:val="kk-KZ"/>
              </w:rPr>
            </w:pPr>
          </w:p>
        </w:tc>
        <w:tc>
          <w:tcPr>
            <w:tcW w:w="6059" w:type="dxa"/>
            <w:tcBorders>
              <w:top w:val="nil"/>
              <w:bottom w:val="single" w:sz="4" w:space="0" w:color="auto"/>
            </w:tcBorders>
            <w:shd w:val="clear" w:color="auto" w:fill="auto"/>
          </w:tcPr>
          <w:p w:rsidR="00CB0C01" w:rsidRPr="004161A2" w:rsidRDefault="00CB0C01">
            <w:pPr>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eastAsia="en-GB"/>
              </w:rPr>
              <w:t>7.3.2.2 дене жаттығуларының алдында денені алдын-ала дайындауды жүргізу және организмді қалыпқа келтірудің техникасының компоненттерін көрсету</w:t>
            </w:r>
            <w:r w:rsidR="00F658D2" w:rsidRPr="004161A2">
              <w:rPr>
                <w:rFonts w:ascii="Times New Roman" w:hAnsi="Times New Roman" w:cs="Times New Roman"/>
                <w:sz w:val="24"/>
                <w:szCs w:val="24"/>
                <w:lang w:val="kk-KZ" w:eastAsia="en-GB"/>
              </w:rPr>
              <w:t xml:space="preserve"> </w:t>
            </w:r>
          </w:p>
        </w:tc>
      </w:tr>
      <w:tr w:rsidR="00CB0C01" w:rsidRPr="00A15DDF" w:rsidTr="004161A2">
        <w:tc>
          <w:tcPr>
            <w:tcW w:w="1848" w:type="dxa"/>
            <w:vMerge/>
            <w:shd w:val="clear" w:color="auto" w:fill="auto"/>
          </w:tcPr>
          <w:p w:rsidR="00CB0C01" w:rsidRPr="004161A2" w:rsidRDefault="00CB0C01" w:rsidP="008800E4">
            <w:pPr>
              <w:spacing w:after="0" w:line="240" w:lineRule="auto"/>
              <w:rPr>
                <w:rFonts w:ascii="Times New Roman" w:hAnsi="Times New Roman" w:cs="Times New Roman"/>
                <w:sz w:val="24"/>
                <w:szCs w:val="24"/>
                <w:lang w:val="kk-KZ"/>
              </w:rPr>
            </w:pPr>
          </w:p>
        </w:tc>
        <w:tc>
          <w:tcPr>
            <w:tcW w:w="1843" w:type="dxa"/>
          </w:tcPr>
          <w:p w:rsidR="00CB0C01" w:rsidRPr="004161A2" w:rsidRDefault="00CB0C01" w:rsidP="001E1BF3">
            <w:pPr>
              <w:spacing w:after="0" w:line="240" w:lineRule="auto"/>
              <w:rPr>
                <w:rFonts w:ascii="Times New Roman" w:hAnsi="Times New Roman" w:cs="Times New Roman"/>
                <w:sz w:val="24"/>
                <w:szCs w:val="24"/>
                <w:lang w:val="kk-KZ"/>
              </w:rPr>
            </w:pPr>
            <w:r w:rsidRPr="004161A2">
              <w:rPr>
                <w:rFonts w:ascii="Times New Roman" w:hAnsi="Times New Roman" w:cs="Times New Roman"/>
                <w:bCs/>
                <w:sz w:val="24"/>
                <w:szCs w:val="24"/>
                <w:lang w:val="kk-KZ"/>
              </w:rPr>
              <w:t>Денсаулықты нығайту: жылдамдылық, куш және ептілік</w:t>
            </w:r>
            <w:r w:rsidR="00F658D2" w:rsidRPr="004161A2">
              <w:rPr>
                <w:rFonts w:ascii="Times New Roman" w:hAnsi="Times New Roman" w:cs="Times New Roman"/>
                <w:bCs/>
                <w:sz w:val="24"/>
                <w:szCs w:val="24"/>
                <w:lang w:val="kk-KZ"/>
              </w:rPr>
              <w:t xml:space="preserve"> </w:t>
            </w:r>
          </w:p>
        </w:tc>
        <w:tc>
          <w:tcPr>
            <w:tcW w:w="6059" w:type="dxa"/>
            <w:shd w:val="clear" w:color="auto" w:fill="auto"/>
          </w:tcPr>
          <w:p w:rsidR="00CB0C01" w:rsidRPr="004161A2" w:rsidRDefault="00CB0C01">
            <w:pPr>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rPr>
              <w:t xml:space="preserve">7.3.1.3 қозғалыс кемістіктерін түзету және алдын-алуға бағытталған дене жаттығуларын орындау кезіндегі дене өзгерістерін қалай бақылауға алу керектігін білу (дамымай қалу, қозғалыс қызметтерінің әлсіреу және күшін жоюы) </w:t>
            </w:r>
          </w:p>
          <w:p w:rsidR="00CB0C01" w:rsidRPr="004161A2" w:rsidRDefault="00CB0C01" w:rsidP="00CB0C01">
            <w:pPr>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rPr>
              <w:t>7.3.4.2 оқу барысында сыртта немесе жабық ғимараттарда қозғалыстық ойындар ойнау , дене тәрбиелік және сауықтырушы іс-шараларға қатысу және жоспарлау</w:t>
            </w:r>
          </w:p>
        </w:tc>
      </w:tr>
      <w:tr w:rsidR="00CB0C01" w:rsidRPr="004161A2" w:rsidTr="004161A2">
        <w:tc>
          <w:tcPr>
            <w:tcW w:w="1848" w:type="dxa"/>
            <w:vMerge/>
            <w:shd w:val="clear" w:color="auto" w:fill="auto"/>
          </w:tcPr>
          <w:p w:rsidR="00CB0C01" w:rsidRPr="004161A2" w:rsidRDefault="00CB0C01" w:rsidP="008800E4">
            <w:pPr>
              <w:spacing w:after="0" w:line="240" w:lineRule="auto"/>
              <w:rPr>
                <w:rFonts w:ascii="Times New Roman" w:hAnsi="Times New Roman" w:cs="Times New Roman"/>
                <w:sz w:val="24"/>
                <w:szCs w:val="24"/>
                <w:lang w:val="kk-KZ"/>
              </w:rPr>
            </w:pPr>
          </w:p>
        </w:tc>
        <w:tc>
          <w:tcPr>
            <w:tcW w:w="1843" w:type="dxa"/>
            <w:vMerge w:val="restart"/>
          </w:tcPr>
          <w:p w:rsidR="00CB0C01" w:rsidRPr="004161A2" w:rsidRDefault="00CB0C01" w:rsidP="001E1BF3">
            <w:pPr>
              <w:spacing w:after="0" w:line="240" w:lineRule="auto"/>
              <w:rPr>
                <w:rFonts w:ascii="Times New Roman" w:hAnsi="Times New Roman" w:cs="Times New Roman"/>
                <w:sz w:val="24"/>
                <w:szCs w:val="24"/>
              </w:rPr>
            </w:pPr>
            <w:r w:rsidRPr="004161A2">
              <w:rPr>
                <w:rFonts w:ascii="Times New Roman" w:hAnsi="Times New Roman" w:cs="Times New Roman"/>
                <w:bCs/>
                <w:sz w:val="24"/>
                <w:szCs w:val="24"/>
                <w:lang w:val="kk-KZ"/>
              </w:rPr>
              <w:t>Таза ауадағы ойындар мен эстафеталар</w:t>
            </w:r>
          </w:p>
        </w:tc>
        <w:tc>
          <w:tcPr>
            <w:tcW w:w="6059" w:type="dxa"/>
            <w:tcBorders>
              <w:bottom w:val="nil"/>
            </w:tcBorders>
            <w:shd w:val="clear" w:color="auto" w:fill="auto"/>
          </w:tcPr>
          <w:p w:rsidR="00CB0C01" w:rsidRPr="004161A2" w:rsidRDefault="00CB0C01">
            <w:pPr>
              <w:widowControl w:val="0"/>
              <w:tabs>
                <w:tab w:val="left" w:pos="825"/>
                <w:tab w:val="left" w:pos="993"/>
              </w:tabs>
              <w:spacing w:after="0" w:line="240" w:lineRule="auto"/>
              <w:rPr>
                <w:rFonts w:ascii="Times New Roman" w:eastAsia="Times New Roman" w:hAnsi="Times New Roman" w:cs="Times New Roman"/>
                <w:kern w:val="2"/>
                <w:sz w:val="24"/>
                <w:szCs w:val="24"/>
                <w:lang w:eastAsia="en-US"/>
              </w:rPr>
            </w:pPr>
            <w:r w:rsidRPr="004161A2">
              <w:rPr>
                <w:rFonts w:ascii="Times New Roman" w:eastAsia="Times New Roman" w:hAnsi="Times New Roman" w:cs="Times New Roman"/>
                <w:sz w:val="24"/>
                <w:szCs w:val="24"/>
                <w:lang w:eastAsia="en-US"/>
              </w:rPr>
              <w:t xml:space="preserve">7.1.2.1 </w:t>
            </w:r>
            <w:r w:rsidRPr="004161A2">
              <w:rPr>
                <w:rFonts w:ascii="Times New Roman" w:hAnsi="Times New Roman" w:cs="Times New Roman"/>
                <w:sz w:val="24"/>
                <w:szCs w:val="24"/>
                <w:lang w:val="kk-KZ"/>
              </w:rPr>
              <w:t xml:space="preserve">қарапайым дене жаттығуларын орындау кезіндегі қиындықтардың алдын-алу икемдерін бекіту </w:t>
            </w:r>
          </w:p>
        </w:tc>
      </w:tr>
      <w:tr w:rsidR="00CB0C01" w:rsidRPr="004161A2" w:rsidTr="004161A2">
        <w:tc>
          <w:tcPr>
            <w:tcW w:w="1848" w:type="dxa"/>
            <w:vMerge/>
            <w:shd w:val="clear" w:color="auto" w:fill="auto"/>
          </w:tcPr>
          <w:p w:rsidR="00CB0C01" w:rsidRPr="004161A2" w:rsidRDefault="00CB0C01" w:rsidP="008800E4">
            <w:pPr>
              <w:spacing w:after="0" w:line="240" w:lineRule="auto"/>
              <w:rPr>
                <w:rFonts w:ascii="Times New Roman" w:hAnsi="Times New Roman" w:cs="Times New Roman"/>
                <w:sz w:val="24"/>
                <w:szCs w:val="24"/>
                <w:lang w:val="kk-KZ"/>
              </w:rPr>
            </w:pPr>
          </w:p>
        </w:tc>
        <w:tc>
          <w:tcPr>
            <w:tcW w:w="1843" w:type="dxa"/>
            <w:vMerge/>
          </w:tcPr>
          <w:p w:rsidR="00CB0C01" w:rsidRPr="004161A2" w:rsidRDefault="00CB0C01" w:rsidP="008800E4">
            <w:pPr>
              <w:spacing w:after="0" w:line="240" w:lineRule="auto"/>
              <w:rPr>
                <w:rFonts w:ascii="Times New Roman" w:hAnsi="Times New Roman" w:cs="Times New Roman"/>
                <w:sz w:val="24"/>
                <w:szCs w:val="24"/>
              </w:rPr>
            </w:pPr>
          </w:p>
        </w:tc>
        <w:tc>
          <w:tcPr>
            <w:tcW w:w="6059" w:type="dxa"/>
            <w:tcBorders>
              <w:top w:val="nil"/>
              <w:bottom w:val="nil"/>
            </w:tcBorders>
            <w:shd w:val="clear" w:color="auto" w:fill="auto"/>
          </w:tcPr>
          <w:p w:rsidR="00CB0C01" w:rsidRPr="004161A2" w:rsidRDefault="00CB0C01">
            <w:pPr>
              <w:spacing w:after="0" w:line="240" w:lineRule="auto"/>
              <w:rPr>
                <w:rFonts w:ascii="Times New Roman" w:hAnsi="Times New Roman" w:cs="Times New Roman"/>
                <w:kern w:val="2"/>
                <w:sz w:val="24"/>
                <w:szCs w:val="24"/>
              </w:rPr>
            </w:pPr>
            <w:r w:rsidRPr="004161A2">
              <w:rPr>
                <w:rFonts w:ascii="Times New Roman" w:hAnsi="Times New Roman" w:cs="Times New Roman"/>
                <w:sz w:val="24"/>
                <w:szCs w:val="24"/>
              </w:rPr>
              <w:t>7.3.3.1</w:t>
            </w:r>
            <w:r w:rsidRPr="004161A2">
              <w:rPr>
                <w:rFonts w:ascii="Times New Roman" w:hAnsi="Times New Roman" w:cs="Times New Roman"/>
                <w:sz w:val="24"/>
                <w:szCs w:val="24"/>
                <w:lang w:val="kk-KZ"/>
              </w:rPr>
              <w:t xml:space="preserve"> </w:t>
            </w:r>
            <w:r w:rsidR="004161A2" w:rsidRPr="004161A2">
              <w:rPr>
                <w:rFonts w:ascii="Times New Roman" w:hAnsi="Times New Roman" w:cs="Times New Roman"/>
                <w:sz w:val="24"/>
                <w:szCs w:val="24"/>
                <w:lang w:val="kk-KZ"/>
              </w:rPr>
              <w:t>дене жаттығуларымен айналысу барысында жарақаттанудың алдын-алу және қарапайым қауіпсіздік ережелері дағдыларына ие болу</w:t>
            </w:r>
          </w:p>
        </w:tc>
      </w:tr>
      <w:tr w:rsidR="00CB0C01" w:rsidRPr="004161A2" w:rsidTr="004161A2">
        <w:tc>
          <w:tcPr>
            <w:tcW w:w="1848" w:type="dxa"/>
            <w:vMerge/>
            <w:shd w:val="clear" w:color="auto" w:fill="auto"/>
          </w:tcPr>
          <w:p w:rsidR="00CB0C01" w:rsidRPr="004161A2" w:rsidRDefault="00CB0C01" w:rsidP="008800E4">
            <w:pPr>
              <w:spacing w:after="0" w:line="240" w:lineRule="auto"/>
              <w:rPr>
                <w:rFonts w:ascii="Times New Roman" w:hAnsi="Times New Roman" w:cs="Times New Roman"/>
                <w:sz w:val="24"/>
                <w:szCs w:val="24"/>
                <w:lang w:val="kk-KZ"/>
              </w:rPr>
            </w:pPr>
          </w:p>
        </w:tc>
        <w:tc>
          <w:tcPr>
            <w:tcW w:w="1843" w:type="dxa"/>
            <w:vMerge/>
          </w:tcPr>
          <w:p w:rsidR="00CB0C01" w:rsidRPr="004161A2" w:rsidRDefault="00CB0C01" w:rsidP="008800E4">
            <w:pPr>
              <w:spacing w:after="0" w:line="240" w:lineRule="auto"/>
              <w:rPr>
                <w:rFonts w:ascii="Times New Roman" w:hAnsi="Times New Roman" w:cs="Times New Roman"/>
                <w:sz w:val="24"/>
                <w:szCs w:val="24"/>
              </w:rPr>
            </w:pPr>
          </w:p>
        </w:tc>
        <w:tc>
          <w:tcPr>
            <w:tcW w:w="6059" w:type="dxa"/>
            <w:tcBorders>
              <w:top w:val="nil"/>
            </w:tcBorders>
            <w:shd w:val="clear" w:color="auto" w:fill="auto"/>
          </w:tcPr>
          <w:p w:rsidR="00CB0C01" w:rsidRPr="004161A2" w:rsidRDefault="00CB0C01" w:rsidP="00CB0C01">
            <w:pPr>
              <w:spacing w:after="0" w:line="240" w:lineRule="auto"/>
              <w:rPr>
                <w:rFonts w:ascii="Times New Roman" w:hAnsi="Times New Roman" w:cs="Times New Roman"/>
                <w:kern w:val="2"/>
                <w:sz w:val="24"/>
                <w:szCs w:val="24"/>
              </w:rPr>
            </w:pPr>
            <w:r w:rsidRPr="004161A2">
              <w:rPr>
                <w:rFonts w:ascii="Times New Roman" w:hAnsi="Times New Roman" w:cs="Times New Roman"/>
                <w:sz w:val="24"/>
                <w:szCs w:val="24"/>
              </w:rPr>
              <w:t>7.3.1.1</w:t>
            </w:r>
            <w:r w:rsidR="00F658D2" w:rsidRPr="004161A2">
              <w:rPr>
                <w:rFonts w:ascii="Times New Roman" w:hAnsi="Times New Roman" w:cs="Times New Roman"/>
                <w:sz w:val="24"/>
                <w:szCs w:val="24"/>
              </w:rPr>
              <w:t xml:space="preserve"> </w:t>
            </w:r>
            <w:r w:rsidRPr="004161A2">
              <w:rPr>
                <w:rFonts w:ascii="Times New Roman" w:hAnsi="Times New Roman" w:cs="Times New Roman"/>
                <w:sz w:val="24"/>
                <w:szCs w:val="24"/>
                <w:lang w:val="kk-KZ"/>
              </w:rPr>
              <w:t>дене жаттығуларымен айналысу барысында жарақаттанудың алдын-алу және қарапайым қауіпсіздік ережелері дағдыларына ие болу</w:t>
            </w:r>
          </w:p>
        </w:tc>
      </w:tr>
    </w:tbl>
    <w:p w:rsidR="00BF2D34" w:rsidRPr="004161A2" w:rsidRDefault="00BF2D34" w:rsidP="00BF2D34">
      <w:pPr>
        <w:widowControl w:val="0"/>
        <w:spacing w:after="0" w:line="240" w:lineRule="auto"/>
        <w:ind w:firstLine="709"/>
        <w:jc w:val="both"/>
        <w:rPr>
          <w:rFonts w:ascii="Times New Roman" w:eastAsia="Times New Roman" w:hAnsi="Times New Roman" w:cs="Times New Roman"/>
          <w:sz w:val="24"/>
          <w:szCs w:val="24"/>
        </w:rPr>
      </w:pPr>
    </w:p>
    <w:p w:rsidR="00BF2D34" w:rsidRPr="004161A2" w:rsidRDefault="00167440" w:rsidP="00BF2D34">
      <w:pPr>
        <w:widowControl w:val="0"/>
        <w:spacing w:after="0" w:line="240" w:lineRule="auto"/>
        <w:ind w:firstLine="709"/>
        <w:jc w:val="both"/>
        <w:rPr>
          <w:rFonts w:ascii="Times New Roman" w:eastAsia="Times New Roman" w:hAnsi="Times New Roman" w:cs="Times New Roman"/>
          <w:sz w:val="24"/>
          <w:szCs w:val="24"/>
        </w:rPr>
      </w:pPr>
      <w:r w:rsidRPr="004161A2">
        <w:rPr>
          <w:rFonts w:ascii="Times New Roman" w:eastAsia="Times New Roman" w:hAnsi="Times New Roman" w:cs="Times New Roman"/>
          <w:sz w:val="24"/>
          <w:szCs w:val="24"/>
        </w:rPr>
        <w:t>4) 8</w:t>
      </w:r>
      <w:r w:rsidRPr="004161A2">
        <w:rPr>
          <w:rFonts w:ascii="Times New Roman" w:eastAsia="Times New Roman" w:hAnsi="Times New Roman" w:cs="Times New Roman"/>
          <w:sz w:val="24"/>
          <w:szCs w:val="24"/>
          <w:lang w:val="kk-KZ"/>
        </w:rPr>
        <w:t>-</w:t>
      </w:r>
      <w:r w:rsidR="001E1BF3" w:rsidRPr="004161A2">
        <w:rPr>
          <w:rFonts w:ascii="Times New Roman" w:eastAsia="Times New Roman" w:hAnsi="Times New Roman" w:cs="Times New Roman"/>
          <w:sz w:val="24"/>
          <w:szCs w:val="24"/>
          <w:lang w:val="kk-KZ"/>
        </w:rPr>
        <w:t>сынып</w:t>
      </w:r>
      <w:r w:rsidR="00BF2D34" w:rsidRPr="004161A2">
        <w:rPr>
          <w:rFonts w:ascii="Times New Roman" w:eastAsia="Times New Roman" w:hAnsi="Times New Roman" w:cs="Times New Roman"/>
          <w:sz w:val="24"/>
          <w:szCs w:val="24"/>
        </w:rPr>
        <w:t>:</w:t>
      </w:r>
    </w:p>
    <w:p w:rsidR="00BF2D34" w:rsidRPr="004161A2" w:rsidRDefault="00D85E72" w:rsidP="00BF2D34">
      <w:pPr>
        <w:widowControl w:val="0"/>
        <w:spacing w:after="0" w:line="240" w:lineRule="auto"/>
        <w:ind w:firstLine="709"/>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en-US"/>
        </w:rPr>
        <w:t>4</w:t>
      </w:r>
      <w:r w:rsidR="001E1BF3" w:rsidRPr="004161A2">
        <w:rPr>
          <w:rFonts w:ascii="Times New Roman" w:eastAsia="Times New Roman" w:hAnsi="Times New Roman" w:cs="Times New Roman"/>
          <w:sz w:val="24"/>
          <w:szCs w:val="24"/>
          <w:lang w:val="kk-KZ"/>
        </w:rPr>
        <w:t xml:space="preserve">- кесте </w:t>
      </w:r>
    </w:p>
    <w:p w:rsidR="00167440" w:rsidRPr="004161A2" w:rsidRDefault="00167440" w:rsidP="00BF2D34">
      <w:pPr>
        <w:widowControl w:val="0"/>
        <w:spacing w:after="0" w:line="240" w:lineRule="auto"/>
        <w:ind w:firstLine="709"/>
        <w:jc w:val="both"/>
        <w:rPr>
          <w:rFonts w:ascii="Times New Roman" w:eastAsia="Times New Roman" w:hAnsi="Times New Roman" w:cs="Times New Roman"/>
          <w:sz w:val="24"/>
          <w:szCs w:val="24"/>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tblCellMar>
        <w:tblLook w:val="0000" w:firstRow="0" w:lastRow="0" w:firstColumn="0" w:lastColumn="0" w:noHBand="0" w:noVBand="0"/>
      </w:tblPr>
      <w:tblGrid>
        <w:gridCol w:w="1848"/>
        <w:gridCol w:w="1843"/>
        <w:gridCol w:w="6059"/>
      </w:tblGrid>
      <w:tr w:rsidR="00F7752F" w:rsidRPr="004161A2" w:rsidTr="00167440">
        <w:trPr>
          <w:trHeight w:val="273"/>
        </w:trPr>
        <w:tc>
          <w:tcPr>
            <w:tcW w:w="1848" w:type="dxa"/>
            <w:shd w:val="clear" w:color="auto" w:fill="auto"/>
          </w:tcPr>
          <w:p w:rsidR="00F7752F" w:rsidRPr="004161A2" w:rsidRDefault="00F7752F" w:rsidP="001F3419">
            <w:pPr>
              <w:spacing w:after="0" w:line="240" w:lineRule="auto"/>
              <w:jc w:val="center"/>
              <w:rPr>
                <w:rFonts w:ascii="Times New Roman" w:hAnsi="Times New Roman" w:cs="Times New Roman"/>
                <w:kern w:val="2"/>
                <w:sz w:val="24"/>
                <w:szCs w:val="24"/>
                <w:lang w:val="kk-KZ"/>
              </w:rPr>
            </w:pPr>
            <w:r w:rsidRPr="004161A2">
              <w:rPr>
                <w:rFonts w:ascii="Times New Roman" w:hAnsi="Times New Roman" w:cs="Times New Roman"/>
                <w:sz w:val="24"/>
                <w:szCs w:val="24"/>
                <w:lang w:val="kk-KZ"/>
              </w:rPr>
              <w:t>Ұзақ мерзімді жоспар бөлімі</w:t>
            </w:r>
          </w:p>
        </w:tc>
        <w:tc>
          <w:tcPr>
            <w:tcW w:w="1843" w:type="dxa"/>
          </w:tcPr>
          <w:p w:rsidR="00F7752F" w:rsidRPr="004161A2" w:rsidRDefault="00F7752F" w:rsidP="001F3419">
            <w:pPr>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rPr>
              <w:t>Ұзақ мерзімді жоспар бөлімінің мазмұны</w:t>
            </w:r>
          </w:p>
        </w:tc>
        <w:tc>
          <w:tcPr>
            <w:tcW w:w="6059" w:type="dxa"/>
            <w:shd w:val="clear" w:color="auto" w:fill="auto"/>
          </w:tcPr>
          <w:p w:rsidR="00F7752F" w:rsidRPr="004161A2" w:rsidRDefault="00F7752F" w:rsidP="001F3419">
            <w:pPr>
              <w:spacing w:after="0" w:line="240" w:lineRule="auto"/>
              <w:jc w:val="center"/>
              <w:rPr>
                <w:rFonts w:ascii="Times New Roman" w:hAnsi="Times New Roman" w:cs="Times New Roman"/>
                <w:kern w:val="2"/>
                <w:sz w:val="24"/>
                <w:szCs w:val="24"/>
                <w:lang w:val="kk-KZ"/>
              </w:rPr>
            </w:pPr>
            <w:r w:rsidRPr="004161A2">
              <w:rPr>
                <w:rFonts w:ascii="Times New Roman" w:hAnsi="Times New Roman" w:cs="Times New Roman"/>
                <w:sz w:val="24"/>
                <w:szCs w:val="24"/>
                <w:lang w:val="kk-KZ"/>
              </w:rPr>
              <w:t>Оқу мақсаттары</w:t>
            </w:r>
          </w:p>
        </w:tc>
      </w:tr>
      <w:tr w:rsidR="00BF2D34" w:rsidRPr="004161A2" w:rsidTr="008800E4">
        <w:trPr>
          <w:trHeight w:val="283"/>
        </w:trPr>
        <w:tc>
          <w:tcPr>
            <w:tcW w:w="9750" w:type="dxa"/>
            <w:gridSpan w:val="3"/>
            <w:shd w:val="clear" w:color="auto" w:fill="auto"/>
          </w:tcPr>
          <w:p w:rsidR="00BF2D34" w:rsidRPr="004161A2" w:rsidRDefault="00167440" w:rsidP="001F3419">
            <w:pPr>
              <w:spacing w:after="0" w:line="240" w:lineRule="auto"/>
              <w:jc w:val="center"/>
              <w:rPr>
                <w:rFonts w:ascii="Times New Roman" w:hAnsi="Times New Roman" w:cs="Times New Roman"/>
                <w:sz w:val="24"/>
                <w:szCs w:val="24"/>
              </w:rPr>
            </w:pPr>
            <w:r w:rsidRPr="004161A2">
              <w:rPr>
                <w:rFonts w:ascii="Times New Roman" w:hAnsi="Times New Roman" w:cs="Times New Roman"/>
                <w:sz w:val="24"/>
                <w:szCs w:val="24"/>
              </w:rPr>
              <w:t>1</w:t>
            </w:r>
            <w:r w:rsidRPr="004161A2">
              <w:rPr>
                <w:rFonts w:ascii="Times New Roman" w:hAnsi="Times New Roman" w:cs="Times New Roman"/>
                <w:sz w:val="24"/>
                <w:szCs w:val="24"/>
                <w:lang w:val="kk-KZ"/>
              </w:rPr>
              <w:t>-</w:t>
            </w:r>
            <w:r w:rsidR="00CB0C01" w:rsidRPr="004161A2">
              <w:rPr>
                <w:rFonts w:ascii="Times New Roman" w:hAnsi="Times New Roman" w:cs="Times New Roman"/>
                <w:sz w:val="24"/>
                <w:szCs w:val="24"/>
              </w:rPr>
              <w:t xml:space="preserve">тоқсан </w:t>
            </w:r>
          </w:p>
        </w:tc>
      </w:tr>
      <w:tr w:rsidR="00CB0C01" w:rsidRPr="004161A2" w:rsidTr="00167440">
        <w:trPr>
          <w:trHeight w:val="93"/>
        </w:trPr>
        <w:tc>
          <w:tcPr>
            <w:tcW w:w="1848" w:type="dxa"/>
            <w:vMerge w:val="restart"/>
            <w:shd w:val="clear" w:color="auto" w:fill="auto"/>
          </w:tcPr>
          <w:p w:rsidR="00CB0C01" w:rsidRPr="004161A2" w:rsidRDefault="00CB0C01" w:rsidP="001F3419">
            <w:pPr>
              <w:suppressAutoHyphens w:val="0"/>
              <w:autoSpaceDE w:val="0"/>
              <w:autoSpaceDN w:val="0"/>
              <w:adjustRightInd w:val="0"/>
              <w:spacing w:after="0" w:line="240" w:lineRule="auto"/>
              <w:rPr>
                <w:rFonts w:ascii="Times New Roman" w:eastAsia="Times New Roman" w:hAnsi="Times New Roman" w:cs="Times New Roman"/>
                <w:bCs/>
                <w:kern w:val="0"/>
                <w:sz w:val="24"/>
                <w:szCs w:val="24"/>
                <w:lang w:val="kk-KZ"/>
              </w:rPr>
            </w:pPr>
            <w:r w:rsidRPr="004161A2">
              <w:rPr>
                <w:rFonts w:ascii="Times New Roman" w:eastAsia="Times New Roman" w:hAnsi="Times New Roman" w:cs="Times New Roman"/>
                <w:bCs/>
                <w:kern w:val="0"/>
                <w:sz w:val="24"/>
                <w:szCs w:val="24"/>
                <w:lang w:val="kk-KZ"/>
              </w:rPr>
              <w:t>Жүгіру, секіру және лақтыру дағдыларын жақсарту</w:t>
            </w:r>
          </w:p>
          <w:p w:rsidR="00CB0C01" w:rsidRPr="004161A2" w:rsidRDefault="00CB0C01" w:rsidP="001F3419">
            <w:pPr>
              <w:spacing w:after="0" w:line="240" w:lineRule="auto"/>
              <w:rPr>
                <w:rFonts w:ascii="Times New Roman" w:hAnsi="Times New Roman" w:cs="Times New Roman"/>
                <w:sz w:val="24"/>
                <w:szCs w:val="24"/>
              </w:rPr>
            </w:pPr>
            <w:r w:rsidRPr="004161A2">
              <w:rPr>
                <w:rFonts w:ascii="Times New Roman" w:hAnsi="Times New Roman" w:cs="Times New Roman"/>
                <w:sz w:val="24"/>
                <w:szCs w:val="24"/>
              </w:rPr>
              <w:t xml:space="preserve"> </w:t>
            </w:r>
          </w:p>
        </w:tc>
        <w:tc>
          <w:tcPr>
            <w:tcW w:w="1843" w:type="dxa"/>
          </w:tcPr>
          <w:p w:rsidR="00CB0C01" w:rsidRPr="004161A2" w:rsidRDefault="00731853" w:rsidP="001F3419">
            <w:pPr>
              <w:spacing w:after="0" w:line="240" w:lineRule="auto"/>
              <w:rPr>
                <w:rFonts w:ascii="Times New Roman" w:hAnsi="Times New Roman" w:cs="Times New Roman"/>
                <w:bCs/>
                <w:sz w:val="24"/>
                <w:szCs w:val="24"/>
              </w:rPr>
            </w:pPr>
            <w:r>
              <w:rPr>
                <w:rFonts w:ascii="Times New Roman" w:hAnsi="Times New Roman" w:cs="Times New Roman"/>
                <w:sz w:val="24"/>
                <w:szCs w:val="24"/>
                <w:lang w:val="kk-KZ"/>
              </w:rPr>
              <w:t>ҚТ</w:t>
            </w:r>
            <w:r w:rsidR="00CB0C01" w:rsidRPr="004161A2">
              <w:rPr>
                <w:rFonts w:ascii="Times New Roman" w:hAnsi="Times New Roman" w:cs="Times New Roman"/>
                <w:sz w:val="24"/>
                <w:szCs w:val="24"/>
                <w:lang w:val="kk-KZ"/>
              </w:rPr>
              <w:t>. Жалпы сергітуді жасау арқылы</w:t>
            </w:r>
            <w:r w:rsidR="00F658D2" w:rsidRPr="004161A2">
              <w:rPr>
                <w:rFonts w:ascii="Times New Roman" w:hAnsi="Times New Roman" w:cs="Times New Roman"/>
                <w:sz w:val="24"/>
                <w:szCs w:val="24"/>
                <w:lang w:val="kk-KZ"/>
              </w:rPr>
              <w:t xml:space="preserve"> </w:t>
            </w:r>
            <w:r w:rsidR="00CB0C01" w:rsidRPr="004161A2">
              <w:rPr>
                <w:rFonts w:ascii="Times New Roman" w:hAnsi="Times New Roman" w:cs="Times New Roman"/>
                <w:sz w:val="24"/>
                <w:szCs w:val="24"/>
                <w:lang w:val="kk-KZ"/>
              </w:rPr>
              <w:t>дене туралы білімді меңгеру</w:t>
            </w:r>
          </w:p>
        </w:tc>
        <w:tc>
          <w:tcPr>
            <w:tcW w:w="6059" w:type="dxa"/>
            <w:tcBorders>
              <w:bottom w:val="nil"/>
            </w:tcBorders>
            <w:shd w:val="clear" w:color="auto" w:fill="auto"/>
          </w:tcPr>
          <w:p w:rsidR="00CB0C01" w:rsidRPr="004161A2" w:rsidRDefault="00CB0C01" w:rsidP="001F3419">
            <w:pPr>
              <w:pStyle w:val="ab"/>
              <w:spacing w:before="0" w:after="0" w:line="240" w:lineRule="auto"/>
              <w:rPr>
                <w:rFonts w:ascii="Times New Roman" w:hAnsi="Times New Roman" w:cs="Times New Roman"/>
                <w:i w:val="0"/>
                <w:kern w:val="2"/>
              </w:rPr>
            </w:pPr>
            <w:r w:rsidRPr="004161A2">
              <w:rPr>
                <w:rFonts w:ascii="Times New Roman" w:hAnsi="Times New Roman" w:cs="Times New Roman"/>
                <w:i w:val="0"/>
              </w:rPr>
              <w:t>8.3.3.1</w:t>
            </w:r>
            <w:r w:rsidRPr="004161A2">
              <w:rPr>
                <w:rFonts w:ascii="Times New Roman" w:hAnsi="Times New Roman" w:cs="Times New Roman"/>
                <w:i w:val="0"/>
                <w:lang w:val="kk-KZ"/>
              </w:rPr>
              <w:t xml:space="preserve"> дене жаттығуларымен айналысу барысында жарақаттанудың алдын-алу және қарапайым қауіпсіздік ережелері дағдыларына ие болу </w:t>
            </w:r>
          </w:p>
          <w:p w:rsidR="00CB0C01" w:rsidRPr="004161A2" w:rsidRDefault="00CB0C01" w:rsidP="001F3419">
            <w:pPr>
              <w:pStyle w:val="ab"/>
              <w:spacing w:before="0" w:after="0" w:line="240" w:lineRule="auto"/>
              <w:rPr>
                <w:rFonts w:ascii="Times New Roman" w:hAnsi="Times New Roman" w:cs="Times New Roman"/>
                <w:i w:val="0"/>
              </w:rPr>
            </w:pPr>
            <w:r w:rsidRPr="004161A2">
              <w:rPr>
                <w:rFonts w:ascii="Times New Roman" w:hAnsi="Times New Roman" w:cs="Times New Roman"/>
                <w:i w:val="0"/>
                <w:lang w:eastAsia="en-US"/>
              </w:rPr>
              <w:t xml:space="preserve">8.2.1.1 </w:t>
            </w:r>
            <w:r w:rsidRPr="004161A2">
              <w:rPr>
                <w:rFonts w:ascii="Times New Roman" w:hAnsi="Times New Roman" w:cs="Times New Roman"/>
                <w:i w:val="0"/>
                <w:lang w:val="kk-KZ" w:eastAsia="en-US"/>
              </w:rPr>
              <w:t>қ</w:t>
            </w:r>
            <w:r w:rsidRPr="004161A2">
              <w:rPr>
                <w:rFonts w:ascii="Times New Roman" w:hAnsi="Times New Roman" w:cs="Times New Roman"/>
                <w:i w:val="0"/>
                <w:lang w:val="kk-KZ"/>
              </w:rPr>
              <w:t>озғалыс әрекеттерінің жалпы ритімін игеруге қол жеткізетін дене дамуы қарастырылған әртүрлі дене жаттығуларын орындау кезіндегі қозғалыстарды білу, орындау, өзара</w:t>
            </w:r>
            <w:r w:rsidR="00F658D2" w:rsidRPr="004161A2">
              <w:rPr>
                <w:rFonts w:ascii="Times New Roman" w:hAnsi="Times New Roman" w:cs="Times New Roman"/>
                <w:i w:val="0"/>
                <w:lang w:val="kk-KZ"/>
              </w:rPr>
              <w:t xml:space="preserve"> </w:t>
            </w:r>
            <w:r w:rsidRPr="004161A2">
              <w:rPr>
                <w:rFonts w:ascii="Times New Roman" w:hAnsi="Times New Roman" w:cs="Times New Roman"/>
                <w:i w:val="0"/>
                <w:lang w:val="kk-KZ"/>
              </w:rPr>
              <w:t xml:space="preserve">байланыстыру, түсіндіре алу </w:t>
            </w:r>
          </w:p>
          <w:p w:rsidR="00CB0C01" w:rsidRPr="004161A2" w:rsidRDefault="00CB0C01" w:rsidP="001F3419">
            <w:pPr>
              <w:pStyle w:val="ab"/>
              <w:spacing w:before="0" w:after="0" w:line="240" w:lineRule="auto"/>
              <w:rPr>
                <w:rFonts w:ascii="Times New Roman" w:eastAsia="Times New Roman" w:hAnsi="Times New Roman" w:cs="Times New Roman"/>
                <w:i w:val="0"/>
                <w:lang w:eastAsia="en-US"/>
              </w:rPr>
            </w:pPr>
            <w:r w:rsidRPr="004161A2">
              <w:rPr>
                <w:rFonts w:ascii="Times New Roman" w:eastAsia="Times New Roman" w:hAnsi="Times New Roman" w:cs="Times New Roman"/>
                <w:i w:val="0"/>
                <w:lang w:eastAsia="en-US"/>
              </w:rPr>
              <w:t xml:space="preserve">8.1.2.3 </w:t>
            </w:r>
            <w:r w:rsidRPr="004161A2">
              <w:rPr>
                <w:rFonts w:ascii="Times New Roman" w:eastAsia="Times New Roman" w:hAnsi="Times New Roman" w:cs="Times New Roman"/>
                <w:i w:val="0"/>
                <w:lang w:val="kk-KZ" w:eastAsia="en-US"/>
              </w:rPr>
              <w:t>бұлшықеттерді босаңсытатын жаттығуларды нұсқаулықпен орындау</w:t>
            </w:r>
            <w:r w:rsidR="00F658D2" w:rsidRPr="004161A2">
              <w:rPr>
                <w:rFonts w:ascii="Times New Roman" w:eastAsia="Times New Roman" w:hAnsi="Times New Roman" w:cs="Times New Roman"/>
                <w:i w:val="0"/>
                <w:lang w:val="kk-KZ" w:eastAsia="en-US"/>
              </w:rPr>
              <w:t xml:space="preserve"> </w:t>
            </w:r>
            <w:r w:rsidRPr="004161A2">
              <w:rPr>
                <w:rFonts w:ascii="Times New Roman" w:eastAsia="Times New Roman" w:hAnsi="Times New Roman" w:cs="Times New Roman"/>
                <w:i w:val="0"/>
                <w:lang w:val="kk-KZ" w:eastAsia="en-US"/>
              </w:rPr>
              <w:t xml:space="preserve">дербес және нұсқаулықпен </w:t>
            </w:r>
          </w:p>
        </w:tc>
      </w:tr>
      <w:tr w:rsidR="00CB0C01" w:rsidRPr="004161A2" w:rsidTr="00167440">
        <w:tc>
          <w:tcPr>
            <w:tcW w:w="1848" w:type="dxa"/>
            <w:vMerge/>
            <w:shd w:val="clear" w:color="auto" w:fill="auto"/>
          </w:tcPr>
          <w:p w:rsidR="00CB0C01" w:rsidRPr="004161A2" w:rsidRDefault="00CB0C01" w:rsidP="001F3419">
            <w:pPr>
              <w:spacing w:after="0" w:line="240" w:lineRule="auto"/>
              <w:rPr>
                <w:rFonts w:ascii="Times New Roman" w:hAnsi="Times New Roman" w:cs="Times New Roman"/>
                <w:sz w:val="24"/>
                <w:szCs w:val="24"/>
              </w:rPr>
            </w:pPr>
          </w:p>
        </w:tc>
        <w:tc>
          <w:tcPr>
            <w:tcW w:w="1843" w:type="dxa"/>
            <w:vMerge w:val="restart"/>
          </w:tcPr>
          <w:p w:rsidR="00CB0C01" w:rsidRPr="004161A2" w:rsidRDefault="00CB0C01" w:rsidP="001F3419">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4161A2">
              <w:rPr>
                <w:rFonts w:ascii="Times New Roman" w:eastAsia="Times New Roman" w:hAnsi="Times New Roman" w:cs="Times New Roman"/>
                <w:kern w:val="0"/>
                <w:sz w:val="24"/>
                <w:szCs w:val="24"/>
                <w:lang w:val="kk-KZ"/>
              </w:rPr>
              <w:t>Сергіту жаттығуларын қайта қарау. Жүгіру дағдыларын кеңейту</w:t>
            </w:r>
          </w:p>
        </w:tc>
        <w:tc>
          <w:tcPr>
            <w:tcW w:w="6059" w:type="dxa"/>
            <w:tcBorders>
              <w:bottom w:val="nil"/>
            </w:tcBorders>
            <w:shd w:val="clear" w:color="auto" w:fill="auto"/>
          </w:tcPr>
          <w:p w:rsidR="00CB0C01" w:rsidRPr="004161A2" w:rsidRDefault="00CB0C01" w:rsidP="001F3419">
            <w:pPr>
              <w:keepLines/>
              <w:tabs>
                <w:tab w:val="left" w:pos="1309"/>
              </w:tabs>
              <w:autoSpaceDE w:val="0"/>
              <w:autoSpaceDN w:val="0"/>
              <w:adjustRightInd w:val="0"/>
              <w:spacing w:after="0" w:line="240" w:lineRule="auto"/>
              <w:rPr>
                <w:rFonts w:ascii="Times New Roman" w:hAnsi="Times New Roman" w:cs="Times New Roman"/>
                <w:kern w:val="2"/>
                <w:sz w:val="24"/>
                <w:szCs w:val="24"/>
              </w:rPr>
            </w:pPr>
            <w:r w:rsidRPr="004161A2">
              <w:rPr>
                <w:rFonts w:ascii="Times New Roman" w:eastAsia="Times New Roman" w:hAnsi="Times New Roman" w:cs="Times New Roman"/>
                <w:sz w:val="24"/>
                <w:szCs w:val="24"/>
                <w:lang w:eastAsia="en-US"/>
              </w:rPr>
              <w:t>8.1.2.2</w:t>
            </w:r>
            <w:r w:rsidRPr="004161A2">
              <w:rPr>
                <w:rFonts w:ascii="Times New Roman" w:hAnsi="Times New Roman" w:cs="Times New Roman"/>
                <w:sz w:val="24"/>
                <w:szCs w:val="24"/>
                <w:lang w:val="kk-KZ"/>
              </w:rPr>
              <w:t xml:space="preserve"> </w:t>
            </w:r>
            <w:r w:rsidRPr="004161A2">
              <w:rPr>
                <w:rFonts w:ascii="Times New Roman" w:eastAsia="Times New Roman" w:hAnsi="Times New Roman" w:cs="Times New Roman"/>
                <w:sz w:val="24"/>
                <w:szCs w:val="24"/>
                <w:lang w:val="kk-KZ" w:eastAsia="en-US"/>
              </w:rPr>
              <w:t xml:space="preserve">мұғалімнің көмегімен жекелей қозғалыс тәртібін жасау </w:t>
            </w:r>
          </w:p>
        </w:tc>
      </w:tr>
      <w:tr w:rsidR="00CB0C01" w:rsidRPr="00A15DDF" w:rsidTr="00167440">
        <w:tc>
          <w:tcPr>
            <w:tcW w:w="1848" w:type="dxa"/>
            <w:vMerge/>
            <w:shd w:val="clear" w:color="auto" w:fill="auto"/>
          </w:tcPr>
          <w:p w:rsidR="00CB0C01" w:rsidRPr="004161A2" w:rsidRDefault="00CB0C01" w:rsidP="001F3419">
            <w:pPr>
              <w:spacing w:after="0" w:line="240" w:lineRule="auto"/>
              <w:rPr>
                <w:rFonts w:ascii="Times New Roman" w:hAnsi="Times New Roman" w:cs="Times New Roman"/>
                <w:sz w:val="24"/>
                <w:szCs w:val="24"/>
              </w:rPr>
            </w:pPr>
          </w:p>
        </w:tc>
        <w:tc>
          <w:tcPr>
            <w:tcW w:w="1843" w:type="dxa"/>
            <w:vMerge/>
          </w:tcPr>
          <w:p w:rsidR="00CB0C01" w:rsidRPr="004161A2" w:rsidRDefault="00CB0C01" w:rsidP="001F3419">
            <w:pPr>
              <w:spacing w:after="0" w:line="240" w:lineRule="auto"/>
              <w:rPr>
                <w:rFonts w:ascii="Times New Roman" w:hAnsi="Times New Roman" w:cs="Times New Roman"/>
                <w:sz w:val="24"/>
                <w:szCs w:val="24"/>
                <w:lang w:val="kk-KZ"/>
              </w:rPr>
            </w:pPr>
          </w:p>
        </w:tc>
        <w:tc>
          <w:tcPr>
            <w:tcW w:w="6059" w:type="dxa"/>
            <w:tcBorders>
              <w:top w:val="nil"/>
              <w:bottom w:val="single" w:sz="4" w:space="0" w:color="auto"/>
            </w:tcBorders>
            <w:shd w:val="clear" w:color="auto" w:fill="auto"/>
          </w:tcPr>
          <w:p w:rsidR="00CB0C01" w:rsidRPr="004161A2" w:rsidRDefault="00CB0C01" w:rsidP="001F3419">
            <w:pPr>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rPr>
              <w:t xml:space="preserve">8.3.4.1 </w:t>
            </w:r>
            <w:r w:rsidRPr="004161A2">
              <w:rPr>
                <w:rFonts w:ascii="Times New Roman" w:hAnsi="Times New Roman" w:cs="Times New Roman"/>
                <w:color w:val="1A171B"/>
                <w:sz w:val="24"/>
                <w:szCs w:val="24"/>
                <w:lang w:val="kk-KZ"/>
              </w:rPr>
              <w:t>к</w:t>
            </w:r>
            <w:r w:rsidRPr="004161A2">
              <w:rPr>
                <w:rFonts w:ascii="Times New Roman" w:hAnsi="Times New Roman" w:cs="Times New Roman"/>
                <w:sz w:val="24"/>
                <w:szCs w:val="24"/>
                <w:lang w:val="kk-KZ"/>
              </w:rPr>
              <w:t xml:space="preserve">үн тәртібіне таңғы жаттығуды және өзге қозғалыстық іс-шараларды қосуды ұйымдастыру бойынша икемдер мен дағдыларға ие болу </w:t>
            </w:r>
          </w:p>
        </w:tc>
      </w:tr>
      <w:tr w:rsidR="00CB0C01" w:rsidRPr="00A15DDF" w:rsidTr="00167440">
        <w:tc>
          <w:tcPr>
            <w:tcW w:w="1848" w:type="dxa"/>
            <w:vMerge/>
            <w:shd w:val="clear" w:color="auto" w:fill="auto"/>
          </w:tcPr>
          <w:p w:rsidR="00CB0C01" w:rsidRPr="004161A2" w:rsidRDefault="00CB0C01" w:rsidP="001F3419">
            <w:pPr>
              <w:spacing w:after="0" w:line="240" w:lineRule="auto"/>
              <w:rPr>
                <w:rFonts w:ascii="Times New Roman" w:hAnsi="Times New Roman" w:cs="Times New Roman"/>
                <w:sz w:val="24"/>
                <w:szCs w:val="24"/>
                <w:lang w:val="kk-KZ"/>
              </w:rPr>
            </w:pPr>
          </w:p>
        </w:tc>
        <w:tc>
          <w:tcPr>
            <w:tcW w:w="1843" w:type="dxa"/>
            <w:vMerge w:val="restart"/>
          </w:tcPr>
          <w:p w:rsidR="00CB0C01" w:rsidRPr="004161A2" w:rsidRDefault="00CB0C01" w:rsidP="001F3419">
            <w:pPr>
              <w:spacing w:after="0" w:line="240" w:lineRule="auto"/>
              <w:rPr>
                <w:rFonts w:ascii="Times New Roman" w:hAnsi="Times New Roman" w:cs="Times New Roman"/>
                <w:sz w:val="24"/>
                <w:szCs w:val="24"/>
                <w:lang w:val="kk-KZ"/>
              </w:rPr>
            </w:pPr>
            <w:r w:rsidRPr="004161A2">
              <w:rPr>
                <w:rFonts w:ascii="Times New Roman" w:eastAsia="Times New Roman" w:hAnsi="Times New Roman" w:cs="Times New Roman"/>
                <w:kern w:val="0"/>
                <w:sz w:val="24"/>
                <w:szCs w:val="24"/>
                <w:lang w:val="kk-KZ"/>
              </w:rPr>
              <w:t xml:space="preserve">Жарыс жаттығуларын жасау арқылы секіру мен лақтыру </w:t>
            </w:r>
            <w:r w:rsidRPr="004161A2">
              <w:rPr>
                <w:rFonts w:ascii="Times New Roman" w:eastAsia="Times New Roman" w:hAnsi="Times New Roman" w:cs="Times New Roman"/>
                <w:kern w:val="0"/>
                <w:sz w:val="24"/>
                <w:szCs w:val="24"/>
                <w:lang w:val="kk-KZ"/>
              </w:rPr>
              <w:lastRenderedPageBreak/>
              <w:t>дағдыларын күшейту және</w:t>
            </w:r>
            <w:r w:rsidR="00F658D2" w:rsidRPr="004161A2">
              <w:rPr>
                <w:rFonts w:ascii="Times New Roman" w:eastAsia="Times New Roman" w:hAnsi="Times New Roman" w:cs="Times New Roman"/>
                <w:kern w:val="0"/>
                <w:sz w:val="24"/>
                <w:szCs w:val="24"/>
                <w:lang w:val="kk-KZ"/>
              </w:rPr>
              <w:t xml:space="preserve"> </w:t>
            </w:r>
            <w:r w:rsidRPr="004161A2">
              <w:rPr>
                <w:rFonts w:ascii="Times New Roman" w:eastAsia="Times New Roman" w:hAnsi="Times New Roman" w:cs="Times New Roman"/>
                <w:kern w:val="0"/>
                <w:sz w:val="24"/>
                <w:szCs w:val="24"/>
                <w:lang w:val="kk-KZ"/>
              </w:rPr>
              <w:t>қайталау</w:t>
            </w:r>
          </w:p>
        </w:tc>
        <w:tc>
          <w:tcPr>
            <w:tcW w:w="6059" w:type="dxa"/>
            <w:tcBorders>
              <w:bottom w:val="nil"/>
            </w:tcBorders>
            <w:shd w:val="clear" w:color="auto" w:fill="auto"/>
          </w:tcPr>
          <w:p w:rsidR="00CB0C01" w:rsidRPr="004161A2" w:rsidRDefault="00CB0C01" w:rsidP="001F3419">
            <w:pPr>
              <w:pStyle w:val="ac"/>
              <w:spacing w:before="0" w:after="0"/>
              <w:jc w:val="left"/>
              <w:rPr>
                <w:kern w:val="2"/>
                <w:sz w:val="24"/>
                <w:szCs w:val="24"/>
                <w:lang w:val="kk-KZ"/>
              </w:rPr>
            </w:pPr>
            <w:r w:rsidRPr="004161A2">
              <w:rPr>
                <w:rFonts w:eastAsia="Arial"/>
                <w:sz w:val="24"/>
                <w:szCs w:val="24"/>
                <w:lang w:val="kk-KZ" w:eastAsia="en-US"/>
              </w:rPr>
              <w:lastRenderedPageBreak/>
              <w:t xml:space="preserve">8.1.3.3 </w:t>
            </w:r>
            <w:r w:rsidR="004161A2">
              <w:rPr>
                <w:sz w:val="24"/>
                <w:szCs w:val="24"/>
                <w:lang w:val="kk-KZ"/>
              </w:rPr>
              <w:t>ұзақтыққа</w:t>
            </w:r>
            <w:r w:rsidRPr="004161A2">
              <w:rPr>
                <w:sz w:val="24"/>
                <w:szCs w:val="24"/>
                <w:lang w:val="kk-KZ"/>
              </w:rPr>
              <w:t xml:space="preserve"> және биіктікке секірудің әртүрлі тәсілдерін үйрену және игеру</w:t>
            </w:r>
            <w:r w:rsidRPr="004161A2">
              <w:rPr>
                <w:rFonts w:eastAsia="Times New Roman"/>
                <w:sz w:val="24"/>
                <w:szCs w:val="24"/>
                <w:lang w:val="kk-KZ" w:eastAsia="en-US"/>
              </w:rPr>
              <w:t xml:space="preserve"> </w:t>
            </w:r>
          </w:p>
          <w:p w:rsidR="00CB0C01" w:rsidRPr="004161A2" w:rsidRDefault="00CB0C01" w:rsidP="001F3419">
            <w:pPr>
              <w:pStyle w:val="ac"/>
              <w:spacing w:before="0" w:after="0"/>
              <w:jc w:val="left"/>
              <w:rPr>
                <w:sz w:val="24"/>
                <w:szCs w:val="24"/>
                <w:lang w:val="kk-KZ"/>
              </w:rPr>
            </w:pPr>
            <w:r w:rsidRPr="004161A2">
              <w:rPr>
                <w:sz w:val="24"/>
                <w:szCs w:val="24"/>
                <w:lang w:val="kk-KZ" w:eastAsia="en-US"/>
              </w:rPr>
              <w:t xml:space="preserve">8.1.3.2 </w:t>
            </w:r>
            <w:r w:rsidRPr="004161A2">
              <w:rPr>
                <w:sz w:val="24"/>
                <w:szCs w:val="24"/>
                <w:lang w:val="kk-KZ"/>
              </w:rPr>
              <w:t xml:space="preserve">дәлдеу арқылы допты алысқа лақтыруды өздігінен жасай алу </w:t>
            </w:r>
          </w:p>
        </w:tc>
      </w:tr>
      <w:tr w:rsidR="00CB0C01" w:rsidRPr="00A15DDF" w:rsidTr="00167440">
        <w:tc>
          <w:tcPr>
            <w:tcW w:w="1848" w:type="dxa"/>
            <w:vMerge/>
            <w:shd w:val="clear" w:color="auto" w:fill="auto"/>
          </w:tcPr>
          <w:p w:rsidR="00CB0C01" w:rsidRPr="004161A2" w:rsidRDefault="00CB0C01" w:rsidP="001F3419">
            <w:pPr>
              <w:spacing w:after="0" w:line="240" w:lineRule="auto"/>
              <w:rPr>
                <w:rFonts w:ascii="Times New Roman" w:hAnsi="Times New Roman" w:cs="Times New Roman"/>
                <w:sz w:val="24"/>
                <w:szCs w:val="24"/>
                <w:lang w:val="kk-KZ"/>
              </w:rPr>
            </w:pPr>
          </w:p>
        </w:tc>
        <w:tc>
          <w:tcPr>
            <w:tcW w:w="1843" w:type="dxa"/>
            <w:vMerge/>
          </w:tcPr>
          <w:p w:rsidR="00CB0C01" w:rsidRPr="004161A2" w:rsidRDefault="00CB0C01" w:rsidP="001F3419">
            <w:pPr>
              <w:spacing w:after="0" w:line="240" w:lineRule="auto"/>
              <w:rPr>
                <w:rFonts w:ascii="Times New Roman" w:hAnsi="Times New Roman" w:cs="Times New Roman"/>
                <w:sz w:val="24"/>
                <w:szCs w:val="24"/>
                <w:lang w:val="kk-KZ"/>
              </w:rPr>
            </w:pPr>
          </w:p>
        </w:tc>
        <w:tc>
          <w:tcPr>
            <w:tcW w:w="6059" w:type="dxa"/>
            <w:tcBorders>
              <w:top w:val="nil"/>
            </w:tcBorders>
            <w:shd w:val="clear" w:color="auto" w:fill="auto"/>
          </w:tcPr>
          <w:p w:rsidR="00CB0C01" w:rsidRPr="004161A2" w:rsidRDefault="00CB0C01" w:rsidP="001F3419">
            <w:pPr>
              <w:pStyle w:val="ab"/>
              <w:spacing w:before="0" w:after="0" w:line="240" w:lineRule="auto"/>
              <w:rPr>
                <w:rFonts w:ascii="Times New Roman" w:hAnsi="Times New Roman" w:cs="Times New Roman"/>
                <w:i w:val="0"/>
                <w:kern w:val="2"/>
                <w:lang w:val="kk-KZ"/>
              </w:rPr>
            </w:pPr>
            <w:r w:rsidRPr="004161A2">
              <w:rPr>
                <w:rFonts w:ascii="Times New Roman" w:hAnsi="Times New Roman" w:cs="Times New Roman"/>
                <w:i w:val="0"/>
                <w:lang w:val="kk-KZ" w:eastAsia="en-US"/>
              </w:rPr>
              <w:t>8.2.1.1 қ</w:t>
            </w:r>
            <w:r w:rsidRPr="004161A2">
              <w:rPr>
                <w:rFonts w:ascii="Times New Roman" w:hAnsi="Times New Roman" w:cs="Times New Roman"/>
                <w:i w:val="0"/>
                <w:lang w:val="kk-KZ"/>
              </w:rPr>
              <w:t xml:space="preserve">озғалыс әрекеттерінің жалпы ритімін игеруге </w:t>
            </w:r>
            <w:r w:rsidRPr="004161A2">
              <w:rPr>
                <w:rFonts w:ascii="Times New Roman" w:hAnsi="Times New Roman" w:cs="Times New Roman"/>
                <w:i w:val="0"/>
                <w:lang w:val="kk-KZ"/>
              </w:rPr>
              <w:lastRenderedPageBreak/>
              <w:t>қол жеткізетін дене дамуы қарастырылған әртүрлі дене жаттығуларын орындау кезіндегі қозғалыстарды білу, орындау, өзара</w:t>
            </w:r>
            <w:r w:rsidR="00F658D2" w:rsidRPr="004161A2">
              <w:rPr>
                <w:rFonts w:ascii="Times New Roman" w:hAnsi="Times New Roman" w:cs="Times New Roman"/>
                <w:i w:val="0"/>
                <w:lang w:val="kk-KZ"/>
              </w:rPr>
              <w:t xml:space="preserve"> </w:t>
            </w:r>
            <w:r w:rsidRPr="004161A2">
              <w:rPr>
                <w:rFonts w:ascii="Times New Roman" w:hAnsi="Times New Roman" w:cs="Times New Roman"/>
                <w:i w:val="0"/>
                <w:lang w:val="kk-KZ"/>
              </w:rPr>
              <w:t xml:space="preserve">байланыстыру, түсіндіре алу </w:t>
            </w:r>
          </w:p>
          <w:p w:rsidR="00CB0C01" w:rsidRPr="004161A2" w:rsidRDefault="00CB0C01" w:rsidP="001F3419">
            <w:pPr>
              <w:spacing w:after="0" w:line="240" w:lineRule="auto"/>
              <w:rPr>
                <w:rFonts w:ascii="Times New Roman" w:hAnsi="Times New Roman" w:cs="Times New Roman"/>
                <w:kern w:val="2"/>
                <w:sz w:val="24"/>
                <w:szCs w:val="24"/>
                <w:lang w:val="kk-KZ" w:eastAsia="en-US"/>
              </w:rPr>
            </w:pPr>
            <w:r w:rsidRPr="004161A2">
              <w:rPr>
                <w:rFonts w:ascii="Times New Roman" w:hAnsi="Times New Roman" w:cs="Times New Roman"/>
                <w:sz w:val="24"/>
                <w:szCs w:val="24"/>
                <w:lang w:val="kk-KZ"/>
              </w:rPr>
              <w:t xml:space="preserve">8.3.1.3 дене жаттыуларын орындау кезіндегі дене өзгерістерін анықтау үшін бақылау стратегияларының қатарын көрсету және түсіндіре алу </w:t>
            </w:r>
          </w:p>
        </w:tc>
      </w:tr>
      <w:tr w:rsidR="00CB0C01" w:rsidRPr="00A15DDF" w:rsidTr="00167440">
        <w:trPr>
          <w:trHeight w:val="1012"/>
        </w:trPr>
        <w:tc>
          <w:tcPr>
            <w:tcW w:w="1848" w:type="dxa"/>
            <w:vMerge/>
            <w:shd w:val="clear" w:color="auto" w:fill="auto"/>
          </w:tcPr>
          <w:p w:rsidR="00CB0C01" w:rsidRPr="004161A2" w:rsidRDefault="00CB0C01" w:rsidP="001F3419">
            <w:pPr>
              <w:spacing w:after="0" w:line="240" w:lineRule="auto"/>
              <w:rPr>
                <w:rFonts w:ascii="Times New Roman" w:hAnsi="Times New Roman" w:cs="Times New Roman"/>
                <w:sz w:val="24"/>
                <w:szCs w:val="24"/>
                <w:lang w:val="kk-KZ"/>
              </w:rPr>
            </w:pPr>
          </w:p>
        </w:tc>
        <w:tc>
          <w:tcPr>
            <w:tcW w:w="1843" w:type="dxa"/>
          </w:tcPr>
          <w:p w:rsidR="00CB0C01" w:rsidRPr="004161A2" w:rsidRDefault="00CB0C01" w:rsidP="001F3419">
            <w:pPr>
              <w:spacing w:after="0" w:line="240" w:lineRule="auto"/>
              <w:rPr>
                <w:rFonts w:ascii="Times New Roman" w:hAnsi="Times New Roman" w:cs="Times New Roman"/>
                <w:sz w:val="24"/>
                <w:szCs w:val="24"/>
                <w:lang w:val="kk-KZ"/>
              </w:rPr>
            </w:pPr>
            <w:r w:rsidRPr="004161A2">
              <w:rPr>
                <w:rFonts w:ascii="Times New Roman" w:hAnsi="Times New Roman" w:cs="Times New Roman"/>
                <w:bCs/>
                <w:sz w:val="24"/>
                <w:szCs w:val="24"/>
                <w:lang w:val="kk-KZ"/>
              </w:rPr>
              <w:t>Жеңіл атлетика элементтері бар қозғалғыш ойындар</w:t>
            </w:r>
          </w:p>
        </w:tc>
        <w:tc>
          <w:tcPr>
            <w:tcW w:w="6059" w:type="dxa"/>
            <w:shd w:val="clear" w:color="auto" w:fill="auto"/>
          </w:tcPr>
          <w:p w:rsidR="00CB0C01" w:rsidRPr="004161A2" w:rsidRDefault="00CB0C01" w:rsidP="001F3419">
            <w:pPr>
              <w:spacing w:after="0" w:line="240" w:lineRule="auto"/>
              <w:rPr>
                <w:rFonts w:ascii="Times New Roman" w:hAnsi="Times New Roman" w:cs="Times New Roman"/>
                <w:kern w:val="2"/>
                <w:sz w:val="24"/>
                <w:szCs w:val="24"/>
                <w:lang w:val="kk-KZ" w:eastAsia="en-US"/>
              </w:rPr>
            </w:pPr>
            <w:r w:rsidRPr="004161A2">
              <w:rPr>
                <w:rFonts w:ascii="Times New Roman" w:hAnsi="Times New Roman" w:cs="Times New Roman"/>
                <w:sz w:val="24"/>
                <w:szCs w:val="24"/>
                <w:lang w:val="kk-KZ" w:eastAsia="en-US"/>
              </w:rPr>
              <w:t xml:space="preserve">8.3.1.2 кеуде клеткаларын қозғалтумен күш сала тыныс алуды жүзеге асыру </w:t>
            </w:r>
          </w:p>
          <w:p w:rsidR="00CB0C01" w:rsidRPr="004161A2" w:rsidRDefault="00CB0C01" w:rsidP="001F3419">
            <w:pPr>
              <w:pStyle w:val="ac"/>
              <w:spacing w:before="0" w:after="0"/>
              <w:jc w:val="left"/>
              <w:rPr>
                <w:rFonts w:eastAsia="Arial"/>
                <w:kern w:val="2"/>
                <w:sz w:val="24"/>
                <w:szCs w:val="24"/>
                <w:lang w:val="kk-KZ" w:eastAsia="en-US"/>
              </w:rPr>
            </w:pPr>
            <w:r w:rsidRPr="004161A2">
              <w:rPr>
                <w:rFonts w:eastAsia="Arial"/>
                <w:sz w:val="24"/>
                <w:szCs w:val="24"/>
                <w:lang w:val="kk-KZ" w:eastAsia="en-US"/>
              </w:rPr>
              <w:t xml:space="preserve">8.1.3.3 </w:t>
            </w:r>
            <w:r w:rsidR="004161A2">
              <w:rPr>
                <w:sz w:val="24"/>
                <w:szCs w:val="24"/>
                <w:lang w:val="kk-KZ"/>
              </w:rPr>
              <w:t>ұзақтыққа</w:t>
            </w:r>
            <w:r w:rsidRPr="004161A2">
              <w:rPr>
                <w:sz w:val="24"/>
                <w:szCs w:val="24"/>
                <w:lang w:val="kk-KZ"/>
              </w:rPr>
              <w:t xml:space="preserve"> және биіктікке секірудің әртүрлі тәсілдерін үйрену және игеру</w:t>
            </w:r>
            <w:r w:rsidRPr="004161A2">
              <w:rPr>
                <w:rFonts w:eastAsia="Times New Roman"/>
                <w:sz w:val="24"/>
                <w:szCs w:val="24"/>
                <w:lang w:val="kk-KZ" w:eastAsia="en-US"/>
              </w:rPr>
              <w:t xml:space="preserve"> </w:t>
            </w:r>
          </w:p>
        </w:tc>
      </w:tr>
      <w:tr w:rsidR="00CB0C01" w:rsidRPr="004161A2" w:rsidTr="00167440">
        <w:trPr>
          <w:trHeight w:val="20"/>
        </w:trPr>
        <w:tc>
          <w:tcPr>
            <w:tcW w:w="1848" w:type="dxa"/>
            <w:vMerge w:val="restart"/>
            <w:shd w:val="clear" w:color="auto" w:fill="auto"/>
          </w:tcPr>
          <w:p w:rsidR="00CB0C01" w:rsidRPr="004161A2" w:rsidRDefault="00CB0C01" w:rsidP="001F3419">
            <w:pPr>
              <w:suppressAutoHyphens w:val="0"/>
              <w:autoSpaceDE w:val="0"/>
              <w:autoSpaceDN w:val="0"/>
              <w:adjustRightInd w:val="0"/>
              <w:spacing w:after="0" w:line="240" w:lineRule="auto"/>
              <w:rPr>
                <w:rFonts w:ascii="Times New Roman" w:hAnsi="Times New Roman" w:cs="Times New Roman"/>
                <w:bCs/>
                <w:kern w:val="2"/>
                <w:sz w:val="24"/>
                <w:szCs w:val="24"/>
              </w:rPr>
            </w:pPr>
            <w:r w:rsidRPr="004161A2">
              <w:rPr>
                <w:rFonts w:ascii="Times New Roman" w:eastAsia="Times New Roman" w:hAnsi="Times New Roman" w:cs="Times New Roman"/>
                <w:bCs/>
                <w:kern w:val="0"/>
                <w:sz w:val="24"/>
                <w:szCs w:val="24"/>
                <w:lang w:val="kk-KZ"/>
              </w:rPr>
              <w:t xml:space="preserve">Қарым-қатынас дағдыларын дамыту </w:t>
            </w:r>
          </w:p>
          <w:p w:rsidR="00CB0C01" w:rsidRPr="004161A2" w:rsidRDefault="00CB0C01" w:rsidP="001F3419">
            <w:pPr>
              <w:spacing w:after="0" w:line="240" w:lineRule="auto"/>
              <w:rPr>
                <w:rFonts w:ascii="Times New Roman" w:hAnsi="Times New Roman" w:cs="Times New Roman"/>
                <w:bCs/>
                <w:sz w:val="24"/>
                <w:szCs w:val="24"/>
              </w:rPr>
            </w:pPr>
            <w:r w:rsidRPr="004161A2">
              <w:rPr>
                <w:rFonts w:ascii="Times New Roman" w:hAnsi="Times New Roman" w:cs="Times New Roman"/>
                <w:bCs/>
                <w:sz w:val="24"/>
                <w:szCs w:val="24"/>
              </w:rPr>
              <w:t xml:space="preserve"> </w:t>
            </w:r>
          </w:p>
        </w:tc>
        <w:tc>
          <w:tcPr>
            <w:tcW w:w="1843" w:type="dxa"/>
          </w:tcPr>
          <w:p w:rsidR="00CB0C01" w:rsidRPr="004161A2" w:rsidRDefault="00CB0C01" w:rsidP="001F3419">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4161A2">
              <w:rPr>
                <w:rFonts w:ascii="Times New Roman" w:eastAsia="Times New Roman" w:hAnsi="Times New Roman" w:cs="Times New Roman"/>
                <w:kern w:val="0"/>
                <w:sz w:val="24"/>
                <w:szCs w:val="24"/>
                <w:lang w:val="kk-KZ"/>
              </w:rPr>
              <w:t>Кеңістіктік түсініктерді дамытуға бағытталған</w:t>
            </w:r>
            <w:r w:rsidR="00F658D2" w:rsidRPr="004161A2">
              <w:rPr>
                <w:rFonts w:ascii="Times New Roman" w:eastAsia="Times New Roman" w:hAnsi="Times New Roman" w:cs="Times New Roman"/>
                <w:kern w:val="0"/>
                <w:sz w:val="24"/>
                <w:szCs w:val="24"/>
                <w:lang w:val="kk-KZ"/>
              </w:rPr>
              <w:t xml:space="preserve"> </w:t>
            </w:r>
            <w:r w:rsidRPr="004161A2">
              <w:rPr>
                <w:rFonts w:ascii="Times New Roman" w:eastAsia="Times New Roman" w:hAnsi="Times New Roman" w:cs="Times New Roman"/>
                <w:kern w:val="0"/>
                <w:sz w:val="24"/>
                <w:szCs w:val="24"/>
                <w:lang w:val="kk-KZ"/>
              </w:rPr>
              <w:t>топтық</w:t>
            </w:r>
            <w:r w:rsidR="00F658D2" w:rsidRPr="004161A2">
              <w:rPr>
                <w:rFonts w:ascii="Times New Roman" w:eastAsia="Times New Roman" w:hAnsi="Times New Roman" w:cs="Times New Roman"/>
                <w:kern w:val="0"/>
                <w:sz w:val="24"/>
                <w:szCs w:val="24"/>
                <w:lang w:val="kk-KZ"/>
              </w:rPr>
              <w:t xml:space="preserve"> </w:t>
            </w:r>
            <w:r w:rsidRPr="004161A2">
              <w:rPr>
                <w:rFonts w:ascii="Times New Roman" w:eastAsia="Times New Roman" w:hAnsi="Times New Roman" w:cs="Times New Roman"/>
                <w:kern w:val="0"/>
                <w:sz w:val="24"/>
                <w:szCs w:val="24"/>
                <w:lang w:val="kk-KZ"/>
              </w:rPr>
              <w:t>жаттығуларын жасауға қатысу</w:t>
            </w:r>
            <w:r w:rsidR="00F658D2" w:rsidRPr="004161A2">
              <w:rPr>
                <w:rFonts w:ascii="Times New Roman" w:eastAsia="Times New Roman" w:hAnsi="Times New Roman" w:cs="Times New Roman"/>
                <w:kern w:val="0"/>
                <w:sz w:val="24"/>
                <w:szCs w:val="24"/>
                <w:lang w:val="kk-KZ"/>
              </w:rPr>
              <w:t xml:space="preserve"> </w:t>
            </w:r>
          </w:p>
        </w:tc>
        <w:tc>
          <w:tcPr>
            <w:tcW w:w="6059" w:type="dxa"/>
            <w:tcBorders>
              <w:bottom w:val="single" w:sz="4" w:space="0" w:color="auto"/>
            </w:tcBorders>
            <w:shd w:val="clear" w:color="auto" w:fill="auto"/>
          </w:tcPr>
          <w:p w:rsidR="00CB0C01" w:rsidRPr="004161A2" w:rsidRDefault="00CB0C01" w:rsidP="001F3419">
            <w:pPr>
              <w:spacing w:after="0" w:line="240" w:lineRule="auto"/>
              <w:rPr>
                <w:rFonts w:ascii="Times New Roman" w:hAnsi="Times New Roman" w:cs="Times New Roman"/>
                <w:kern w:val="2"/>
                <w:sz w:val="24"/>
                <w:szCs w:val="24"/>
              </w:rPr>
            </w:pPr>
            <w:r w:rsidRPr="004161A2">
              <w:rPr>
                <w:rFonts w:ascii="Times New Roman" w:hAnsi="Times New Roman" w:cs="Times New Roman"/>
                <w:sz w:val="24"/>
                <w:szCs w:val="24"/>
                <w:lang w:eastAsia="en-US"/>
              </w:rPr>
              <w:t xml:space="preserve">8.2.1.3 </w:t>
            </w:r>
            <w:r w:rsidRPr="004161A2">
              <w:rPr>
                <w:rFonts w:ascii="Times New Roman" w:hAnsi="Times New Roman" w:cs="Times New Roman"/>
                <w:sz w:val="24"/>
                <w:szCs w:val="24"/>
                <w:lang w:val="kk-KZ" w:eastAsia="en-US"/>
              </w:rPr>
              <w:t>икемдер мен кемшіліктерді анықтай отырып, өзінің және өзгелердің жаттығуларды орындау сапасын</w:t>
            </w:r>
            <w:r w:rsidR="00F658D2" w:rsidRPr="004161A2">
              <w:rPr>
                <w:rFonts w:ascii="Times New Roman" w:hAnsi="Times New Roman" w:cs="Times New Roman"/>
                <w:sz w:val="24"/>
                <w:szCs w:val="24"/>
                <w:lang w:val="kk-KZ" w:eastAsia="en-US"/>
              </w:rPr>
              <w:t xml:space="preserve"> </w:t>
            </w:r>
            <w:r w:rsidRPr="004161A2">
              <w:rPr>
                <w:rFonts w:ascii="Times New Roman" w:hAnsi="Times New Roman" w:cs="Times New Roman"/>
                <w:sz w:val="24"/>
                <w:szCs w:val="24"/>
                <w:lang w:val="kk-KZ" w:eastAsia="en-US"/>
              </w:rPr>
              <w:t xml:space="preserve">талқылай алу </w:t>
            </w:r>
          </w:p>
          <w:p w:rsidR="00CB0C01" w:rsidRPr="004161A2" w:rsidRDefault="00CB0C01" w:rsidP="001F3419">
            <w:pPr>
              <w:spacing w:after="0" w:line="240" w:lineRule="auto"/>
              <w:rPr>
                <w:rFonts w:ascii="Times New Roman" w:hAnsi="Times New Roman" w:cs="Times New Roman"/>
                <w:sz w:val="24"/>
                <w:szCs w:val="24"/>
              </w:rPr>
            </w:pPr>
            <w:r w:rsidRPr="004161A2">
              <w:rPr>
                <w:rFonts w:ascii="Times New Roman" w:hAnsi="Times New Roman" w:cs="Times New Roman"/>
                <w:sz w:val="24"/>
                <w:szCs w:val="24"/>
              </w:rPr>
              <w:t>8.3.1.3</w:t>
            </w:r>
            <w:r w:rsidRPr="004161A2">
              <w:rPr>
                <w:rFonts w:ascii="Times New Roman" w:hAnsi="Times New Roman" w:cs="Times New Roman"/>
                <w:sz w:val="24"/>
                <w:szCs w:val="24"/>
                <w:lang w:val="kk-KZ"/>
              </w:rPr>
              <w:t xml:space="preserve"> дене жаттыуларын орындау кезіндегі дене өзгерістерін анықтау үшін бақылау стратегияларының қатарын көрсету және түсіндіре алу </w:t>
            </w:r>
          </w:p>
          <w:p w:rsidR="00CB0C01" w:rsidRPr="004161A2" w:rsidRDefault="00CB0C01" w:rsidP="001F3419">
            <w:pPr>
              <w:spacing w:after="0" w:line="240" w:lineRule="auto"/>
              <w:rPr>
                <w:rFonts w:ascii="Times New Roman" w:hAnsi="Times New Roman" w:cs="Times New Roman"/>
                <w:sz w:val="24"/>
                <w:szCs w:val="24"/>
              </w:rPr>
            </w:pPr>
            <w:r w:rsidRPr="004161A2">
              <w:rPr>
                <w:rFonts w:ascii="Times New Roman" w:hAnsi="Times New Roman" w:cs="Times New Roman"/>
                <w:sz w:val="24"/>
                <w:szCs w:val="24"/>
              </w:rPr>
              <w:t>8</w:t>
            </w:r>
            <w:r w:rsidRPr="004161A2">
              <w:rPr>
                <w:rFonts w:ascii="Times New Roman" w:hAnsi="Times New Roman" w:cs="Times New Roman"/>
                <w:sz w:val="24"/>
                <w:szCs w:val="24"/>
                <w:lang w:val="kk-KZ"/>
              </w:rPr>
              <w:t xml:space="preserve">.3.4.1 </w:t>
            </w:r>
            <w:r w:rsidRPr="004161A2">
              <w:rPr>
                <w:rFonts w:ascii="Times New Roman" w:hAnsi="Times New Roman" w:cs="Times New Roman"/>
                <w:color w:val="1A171B"/>
                <w:sz w:val="24"/>
                <w:szCs w:val="24"/>
                <w:lang w:val="kk-KZ"/>
              </w:rPr>
              <w:t>к</w:t>
            </w:r>
            <w:r w:rsidRPr="004161A2">
              <w:rPr>
                <w:rFonts w:ascii="Times New Roman" w:hAnsi="Times New Roman" w:cs="Times New Roman"/>
                <w:sz w:val="24"/>
                <w:szCs w:val="24"/>
                <w:lang w:val="kk-KZ"/>
              </w:rPr>
              <w:t xml:space="preserve">үн тәртібіне таңғы жаттығуды және өзге қозғалыстық іс-шараларды қосуды ұйымдастыру бойынша икемдер мен дағдыларға ие болу </w:t>
            </w:r>
          </w:p>
          <w:p w:rsidR="00CB0C01" w:rsidRPr="004161A2" w:rsidRDefault="00CB0C01" w:rsidP="001F3419">
            <w:pPr>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rPr>
              <w:t>8.3.3.2</w:t>
            </w:r>
            <w:r w:rsidRPr="004161A2">
              <w:rPr>
                <w:rFonts w:ascii="Times New Roman" w:hAnsi="Times New Roman" w:cs="Times New Roman"/>
                <w:sz w:val="24"/>
                <w:szCs w:val="24"/>
                <w:lang w:val="kk-KZ"/>
              </w:rPr>
              <w:t xml:space="preserve"> жазатайым жағдайлар мен жарақаттану кезінде алғашқы көмек көрсете алу бойынша дағдыларды көрсете алу </w:t>
            </w:r>
          </w:p>
        </w:tc>
      </w:tr>
      <w:tr w:rsidR="00CB0C01" w:rsidRPr="004161A2" w:rsidTr="00167440">
        <w:trPr>
          <w:trHeight w:val="20"/>
        </w:trPr>
        <w:tc>
          <w:tcPr>
            <w:tcW w:w="1848" w:type="dxa"/>
            <w:vMerge/>
            <w:shd w:val="clear" w:color="auto" w:fill="auto"/>
          </w:tcPr>
          <w:p w:rsidR="00CB0C01" w:rsidRPr="004161A2" w:rsidRDefault="00CB0C01" w:rsidP="001F3419">
            <w:pPr>
              <w:spacing w:after="0" w:line="240" w:lineRule="auto"/>
              <w:rPr>
                <w:rFonts w:ascii="Times New Roman" w:hAnsi="Times New Roman" w:cs="Times New Roman"/>
                <w:sz w:val="24"/>
                <w:szCs w:val="24"/>
              </w:rPr>
            </w:pPr>
          </w:p>
        </w:tc>
        <w:tc>
          <w:tcPr>
            <w:tcW w:w="1843" w:type="dxa"/>
            <w:vMerge w:val="restart"/>
          </w:tcPr>
          <w:p w:rsidR="00CB0C01" w:rsidRPr="004161A2" w:rsidRDefault="00CB0C01" w:rsidP="001F3419">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4161A2">
              <w:rPr>
                <w:rFonts w:ascii="Times New Roman" w:eastAsia="Times New Roman" w:hAnsi="Times New Roman" w:cs="Times New Roman"/>
                <w:kern w:val="0"/>
                <w:sz w:val="24"/>
                <w:szCs w:val="24"/>
                <w:lang w:val="kk-KZ"/>
              </w:rPr>
              <w:t xml:space="preserve">Сыныптың, үлкен топтардың бірлескен іс-әрекеті </w:t>
            </w:r>
          </w:p>
          <w:p w:rsidR="00CB0C01" w:rsidRPr="004161A2" w:rsidRDefault="00CB0C01" w:rsidP="001F3419">
            <w:pPr>
              <w:spacing w:after="0" w:line="240" w:lineRule="auto"/>
              <w:rPr>
                <w:rFonts w:ascii="Times New Roman" w:hAnsi="Times New Roman" w:cs="Times New Roman"/>
                <w:bCs/>
                <w:sz w:val="24"/>
                <w:szCs w:val="24"/>
              </w:rPr>
            </w:pPr>
            <w:r w:rsidRPr="004161A2">
              <w:rPr>
                <w:rFonts w:ascii="Times New Roman" w:hAnsi="Times New Roman" w:cs="Times New Roman"/>
                <w:bCs/>
                <w:sz w:val="24"/>
                <w:szCs w:val="24"/>
              </w:rPr>
              <w:t xml:space="preserve"> </w:t>
            </w:r>
          </w:p>
        </w:tc>
        <w:tc>
          <w:tcPr>
            <w:tcW w:w="6059" w:type="dxa"/>
            <w:tcBorders>
              <w:bottom w:val="nil"/>
            </w:tcBorders>
            <w:shd w:val="clear" w:color="auto" w:fill="auto"/>
          </w:tcPr>
          <w:p w:rsidR="00CB0C01" w:rsidRPr="004161A2" w:rsidRDefault="00CB0C01" w:rsidP="001F3419">
            <w:pPr>
              <w:spacing w:after="0" w:line="240" w:lineRule="auto"/>
              <w:rPr>
                <w:rFonts w:ascii="Times New Roman" w:hAnsi="Times New Roman" w:cs="Times New Roman"/>
                <w:kern w:val="2"/>
                <w:sz w:val="24"/>
                <w:szCs w:val="24"/>
              </w:rPr>
            </w:pPr>
            <w:r w:rsidRPr="004161A2">
              <w:rPr>
                <w:rFonts w:ascii="Times New Roman" w:hAnsi="Times New Roman" w:cs="Times New Roman"/>
                <w:sz w:val="24"/>
                <w:szCs w:val="24"/>
              </w:rPr>
              <w:t>8.3.1.4</w:t>
            </w:r>
            <w:r w:rsidRPr="004161A2">
              <w:rPr>
                <w:rFonts w:ascii="Times New Roman" w:hAnsi="Times New Roman" w:cs="Times New Roman"/>
                <w:sz w:val="24"/>
                <w:szCs w:val="24"/>
                <w:lang w:val="kk-KZ"/>
              </w:rPr>
              <w:t xml:space="preserve"> дене жаттығуларын нығайтушы дене жаттығуларын орындау кезінде оларды сезіне отырып, қиындықтар мен тәуекелдерді реттестіру, түсіну, көрсете алу </w:t>
            </w:r>
          </w:p>
        </w:tc>
      </w:tr>
      <w:tr w:rsidR="00CB0C01" w:rsidRPr="004161A2" w:rsidTr="00167440">
        <w:trPr>
          <w:trHeight w:val="20"/>
        </w:trPr>
        <w:tc>
          <w:tcPr>
            <w:tcW w:w="1848" w:type="dxa"/>
            <w:vMerge/>
            <w:shd w:val="clear" w:color="auto" w:fill="auto"/>
          </w:tcPr>
          <w:p w:rsidR="00CB0C01" w:rsidRPr="004161A2" w:rsidRDefault="00CB0C01" w:rsidP="001F3419">
            <w:pPr>
              <w:spacing w:after="0" w:line="240" w:lineRule="auto"/>
              <w:rPr>
                <w:rFonts w:ascii="Times New Roman" w:hAnsi="Times New Roman" w:cs="Times New Roman"/>
                <w:sz w:val="24"/>
                <w:szCs w:val="24"/>
              </w:rPr>
            </w:pPr>
          </w:p>
        </w:tc>
        <w:tc>
          <w:tcPr>
            <w:tcW w:w="1843" w:type="dxa"/>
            <w:vMerge/>
          </w:tcPr>
          <w:p w:rsidR="00CB0C01" w:rsidRPr="004161A2" w:rsidRDefault="00CB0C01" w:rsidP="001F3419">
            <w:pPr>
              <w:spacing w:after="0" w:line="240" w:lineRule="auto"/>
              <w:rPr>
                <w:rFonts w:ascii="Times New Roman" w:hAnsi="Times New Roman" w:cs="Times New Roman"/>
                <w:bCs/>
                <w:sz w:val="24"/>
                <w:szCs w:val="24"/>
              </w:rPr>
            </w:pPr>
          </w:p>
        </w:tc>
        <w:tc>
          <w:tcPr>
            <w:tcW w:w="6059" w:type="dxa"/>
            <w:tcBorders>
              <w:top w:val="nil"/>
              <w:bottom w:val="single" w:sz="4" w:space="0" w:color="auto"/>
            </w:tcBorders>
            <w:shd w:val="clear" w:color="auto" w:fill="auto"/>
          </w:tcPr>
          <w:p w:rsidR="00CB0C01" w:rsidRPr="004161A2" w:rsidRDefault="00CB0C01" w:rsidP="001F3419">
            <w:pPr>
              <w:pStyle w:val="ab"/>
              <w:spacing w:before="0" w:after="0" w:line="240" w:lineRule="auto"/>
              <w:rPr>
                <w:rFonts w:ascii="Times New Roman" w:hAnsi="Times New Roman" w:cs="Times New Roman"/>
                <w:i w:val="0"/>
                <w:lang w:eastAsia="en-US"/>
              </w:rPr>
            </w:pPr>
            <w:r w:rsidRPr="004161A2">
              <w:rPr>
                <w:rFonts w:ascii="Times New Roman" w:hAnsi="Times New Roman" w:cs="Times New Roman"/>
                <w:i w:val="0"/>
                <w:lang w:eastAsia="en-US"/>
              </w:rPr>
              <w:t xml:space="preserve">8.2.1.1 </w:t>
            </w:r>
            <w:r w:rsidRPr="004161A2">
              <w:rPr>
                <w:rFonts w:ascii="Times New Roman" w:hAnsi="Times New Roman" w:cs="Times New Roman"/>
                <w:i w:val="0"/>
                <w:lang w:val="kk-KZ" w:eastAsia="en-US"/>
              </w:rPr>
              <w:t>қ</w:t>
            </w:r>
            <w:r w:rsidRPr="004161A2">
              <w:rPr>
                <w:rFonts w:ascii="Times New Roman" w:hAnsi="Times New Roman" w:cs="Times New Roman"/>
                <w:i w:val="0"/>
                <w:lang w:val="kk-KZ"/>
              </w:rPr>
              <w:t>озғалыс әрекеттерінің жалпы ритімін игеруге қол жеткізетін дене дамуы қарастырылған әртүрлі дене жаттығуларын орындау кезіндегі қозғалыстарды білу, орындау, өзара</w:t>
            </w:r>
            <w:r w:rsidR="00F658D2" w:rsidRPr="004161A2">
              <w:rPr>
                <w:rFonts w:ascii="Times New Roman" w:hAnsi="Times New Roman" w:cs="Times New Roman"/>
                <w:i w:val="0"/>
                <w:lang w:val="kk-KZ"/>
              </w:rPr>
              <w:t xml:space="preserve"> </w:t>
            </w:r>
            <w:r w:rsidRPr="004161A2">
              <w:rPr>
                <w:rFonts w:ascii="Times New Roman" w:hAnsi="Times New Roman" w:cs="Times New Roman"/>
                <w:i w:val="0"/>
                <w:lang w:val="kk-KZ"/>
              </w:rPr>
              <w:t xml:space="preserve">байланыстыру, түсіндіре алу </w:t>
            </w:r>
          </w:p>
        </w:tc>
      </w:tr>
      <w:tr w:rsidR="00CB0C01" w:rsidRPr="004161A2" w:rsidTr="00167440">
        <w:trPr>
          <w:trHeight w:val="20"/>
        </w:trPr>
        <w:tc>
          <w:tcPr>
            <w:tcW w:w="1848" w:type="dxa"/>
            <w:vMerge/>
            <w:shd w:val="clear" w:color="auto" w:fill="auto"/>
          </w:tcPr>
          <w:p w:rsidR="00CB0C01" w:rsidRPr="004161A2" w:rsidRDefault="00CB0C01" w:rsidP="001F3419">
            <w:pPr>
              <w:spacing w:after="0" w:line="240" w:lineRule="auto"/>
              <w:rPr>
                <w:rFonts w:ascii="Times New Roman" w:hAnsi="Times New Roman" w:cs="Times New Roman"/>
                <w:sz w:val="24"/>
                <w:szCs w:val="24"/>
              </w:rPr>
            </w:pPr>
          </w:p>
        </w:tc>
        <w:tc>
          <w:tcPr>
            <w:tcW w:w="1843" w:type="dxa"/>
          </w:tcPr>
          <w:p w:rsidR="00CB0C01" w:rsidRPr="004161A2" w:rsidRDefault="00CB0C01" w:rsidP="001F3419">
            <w:pPr>
              <w:suppressAutoHyphens w:val="0"/>
              <w:autoSpaceDE w:val="0"/>
              <w:autoSpaceDN w:val="0"/>
              <w:adjustRightInd w:val="0"/>
              <w:spacing w:after="0" w:line="240" w:lineRule="auto"/>
              <w:rPr>
                <w:rFonts w:ascii="Times New Roman" w:hAnsi="Times New Roman" w:cs="Times New Roman"/>
                <w:bCs/>
                <w:sz w:val="24"/>
                <w:szCs w:val="24"/>
              </w:rPr>
            </w:pPr>
            <w:r w:rsidRPr="004161A2">
              <w:rPr>
                <w:rFonts w:ascii="Times New Roman" w:hAnsi="Times New Roman" w:cs="Times New Roman"/>
                <w:bCs/>
                <w:sz w:val="24"/>
                <w:szCs w:val="24"/>
                <w:lang w:val="kk-KZ"/>
              </w:rPr>
              <w:t>Әлеуметтік дағдыларды дамыту бойынша</w:t>
            </w:r>
            <w:r w:rsidR="00F658D2" w:rsidRPr="004161A2">
              <w:rPr>
                <w:rFonts w:ascii="Times New Roman" w:hAnsi="Times New Roman" w:cs="Times New Roman"/>
                <w:bCs/>
                <w:sz w:val="24"/>
                <w:szCs w:val="24"/>
                <w:lang w:val="kk-KZ"/>
              </w:rPr>
              <w:t xml:space="preserve"> </w:t>
            </w:r>
            <w:r w:rsidRPr="004161A2">
              <w:rPr>
                <w:rFonts w:ascii="Times New Roman" w:hAnsi="Times New Roman" w:cs="Times New Roman"/>
                <w:bCs/>
                <w:sz w:val="24"/>
                <w:szCs w:val="24"/>
                <w:lang w:val="kk-KZ"/>
              </w:rPr>
              <w:t>командамен жұмыс жасау</w:t>
            </w:r>
          </w:p>
        </w:tc>
        <w:tc>
          <w:tcPr>
            <w:tcW w:w="6059" w:type="dxa"/>
            <w:tcBorders>
              <w:bottom w:val="single" w:sz="4" w:space="0" w:color="auto"/>
            </w:tcBorders>
            <w:shd w:val="clear" w:color="auto" w:fill="auto"/>
          </w:tcPr>
          <w:p w:rsidR="00CB0C01" w:rsidRPr="004161A2" w:rsidRDefault="00CB0C01" w:rsidP="001F3419">
            <w:pPr>
              <w:spacing w:after="0" w:line="240" w:lineRule="auto"/>
              <w:rPr>
                <w:rFonts w:ascii="Times New Roman" w:hAnsi="Times New Roman" w:cs="Times New Roman"/>
                <w:kern w:val="2"/>
                <w:sz w:val="24"/>
                <w:szCs w:val="24"/>
              </w:rPr>
            </w:pPr>
            <w:r w:rsidRPr="004161A2">
              <w:rPr>
                <w:rFonts w:ascii="Times New Roman" w:hAnsi="Times New Roman" w:cs="Times New Roman"/>
                <w:sz w:val="24"/>
                <w:szCs w:val="24"/>
              </w:rPr>
              <w:t>8.3.1.3</w:t>
            </w:r>
            <w:r w:rsidRPr="004161A2">
              <w:rPr>
                <w:rFonts w:ascii="Times New Roman" w:hAnsi="Times New Roman" w:cs="Times New Roman"/>
                <w:sz w:val="24"/>
                <w:szCs w:val="24"/>
                <w:lang w:val="kk-KZ"/>
              </w:rPr>
              <w:t xml:space="preserve"> дене жаттыуларын орындау кезіндегі дене өзгерістерін анықтау үшін бақылау стратегияларының қатарын көрсету және түсіндіре алу </w:t>
            </w:r>
          </w:p>
          <w:p w:rsidR="00CB0C01" w:rsidRPr="004161A2" w:rsidRDefault="00CB0C01" w:rsidP="001F3419">
            <w:pPr>
              <w:widowControl w:val="0"/>
              <w:spacing w:after="0" w:line="240" w:lineRule="auto"/>
              <w:rPr>
                <w:rFonts w:ascii="Times New Roman" w:hAnsi="Times New Roman" w:cs="Times New Roman"/>
                <w:kern w:val="2"/>
                <w:sz w:val="24"/>
                <w:szCs w:val="24"/>
              </w:rPr>
            </w:pPr>
          </w:p>
        </w:tc>
      </w:tr>
      <w:tr w:rsidR="00CB0C01" w:rsidRPr="004161A2" w:rsidTr="008800E4">
        <w:tc>
          <w:tcPr>
            <w:tcW w:w="9750" w:type="dxa"/>
            <w:gridSpan w:val="3"/>
            <w:shd w:val="clear" w:color="auto" w:fill="auto"/>
          </w:tcPr>
          <w:p w:rsidR="00CB0C01" w:rsidRPr="004161A2" w:rsidRDefault="00167440" w:rsidP="001F3419">
            <w:pPr>
              <w:pStyle w:val="ab"/>
              <w:spacing w:before="0" w:after="0" w:line="240" w:lineRule="auto"/>
              <w:jc w:val="center"/>
              <w:rPr>
                <w:rFonts w:ascii="Times New Roman" w:hAnsi="Times New Roman" w:cs="Times New Roman"/>
                <w:i w:val="0"/>
                <w:lang w:eastAsia="en-US"/>
              </w:rPr>
            </w:pPr>
            <w:r w:rsidRPr="004161A2">
              <w:rPr>
                <w:rFonts w:ascii="Times New Roman" w:hAnsi="Times New Roman" w:cs="Times New Roman"/>
                <w:i w:val="0"/>
                <w:lang w:eastAsia="en-US"/>
              </w:rPr>
              <w:t>2</w:t>
            </w:r>
            <w:r w:rsidRPr="004161A2">
              <w:rPr>
                <w:rFonts w:ascii="Times New Roman" w:hAnsi="Times New Roman" w:cs="Times New Roman"/>
                <w:i w:val="0"/>
                <w:lang w:val="kk-KZ" w:eastAsia="en-US"/>
              </w:rPr>
              <w:t>-</w:t>
            </w:r>
            <w:r w:rsidR="00CB0C01" w:rsidRPr="004161A2">
              <w:rPr>
                <w:rFonts w:ascii="Times New Roman" w:hAnsi="Times New Roman" w:cs="Times New Roman"/>
                <w:i w:val="0"/>
                <w:lang w:eastAsia="en-US"/>
              </w:rPr>
              <w:t xml:space="preserve">тоқсан </w:t>
            </w:r>
          </w:p>
        </w:tc>
      </w:tr>
      <w:tr w:rsidR="00CB0C01" w:rsidRPr="00A15DDF" w:rsidTr="00167440">
        <w:trPr>
          <w:trHeight w:val="624"/>
        </w:trPr>
        <w:tc>
          <w:tcPr>
            <w:tcW w:w="1848" w:type="dxa"/>
            <w:vMerge w:val="restart"/>
            <w:shd w:val="clear" w:color="auto" w:fill="auto"/>
          </w:tcPr>
          <w:p w:rsidR="00CB0C01" w:rsidRPr="004161A2" w:rsidRDefault="00CB0C01" w:rsidP="001F3419">
            <w:pPr>
              <w:suppressAutoHyphens w:val="0"/>
              <w:autoSpaceDE w:val="0"/>
              <w:autoSpaceDN w:val="0"/>
              <w:adjustRightInd w:val="0"/>
              <w:spacing w:after="0" w:line="240" w:lineRule="auto"/>
              <w:rPr>
                <w:rFonts w:ascii="Times New Roman" w:hAnsi="Times New Roman" w:cs="Times New Roman"/>
                <w:bCs/>
                <w:kern w:val="2"/>
                <w:sz w:val="24"/>
                <w:szCs w:val="24"/>
              </w:rPr>
            </w:pPr>
            <w:r w:rsidRPr="004161A2">
              <w:rPr>
                <w:rFonts w:ascii="Times New Roman" w:eastAsia="Times New Roman" w:hAnsi="Times New Roman" w:cs="Times New Roman"/>
                <w:kern w:val="0"/>
                <w:sz w:val="24"/>
                <w:szCs w:val="24"/>
                <w:lang w:val="kk-KZ"/>
              </w:rPr>
              <w:t xml:space="preserve">Гимнастика дағдыларын кеңейту </w:t>
            </w:r>
          </w:p>
          <w:p w:rsidR="00CB0C01" w:rsidRPr="004161A2" w:rsidRDefault="00CB0C01" w:rsidP="001F3419">
            <w:pPr>
              <w:spacing w:after="0" w:line="240" w:lineRule="auto"/>
              <w:rPr>
                <w:rFonts w:ascii="Times New Roman" w:hAnsi="Times New Roman" w:cs="Times New Roman"/>
                <w:bCs/>
                <w:sz w:val="24"/>
                <w:szCs w:val="24"/>
              </w:rPr>
            </w:pPr>
          </w:p>
        </w:tc>
        <w:tc>
          <w:tcPr>
            <w:tcW w:w="1843" w:type="dxa"/>
          </w:tcPr>
          <w:p w:rsidR="00CB0C01" w:rsidRPr="004161A2" w:rsidRDefault="00731853" w:rsidP="001F3419">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ҚТ</w:t>
            </w:r>
            <w:r w:rsidR="00CB0C01" w:rsidRPr="004161A2">
              <w:rPr>
                <w:rFonts w:ascii="Times New Roman" w:hAnsi="Times New Roman" w:cs="Times New Roman"/>
                <w:sz w:val="24"/>
                <w:szCs w:val="24"/>
              </w:rPr>
              <w:t xml:space="preserve">. </w:t>
            </w:r>
            <w:r w:rsidR="00CB0C01" w:rsidRPr="004161A2">
              <w:rPr>
                <w:rFonts w:ascii="Times New Roman" w:hAnsi="Times New Roman" w:cs="Times New Roman"/>
                <w:sz w:val="24"/>
                <w:szCs w:val="24"/>
                <w:lang w:val="kk-KZ"/>
              </w:rPr>
              <w:t xml:space="preserve">Гимнастикалық снарядтар мен маттардың үстінде композиция жасау </w:t>
            </w:r>
          </w:p>
          <w:p w:rsidR="00CB0C01" w:rsidRPr="004161A2" w:rsidRDefault="00CB0C01" w:rsidP="001F3419">
            <w:pPr>
              <w:spacing w:after="0" w:line="240" w:lineRule="auto"/>
              <w:rPr>
                <w:rFonts w:ascii="Times New Roman" w:hAnsi="Times New Roman" w:cs="Times New Roman"/>
                <w:bCs/>
                <w:sz w:val="24"/>
                <w:szCs w:val="24"/>
                <w:lang w:val="kk-KZ"/>
              </w:rPr>
            </w:pPr>
          </w:p>
        </w:tc>
        <w:tc>
          <w:tcPr>
            <w:tcW w:w="6059" w:type="dxa"/>
            <w:tcBorders>
              <w:bottom w:val="nil"/>
            </w:tcBorders>
            <w:shd w:val="clear" w:color="auto" w:fill="auto"/>
          </w:tcPr>
          <w:p w:rsidR="00CB0C01" w:rsidRPr="004161A2" w:rsidRDefault="00CB0C01" w:rsidP="001F3419">
            <w:pPr>
              <w:widowControl w:val="0"/>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rPr>
              <w:t xml:space="preserve">8.3.3.2 жазатайым жағдайлар мен жарақаттану кезінде алғашқы көмек көрсете алу бойынша дағдыларды көрсете алу </w:t>
            </w:r>
          </w:p>
          <w:p w:rsidR="00CB0C01" w:rsidRPr="004161A2" w:rsidRDefault="00CB0C01" w:rsidP="001F3419">
            <w:pPr>
              <w:widowControl w:val="0"/>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eastAsia="en-US"/>
              </w:rPr>
              <w:t xml:space="preserve">8.1.3.1 </w:t>
            </w:r>
            <w:r w:rsidRPr="004161A2">
              <w:rPr>
                <w:rFonts w:ascii="Times New Roman" w:hAnsi="Times New Roman" w:cs="Times New Roman"/>
                <w:sz w:val="24"/>
                <w:szCs w:val="24"/>
                <w:lang w:val="kk-KZ"/>
              </w:rPr>
              <w:t>мұғалімнің көмегімен снарядтарда, снарядтар мен инвентарьларда гимнастикалық жаттығуларды өздігінен</w:t>
            </w:r>
            <w:r w:rsidR="00F658D2" w:rsidRPr="004161A2">
              <w:rPr>
                <w:rFonts w:ascii="Times New Roman" w:hAnsi="Times New Roman" w:cs="Times New Roman"/>
                <w:sz w:val="24"/>
                <w:szCs w:val="24"/>
                <w:lang w:val="kk-KZ"/>
              </w:rPr>
              <w:t xml:space="preserve"> </w:t>
            </w:r>
            <w:r w:rsidRPr="004161A2">
              <w:rPr>
                <w:rFonts w:ascii="Times New Roman" w:hAnsi="Times New Roman" w:cs="Times New Roman"/>
                <w:sz w:val="24"/>
                <w:szCs w:val="24"/>
                <w:lang w:val="kk-KZ"/>
              </w:rPr>
              <w:t xml:space="preserve">орындай алу </w:t>
            </w:r>
          </w:p>
          <w:p w:rsidR="00CB0C01" w:rsidRPr="004161A2" w:rsidRDefault="00CB0C01" w:rsidP="001F3419">
            <w:pPr>
              <w:widowControl w:val="0"/>
              <w:spacing w:after="0" w:line="240" w:lineRule="auto"/>
              <w:rPr>
                <w:rFonts w:ascii="Times New Roman" w:eastAsia="Times-Roman" w:hAnsi="Times New Roman" w:cs="Times New Roman"/>
                <w:sz w:val="24"/>
                <w:szCs w:val="24"/>
                <w:lang w:val="kk-KZ" w:eastAsia="en-US"/>
              </w:rPr>
            </w:pPr>
            <w:r w:rsidRPr="004161A2">
              <w:rPr>
                <w:rFonts w:ascii="Times New Roman" w:eastAsia="Arial" w:hAnsi="Times New Roman" w:cs="Times New Roman"/>
                <w:sz w:val="24"/>
                <w:szCs w:val="24"/>
                <w:lang w:val="kk-KZ" w:eastAsia="en-US"/>
              </w:rPr>
              <w:t xml:space="preserve">8.1.3.5 жеке </w:t>
            </w:r>
            <w:r w:rsidRPr="004161A2">
              <w:rPr>
                <w:rFonts w:ascii="Times New Roman" w:eastAsia="Times-Roman" w:hAnsi="Times New Roman" w:cs="Times New Roman"/>
                <w:sz w:val="24"/>
                <w:szCs w:val="24"/>
                <w:lang w:val="kk-KZ" w:eastAsia="en-US"/>
              </w:rPr>
              <w:t>тік және көлденең кедергілердің алдын-алуды өздігінен</w:t>
            </w:r>
            <w:r w:rsidR="00F658D2" w:rsidRPr="004161A2">
              <w:rPr>
                <w:rFonts w:ascii="Times New Roman" w:eastAsia="Times-Roman" w:hAnsi="Times New Roman" w:cs="Times New Roman"/>
                <w:sz w:val="24"/>
                <w:szCs w:val="24"/>
                <w:lang w:val="kk-KZ" w:eastAsia="en-US"/>
              </w:rPr>
              <w:t xml:space="preserve"> </w:t>
            </w:r>
            <w:r w:rsidRPr="004161A2">
              <w:rPr>
                <w:rFonts w:ascii="Times New Roman" w:eastAsia="Times-Roman" w:hAnsi="Times New Roman" w:cs="Times New Roman"/>
                <w:sz w:val="24"/>
                <w:szCs w:val="24"/>
                <w:lang w:val="kk-KZ" w:eastAsia="en-US"/>
              </w:rPr>
              <w:t xml:space="preserve">жүзеге асыра алу </w:t>
            </w:r>
          </w:p>
          <w:p w:rsidR="00CB0C01" w:rsidRPr="004161A2" w:rsidRDefault="00CB0C01" w:rsidP="001F3419">
            <w:pPr>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eastAsia="en-US"/>
              </w:rPr>
              <w:t>8.2.1.3 икемдер мен кемшіліктерді анықтай отырып, өзінің және өзгелердің жаттығуларды орындау сапасын</w:t>
            </w:r>
            <w:r w:rsidR="00F658D2" w:rsidRPr="004161A2">
              <w:rPr>
                <w:rFonts w:ascii="Times New Roman" w:hAnsi="Times New Roman" w:cs="Times New Roman"/>
                <w:sz w:val="24"/>
                <w:szCs w:val="24"/>
                <w:lang w:val="kk-KZ" w:eastAsia="en-US"/>
              </w:rPr>
              <w:t xml:space="preserve"> </w:t>
            </w:r>
            <w:r w:rsidRPr="004161A2">
              <w:rPr>
                <w:rFonts w:ascii="Times New Roman" w:hAnsi="Times New Roman" w:cs="Times New Roman"/>
                <w:sz w:val="24"/>
                <w:szCs w:val="24"/>
                <w:lang w:val="kk-KZ" w:eastAsia="en-US"/>
              </w:rPr>
              <w:t xml:space="preserve">талқылай алу </w:t>
            </w:r>
          </w:p>
        </w:tc>
      </w:tr>
      <w:tr w:rsidR="00CB0C01" w:rsidRPr="00A15DDF" w:rsidTr="00167440">
        <w:trPr>
          <w:trHeight w:val="268"/>
        </w:trPr>
        <w:tc>
          <w:tcPr>
            <w:tcW w:w="1848" w:type="dxa"/>
            <w:vMerge/>
            <w:shd w:val="clear" w:color="auto" w:fill="auto"/>
          </w:tcPr>
          <w:p w:rsidR="00CB0C01" w:rsidRPr="004161A2" w:rsidRDefault="00CB0C01" w:rsidP="001F3419">
            <w:pPr>
              <w:spacing w:after="0" w:line="240" w:lineRule="auto"/>
              <w:rPr>
                <w:rFonts w:ascii="Times New Roman" w:hAnsi="Times New Roman" w:cs="Times New Roman"/>
                <w:sz w:val="24"/>
                <w:szCs w:val="24"/>
                <w:lang w:val="kk-KZ"/>
              </w:rPr>
            </w:pPr>
          </w:p>
        </w:tc>
        <w:tc>
          <w:tcPr>
            <w:tcW w:w="1843" w:type="dxa"/>
            <w:vMerge w:val="restart"/>
          </w:tcPr>
          <w:p w:rsidR="00CB0C01" w:rsidRPr="004161A2" w:rsidRDefault="00CB0C01" w:rsidP="001F3419">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 xml:space="preserve">Қарапайым және білім </w:t>
            </w:r>
            <w:r w:rsidRPr="004161A2">
              <w:rPr>
                <w:rFonts w:ascii="Times New Roman" w:hAnsi="Times New Roman" w:cs="Times New Roman"/>
                <w:sz w:val="24"/>
                <w:szCs w:val="24"/>
                <w:lang w:val="kk-KZ"/>
              </w:rPr>
              <w:lastRenderedPageBreak/>
              <w:t>алушылардыға қол жетімді акробатика элементтері акробатики</w:t>
            </w:r>
          </w:p>
        </w:tc>
        <w:tc>
          <w:tcPr>
            <w:tcW w:w="6059" w:type="dxa"/>
            <w:tcBorders>
              <w:bottom w:val="nil"/>
            </w:tcBorders>
            <w:shd w:val="clear" w:color="auto" w:fill="auto"/>
          </w:tcPr>
          <w:p w:rsidR="00CB0C01" w:rsidRPr="004161A2" w:rsidRDefault="00CB0C01" w:rsidP="001F3419">
            <w:pPr>
              <w:widowControl w:val="0"/>
              <w:spacing w:after="0" w:line="240" w:lineRule="auto"/>
              <w:rPr>
                <w:rFonts w:ascii="Times New Roman" w:eastAsia="Times-Roman" w:hAnsi="Times New Roman" w:cs="Times New Roman"/>
                <w:kern w:val="2"/>
                <w:sz w:val="24"/>
                <w:szCs w:val="24"/>
                <w:lang w:val="kk-KZ" w:eastAsia="en-US"/>
              </w:rPr>
            </w:pPr>
            <w:r w:rsidRPr="004161A2">
              <w:rPr>
                <w:rFonts w:ascii="Times New Roman" w:eastAsia="Arial" w:hAnsi="Times New Roman" w:cs="Times New Roman"/>
                <w:sz w:val="24"/>
                <w:szCs w:val="24"/>
                <w:lang w:val="kk-KZ" w:eastAsia="en-US"/>
              </w:rPr>
              <w:lastRenderedPageBreak/>
              <w:t xml:space="preserve">8.1.3.5 жеке </w:t>
            </w:r>
            <w:r w:rsidRPr="004161A2">
              <w:rPr>
                <w:rFonts w:ascii="Times New Roman" w:eastAsia="Times-Roman" w:hAnsi="Times New Roman" w:cs="Times New Roman"/>
                <w:sz w:val="24"/>
                <w:szCs w:val="24"/>
                <w:lang w:val="kk-KZ" w:eastAsia="en-US"/>
              </w:rPr>
              <w:t>тік және көлденең кедергілердің алдын-алуды өздігінен</w:t>
            </w:r>
            <w:r w:rsidR="00F658D2" w:rsidRPr="004161A2">
              <w:rPr>
                <w:rFonts w:ascii="Times New Roman" w:eastAsia="Times-Roman" w:hAnsi="Times New Roman" w:cs="Times New Roman"/>
                <w:sz w:val="24"/>
                <w:szCs w:val="24"/>
                <w:lang w:val="kk-KZ" w:eastAsia="en-US"/>
              </w:rPr>
              <w:t xml:space="preserve"> </w:t>
            </w:r>
            <w:r w:rsidRPr="004161A2">
              <w:rPr>
                <w:rFonts w:ascii="Times New Roman" w:eastAsia="Times-Roman" w:hAnsi="Times New Roman" w:cs="Times New Roman"/>
                <w:sz w:val="24"/>
                <w:szCs w:val="24"/>
                <w:lang w:val="kk-KZ" w:eastAsia="en-US"/>
              </w:rPr>
              <w:t>жүзеге асыра алу</w:t>
            </w:r>
          </w:p>
        </w:tc>
      </w:tr>
      <w:tr w:rsidR="00CB0C01" w:rsidRPr="004161A2" w:rsidTr="00167440">
        <w:trPr>
          <w:trHeight w:val="624"/>
        </w:trPr>
        <w:tc>
          <w:tcPr>
            <w:tcW w:w="1848" w:type="dxa"/>
            <w:vMerge/>
            <w:shd w:val="clear" w:color="auto" w:fill="auto"/>
          </w:tcPr>
          <w:p w:rsidR="00CB0C01" w:rsidRPr="004161A2" w:rsidRDefault="00CB0C01" w:rsidP="001F3419">
            <w:pPr>
              <w:spacing w:after="0" w:line="240" w:lineRule="auto"/>
              <w:rPr>
                <w:rFonts w:ascii="Times New Roman" w:hAnsi="Times New Roman" w:cs="Times New Roman"/>
                <w:sz w:val="24"/>
                <w:szCs w:val="24"/>
                <w:lang w:val="kk-KZ"/>
              </w:rPr>
            </w:pPr>
          </w:p>
        </w:tc>
        <w:tc>
          <w:tcPr>
            <w:tcW w:w="1843" w:type="dxa"/>
            <w:vMerge/>
          </w:tcPr>
          <w:p w:rsidR="00CB0C01" w:rsidRPr="004161A2" w:rsidRDefault="00CB0C01" w:rsidP="001F3419">
            <w:pPr>
              <w:spacing w:after="0" w:line="240" w:lineRule="auto"/>
              <w:rPr>
                <w:rFonts w:ascii="Times New Roman" w:hAnsi="Times New Roman" w:cs="Times New Roman"/>
                <w:bCs/>
                <w:sz w:val="24"/>
                <w:szCs w:val="24"/>
                <w:lang w:val="kk-KZ"/>
              </w:rPr>
            </w:pPr>
          </w:p>
        </w:tc>
        <w:tc>
          <w:tcPr>
            <w:tcW w:w="6059" w:type="dxa"/>
            <w:tcBorders>
              <w:top w:val="nil"/>
              <w:bottom w:val="single" w:sz="4" w:space="0" w:color="auto"/>
            </w:tcBorders>
            <w:shd w:val="clear" w:color="auto" w:fill="auto"/>
          </w:tcPr>
          <w:p w:rsidR="00CB0C01" w:rsidRPr="004161A2" w:rsidRDefault="00CB0C01" w:rsidP="001F3419">
            <w:pPr>
              <w:widowControl w:val="0"/>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rPr>
              <w:t xml:space="preserve">8.3.1.4 дене жаттығуларын нығайтушы дене жаттығуларын орындау кезінде оларды сезіне отырып, қиындықтар мен тәуекелдерді реттестіру, түсіну, көрсете алу </w:t>
            </w:r>
          </w:p>
          <w:p w:rsidR="00CB0C01" w:rsidRPr="004161A2" w:rsidRDefault="00CB0C01" w:rsidP="001F3419">
            <w:pPr>
              <w:widowControl w:val="0"/>
              <w:spacing w:after="0" w:line="240" w:lineRule="auto"/>
              <w:rPr>
                <w:rFonts w:ascii="Times New Roman" w:eastAsia="Arial" w:hAnsi="Times New Roman" w:cs="Times New Roman"/>
                <w:kern w:val="2"/>
                <w:sz w:val="24"/>
                <w:szCs w:val="24"/>
                <w:lang w:eastAsia="en-US"/>
              </w:rPr>
            </w:pPr>
            <w:r w:rsidRPr="004161A2">
              <w:rPr>
                <w:rFonts w:ascii="Times New Roman" w:hAnsi="Times New Roman" w:cs="Times New Roman"/>
                <w:sz w:val="24"/>
                <w:szCs w:val="24"/>
                <w:lang w:eastAsia="en-US"/>
              </w:rPr>
              <w:t xml:space="preserve">8.1.3.4 </w:t>
            </w:r>
            <w:r w:rsidRPr="004161A2">
              <w:rPr>
                <w:rFonts w:ascii="Times New Roman" w:eastAsia="Times-Roman" w:hAnsi="Times New Roman" w:cs="Times New Roman"/>
                <w:sz w:val="24"/>
                <w:szCs w:val="24"/>
                <w:lang w:val="kk-KZ"/>
              </w:rPr>
              <w:t xml:space="preserve">арқанмен өрмелеуді жүзеге асыру </w:t>
            </w:r>
          </w:p>
        </w:tc>
      </w:tr>
      <w:tr w:rsidR="00CB0C01" w:rsidRPr="004161A2" w:rsidTr="00167440">
        <w:trPr>
          <w:trHeight w:val="1558"/>
        </w:trPr>
        <w:tc>
          <w:tcPr>
            <w:tcW w:w="1848" w:type="dxa"/>
            <w:vMerge/>
            <w:shd w:val="clear" w:color="auto" w:fill="auto"/>
          </w:tcPr>
          <w:p w:rsidR="00CB0C01" w:rsidRPr="004161A2" w:rsidRDefault="00CB0C01" w:rsidP="001F3419">
            <w:pPr>
              <w:spacing w:after="0" w:line="240" w:lineRule="auto"/>
              <w:rPr>
                <w:rFonts w:ascii="Times New Roman" w:hAnsi="Times New Roman" w:cs="Times New Roman"/>
                <w:sz w:val="24"/>
                <w:szCs w:val="24"/>
              </w:rPr>
            </w:pPr>
          </w:p>
        </w:tc>
        <w:tc>
          <w:tcPr>
            <w:tcW w:w="1843" w:type="dxa"/>
          </w:tcPr>
          <w:p w:rsidR="00CB0C01" w:rsidRPr="004161A2" w:rsidRDefault="00CB0C01" w:rsidP="001F3419">
            <w:pPr>
              <w:suppressAutoHyphens w:val="0"/>
              <w:autoSpaceDE w:val="0"/>
              <w:autoSpaceDN w:val="0"/>
              <w:adjustRightInd w:val="0"/>
              <w:spacing w:after="0" w:line="240" w:lineRule="auto"/>
              <w:rPr>
                <w:rFonts w:ascii="Times New Roman" w:hAnsi="Times New Roman" w:cs="Times New Roman"/>
                <w:bCs/>
                <w:sz w:val="24"/>
                <w:szCs w:val="24"/>
              </w:rPr>
            </w:pPr>
            <w:r w:rsidRPr="004161A2">
              <w:rPr>
                <w:rFonts w:ascii="Times New Roman" w:eastAsia="Times New Roman" w:hAnsi="Times New Roman" w:cs="Times New Roman"/>
                <w:kern w:val="0"/>
                <w:sz w:val="24"/>
                <w:szCs w:val="24"/>
                <w:lang w:val="kk-KZ"/>
              </w:rPr>
              <w:t>Гимнастикалық снарядтарды қолдану арқылы кеңістікті бағдарлауды дамыту</w:t>
            </w:r>
          </w:p>
        </w:tc>
        <w:tc>
          <w:tcPr>
            <w:tcW w:w="6059" w:type="dxa"/>
            <w:shd w:val="clear" w:color="auto" w:fill="auto"/>
          </w:tcPr>
          <w:p w:rsidR="00CB0C01" w:rsidRPr="004161A2" w:rsidRDefault="00CB0C01" w:rsidP="001F3419">
            <w:pPr>
              <w:widowControl w:val="0"/>
              <w:spacing w:after="0" w:line="240" w:lineRule="auto"/>
              <w:rPr>
                <w:rFonts w:ascii="Times New Roman" w:hAnsi="Times New Roman" w:cs="Times New Roman"/>
                <w:kern w:val="2"/>
                <w:sz w:val="24"/>
                <w:szCs w:val="24"/>
              </w:rPr>
            </w:pPr>
            <w:r w:rsidRPr="004161A2">
              <w:rPr>
                <w:rFonts w:ascii="Times New Roman" w:hAnsi="Times New Roman" w:cs="Times New Roman"/>
                <w:sz w:val="24"/>
                <w:szCs w:val="24"/>
                <w:lang w:eastAsia="en-US"/>
              </w:rPr>
              <w:t xml:space="preserve">8.1.3.1 </w:t>
            </w:r>
            <w:r w:rsidRPr="004161A2">
              <w:rPr>
                <w:rFonts w:ascii="Times New Roman" w:hAnsi="Times New Roman" w:cs="Times New Roman"/>
                <w:sz w:val="24"/>
                <w:szCs w:val="24"/>
                <w:lang w:val="kk-KZ"/>
              </w:rPr>
              <w:t>мұғалімнің көмегімен снарядтарда, снарядтар мен инвентарьларда гимнастикалық жаттығуларды өздігінен</w:t>
            </w:r>
            <w:r w:rsidR="00F658D2" w:rsidRPr="004161A2">
              <w:rPr>
                <w:rFonts w:ascii="Times New Roman" w:hAnsi="Times New Roman" w:cs="Times New Roman"/>
                <w:sz w:val="24"/>
                <w:szCs w:val="24"/>
                <w:lang w:val="kk-KZ"/>
              </w:rPr>
              <w:t xml:space="preserve"> </w:t>
            </w:r>
            <w:r w:rsidRPr="004161A2">
              <w:rPr>
                <w:rFonts w:ascii="Times New Roman" w:hAnsi="Times New Roman" w:cs="Times New Roman"/>
                <w:sz w:val="24"/>
                <w:szCs w:val="24"/>
                <w:lang w:val="kk-KZ"/>
              </w:rPr>
              <w:t xml:space="preserve">орындай алу </w:t>
            </w:r>
          </w:p>
          <w:p w:rsidR="00CB0C01" w:rsidRPr="004161A2" w:rsidRDefault="00CB0C01" w:rsidP="001F3419">
            <w:pPr>
              <w:widowControl w:val="0"/>
              <w:spacing w:after="0" w:line="240" w:lineRule="auto"/>
              <w:rPr>
                <w:rFonts w:ascii="Times New Roman" w:hAnsi="Times New Roman" w:cs="Times New Roman"/>
                <w:sz w:val="24"/>
                <w:szCs w:val="24"/>
                <w:lang w:eastAsia="en-US"/>
              </w:rPr>
            </w:pPr>
            <w:r w:rsidRPr="004161A2">
              <w:rPr>
                <w:rFonts w:ascii="Times New Roman" w:hAnsi="Times New Roman" w:cs="Times New Roman"/>
                <w:sz w:val="24"/>
                <w:szCs w:val="24"/>
                <w:lang w:eastAsia="en-US"/>
              </w:rPr>
              <w:t xml:space="preserve">8.1.3.4 </w:t>
            </w:r>
            <w:r w:rsidRPr="004161A2">
              <w:rPr>
                <w:rFonts w:ascii="Times New Roman" w:eastAsia="Times-Roman" w:hAnsi="Times New Roman" w:cs="Times New Roman"/>
                <w:sz w:val="24"/>
                <w:szCs w:val="24"/>
                <w:lang w:val="kk-KZ"/>
              </w:rPr>
              <w:t xml:space="preserve">арқанмен өрмелеуді жүзеге асыру </w:t>
            </w:r>
          </w:p>
          <w:p w:rsidR="00CB0C01" w:rsidRPr="004161A2" w:rsidRDefault="00CB0C01" w:rsidP="001F3419">
            <w:pPr>
              <w:widowControl w:val="0"/>
              <w:spacing w:after="0" w:line="240" w:lineRule="auto"/>
              <w:rPr>
                <w:rFonts w:ascii="Times New Roman" w:eastAsia="Arial" w:hAnsi="Times New Roman" w:cs="Times New Roman"/>
                <w:kern w:val="2"/>
                <w:sz w:val="24"/>
                <w:szCs w:val="24"/>
                <w:lang w:eastAsia="en-US"/>
              </w:rPr>
            </w:pPr>
            <w:r w:rsidRPr="004161A2">
              <w:rPr>
                <w:rFonts w:ascii="Times New Roman" w:hAnsi="Times New Roman" w:cs="Times New Roman"/>
                <w:sz w:val="24"/>
                <w:szCs w:val="24"/>
              </w:rPr>
              <w:t xml:space="preserve">8.3.1.1 </w:t>
            </w:r>
            <w:r w:rsidRPr="004161A2">
              <w:rPr>
                <w:rFonts w:ascii="Times New Roman" w:hAnsi="Times New Roman" w:cs="Times New Roman"/>
                <w:sz w:val="24"/>
                <w:szCs w:val="24"/>
                <w:lang w:val="kk-KZ"/>
              </w:rPr>
              <w:t>денсаулықты нығайту,а ықпал ететін дене жаттығуларының пайдасын білу және түсіну</w:t>
            </w:r>
          </w:p>
        </w:tc>
      </w:tr>
      <w:tr w:rsidR="001F3419" w:rsidRPr="004161A2" w:rsidTr="00167440">
        <w:trPr>
          <w:trHeight w:val="1821"/>
        </w:trPr>
        <w:tc>
          <w:tcPr>
            <w:tcW w:w="1848" w:type="dxa"/>
            <w:vMerge/>
            <w:shd w:val="clear" w:color="auto" w:fill="auto"/>
          </w:tcPr>
          <w:p w:rsidR="001F3419" w:rsidRPr="004161A2" w:rsidRDefault="001F3419" w:rsidP="001F3419">
            <w:pPr>
              <w:spacing w:after="0" w:line="240" w:lineRule="auto"/>
              <w:rPr>
                <w:rFonts w:ascii="Times New Roman" w:hAnsi="Times New Roman" w:cs="Times New Roman"/>
                <w:sz w:val="24"/>
                <w:szCs w:val="24"/>
              </w:rPr>
            </w:pPr>
          </w:p>
        </w:tc>
        <w:tc>
          <w:tcPr>
            <w:tcW w:w="1843" w:type="dxa"/>
          </w:tcPr>
          <w:p w:rsidR="001F3419" w:rsidRPr="004161A2" w:rsidRDefault="001F3419" w:rsidP="001F3419">
            <w:pPr>
              <w:suppressAutoHyphens w:val="0"/>
              <w:autoSpaceDE w:val="0"/>
              <w:autoSpaceDN w:val="0"/>
              <w:adjustRightInd w:val="0"/>
              <w:spacing w:after="0" w:line="240" w:lineRule="auto"/>
              <w:rPr>
                <w:rFonts w:ascii="Times New Roman" w:hAnsi="Times New Roman" w:cs="Times New Roman"/>
                <w:sz w:val="24"/>
                <w:szCs w:val="24"/>
              </w:rPr>
            </w:pPr>
            <w:r w:rsidRPr="004161A2">
              <w:rPr>
                <w:rFonts w:ascii="Times New Roman" w:hAnsi="Times New Roman" w:cs="Times New Roman"/>
                <w:sz w:val="24"/>
                <w:szCs w:val="24"/>
                <w:lang w:val="kk-KZ"/>
              </w:rPr>
              <w:t>Музыканың сүйемелдеуімен</w:t>
            </w:r>
            <w:r w:rsidR="00F658D2" w:rsidRPr="004161A2">
              <w:rPr>
                <w:rFonts w:ascii="Times New Roman" w:hAnsi="Times New Roman" w:cs="Times New Roman"/>
                <w:sz w:val="24"/>
                <w:szCs w:val="24"/>
                <w:lang w:val="kk-KZ"/>
              </w:rPr>
              <w:t xml:space="preserve"> </w:t>
            </w:r>
            <w:r w:rsidRPr="004161A2">
              <w:rPr>
                <w:rFonts w:ascii="Times New Roman" w:hAnsi="Times New Roman" w:cs="Times New Roman"/>
                <w:sz w:val="24"/>
                <w:szCs w:val="24"/>
                <w:lang w:val="kk-KZ"/>
              </w:rPr>
              <w:t>гимнастикалық құрал-саймандарды қолдану тапсырмаларын жасау</w:t>
            </w:r>
          </w:p>
        </w:tc>
        <w:tc>
          <w:tcPr>
            <w:tcW w:w="6059" w:type="dxa"/>
            <w:shd w:val="clear" w:color="auto" w:fill="auto"/>
          </w:tcPr>
          <w:p w:rsidR="001F3419" w:rsidRPr="004161A2" w:rsidRDefault="001F3419" w:rsidP="001F3419">
            <w:pPr>
              <w:pStyle w:val="ab"/>
              <w:spacing w:before="0" w:after="0" w:line="240" w:lineRule="auto"/>
              <w:rPr>
                <w:rFonts w:ascii="Times New Roman" w:eastAsia="Times-Roman" w:hAnsi="Times New Roman" w:cs="Times New Roman"/>
                <w:i w:val="0"/>
              </w:rPr>
            </w:pPr>
            <w:r w:rsidRPr="004161A2">
              <w:rPr>
                <w:rFonts w:ascii="Times New Roman" w:hAnsi="Times New Roman" w:cs="Times New Roman"/>
                <w:i w:val="0"/>
              </w:rPr>
              <w:t>8.1.1.3</w:t>
            </w:r>
            <w:r w:rsidRPr="004161A2">
              <w:rPr>
                <w:rFonts w:ascii="Times New Roman" w:hAnsi="Times New Roman" w:cs="Times New Roman"/>
                <w:i w:val="0"/>
                <w:lang w:val="kk-KZ"/>
              </w:rPr>
              <w:t xml:space="preserve"> негізгі дене қабілеттерін дамыту бойынша дербес сабақтар өткізу дене сымбаты мен дене бітімін түзеу</w:t>
            </w:r>
          </w:p>
          <w:p w:rsidR="001F3419" w:rsidRPr="004161A2" w:rsidRDefault="001F3419" w:rsidP="001F3419">
            <w:pPr>
              <w:spacing w:after="0" w:line="240" w:lineRule="auto"/>
              <w:rPr>
                <w:rFonts w:ascii="Times New Roman" w:hAnsi="Times New Roman" w:cs="Times New Roman"/>
                <w:kern w:val="2"/>
                <w:sz w:val="24"/>
                <w:szCs w:val="24"/>
                <w:lang w:eastAsia="en-US"/>
              </w:rPr>
            </w:pPr>
            <w:r w:rsidRPr="004161A2">
              <w:rPr>
                <w:rFonts w:ascii="Times New Roman" w:hAnsi="Times New Roman" w:cs="Times New Roman"/>
                <w:sz w:val="24"/>
                <w:szCs w:val="24"/>
                <w:lang w:eastAsia="en-US"/>
              </w:rPr>
              <w:t xml:space="preserve">8.3.1.2 </w:t>
            </w:r>
            <w:r w:rsidRPr="004161A2">
              <w:rPr>
                <w:rFonts w:ascii="Times New Roman" w:hAnsi="Times New Roman" w:cs="Times New Roman"/>
                <w:sz w:val="24"/>
                <w:szCs w:val="24"/>
                <w:lang w:val="kk-KZ" w:eastAsia="en-US"/>
              </w:rPr>
              <w:t xml:space="preserve">кеуде клеткаларын қозғалтумен күш сала тыныс алуды жүзеге асыру </w:t>
            </w:r>
          </w:p>
          <w:p w:rsidR="001F3419" w:rsidRPr="004161A2" w:rsidRDefault="001F3419" w:rsidP="001F3419">
            <w:pPr>
              <w:widowControl w:val="0"/>
              <w:spacing w:after="0" w:line="240" w:lineRule="auto"/>
              <w:rPr>
                <w:rFonts w:ascii="Times New Roman" w:eastAsia="Times-Roman" w:hAnsi="Times New Roman" w:cs="Times New Roman"/>
                <w:sz w:val="24"/>
                <w:szCs w:val="24"/>
              </w:rPr>
            </w:pPr>
            <w:r w:rsidRPr="004161A2">
              <w:rPr>
                <w:rFonts w:ascii="Times New Roman" w:hAnsi="Times New Roman" w:cs="Times New Roman"/>
                <w:sz w:val="24"/>
                <w:szCs w:val="24"/>
                <w:lang w:eastAsia="en-US"/>
              </w:rPr>
              <w:t xml:space="preserve">8.1.3.1 </w:t>
            </w:r>
            <w:r w:rsidRPr="004161A2">
              <w:rPr>
                <w:rFonts w:ascii="Times New Roman" w:hAnsi="Times New Roman" w:cs="Times New Roman"/>
                <w:sz w:val="24"/>
                <w:szCs w:val="24"/>
                <w:lang w:val="kk-KZ"/>
              </w:rPr>
              <w:t>мұғалімнің көмегімен снарядтарда, снарядтар мен инвентарьларда гимнастикалық жаттығуларды өздігінен</w:t>
            </w:r>
            <w:r w:rsidR="00F658D2" w:rsidRPr="004161A2">
              <w:rPr>
                <w:rFonts w:ascii="Times New Roman" w:hAnsi="Times New Roman" w:cs="Times New Roman"/>
                <w:sz w:val="24"/>
                <w:szCs w:val="24"/>
                <w:lang w:val="kk-KZ"/>
              </w:rPr>
              <w:t xml:space="preserve"> </w:t>
            </w:r>
            <w:r w:rsidRPr="004161A2">
              <w:rPr>
                <w:rFonts w:ascii="Times New Roman" w:hAnsi="Times New Roman" w:cs="Times New Roman"/>
                <w:sz w:val="24"/>
                <w:szCs w:val="24"/>
                <w:lang w:val="kk-KZ"/>
              </w:rPr>
              <w:t>орындай алу</w:t>
            </w:r>
          </w:p>
        </w:tc>
      </w:tr>
      <w:tr w:rsidR="00CB0C01" w:rsidRPr="004161A2" w:rsidTr="00167440">
        <w:trPr>
          <w:trHeight w:val="2258"/>
        </w:trPr>
        <w:tc>
          <w:tcPr>
            <w:tcW w:w="1848" w:type="dxa"/>
            <w:vMerge w:val="restart"/>
            <w:shd w:val="clear" w:color="auto" w:fill="auto"/>
          </w:tcPr>
          <w:p w:rsidR="00CB0C01" w:rsidRPr="004161A2" w:rsidRDefault="00CB0C01" w:rsidP="001F3419">
            <w:pPr>
              <w:spacing w:after="0" w:line="240" w:lineRule="auto"/>
              <w:rPr>
                <w:rFonts w:ascii="Times New Roman" w:hAnsi="Times New Roman" w:cs="Times New Roman"/>
                <w:sz w:val="24"/>
                <w:szCs w:val="24"/>
              </w:rPr>
            </w:pPr>
            <w:r w:rsidRPr="004161A2">
              <w:rPr>
                <w:rFonts w:ascii="Times New Roman" w:hAnsi="Times New Roman" w:cs="Times New Roman"/>
                <w:bCs/>
                <w:sz w:val="24"/>
                <w:szCs w:val="24"/>
                <w:lang w:val="kk-KZ"/>
              </w:rPr>
              <w:t>Қазақстанның спорт түрлерін оку</w:t>
            </w:r>
            <w:r w:rsidR="00F658D2" w:rsidRPr="004161A2">
              <w:rPr>
                <w:rFonts w:ascii="Times New Roman" w:hAnsi="Times New Roman" w:cs="Times New Roman"/>
                <w:bCs/>
                <w:sz w:val="24"/>
                <w:szCs w:val="24"/>
                <w:lang w:val="kk-KZ"/>
              </w:rPr>
              <w:t xml:space="preserve"> </w:t>
            </w:r>
            <w:r w:rsidRPr="004161A2">
              <w:rPr>
                <w:rFonts w:ascii="Times New Roman" w:hAnsi="Times New Roman" w:cs="Times New Roman"/>
                <w:bCs/>
                <w:sz w:val="24"/>
                <w:szCs w:val="24"/>
                <w:lang w:val="kk-KZ"/>
              </w:rPr>
              <w:t xml:space="preserve">(ұлттық ойындар) </w:t>
            </w:r>
          </w:p>
        </w:tc>
        <w:tc>
          <w:tcPr>
            <w:tcW w:w="1843" w:type="dxa"/>
          </w:tcPr>
          <w:p w:rsidR="00CB0C01" w:rsidRPr="004161A2" w:rsidRDefault="001F3419" w:rsidP="001F3419">
            <w:pPr>
              <w:spacing w:after="0" w:line="240" w:lineRule="auto"/>
              <w:rPr>
                <w:rFonts w:ascii="Times New Roman" w:hAnsi="Times New Roman" w:cs="Times New Roman"/>
                <w:bCs/>
                <w:sz w:val="24"/>
                <w:szCs w:val="24"/>
              </w:rPr>
            </w:pPr>
            <w:r w:rsidRPr="004161A2">
              <w:rPr>
                <w:rFonts w:ascii="Times New Roman" w:hAnsi="Times New Roman" w:cs="Times New Roman"/>
                <w:bCs/>
                <w:sz w:val="24"/>
                <w:szCs w:val="24"/>
                <w:lang w:val="kk-KZ"/>
              </w:rPr>
              <w:t>Ұ</w:t>
            </w:r>
            <w:r w:rsidR="00CB0C01" w:rsidRPr="004161A2">
              <w:rPr>
                <w:rFonts w:ascii="Times New Roman" w:hAnsi="Times New Roman" w:cs="Times New Roman"/>
                <w:bCs/>
                <w:sz w:val="24"/>
                <w:szCs w:val="24"/>
                <w:lang w:val="kk-KZ"/>
              </w:rPr>
              <w:t>лттық ойындар</w:t>
            </w:r>
            <w:r w:rsidR="00CB0C01" w:rsidRPr="004161A2">
              <w:rPr>
                <w:rFonts w:ascii="Times New Roman" w:eastAsia="Times New Roman" w:hAnsi="Times New Roman" w:cs="Times New Roman"/>
                <w:kern w:val="0"/>
                <w:sz w:val="24"/>
                <w:szCs w:val="24"/>
              </w:rPr>
              <w:t xml:space="preserve"> </w:t>
            </w:r>
            <w:r w:rsidR="00CB0C01" w:rsidRPr="004161A2">
              <w:rPr>
                <w:rFonts w:ascii="Times New Roman" w:eastAsia="Times New Roman" w:hAnsi="Times New Roman" w:cs="Times New Roman"/>
                <w:kern w:val="0"/>
                <w:sz w:val="24"/>
                <w:szCs w:val="24"/>
                <w:lang w:val="kk-KZ"/>
              </w:rPr>
              <w:t>арқылы шығармашылықты, әрекеттесуде ынтымақтастық</w:t>
            </w:r>
            <w:r w:rsidR="00F658D2" w:rsidRPr="004161A2">
              <w:rPr>
                <w:rFonts w:ascii="Times New Roman" w:eastAsia="Times New Roman" w:hAnsi="Times New Roman" w:cs="Times New Roman"/>
                <w:kern w:val="0"/>
                <w:sz w:val="24"/>
                <w:szCs w:val="24"/>
                <w:lang w:val="kk-KZ"/>
              </w:rPr>
              <w:t xml:space="preserve"> </w:t>
            </w:r>
            <w:r w:rsidR="00CB0C01" w:rsidRPr="004161A2">
              <w:rPr>
                <w:rFonts w:ascii="Times New Roman" w:eastAsia="Times New Roman" w:hAnsi="Times New Roman" w:cs="Times New Roman"/>
                <w:kern w:val="0"/>
                <w:sz w:val="24"/>
                <w:szCs w:val="24"/>
                <w:lang w:val="kk-KZ"/>
              </w:rPr>
              <w:t>сақтау дағдыларын дамыту</w:t>
            </w:r>
          </w:p>
        </w:tc>
        <w:tc>
          <w:tcPr>
            <w:tcW w:w="6059" w:type="dxa"/>
            <w:shd w:val="clear" w:color="auto" w:fill="auto"/>
          </w:tcPr>
          <w:p w:rsidR="00CB0C01" w:rsidRPr="004161A2" w:rsidRDefault="00CB0C01" w:rsidP="001F3419">
            <w:pPr>
              <w:widowControl w:val="0"/>
              <w:spacing w:after="0" w:line="240" w:lineRule="auto"/>
              <w:rPr>
                <w:rFonts w:ascii="Times New Roman" w:hAnsi="Times New Roman" w:cs="Times New Roman"/>
                <w:kern w:val="2"/>
                <w:sz w:val="24"/>
                <w:szCs w:val="24"/>
              </w:rPr>
            </w:pPr>
            <w:r w:rsidRPr="004161A2">
              <w:rPr>
                <w:rFonts w:ascii="Times New Roman" w:hAnsi="Times New Roman" w:cs="Times New Roman"/>
                <w:sz w:val="24"/>
                <w:szCs w:val="24"/>
                <w:lang w:eastAsia="en-US"/>
              </w:rPr>
              <w:t xml:space="preserve">8.1.3.2 </w:t>
            </w:r>
            <w:r w:rsidRPr="004161A2">
              <w:rPr>
                <w:rFonts w:ascii="Times New Roman" w:hAnsi="Times New Roman" w:cs="Times New Roman"/>
                <w:sz w:val="24"/>
                <w:szCs w:val="24"/>
                <w:lang w:val="kk-KZ"/>
              </w:rPr>
              <w:t xml:space="preserve">дәлдеу арқылы допты алысқа лақтыруды өздігінен жасай алу </w:t>
            </w:r>
          </w:p>
          <w:p w:rsidR="00CB0C01" w:rsidRPr="004161A2" w:rsidRDefault="00CB0C01" w:rsidP="001F3419">
            <w:pPr>
              <w:pStyle w:val="ab"/>
              <w:spacing w:before="0" w:after="0" w:line="240" w:lineRule="auto"/>
              <w:rPr>
                <w:rFonts w:ascii="Times New Roman" w:hAnsi="Times New Roman" w:cs="Times New Roman"/>
                <w:i w:val="0"/>
              </w:rPr>
            </w:pPr>
            <w:r w:rsidRPr="004161A2">
              <w:rPr>
                <w:rFonts w:ascii="Times New Roman" w:hAnsi="Times New Roman" w:cs="Times New Roman"/>
                <w:i w:val="0"/>
              </w:rPr>
              <w:t xml:space="preserve">8.1.1.2 </w:t>
            </w:r>
            <w:r w:rsidRPr="004161A2">
              <w:rPr>
                <w:rFonts w:ascii="Times New Roman" w:hAnsi="Times New Roman" w:cs="Times New Roman"/>
                <w:i w:val="0"/>
                <w:lang w:val="kk-KZ"/>
              </w:rPr>
              <w:t xml:space="preserve">спорттың бір түрі бойынша мамандануда қозғалыс әрекеттерін техникалық тұрғыдан дұрыс орындай алу </w:t>
            </w:r>
          </w:p>
          <w:p w:rsidR="00CB0C01" w:rsidRPr="004161A2" w:rsidRDefault="00CB0C01" w:rsidP="001F3419">
            <w:pPr>
              <w:pStyle w:val="ab"/>
              <w:spacing w:before="0" w:after="0" w:line="240" w:lineRule="auto"/>
              <w:rPr>
                <w:rFonts w:ascii="Times New Roman" w:hAnsi="Times New Roman" w:cs="Times New Roman"/>
                <w:i w:val="0"/>
              </w:rPr>
            </w:pPr>
            <w:r w:rsidRPr="004161A2">
              <w:rPr>
                <w:rFonts w:ascii="Times New Roman" w:hAnsi="Times New Roman" w:cs="Times New Roman"/>
                <w:i w:val="0"/>
              </w:rPr>
              <w:t xml:space="preserve">8.3.2.1 </w:t>
            </w:r>
            <w:r w:rsidRPr="004161A2">
              <w:rPr>
                <w:rFonts w:ascii="Times New Roman" w:hAnsi="Times New Roman" w:cs="Times New Roman"/>
                <w:i w:val="0"/>
                <w:lang w:val="kk-KZ"/>
              </w:rPr>
              <w:t>қ</w:t>
            </w:r>
            <w:r w:rsidRPr="004161A2">
              <w:rPr>
                <w:rFonts w:ascii="Times New Roman" w:eastAsia="Times New Roman" w:hAnsi="Times New Roman" w:cs="Times New Roman"/>
                <w:i w:val="0"/>
                <w:lang w:val="kk-KZ"/>
              </w:rPr>
              <w:t>оғамда өзін-өзі ұстау ережелері мен дене мәдениетін игеру негізіндегі</w:t>
            </w:r>
            <w:r w:rsidR="00F658D2" w:rsidRPr="004161A2">
              <w:rPr>
                <w:rFonts w:ascii="Times New Roman" w:eastAsia="Times New Roman" w:hAnsi="Times New Roman" w:cs="Times New Roman"/>
                <w:i w:val="0"/>
                <w:lang w:val="kk-KZ"/>
              </w:rPr>
              <w:t xml:space="preserve"> </w:t>
            </w:r>
            <w:r w:rsidRPr="004161A2">
              <w:rPr>
                <w:rFonts w:ascii="Times New Roman" w:eastAsia="Times New Roman" w:hAnsi="Times New Roman" w:cs="Times New Roman"/>
                <w:i w:val="0"/>
                <w:lang w:val="kk-KZ"/>
              </w:rPr>
              <w:t>әлеуметтік қолданыстағы қызметтер мен тәсілдерді ұйымдастыру барысындағы қиындықтарды түсіну және қиындықтарды көрсете алу</w:t>
            </w:r>
          </w:p>
        </w:tc>
      </w:tr>
      <w:tr w:rsidR="00CB0C01" w:rsidRPr="004161A2" w:rsidTr="00167440">
        <w:trPr>
          <w:trHeight w:val="227"/>
        </w:trPr>
        <w:tc>
          <w:tcPr>
            <w:tcW w:w="1848" w:type="dxa"/>
            <w:vMerge/>
            <w:shd w:val="clear" w:color="auto" w:fill="auto"/>
          </w:tcPr>
          <w:p w:rsidR="00CB0C01" w:rsidRPr="004161A2" w:rsidRDefault="00CB0C01" w:rsidP="001F3419">
            <w:pPr>
              <w:spacing w:after="0" w:line="240" w:lineRule="auto"/>
              <w:rPr>
                <w:rFonts w:ascii="Times New Roman" w:hAnsi="Times New Roman" w:cs="Times New Roman"/>
                <w:bCs/>
                <w:sz w:val="24"/>
                <w:szCs w:val="24"/>
              </w:rPr>
            </w:pPr>
          </w:p>
        </w:tc>
        <w:tc>
          <w:tcPr>
            <w:tcW w:w="1843" w:type="dxa"/>
            <w:vMerge w:val="restart"/>
          </w:tcPr>
          <w:p w:rsidR="00CB0C01" w:rsidRPr="004161A2" w:rsidRDefault="00CB0C01" w:rsidP="001F3419">
            <w:pPr>
              <w:spacing w:after="0" w:line="240" w:lineRule="auto"/>
              <w:rPr>
                <w:rFonts w:ascii="Times New Roman" w:hAnsi="Times New Roman" w:cs="Times New Roman"/>
                <w:bCs/>
                <w:sz w:val="24"/>
                <w:szCs w:val="24"/>
              </w:rPr>
            </w:pPr>
            <w:r w:rsidRPr="004161A2">
              <w:rPr>
                <w:rFonts w:ascii="Times New Roman" w:eastAsia="Times New Roman" w:hAnsi="Times New Roman" w:cs="Times New Roman"/>
                <w:kern w:val="0"/>
                <w:sz w:val="24"/>
                <w:szCs w:val="24"/>
                <w:lang w:val="kk-KZ"/>
              </w:rPr>
              <w:t>Ойын элементтерін өндеу процесіне</w:t>
            </w:r>
            <w:r w:rsidR="00F658D2" w:rsidRPr="004161A2">
              <w:rPr>
                <w:rFonts w:ascii="Times New Roman" w:eastAsia="Times New Roman" w:hAnsi="Times New Roman" w:cs="Times New Roman"/>
                <w:kern w:val="0"/>
                <w:sz w:val="24"/>
                <w:szCs w:val="24"/>
                <w:lang w:val="kk-KZ"/>
              </w:rPr>
              <w:t xml:space="preserve"> </w:t>
            </w:r>
            <w:r w:rsidRPr="004161A2">
              <w:rPr>
                <w:rFonts w:ascii="Times New Roman" w:eastAsia="Times New Roman" w:hAnsi="Times New Roman" w:cs="Times New Roman"/>
                <w:kern w:val="0"/>
                <w:sz w:val="24"/>
                <w:szCs w:val="24"/>
                <w:lang w:val="kk-KZ"/>
              </w:rPr>
              <w:t>қатысу</w:t>
            </w:r>
            <w:r w:rsidR="00F658D2" w:rsidRPr="004161A2">
              <w:rPr>
                <w:rFonts w:ascii="Times New Roman" w:eastAsia="Times New Roman" w:hAnsi="Times New Roman" w:cs="Times New Roman"/>
                <w:kern w:val="0"/>
                <w:sz w:val="24"/>
                <w:szCs w:val="24"/>
                <w:lang w:val="kk-KZ"/>
              </w:rPr>
              <w:t xml:space="preserve"> </w:t>
            </w:r>
          </w:p>
        </w:tc>
        <w:tc>
          <w:tcPr>
            <w:tcW w:w="6059" w:type="dxa"/>
            <w:tcBorders>
              <w:bottom w:val="nil"/>
            </w:tcBorders>
            <w:shd w:val="clear" w:color="auto" w:fill="auto"/>
          </w:tcPr>
          <w:p w:rsidR="00CB0C01" w:rsidRPr="004161A2" w:rsidRDefault="00CB0C01" w:rsidP="001F3419">
            <w:pPr>
              <w:spacing w:after="0" w:line="240" w:lineRule="auto"/>
              <w:rPr>
                <w:rFonts w:ascii="Times New Roman" w:hAnsi="Times New Roman" w:cs="Times New Roman"/>
                <w:kern w:val="2"/>
                <w:sz w:val="24"/>
                <w:szCs w:val="24"/>
              </w:rPr>
            </w:pPr>
            <w:r w:rsidRPr="004161A2">
              <w:rPr>
                <w:rFonts w:ascii="Times New Roman" w:eastAsia="Arial" w:hAnsi="Times New Roman" w:cs="Times New Roman"/>
                <w:sz w:val="24"/>
                <w:szCs w:val="24"/>
                <w:lang w:eastAsia="en-US"/>
              </w:rPr>
              <w:t xml:space="preserve">8.1.3.6 </w:t>
            </w:r>
            <w:r w:rsidRPr="004161A2">
              <w:rPr>
                <w:rFonts w:ascii="Times New Roman" w:eastAsia="Arial" w:hAnsi="Times New Roman" w:cs="Times New Roman"/>
                <w:sz w:val="24"/>
                <w:szCs w:val="24"/>
                <w:lang w:val="kk-KZ" w:eastAsia="en-US"/>
              </w:rPr>
              <w:t>е</w:t>
            </w:r>
            <w:r w:rsidRPr="004161A2">
              <w:rPr>
                <w:rFonts w:ascii="Times New Roman" w:hAnsi="Times New Roman" w:cs="Times New Roman"/>
                <w:sz w:val="24"/>
                <w:szCs w:val="24"/>
                <w:lang w:val="kk-KZ" w:eastAsia="en-GB"/>
              </w:rPr>
              <w:t xml:space="preserve">режелер бойынша спорттық ойындардың бірінің техникалық тәсілдерін, комбинациясын орындай алу; </w:t>
            </w:r>
          </w:p>
        </w:tc>
      </w:tr>
      <w:tr w:rsidR="00CB0C01" w:rsidRPr="004161A2" w:rsidTr="00167440">
        <w:tc>
          <w:tcPr>
            <w:tcW w:w="1848" w:type="dxa"/>
            <w:vMerge/>
            <w:shd w:val="clear" w:color="auto" w:fill="auto"/>
          </w:tcPr>
          <w:p w:rsidR="00CB0C01" w:rsidRPr="004161A2" w:rsidRDefault="00CB0C01" w:rsidP="001F3419">
            <w:pPr>
              <w:spacing w:after="0" w:line="240" w:lineRule="auto"/>
              <w:rPr>
                <w:rFonts w:ascii="Times New Roman" w:hAnsi="Times New Roman" w:cs="Times New Roman"/>
                <w:sz w:val="24"/>
                <w:szCs w:val="24"/>
              </w:rPr>
            </w:pPr>
          </w:p>
        </w:tc>
        <w:tc>
          <w:tcPr>
            <w:tcW w:w="1843" w:type="dxa"/>
            <w:vMerge/>
          </w:tcPr>
          <w:p w:rsidR="00CB0C01" w:rsidRPr="004161A2" w:rsidRDefault="00CB0C01" w:rsidP="001F3419">
            <w:pPr>
              <w:spacing w:after="0" w:line="240" w:lineRule="auto"/>
              <w:rPr>
                <w:rFonts w:ascii="Times New Roman" w:hAnsi="Times New Roman" w:cs="Times New Roman"/>
                <w:bCs/>
                <w:sz w:val="24"/>
                <w:szCs w:val="24"/>
              </w:rPr>
            </w:pPr>
          </w:p>
        </w:tc>
        <w:tc>
          <w:tcPr>
            <w:tcW w:w="6059" w:type="dxa"/>
            <w:tcBorders>
              <w:top w:val="nil"/>
            </w:tcBorders>
            <w:shd w:val="clear" w:color="auto" w:fill="auto"/>
          </w:tcPr>
          <w:p w:rsidR="00CB0C01" w:rsidRPr="004161A2" w:rsidRDefault="00CB0C01" w:rsidP="001F3419">
            <w:pPr>
              <w:pStyle w:val="ab"/>
              <w:spacing w:before="0" w:after="0" w:line="240" w:lineRule="auto"/>
              <w:rPr>
                <w:rFonts w:ascii="Times New Roman" w:hAnsi="Times New Roman" w:cs="Times New Roman"/>
                <w:i w:val="0"/>
                <w:lang w:eastAsia="en-US"/>
              </w:rPr>
            </w:pPr>
            <w:r w:rsidRPr="004161A2">
              <w:rPr>
                <w:rFonts w:ascii="Times New Roman" w:hAnsi="Times New Roman" w:cs="Times New Roman"/>
                <w:i w:val="0"/>
                <w:lang w:val="kk-KZ" w:eastAsia="en-US"/>
              </w:rPr>
              <w:t xml:space="preserve">8.2.2.1 топпен бірге ойнау, жарысудың және төрешілік етудің ережелерін білу; </w:t>
            </w:r>
          </w:p>
        </w:tc>
      </w:tr>
      <w:tr w:rsidR="00CB0C01" w:rsidRPr="004161A2" w:rsidTr="008800E4">
        <w:trPr>
          <w:trHeight w:val="113"/>
        </w:trPr>
        <w:tc>
          <w:tcPr>
            <w:tcW w:w="9750" w:type="dxa"/>
            <w:gridSpan w:val="3"/>
            <w:shd w:val="clear" w:color="auto" w:fill="auto"/>
          </w:tcPr>
          <w:p w:rsidR="00CB0C01" w:rsidRPr="004161A2" w:rsidRDefault="00167440" w:rsidP="001F3419">
            <w:pPr>
              <w:pStyle w:val="ab"/>
              <w:spacing w:before="0" w:after="0" w:line="240" w:lineRule="auto"/>
              <w:jc w:val="center"/>
              <w:rPr>
                <w:rFonts w:ascii="Times New Roman" w:hAnsi="Times New Roman" w:cs="Times New Roman"/>
                <w:i w:val="0"/>
                <w:lang w:eastAsia="en-US"/>
              </w:rPr>
            </w:pPr>
            <w:r w:rsidRPr="004161A2">
              <w:rPr>
                <w:rFonts w:ascii="Times New Roman" w:hAnsi="Times New Roman" w:cs="Times New Roman"/>
                <w:i w:val="0"/>
                <w:lang w:eastAsia="en-US"/>
              </w:rPr>
              <w:t>3</w:t>
            </w:r>
            <w:r w:rsidRPr="004161A2">
              <w:rPr>
                <w:rFonts w:ascii="Times New Roman" w:hAnsi="Times New Roman" w:cs="Times New Roman"/>
                <w:i w:val="0"/>
                <w:lang w:val="kk-KZ" w:eastAsia="en-US"/>
              </w:rPr>
              <w:t>-</w:t>
            </w:r>
            <w:r w:rsidR="00CB0C01" w:rsidRPr="004161A2">
              <w:rPr>
                <w:rFonts w:ascii="Times New Roman" w:hAnsi="Times New Roman" w:cs="Times New Roman"/>
                <w:i w:val="0"/>
                <w:lang w:eastAsia="en-US"/>
              </w:rPr>
              <w:t xml:space="preserve">тоқсан </w:t>
            </w:r>
          </w:p>
        </w:tc>
      </w:tr>
      <w:tr w:rsidR="00CB0C01" w:rsidRPr="00A15DDF" w:rsidTr="00167440">
        <w:tc>
          <w:tcPr>
            <w:tcW w:w="1848" w:type="dxa"/>
            <w:vMerge w:val="restart"/>
            <w:shd w:val="clear" w:color="auto" w:fill="auto"/>
          </w:tcPr>
          <w:p w:rsidR="00CB0C01" w:rsidRPr="004161A2" w:rsidRDefault="00CB0C01" w:rsidP="001F3419">
            <w:pPr>
              <w:spacing w:after="0" w:line="240" w:lineRule="auto"/>
              <w:rPr>
                <w:rFonts w:ascii="Times New Roman" w:hAnsi="Times New Roman" w:cs="Times New Roman"/>
                <w:sz w:val="24"/>
                <w:szCs w:val="24"/>
              </w:rPr>
            </w:pPr>
            <w:r w:rsidRPr="004161A2">
              <w:rPr>
                <w:rFonts w:ascii="Times New Roman" w:hAnsi="Times New Roman" w:cs="Times New Roman"/>
                <w:bCs/>
                <w:sz w:val="24"/>
                <w:szCs w:val="24"/>
                <w:lang w:val="kk-KZ"/>
              </w:rPr>
              <w:t>Шаңғы/ кростық/коньки тебу дайындықтың негіздері</w:t>
            </w:r>
            <w:r w:rsidR="00F658D2" w:rsidRPr="004161A2">
              <w:rPr>
                <w:rFonts w:ascii="Times New Roman" w:hAnsi="Times New Roman" w:cs="Times New Roman"/>
                <w:bCs/>
                <w:sz w:val="24"/>
                <w:szCs w:val="24"/>
                <w:lang w:val="kk-KZ"/>
              </w:rPr>
              <w:t xml:space="preserve"> </w:t>
            </w:r>
            <w:r w:rsidRPr="004161A2">
              <w:rPr>
                <w:rFonts w:ascii="Times New Roman" w:hAnsi="Times New Roman" w:cs="Times New Roman"/>
                <w:sz w:val="24"/>
                <w:szCs w:val="24"/>
              </w:rPr>
              <w:t>(</w:t>
            </w:r>
            <w:r w:rsidRPr="004161A2">
              <w:rPr>
                <w:rFonts w:ascii="Times New Roman" w:hAnsi="Times New Roman" w:cs="Times New Roman"/>
                <w:bCs/>
                <w:sz w:val="24"/>
                <w:szCs w:val="24"/>
                <w:lang w:val="kk-KZ"/>
              </w:rPr>
              <w:t xml:space="preserve">Шаңғы/ кростық/коньки тебу дайындықтың сабақтары </w:t>
            </w:r>
            <w:r w:rsidRPr="004161A2">
              <w:rPr>
                <w:rFonts w:ascii="Times New Roman" w:hAnsi="Times New Roman" w:cs="Times New Roman"/>
                <w:sz w:val="24"/>
                <w:szCs w:val="24"/>
                <w:lang w:val="kk-KZ"/>
              </w:rPr>
              <w:t>бірін-бірі алмастырады</w:t>
            </w:r>
            <w:r w:rsidRPr="004161A2">
              <w:rPr>
                <w:rFonts w:ascii="Times New Roman" w:hAnsi="Times New Roman" w:cs="Times New Roman"/>
                <w:sz w:val="24"/>
                <w:szCs w:val="24"/>
              </w:rPr>
              <w:t xml:space="preserve">, </w:t>
            </w:r>
            <w:r w:rsidRPr="004161A2">
              <w:rPr>
                <w:rFonts w:ascii="Times New Roman" w:hAnsi="Times New Roman" w:cs="Times New Roman"/>
                <w:sz w:val="24"/>
                <w:szCs w:val="24"/>
                <w:lang w:val="kk-KZ"/>
              </w:rPr>
              <w:t xml:space="preserve">жергілікті </w:t>
            </w:r>
            <w:r w:rsidRPr="004161A2">
              <w:rPr>
                <w:rFonts w:ascii="Times New Roman" w:hAnsi="Times New Roman" w:cs="Times New Roman"/>
                <w:sz w:val="24"/>
                <w:szCs w:val="24"/>
                <w:lang w:val="kk-KZ"/>
              </w:rPr>
              <w:lastRenderedPageBreak/>
              <w:t>климат жағдайларына</w:t>
            </w:r>
            <w:r w:rsidR="00F658D2" w:rsidRPr="004161A2">
              <w:rPr>
                <w:rFonts w:ascii="Times New Roman" w:hAnsi="Times New Roman" w:cs="Times New Roman"/>
                <w:sz w:val="24"/>
                <w:szCs w:val="24"/>
                <w:lang w:val="kk-KZ"/>
              </w:rPr>
              <w:t xml:space="preserve"> </w:t>
            </w:r>
            <w:r w:rsidRPr="004161A2">
              <w:rPr>
                <w:rFonts w:ascii="Times New Roman" w:hAnsi="Times New Roman" w:cs="Times New Roman"/>
                <w:sz w:val="24"/>
                <w:szCs w:val="24"/>
                <w:lang w:val="kk-KZ"/>
              </w:rPr>
              <w:t>сәйкес</w:t>
            </w:r>
            <w:r w:rsidRPr="004161A2">
              <w:rPr>
                <w:rFonts w:ascii="Times New Roman" w:hAnsi="Times New Roman" w:cs="Times New Roman"/>
                <w:sz w:val="24"/>
                <w:szCs w:val="24"/>
              </w:rPr>
              <w:t>)</w:t>
            </w:r>
          </w:p>
        </w:tc>
        <w:tc>
          <w:tcPr>
            <w:tcW w:w="1843" w:type="dxa"/>
            <w:vMerge w:val="restart"/>
          </w:tcPr>
          <w:p w:rsidR="00CB0C01" w:rsidRPr="004161A2" w:rsidRDefault="00731853" w:rsidP="001F3419">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lastRenderedPageBreak/>
              <w:t>ҚТ</w:t>
            </w:r>
            <w:r w:rsidR="00CB0C01" w:rsidRPr="004161A2">
              <w:rPr>
                <w:rFonts w:ascii="Times New Roman" w:hAnsi="Times New Roman" w:cs="Times New Roman"/>
                <w:sz w:val="24"/>
                <w:szCs w:val="24"/>
              </w:rPr>
              <w:t xml:space="preserve">. </w:t>
            </w:r>
          </w:p>
          <w:p w:rsidR="00CB0C01" w:rsidRPr="004161A2" w:rsidRDefault="00CB0C01" w:rsidP="001F3419">
            <w:pPr>
              <w:spacing w:after="0" w:line="240" w:lineRule="auto"/>
              <w:rPr>
                <w:rFonts w:ascii="Times New Roman" w:hAnsi="Times New Roman" w:cs="Times New Roman"/>
                <w:bCs/>
                <w:sz w:val="24"/>
                <w:szCs w:val="24"/>
                <w:lang w:val="kk-KZ"/>
              </w:rPr>
            </w:pPr>
            <w:r w:rsidRPr="004161A2">
              <w:rPr>
                <w:rFonts w:ascii="Times New Roman" w:hAnsi="Times New Roman" w:cs="Times New Roman"/>
                <w:bCs/>
                <w:sz w:val="24"/>
                <w:szCs w:val="24"/>
                <w:lang w:val="kk-KZ"/>
              </w:rPr>
              <w:t xml:space="preserve"> </w:t>
            </w:r>
          </w:p>
        </w:tc>
        <w:tc>
          <w:tcPr>
            <w:tcW w:w="6059" w:type="dxa"/>
            <w:tcBorders>
              <w:bottom w:val="nil"/>
            </w:tcBorders>
            <w:shd w:val="clear" w:color="auto" w:fill="auto"/>
          </w:tcPr>
          <w:p w:rsidR="00CB0C01" w:rsidRPr="004161A2" w:rsidRDefault="00CB0C01" w:rsidP="001F3419">
            <w:pPr>
              <w:pStyle w:val="ab"/>
              <w:spacing w:before="0" w:after="0" w:line="240" w:lineRule="auto"/>
              <w:rPr>
                <w:rFonts w:ascii="Times New Roman" w:hAnsi="Times New Roman" w:cs="Times New Roman"/>
                <w:i w:val="0"/>
                <w:lang w:val="kk-KZ" w:eastAsia="en-US"/>
              </w:rPr>
            </w:pPr>
            <w:r w:rsidRPr="004161A2">
              <w:rPr>
                <w:rFonts w:ascii="Times New Roman" w:hAnsi="Times New Roman" w:cs="Times New Roman"/>
                <w:i w:val="0"/>
                <w:lang w:val="kk-KZ"/>
              </w:rPr>
              <w:t xml:space="preserve">8.1.1.1 негізгі дене жаттығуларын орындау кезінде қозғалыс дағдыларын жақсарту </w:t>
            </w:r>
          </w:p>
        </w:tc>
      </w:tr>
      <w:tr w:rsidR="00CB0C01" w:rsidRPr="00A15DDF" w:rsidTr="00167440">
        <w:tc>
          <w:tcPr>
            <w:tcW w:w="1848" w:type="dxa"/>
            <w:vMerge/>
            <w:shd w:val="clear" w:color="auto" w:fill="auto"/>
          </w:tcPr>
          <w:p w:rsidR="00CB0C01" w:rsidRPr="004161A2" w:rsidRDefault="00CB0C01" w:rsidP="001F3419">
            <w:pPr>
              <w:spacing w:after="0" w:line="240" w:lineRule="auto"/>
              <w:rPr>
                <w:rFonts w:ascii="Times New Roman" w:hAnsi="Times New Roman" w:cs="Times New Roman"/>
                <w:sz w:val="24"/>
                <w:szCs w:val="24"/>
                <w:lang w:val="kk-KZ"/>
              </w:rPr>
            </w:pPr>
          </w:p>
        </w:tc>
        <w:tc>
          <w:tcPr>
            <w:tcW w:w="1843" w:type="dxa"/>
            <w:vMerge/>
            <w:tcBorders>
              <w:bottom w:val="single" w:sz="4" w:space="0" w:color="auto"/>
            </w:tcBorders>
          </w:tcPr>
          <w:p w:rsidR="00CB0C01" w:rsidRPr="004161A2" w:rsidRDefault="00CB0C01" w:rsidP="001F3419">
            <w:pPr>
              <w:spacing w:after="0" w:line="240" w:lineRule="auto"/>
              <w:rPr>
                <w:rFonts w:ascii="Times New Roman" w:hAnsi="Times New Roman" w:cs="Times New Roman"/>
                <w:sz w:val="24"/>
                <w:szCs w:val="24"/>
                <w:lang w:val="kk-KZ"/>
              </w:rPr>
            </w:pPr>
          </w:p>
        </w:tc>
        <w:tc>
          <w:tcPr>
            <w:tcW w:w="6059" w:type="dxa"/>
            <w:tcBorders>
              <w:top w:val="nil"/>
              <w:bottom w:val="single" w:sz="4" w:space="0" w:color="auto"/>
            </w:tcBorders>
            <w:shd w:val="clear" w:color="auto" w:fill="auto"/>
          </w:tcPr>
          <w:p w:rsidR="00CB0C01" w:rsidRPr="004161A2" w:rsidRDefault="00CB0C01" w:rsidP="001F3419">
            <w:pPr>
              <w:pStyle w:val="ab"/>
              <w:spacing w:before="0" w:after="0" w:line="240" w:lineRule="auto"/>
              <w:rPr>
                <w:rFonts w:ascii="Times New Roman" w:hAnsi="Times New Roman" w:cs="Times New Roman"/>
                <w:i w:val="0"/>
                <w:lang w:val="kk-KZ" w:eastAsia="en-US"/>
              </w:rPr>
            </w:pPr>
            <w:r w:rsidRPr="004161A2">
              <w:rPr>
                <w:rFonts w:ascii="Times New Roman" w:hAnsi="Times New Roman" w:cs="Times New Roman"/>
                <w:i w:val="0"/>
                <w:lang w:val="kk-KZ" w:eastAsia="en-US"/>
              </w:rPr>
              <w:t>8.2.1.2 қ</w:t>
            </w:r>
            <w:r w:rsidRPr="004161A2">
              <w:rPr>
                <w:rFonts w:ascii="Times New Roman" w:hAnsi="Times New Roman" w:cs="Times New Roman"/>
                <w:i w:val="0"/>
                <w:lang w:val="kk-KZ"/>
              </w:rPr>
              <w:t xml:space="preserve">озғалыстарды орындау кезіндегі уақыт, кеңістік, серпімділік түсініктерін көрсетететін дағдылар мен жетілдірулерді дамыту </w:t>
            </w:r>
          </w:p>
        </w:tc>
      </w:tr>
      <w:tr w:rsidR="00CB0C01" w:rsidRPr="00A15DDF" w:rsidTr="00167440">
        <w:tc>
          <w:tcPr>
            <w:tcW w:w="1848" w:type="dxa"/>
            <w:vMerge/>
            <w:shd w:val="clear" w:color="auto" w:fill="auto"/>
          </w:tcPr>
          <w:p w:rsidR="00CB0C01" w:rsidRPr="004161A2" w:rsidRDefault="00CB0C01" w:rsidP="001F3419">
            <w:pPr>
              <w:spacing w:after="0" w:line="240" w:lineRule="auto"/>
              <w:rPr>
                <w:rFonts w:ascii="Times New Roman" w:hAnsi="Times New Roman" w:cs="Times New Roman"/>
                <w:sz w:val="24"/>
                <w:szCs w:val="24"/>
                <w:lang w:val="kk-KZ"/>
              </w:rPr>
            </w:pPr>
          </w:p>
        </w:tc>
        <w:tc>
          <w:tcPr>
            <w:tcW w:w="1843" w:type="dxa"/>
            <w:vMerge w:val="restart"/>
            <w:tcBorders>
              <w:bottom w:val="nil"/>
            </w:tcBorders>
          </w:tcPr>
          <w:p w:rsidR="00CB0C01" w:rsidRPr="004161A2" w:rsidRDefault="00CB0C01" w:rsidP="001F3419">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Тапсырмалар арқылы дене қалып-күйдің компоненттерін дамыту</w:t>
            </w:r>
          </w:p>
        </w:tc>
        <w:tc>
          <w:tcPr>
            <w:tcW w:w="6059" w:type="dxa"/>
            <w:tcBorders>
              <w:bottom w:val="nil"/>
            </w:tcBorders>
            <w:shd w:val="clear" w:color="auto" w:fill="auto"/>
          </w:tcPr>
          <w:p w:rsidR="00CB0C01" w:rsidRPr="004161A2" w:rsidRDefault="00CB0C01" w:rsidP="001F3419">
            <w:pPr>
              <w:spacing w:after="0" w:line="240" w:lineRule="auto"/>
              <w:rPr>
                <w:rFonts w:ascii="Times New Roman" w:eastAsia="Arial" w:hAnsi="Times New Roman" w:cs="Times New Roman"/>
                <w:kern w:val="2"/>
                <w:sz w:val="24"/>
                <w:szCs w:val="24"/>
                <w:lang w:val="kk-KZ" w:eastAsia="en-US"/>
              </w:rPr>
            </w:pPr>
            <w:r w:rsidRPr="004161A2">
              <w:rPr>
                <w:rFonts w:ascii="Times New Roman" w:eastAsia="Arial" w:hAnsi="Times New Roman" w:cs="Times New Roman"/>
                <w:sz w:val="24"/>
                <w:szCs w:val="24"/>
                <w:lang w:val="kk-KZ" w:eastAsia="en-US"/>
              </w:rPr>
              <w:t>8.1.3.7 а</w:t>
            </w:r>
            <w:r w:rsidRPr="004161A2">
              <w:rPr>
                <w:rFonts w:ascii="Times New Roman" w:hAnsi="Times New Roman" w:cs="Times New Roman"/>
                <w:sz w:val="24"/>
                <w:szCs w:val="24"/>
                <w:lang w:val="kk-KZ"/>
              </w:rPr>
              <w:t>умақтардың климаттық жағдайларына бір адымды жүріске үйрету (бастапқы нұсқа). Конькимен сырғанау. Тежелу және соқалы бұрылыс жасау</w:t>
            </w:r>
            <w:r w:rsidR="00F658D2" w:rsidRPr="004161A2">
              <w:rPr>
                <w:rFonts w:ascii="Times New Roman" w:hAnsi="Times New Roman" w:cs="Times New Roman"/>
                <w:sz w:val="24"/>
                <w:szCs w:val="24"/>
                <w:lang w:val="kk-KZ"/>
              </w:rPr>
              <w:t xml:space="preserve"> </w:t>
            </w:r>
            <w:r w:rsidRPr="004161A2">
              <w:rPr>
                <w:rFonts w:ascii="Times New Roman" w:hAnsi="Times New Roman" w:cs="Times New Roman"/>
                <w:sz w:val="24"/>
                <w:szCs w:val="24"/>
                <w:lang w:val="kk-KZ"/>
              </w:rPr>
              <w:t>3 км. қашықтықты жүріп өту.</w:t>
            </w:r>
          </w:p>
        </w:tc>
      </w:tr>
      <w:tr w:rsidR="00CB0C01" w:rsidRPr="00A15DDF" w:rsidTr="00167440">
        <w:trPr>
          <w:trHeight w:val="484"/>
        </w:trPr>
        <w:tc>
          <w:tcPr>
            <w:tcW w:w="1848" w:type="dxa"/>
            <w:vMerge/>
            <w:shd w:val="clear" w:color="auto" w:fill="auto"/>
          </w:tcPr>
          <w:p w:rsidR="00CB0C01" w:rsidRPr="004161A2" w:rsidRDefault="00CB0C01" w:rsidP="001F3419">
            <w:pPr>
              <w:spacing w:after="0" w:line="240" w:lineRule="auto"/>
              <w:rPr>
                <w:rFonts w:ascii="Times New Roman" w:hAnsi="Times New Roman" w:cs="Times New Roman"/>
                <w:sz w:val="24"/>
                <w:szCs w:val="24"/>
                <w:lang w:val="kk-KZ"/>
              </w:rPr>
            </w:pPr>
          </w:p>
        </w:tc>
        <w:tc>
          <w:tcPr>
            <w:tcW w:w="1843" w:type="dxa"/>
            <w:vMerge/>
            <w:tcBorders>
              <w:bottom w:val="single" w:sz="4" w:space="0" w:color="auto"/>
            </w:tcBorders>
          </w:tcPr>
          <w:p w:rsidR="00CB0C01" w:rsidRPr="004161A2" w:rsidRDefault="00CB0C01" w:rsidP="001F3419">
            <w:pPr>
              <w:spacing w:after="0" w:line="240" w:lineRule="auto"/>
              <w:rPr>
                <w:rFonts w:ascii="Times New Roman" w:hAnsi="Times New Roman" w:cs="Times New Roman"/>
                <w:bCs/>
                <w:sz w:val="24"/>
                <w:szCs w:val="24"/>
                <w:lang w:val="kk-KZ"/>
              </w:rPr>
            </w:pPr>
          </w:p>
        </w:tc>
        <w:tc>
          <w:tcPr>
            <w:tcW w:w="6059" w:type="dxa"/>
            <w:tcBorders>
              <w:top w:val="nil"/>
              <w:bottom w:val="single" w:sz="4" w:space="0" w:color="auto"/>
            </w:tcBorders>
            <w:shd w:val="clear" w:color="auto" w:fill="auto"/>
          </w:tcPr>
          <w:p w:rsidR="00CB0C01" w:rsidRPr="004161A2" w:rsidRDefault="00CB0C01" w:rsidP="001F3419">
            <w:pPr>
              <w:keepLines/>
              <w:tabs>
                <w:tab w:val="left" w:pos="1309"/>
              </w:tabs>
              <w:autoSpaceDE w:val="0"/>
              <w:autoSpaceDN w:val="0"/>
              <w:adjustRightInd w:val="0"/>
              <w:spacing w:after="0" w:line="240" w:lineRule="auto"/>
              <w:rPr>
                <w:rFonts w:ascii="Times New Roman" w:hAnsi="Times New Roman" w:cs="Times New Roman"/>
                <w:kern w:val="2"/>
                <w:sz w:val="24"/>
                <w:szCs w:val="24"/>
                <w:lang w:val="kk-KZ"/>
              </w:rPr>
            </w:pPr>
            <w:r w:rsidRPr="004161A2">
              <w:rPr>
                <w:rFonts w:ascii="Times New Roman" w:eastAsia="Times New Roman" w:hAnsi="Times New Roman" w:cs="Times New Roman"/>
                <w:sz w:val="24"/>
                <w:szCs w:val="24"/>
                <w:lang w:val="kk-KZ" w:eastAsia="en-US"/>
              </w:rPr>
              <w:t>8.1.2.2 мұғалімнің көмегімен жекелей қозғалыс тәртібін жасау</w:t>
            </w:r>
          </w:p>
        </w:tc>
      </w:tr>
      <w:tr w:rsidR="00CB0C01" w:rsidRPr="00A15DDF" w:rsidTr="00167440">
        <w:tc>
          <w:tcPr>
            <w:tcW w:w="1848" w:type="dxa"/>
            <w:vMerge/>
            <w:shd w:val="clear" w:color="auto" w:fill="auto"/>
          </w:tcPr>
          <w:p w:rsidR="00CB0C01" w:rsidRPr="004161A2" w:rsidRDefault="00CB0C01" w:rsidP="001F3419">
            <w:pPr>
              <w:spacing w:after="0" w:line="240" w:lineRule="auto"/>
              <w:rPr>
                <w:rFonts w:ascii="Times New Roman" w:hAnsi="Times New Roman" w:cs="Times New Roman"/>
                <w:sz w:val="24"/>
                <w:szCs w:val="24"/>
                <w:lang w:val="kk-KZ"/>
              </w:rPr>
            </w:pPr>
          </w:p>
        </w:tc>
        <w:tc>
          <w:tcPr>
            <w:tcW w:w="1843" w:type="dxa"/>
            <w:tcBorders>
              <w:top w:val="single" w:sz="4" w:space="0" w:color="auto"/>
              <w:bottom w:val="single" w:sz="4" w:space="0" w:color="auto"/>
            </w:tcBorders>
          </w:tcPr>
          <w:p w:rsidR="00CB0C01" w:rsidRPr="004161A2" w:rsidRDefault="00CB0C01" w:rsidP="001F3419">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Таза ауада қозғалыс іс-</w:t>
            </w:r>
            <w:r w:rsidRPr="004161A2">
              <w:rPr>
                <w:rFonts w:ascii="Times New Roman" w:hAnsi="Times New Roman" w:cs="Times New Roman"/>
                <w:sz w:val="24"/>
                <w:szCs w:val="24"/>
                <w:lang w:val="kk-KZ"/>
              </w:rPr>
              <w:lastRenderedPageBreak/>
              <w:t xml:space="preserve">әрекеті </w:t>
            </w:r>
          </w:p>
        </w:tc>
        <w:tc>
          <w:tcPr>
            <w:tcW w:w="6059" w:type="dxa"/>
            <w:tcBorders>
              <w:top w:val="single" w:sz="4" w:space="0" w:color="auto"/>
              <w:bottom w:val="nil"/>
            </w:tcBorders>
            <w:shd w:val="clear" w:color="auto" w:fill="auto"/>
          </w:tcPr>
          <w:p w:rsidR="00CB0C01" w:rsidRPr="004161A2" w:rsidRDefault="00CB0C01" w:rsidP="001F3419">
            <w:pPr>
              <w:pStyle w:val="ab"/>
              <w:spacing w:before="0" w:after="0" w:line="240" w:lineRule="auto"/>
              <w:rPr>
                <w:rFonts w:ascii="Times New Roman" w:hAnsi="Times New Roman" w:cs="Times New Roman"/>
                <w:i w:val="0"/>
                <w:kern w:val="2"/>
                <w:lang w:val="kk-KZ"/>
              </w:rPr>
            </w:pPr>
            <w:r w:rsidRPr="004161A2">
              <w:rPr>
                <w:rFonts w:ascii="Times New Roman" w:hAnsi="Times New Roman" w:cs="Times New Roman"/>
                <w:i w:val="0"/>
                <w:lang w:val="kk-KZ"/>
              </w:rPr>
              <w:lastRenderedPageBreak/>
              <w:t>8.3.2.1 қ</w:t>
            </w:r>
            <w:r w:rsidRPr="004161A2">
              <w:rPr>
                <w:rFonts w:ascii="Times New Roman" w:eastAsia="Times New Roman" w:hAnsi="Times New Roman" w:cs="Times New Roman"/>
                <w:i w:val="0"/>
                <w:lang w:val="kk-KZ"/>
              </w:rPr>
              <w:t>оғамда өзін-өзі ұстау ережелері мен дене мәдениетін игеру негізіндегі</w:t>
            </w:r>
            <w:r w:rsidR="00F658D2" w:rsidRPr="004161A2">
              <w:rPr>
                <w:rFonts w:ascii="Times New Roman" w:eastAsia="Times New Roman" w:hAnsi="Times New Roman" w:cs="Times New Roman"/>
                <w:i w:val="0"/>
                <w:lang w:val="kk-KZ"/>
              </w:rPr>
              <w:t xml:space="preserve"> </w:t>
            </w:r>
            <w:r w:rsidRPr="004161A2">
              <w:rPr>
                <w:rFonts w:ascii="Times New Roman" w:eastAsia="Times New Roman" w:hAnsi="Times New Roman" w:cs="Times New Roman"/>
                <w:i w:val="0"/>
                <w:lang w:val="kk-KZ"/>
              </w:rPr>
              <w:t xml:space="preserve">әлеуметтік қолданыстағы </w:t>
            </w:r>
            <w:r w:rsidRPr="004161A2">
              <w:rPr>
                <w:rFonts w:ascii="Times New Roman" w:eastAsia="Times New Roman" w:hAnsi="Times New Roman" w:cs="Times New Roman"/>
                <w:i w:val="0"/>
                <w:lang w:val="kk-KZ"/>
              </w:rPr>
              <w:lastRenderedPageBreak/>
              <w:t>қызметтер мен тәсілдерді ұйымдастыру барысындағы қиындықтарды түсіну және қиындықтарды көрсете алу</w:t>
            </w:r>
            <w:r w:rsidRPr="004161A2">
              <w:rPr>
                <w:rFonts w:ascii="Times New Roman" w:hAnsi="Times New Roman" w:cs="Times New Roman"/>
                <w:i w:val="0"/>
                <w:lang w:val="kk-KZ"/>
              </w:rPr>
              <w:t xml:space="preserve"> </w:t>
            </w:r>
          </w:p>
          <w:p w:rsidR="00CB0C01" w:rsidRPr="004161A2" w:rsidRDefault="00CB0C01" w:rsidP="001F3419">
            <w:pPr>
              <w:pStyle w:val="ab"/>
              <w:spacing w:before="0" w:after="0" w:line="240" w:lineRule="auto"/>
              <w:rPr>
                <w:rFonts w:ascii="Times New Roman" w:hAnsi="Times New Roman" w:cs="Times New Roman"/>
                <w:i w:val="0"/>
                <w:lang w:val="kk-KZ" w:eastAsia="en-US"/>
              </w:rPr>
            </w:pPr>
            <w:r w:rsidRPr="004161A2">
              <w:rPr>
                <w:rFonts w:ascii="Times New Roman" w:eastAsia="Arial" w:hAnsi="Times New Roman" w:cs="Times New Roman"/>
                <w:i w:val="0"/>
                <w:lang w:val="kk-KZ" w:eastAsia="en-US"/>
              </w:rPr>
              <w:t>8.1.3.7 а</w:t>
            </w:r>
            <w:r w:rsidRPr="004161A2">
              <w:rPr>
                <w:rFonts w:ascii="Times New Roman" w:hAnsi="Times New Roman" w:cs="Times New Roman"/>
                <w:i w:val="0"/>
                <w:lang w:val="kk-KZ"/>
              </w:rPr>
              <w:t>умақтардың климаттық жағдайларына бір адымды жүріске үйрету (бастапқы нұсқа). Конькимен сырғанау. Тежелу және соқалы бұрылыс жасау</w:t>
            </w:r>
            <w:r w:rsidR="00F658D2" w:rsidRPr="004161A2">
              <w:rPr>
                <w:rFonts w:ascii="Times New Roman" w:hAnsi="Times New Roman" w:cs="Times New Roman"/>
                <w:i w:val="0"/>
                <w:lang w:val="kk-KZ"/>
              </w:rPr>
              <w:t xml:space="preserve"> </w:t>
            </w:r>
            <w:r w:rsidRPr="004161A2">
              <w:rPr>
                <w:rFonts w:ascii="Times New Roman" w:hAnsi="Times New Roman" w:cs="Times New Roman"/>
                <w:i w:val="0"/>
                <w:lang w:val="kk-KZ"/>
              </w:rPr>
              <w:t>3 км. қашықтықты жүріп өту.</w:t>
            </w:r>
          </w:p>
        </w:tc>
      </w:tr>
      <w:tr w:rsidR="00CB0C01" w:rsidRPr="00A15DDF" w:rsidTr="00167440">
        <w:trPr>
          <w:trHeight w:val="268"/>
        </w:trPr>
        <w:tc>
          <w:tcPr>
            <w:tcW w:w="1848" w:type="dxa"/>
            <w:vMerge w:val="restart"/>
            <w:shd w:val="clear" w:color="auto" w:fill="auto"/>
          </w:tcPr>
          <w:p w:rsidR="00CB0C01" w:rsidRPr="004161A2" w:rsidRDefault="00CB0C01" w:rsidP="001F3419">
            <w:pPr>
              <w:pStyle w:val="ab"/>
              <w:spacing w:before="0" w:after="0" w:line="240" w:lineRule="auto"/>
              <w:rPr>
                <w:rFonts w:ascii="Times New Roman" w:hAnsi="Times New Roman" w:cs="Times New Roman"/>
                <w:i w:val="0"/>
                <w:lang w:val="kk-KZ" w:eastAsia="en-US"/>
              </w:rPr>
            </w:pPr>
            <w:r w:rsidRPr="004161A2">
              <w:rPr>
                <w:rFonts w:ascii="Times New Roman" w:hAnsi="Times New Roman" w:cs="Times New Roman"/>
                <w:bCs/>
                <w:i w:val="0"/>
                <w:lang w:val="kk-KZ"/>
              </w:rPr>
              <w:lastRenderedPageBreak/>
              <w:t>Ойындар арқылы қозғалыс әрекеттерін меңгеру</w:t>
            </w:r>
          </w:p>
        </w:tc>
        <w:tc>
          <w:tcPr>
            <w:tcW w:w="1843" w:type="dxa"/>
            <w:tcBorders>
              <w:right w:val="single" w:sz="4" w:space="0" w:color="auto"/>
            </w:tcBorders>
          </w:tcPr>
          <w:p w:rsidR="00CB0C01" w:rsidRPr="004161A2" w:rsidRDefault="00CB0C01" w:rsidP="001F3419">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Залда бағдарлай білу және серіктестермен бірігіп әрекеттесу</w:t>
            </w:r>
          </w:p>
        </w:tc>
        <w:tc>
          <w:tcPr>
            <w:tcW w:w="6059" w:type="dxa"/>
            <w:tcBorders>
              <w:top w:val="single" w:sz="4" w:space="0" w:color="auto"/>
              <w:left w:val="single" w:sz="4" w:space="0" w:color="auto"/>
              <w:right w:val="single" w:sz="4" w:space="0" w:color="auto"/>
            </w:tcBorders>
            <w:shd w:val="clear" w:color="auto" w:fill="auto"/>
          </w:tcPr>
          <w:p w:rsidR="00CB0C01" w:rsidRPr="004161A2" w:rsidRDefault="00CB0C01" w:rsidP="001F3419">
            <w:pPr>
              <w:widowControl w:val="0"/>
              <w:tabs>
                <w:tab w:val="left" w:pos="825"/>
                <w:tab w:val="left" w:pos="993"/>
              </w:tabs>
              <w:spacing w:after="0" w:line="240" w:lineRule="auto"/>
              <w:rPr>
                <w:rFonts w:ascii="Times New Roman" w:eastAsia="Times New Roman" w:hAnsi="Times New Roman" w:cs="Times New Roman"/>
                <w:kern w:val="2"/>
                <w:sz w:val="24"/>
                <w:szCs w:val="24"/>
                <w:lang w:val="kk-KZ" w:eastAsia="en-US"/>
              </w:rPr>
            </w:pPr>
            <w:r w:rsidRPr="004161A2">
              <w:rPr>
                <w:rFonts w:ascii="Times New Roman" w:eastAsia="Times New Roman" w:hAnsi="Times New Roman" w:cs="Times New Roman"/>
                <w:sz w:val="24"/>
                <w:szCs w:val="24"/>
                <w:lang w:val="kk-KZ" w:eastAsia="en-US"/>
              </w:rPr>
              <w:t xml:space="preserve">8.1.2.1 </w:t>
            </w:r>
            <w:r w:rsidRPr="004161A2">
              <w:rPr>
                <w:rFonts w:ascii="Times New Roman" w:hAnsi="Times New Roman" w:cs="Times New Roman"/>
                <w:sz w:val="24"/>
                <w:szCs w:val="24"/>
                <w:lang w:val="kk-KZ" w:eastAsia="en-US"/>
              </w:rPr>
              <w:t>қ</w:t>
            </w:r>
            <w:r w:rsidRPr="004161A2">
              <w:rPr>
                <w:rFonts w:ascii="Times New Roman" w:hAnsi="Times New Roman" w:cs="Times New Roman"/>
                <w:sz w:val="24"/>
                <w:szCs w:val="24"/>
                <w:lang w:val="kk-KZ"/>
              </w:rPr>
              <w:t xml:space="preserve">озғалыстарды орындау кезіндегі уақыт, кеңістік, серпімділік түсініктерін көрсетететін дағдылар мен жетілдірулерді дамыту </w:t>
            </w:r>
          </w:p>
          <w:p w:rsidR="00CB0C01" w:rsidRPr="004161A2" w:rsidRDefault="00CB0C01" w:rsidP="001F3419">
            <w:pPr>
              <w:widowControl w:val="0"/>
              <w:tabs>
                <w:tab w:val="left" w:pos="825"/>
                <w:tab w:val="left" w:pos="993"/>
              </w:tabs>
              <w:spacing w:after="0" w:line="240" w:lineRule="auto"/>
              <w:rPr>
                <w:rFonts w:ascii="Times New Roman" w:hAnsi="Times New Roman" w:cs="Times New Roman"/>
                <w:kern w:val="2"/>
                <w:sz w:val="24"/>
                <w:szCs w:val="24"/>
                <w:lang w:val="kk-KZ"/>
              </w:rPr>
            </w:pPr>
            <w:r w:rsidRPr="004161A2">
              <w:rPr>
                <w:rFonts w:ascii="Times New Roman" w:eastAsia="Arial" w:hAnsi="Times New Roman" w:cs="Times New Roman"/>
                <w:sz w:val="24"/>
                <w:szCs w:val="24"/>
                <w:lang w:val="kk-KZ" w:eastAsia="en-US"/>
              </w:rPr>
              <w:t>8.1.3.6 е</w:t>
            </w:r>
            <w:r w:rsidRPr="004161A2">
              <w:rPr>
                <w:rFonts w:ascii="Times New Roman" w:hAnsi="Times New Roman" w:cs="Times New Roman"/>
                <w:sz w:val="24"/>
                <w:szCs w:val="24"/>
                <w:lang w:val="kk-KZ" w:eastAsia="en-GB"/>
              </w:rPr>
              <w:t xml:space="preserve">режелер бойынша спорттық ойындардың бірінің техникалық тәсілдерін, комбинациясын орындай алу; </w:t>
            </w:r>
          </w:p>
        </w:tc>
      </w:tr>
      <w:tr w:rsidR="00CB0C01" w:rsidRPr="004161A2" w:rsidTr="00167440">
        <w:tc>
          <w:tcPr>
            <w:tcW w:w="1848" w:type="dxa"/>
            <w:vMerge/>
            <w:shd w:val="clear" w:color="auto" w:fill="auto"/>
          </w:tcPr>
          <w:p w:rsidR="00CB0C01" w:rsidRPr="004161A2" w:rsidRDefault="00CB0C01" w:rsidP="001F3419">
            <w:pPr>
              <w:spacing w:after="0" w:line="240" w:lineRule="auto"/>
              <w:rPr>
                <w:rFonts w:ascii="Times New Roman" w:hAnsi="Times New Roman" w:cs="Times New Roman"/>
                <w:sz w:val="24"/>
                <w:szCs w:val="24"/>
                <w:lang w:val="kk-KZ"/>
              </w:rPr>
            </w:pPr>
          </w:p>
        </w:tc>
        <w:tc>
          <w:tcPr>
            <w:tcW w:w="1843" w:type="dxa"/>
            <w:vMerge w:val="restart"/>
          </w:tcPr>
          <w:p w:rsidR="00CB0C01" w:rsidRPr="004161A2" w:rsidRDefault="00CB0C01" w:rsidP="001F3419">
            <w:pPr>
              <w:spacing w:after="0" w:line="240" w:lineRule="auto"/>
              <w:rPr>
                <w:rFonts w:ascii="Times New Roman" w:hAnsi="Times New Roman" w:cs="Times New Roman"/>
                <w:bCs/>
                <w:sz w:val="24"/>
                <w:szCs w:val="24"/>
              </w:rPr>
            </w:pPr>
            <w:r w:rsidRPr="004161A2">
              <w:rPr>
                <w:rFonts w:ascii="Times New Roman" w:hAnsi="Times New Roman" w:cs="Times New Roman"/>
                <w:sz w:val="24"/>
                <w:szCs w:val="24"/>
                <w:lang w:val="kk-KZ"/>
              </w:rPr>
              <w:t>Бірлескен мақсаттар арқылы оқыту</w:t>
            </w:r>
          </w:p>
        </w:tc>
        <w:tc>
          <w:tcPr>
            <w:tcW w:w="6059" w:type="dxa"/>
            <w:tcBorders>
              <w:top w:val="single" w:sz="4" w:space="0" w:color="auto"/>
              <w:bottom w:val="nil"/>
            </w:tcBorders>
            <w:shd w:val="clear" w:color="auto" w:fill="auto"/>
          </w:tcPr>
          <w:p w:rsidR="00CB0C01" w:rsidRPr="004161A2" w:rsidRDefault="00CB0C01" w:rsidP="001F3419">
            <w:pPr>
              <w:spacing w:after="0" w:line="240" w:lineRule="auto"/>
              <w:rPr>
                <w:rFonts w:ascii="Times New Roman" w:hAnsi="Times New Roman" w:cs="Times New Roman"/>
                <w:kern w:val="2"/>
                <w:sz w:val="24"/>
                <w:szCs w:val="24"/>
              </w:rPr>
            </w:pPr>
            <w:r w:rsidRPr="004161A2">
              <w:rPr>
                <w:rFonts w:ascii="Times New Roman" w:hAnsi="Times New Roman" w:cs="Times New Roman"/>
                <w:sz w:val="24"/>
                <w:szCs w:val="24"/>
                <w:lang w:val="kk-KZ" w:eastAsia="en-US"/>
              </w:rPr>
              <w:t>8.2.2.1 топпен бірге ойнау, жарысудың және төрешілік етудің ережелерін білу;</w:t>
            </w:r>
            <w:r w:rsidR="00F658D2" w:rsidRPr="004161A2">
              <w:rPr>
                <w:rFonts w:ascii="Times New Roman" w:hAnsi="Times New Roman" w:cs="Times New Roman"/>
                <w:sz w:val="24"/>
                <w:szCs w:val="24"/>
                <w:lang w:val="kk-KZ" w:eastAsia="en-US"/>
              </w:rPr>
              <w:t xml:space="preserve"> </w:t>
            </w:r>
          </w:p>
        </w:tc>
      </w:tr>
      <w:tr w:rsidR="00CB0C01" w:rsidRPr="004161A2" w:rsidTr="00167440">
        <w:tc>
          <w:tcPr>
            <w:tcW w:w="1848" w:type="dxa"/>
            <w:vMerge/>
            <w:shd w:val="clear" w:color="auto" w:fill="auto"/>
          </w:tcPr>
          <w:p w:rsidR="00CB0C01" w:rsidRPr="004161A2" w:rsidRDefault="00CB0C01" w:rsidP="001F3419">
            <w:pPr>
              <w:spacing w:after="0" w:line="240" w:lineRule="auto"/>
              <w:rPr>
                <w:rFonts w:ascii="Times New Roman" w:hAnsi="Times New Roman" w:cs="Times New Roman"/>
                <w:sz w:val="24"/>
                <w:szCs w:val="24"/>
              </w:rPr>
            </w:pPr>
          </w:p>
        </w:tc>
        <w:tc>
          <w:tcPr>
            <w:tcW w:w="1843" w:type="dxa"/>
            <w:vMerge/>
          </w:tcPr>
          <w:p w:rsidR="00CB0C01" w:rsidRPr="004161A2" w:rsidRDefault="00CB0C01" w:rsidP="001F3419">
            <w:pPr>
              <w:spacing w:after="0" w:line="240" w:lineRule="auto"/>
              <w:rPr>
                <w:rFonts w:ascii="Times New Roman" w:hAnsi="Times New Roman" w:cs="Times New Roman"/>
                <w:sz w:val="24"/>
                <w:szCs w:val="24"/>
              </w:rPr>
            </w:pPr>
          </w:p>
        </w:tc>
        <w:tc>
          <w:tcPr>
            <w:tcW w:w="6059" w:type="dxa"/>
            <w:tcBorders>
              <w:top w:val="nil"/>
              <w:bottom w:val="single" w:sz="4" w:space="0" w:color="auto"/>
            </w:tcBorders>
            <w:shd w:val="clear" w:color="auto" w:fill="auto"/>
          </w:tcPr>
          <w:p w:rsidR="00CB0C01" w:rsidRPr="004161A2" w:rsidRDefault="00CB0C01" w:rsidP="001F3419">
            <w:pPr>
              <w:spacing w:after="0" w:line="240" w:lineRule="auto"/>
              <w:rPr>
                <w:rFonts w:ascii="Times New Roman" w:hAnsi="Times New Roman" w:cs="Times New Roman"/>
                <w:kern w:val="2"/>
                <w:sz w:val="24"/>
                <w:szCs w:val="24"/>
              </w:rPr>
            </w:pPr>
            <w:r w:rsidRPr="004161A2">
              <w:rPr>
                <w:rFonts w:ascii="Times New Roman" w:hAnsi="Times New Roman" w:cs="Times New Roman"/>
                <w:sz w:val="24"/>
                <w:szCs w:val="24"/>
                <w:lang w:eastAsia="en-US"/>
              </w:rPr>
              <w:t xml:space="preserve">8.2.2.2 </w:t>
            </w:r>
            <w:r w:rsidRPr="004161A2">
              <w:rPr>
                <w:rFonts w:ascii="Times New Roman" w:hAnsi="Times New Roman" w:cs="Times New Roman"/>
                <w:sz w:val="24"/>
                <w:szCs w:val="24"/>
                <w:lang w:val="kk-KZ" w:eastAsia="en-US"/>
              </w:rPr>
              <w:t xml:space="preserve">ойын барысында бірге </w:t>
            </w:r>
            <w:r w:rsidR="00F75D29" w:rsidRPr="004161A2">
              <w:rPr>
                <w:rFonts w:ascii="Times New Roman" w:hAnsi="Times New Roman" w:cs="Times New Roman"/>
                <w:sz w:val="24"/>
                <w:szCs w:val="24"/>
                <w:lang w:val="kk-KZ" w:eastAsia="en-US"/>
              </w:rPr>
              <w:t>ойнап</w:t>
            </w:r>
            <w:r w:rsidR="00F658D2" w:rsidRPr="004161A2">
              <w:rPr>
                <w:rFonts w:ascii="Times New Roman" w:hAnsi="Times New Roman" w:cs="Times New Roman"/>
                <w:sz w:val="24"/>
                <w:szCs w:val="24"/>
                <w:lang w:val="kk-KZ" w:eastAsia="en-US"/>
              </w:rPr>
              <w:t xml:space="preserve"> </w:t>
            </w:r>
            <w:r w:rsidRPr="004161A2">
              <w:rPr>
                <w:rFonts w:ascii="Times New Roman" w:hAnsi="Times New Roman" w:cs="Times New Roman"/>
                <w:sz w:val="24"/>
                <w:szCs w:val="24"/>
                <w:lang w:val="kk-KZ" w:eastAsia="en-US"/>
              </w:rPr>
              <w:t xml:space="preserve">жүрген адамдарға құрметпен қарау </w:t>
            </w:r>
          </w:p>
        </w:tc>
      </w:tr>
      <w:tr w:rsidR="00CB0C01" w:rsidRPr="004161A2" w:rsidTr="00167440">
        <w:tc>
          <w:tcPr>
            <w:tcW w:w="1848" w:type="dxa"/>
            <w:vMerge/>
            <w:shd w:val="clear" w:color="auto" w:fill="auto"/>
          </w:tcPr>
          <w:p w:rsidR="00CB0C01" w:rsidRPr="004161A2" w:rsidRDefault="00CB0C01" w:rsidP="001F3419">
            <w:pPr>
              <w:spacing w:after="0" w:line="240" w:lineRule="auto"/>
              <w:rPr>
                <w:rFonts w:ascii="Times New Roman" w:hAnsi="Times New Roman" w:cs="Times New Roman"/>
                <w:sz w:val="24"/>
                <w:szCs w:val="24"/>
              </w:rPr>
            </w:pPr>
          </w:p>
        </w:tc>
        <w:tc>
          <w:tcPr>
            <w:tcW w:w="1843" w:type="dxa"/>
            <w:vMerge w:val="restart"/>
          </w:tcPr>
          <w:p w:rsidR="00CB0C01" w:rsidRPr="004161A2" w:rsidRDefault="00CB0C01" w:rsidP="001F3419">
            <w:pPr>
              <w:spacing w:after="0" w:line="240" w:lineRule="auto"/>
              <w:rPr>
                <w:rFonts w:ascii="Times New Roman" w:hAnsi="Times New Roman" w:cs="Times New Roman"/>
                <w:sz w:val="24"/>
                <w:szCs w:val="24"/>
              </w:rPr>
            </w:pPr>
            <w:r w:rsidRPr="004161A2">
              <w:rPr>
                <w:rFonts w:ascii="Times New Roman" w:hAnsi="Times New Roman" w:cs="Times New Roman"/>
                <w:bCs/>
                <w:sz w:val="24"/>
                <w:szCs w:val="24"/>
                <w:lang w:val="kk-KZ"/>
              </w:rPr>
              <w:t>Спорттық</w:t>
            </w:r>
            <w:r w:rsidR="00F658D2" w:rsidRPr="004161A2">
              <w:rPr>
                <w:rFonts w:ascii="Times New Roman" w:hAnsi="Times New Roman" w:cs="Times New Roman"/>
                <w:bCs/>
                <w:sz w:val="24"/>
                <w:szCs w:val="24"/>
                <w:lang w:val="kk-KZ"/>
              </w:rPr>
              <w:t xml:space="preserve"> </w:t>
            </w:r>
            <w:r w:rsidRPr="004161A2">
              <w:rPr>
                <w:rFonts w:ascii="Times New Roman" w:hAnsi="Times New Roman" w:cs="Times New Roman"/>
                <w:bCs/>
                <w:sz w:val="24"/>
                <w:szCs w:val="24"/>
                <w:lang w:val="kk-KZ"/>
              </w:rPr>
              <w:t>ойындар арқылы қозғалыс сапаларын арттыру</w:t>
            </w:r>
          </w:p>
        </w:tc>
        <w:tc>
          <w:tcPr>
            <w:tcW w:w="6059" w:type="dxa"/>
            <w:tcBorders>
              <w:bottom w:val="nil"/>
            </w:tcBorders>
            <w:shd w:val="clear" w:color="auto" w:fill="auto"/>
          </w:tcPr>
          <w:p w:rsidR="00CB0C01" w:rsidRPr="004161A2" w:rsidRDefault="00CB0C01" w:rsidP="001F3419">
            <w:pPr>
              <w:pStyle w:val="ab"/>
              <w:spacing w:before="0" w:after="0" w:line="240" w:lineRule="auto"/>
              <w:rPr>
                <w:rFonts w:ascii="Times New Roman" w:hAnsi="Times New Roman" w:cs="Times New Roman"/>
                <w:i w:val="0"/>
                <w:lang w:eastAsia="en-US"/>
              </w:rPr>
            </w:pPr>
            <w:r w:rsidRPr="004161A2">
              <w:rPr>
                <w:rFonts w:ascii="Times New Roman" w:hAnsi="Times New Roman" w:cs="Times New Roman"/>
                <w:i w:val="0"/>
                <w:lang w:eastAsia="en-GB"/>
              </w:rPr>
              <w:t>8.3.2.2</w:t>
            </w:r>
            <w:r w:rsidRPr="004161A2">
              <w:rPr>
                <w:rFonts w:ascii="Times New Roman" w:hAnsi="Times New Roman" w:cs="Times New Roman"/>
                <w:i w:val="0"/>
                <w:lang w:val="kk-KZ" w:eastAsia="en-GB"/>
              </w:rPr>
              <w:t xml:space="preserve"> денені алдын-ала дайындау, оны қалыпқа келтіру және олардың маңыздылығын түсіне отырып кешендерді құру және көрсете білу </w:t>
            </w:r>
          </w:p>
        </w:tc>
      </w:tr>
      <w:tr w:rsidR="00CB0C01" w:rsidRPr="004161A2" w:rsidTr="00167440">
        <w:trPr>
          <w:trHeight w:val="489"/>
        </w:trPr>
        <w:tc>
          <w:tcPr>
            <w:tcW w:w="1848" w:type="dxa"/>
            <w:vMerge/>
            <w:shd w:val="clear" w:color="auto" w:fill="auto"/>
          </w:tcPr>
          <w:p w:rsidR="00CB0C01" w:rsidRPr="004161A2" w:rsidRDefault="00CB0C01" w:rsidP="001F3419">
            <w:pPr>
              <w:spacing w:after="0" w:line="240" w:lineRule="auto"/>
              <w:rPr>
                <w:rFonts w:ascii="Times New Roman" w:hAnsi="Times New Roman" w:cs="Times New Roman"/>
                <w:sz w:val="24"/>
                <w:szCs w:val="24"/>
              </w:rPr>
            </w:pPr>
          </w:p>
        </w:tc>
        <w:tc>
          <w:tcPr>
            <w:tcW w:w="1843" w:type="dxa"/>
            <w:vMerge/>
          </w:tcPr>
          <w:p w:rsidR="00CB0C01" w:rsidRPr="004161A2" w:rsidRDefault="00CB0C01" w:rsidP="001F3419">
            <w:pPr>
              <w:spacing w:after="0" w:line="240" w:lineRule="auto"/>
              <w:rPr>
                <w:rFonts w:ascii="Times New Roman" w:hAnsi="Times New Roman" w:cs="Times New Roman"/>
                <w:bCs/>
                <w:sz w:val="24"/>
                <w:szCs w:val="24"/>
              </w:rPr>
            </w:pPr>
          </w:p>
        </w:tc>
        <w:tc>
          <w:tcPr>
            <w:tcW w:w="6059" w:type="dxa"/>
            <w:tcBorders>
              <w:top w:val="nil"/>
              <w:bottom w:val="single" w:sz="4" w:space="0" w:color="auto"/>
            </w:tcBorders>
            <w:shd w:val="clear" w:color="auto" w:fill="auto"/>
          </w:tcPr>
          <w:p w:rsidR="00CB0C01" w:rsidRPr="004161A2" w:rsidRDefault="00CB0C01" w:rsidP="001F3419">
            <w:pPr>
              <w:pStyle w:val="ab"/>
              <w:spacing w:before="0" w:after="0" w:line="240" w:lineRule="auto"/>
              <w:rPr>
                <w:rFonts w:ascii="Times New Roman" w:hAnsi="Times New Roman" w:cs="Times New Roman"/>
                <w:i w:val="0"/>
                <w:lang w:eastAsia="en-US"/>
              </w:rPr>
            </w:pPr>
            <w:r w:rsidRPr="004161A2">
              <w:rPr>
                <w:rFonts w:ascii="Times New Roman" w:hAnsi="Times New Roman" w:cs="Times New Roman"/>
                <w:i w:val="0"/>
              </w:rPr>
              <w:t xml:space="preserve">8.1.1.2 </w:t>
            </w:r>
            <w:r w:rsidRPr="004161A2">
              <w:rPr>
                <w:rFonts w:ascii="Times New Roman" w:hAnsi="Times New Roman" w:cs="Times New Roman"/>
                <w:i w:val="0"/>
                <w:lang w:val="kk-KZ"/>
              </w:rPr>
              <w:t>спорттың бір түрі бойынша мамандануда қозғалыс әрекеттерін техникалық тұрғыдан дұрыс орындай алу</w:t>
            </w:r>
          </w:p>
        </w:tc>
      </w:tr>
      <w:tr w:rsidR="00CB0C01" w:rsidRPr="004161A2" w:rsidTr="00167440">
        <w:trPr>
          <w:trHeight w:val="922"/>
        </w:trPr>
        <w:tc>
          <w:tcPr>
            <w:tcW w:w="1848" w:type="dxa"/>
            <w:vMerge/>
            <w:shd w:val="clear" w:color="auto" w:fill="auto"/>
          </w:tcPr>
          <w:p w:rsidR="00CB0C01" w:rsidRPr="004161A2" w:rsidRDefault="00CB0C01" w:rsidP="001F3419">
            <w:pPr>
              <w:spacing w:after="0" w:line="240" w:lineRule="auto"/>
              <w:rPr>
                <w:rFonts w:ascii="Times New Roman" w:hAnsi="Times New Roman" w:cs="Times New Roman"/>
                <w:sz w:val="24"/>
                <w:szCs w:val="24"/>
              </w:rPr>
            </w:pPr>
          </w:p>
        </w:tc>
        <w:tc>
          <w:tcPr>
            <w:tcW w:w="1843" w:type="dxa"/>
          </w:tcPr>
          <w:p w:rsidR="00CB0C01" w:rsidRPr="004161A2" w:rsidRDefault="00CB0C01" w:rsidP="001F3419">
            <w:pPr>
              <w:spacing w:after="0" w:line="240" w:lineRule="auto"/>
              <w:rPr>
                <w:rFonts w:ascii="Times New Roman" w:hAnsi="Times New Roman" w:cs="Times New Roman"/>
                <w:bCs/>
                <w:sz w:val="24"/>
                <w:szCs w:val="24"/>
              </w:rPr>
            </w:pPr>
            <w:r w:rsidRPr="004161A2">
              <w:rPr>
                <w:rFonts w:ascii="Times New Roman" w:hAnsi="Times New Roman" w:cs="Times New Roman"/>
                <w:sz w:val="24"/>
                <w:szCs w:val="24"/>
                <w:lang w:val="kk-KZ"/>
              </w:rPr>
              <w:t>Ережелері жеңілдетілген спорттық ойындар</w:t>
            </w:r>
          </w:p>
        </w:tc>
        <w:tc>
          <w:tcPr>
            <w:tcW w:w="6059" w:type="dxa"/>
            <w:shd w:val="clear" w:color="auto" w:fill="auto"/>
          </w:tcPr>
          <w:p w:rsidR="00CB0C01" w:rsidRPr="004161A2" w:rsidRDefault="00CB0C01" w:rsidP="001F3419">
            <w:pPr>
              <w:spacing w:after="0" w:line="240" w:lineRule="auto"/>
              <w:rPr>
                <w:rFonts w:ascii="Times New Roman" w:hAnsi="Times New Roman" w:cs="Times New Roman"/>
                <w:kern w:val="2"/>
                <w:sz w:val="24"/>
                <w:szCs w:val="24"/>
                <w:lang w:eastAsia="en-GB"/>
              </w:rPr>
            </w:pPr>
            <w:r w:rsidRPr="004161A2">
              <w:rPr>
                <w:rFonts w:ascii="Times New Roman" w:eastAsia="Arial" w:hAnsi="Times New Roman" w:cs="Times New Roman"/>
                <w:sz w:val="24"/>
                <w:szCs w:val="24"/>
                <w:lang w:eastAsia="en-US"/>
              </w:rPr>
              <w:t xml:space="preserve">8.1.3.6 </w:t>
            </w:r>
            <w:r w:rsidRPr="004161A2">
              <w:rPr>
                <w:rFonts w:ascii="Times New Roman" w:eastAsia="Arial" w:hAnsi="Times New Roman" w:cs="Times New Roman"/>
                <w:sz w:val="24"/>
                <w:szCs w:val="24"/>
                <w:lang w:val="kk-KZ" w:eastAsia="en-US"/>
              </w:rPr>
              <w:t>е</w:t>
            </w:r>
            <w:r w:rsidRPr="004161A2">
              <w:rPr>
                <w:rFonts w:ascii="Times New Roman" w:hAnsi="Times New Roman" w:cs="Times New Roman"/>
                <w:sz w:val="24"/>
                <w:szCs w:val="24"/>
                <w:lang w:val="kk-KZ" w:eastAsia="en-GB"/>
              </w:rPr>
              <w:t xml:space="preserve">режелер бойынша спорттық ойындардың бірінің техникалық тәсілдерін, комбинациясын орындай алу; </w:t>
            </w:r>
          </w:p>
          <w:p w:rsidR="00CB0C01" w:rsidRPr="004161A2" w:rsidRDefault="00CB0C01" w:rsidP="001F3419">
            <w:pPr>
              <w:spacing w:after="0" w:line="240" w:lineRule="auto"/>
              <w:rPr>
                <w:rFonts w:ascii="Times New Roman" w:hAnsi="Times New Roman" w:cs="Times New Roman"/>
                <w:kern w:val="2"/>
                <w:sz w:val="24"/>
                <w:szCs w:val="24"/>
              </w:rPr>
            </w:pPr>
            <w:r w:rsidRPr="004161A2">
              <w:rPr>
                <w:rFonts w:ascii="Times New Roman" w:hAnsi="Times New Roman" w:cs="Times New Roman"/>
                <w:sz w:val="24"/>
                <w:szCs w:val="24"/>
                <w:lang w:eastAsia="en-US"/>
              </w:rPr>
              <w:t xml:space="preserve">8.2.2.2 </w:t>
            </w:r>
            <w:r w:rsidRPr="004161A2">
              <w:rPr>
                <w:rFonts w:ascii="Times New Roman" w:hAnsi="Times New Roman" w:cs="Times New Roman"/>
                <w:sz w:val="24"/>
                <w:szCs w:val="24"/>
                <w:lang w:val="kk-KZ" w:eastAsia="en-US"/>
              </w:rPr>
              <w:t xml:space="preserve">ойын барысында бірге </w:t>
            </w:r>
            <w:r w:rsidR="00F75D29" w:rsidRPr="004161A2">
              <w:rPr>
                <w:rFonts w:ascii="Times New Roman" w:hAnsi="Times New Roman" w:cs="Times New Roman"/>
                <w:sz w:val="24"/>
                <w:szCs w:val="24"/>
                <w:lang w:val="kk-KZ" w:eastAsia="en-US"/>
              </w:rPr>
              <w:t>ойнап</w:t>
            </w:r>
            <w:r w:rsidR="00F658D2" w:rsidRPr="004161A2">
              <w:rPr>
                <w:rFonts w:ascii="Times New Roman" w:hAnsi="Times New Roman" w:cs="Times New Roman"/>
                <w:sz w:val="24"/>
                <w:szCs w:val="24"/>
                <w:lang w:val="kk-KZ" w:eastAsia="en-US"/>
              </w:rPr>
              <w:t xml:space="preserve"> </w:t>
            </w:r>
            <w:r w:rsidRPr="004161A2">
              <w:rPr>
                <w:rFonts w:ascii="Times New Roman" w:hAnsi="Times New Roman" w:cs="Times New Roman"/>
                <w:sz w:val="24"/>
                <w:szCs w:val="24"/>
                <w:lang w:val="kk-KZ" w:eastAsia="en-US"/>
              </w:rPr>
              <w:t xml:space="preserve">жүрген адамдарға құрметпен қарау </w:t>
            </w:r>
          </w:p>
        </w:tc>
      </w:tr>
      <w:tr w:rsidR="00CB0C01" w:rsidRPr="004161A2" w:rsidTr="008800E4">
        <w:tc>
          <w:tcPr>
            <w:tcW w:w="9750" w:type="dxa"/>
            <w:gridSpan w:val="3"/>
            <w:shd w:val="clear" w:color="auto" w:fill="auto"/>
          </w:tcPr>
          <w:p w:rsidR="00CB0C01" w:rsidRPr="004161A2" w:rsidRDefault="00CB0C01" w:rsidP="00167440">
            <w:pPr>
              <w:pStyle w:val="ab"/>
              <w:spacing w:before="0" w:after="0" w:line="240" w:lineRule="auto"/>
              <w:jc w:val="center"/>
              <w:rPr>
                <w:rFonts w:ascii="Times New Roman" w:hAnsi="Times New Roman" w:cs="Times New Roman"/>
                <w:i w:val="0"/>
                <w:lang w:eastAsia="en-US"/>
              </w:rPr>
            </w:pPr>
            <w:r w:rsidRPr="004161A2">
              <w:rPr>
                <w:rFonts w:ascii="Times New Roman" w:hAnsi="Times New Roman" w:cs="Times New Roman"/>
                <w:i w:val="0"/>
                <w:lang w:eastAsia="en-US"/>
              </w:rPr>
              <w:t>4</w:t>
            </w:r>
            <w:r w:rsidR="00167440" w:rsidRPr="004161A2">
              <w:rPr>
                <w:rFonts w:ascii="Times New Roman" w:hAnsi="Times New Roman" w:cs="Times New Roman"/>
                <w:i w:val="0"/>
                <w:lang w:val="kk-KZ" w:eastAsia="en-US"/>
              </w:rPr>
              <w:t>-</w:t>
            </w:r>
            <w:r w:rsidRPr="004161A2">
              <w:rPr>
                <w:rFonts w:ascii="Times New Roman" w:hAnsi="Times New Roman" w:cs="Times New Roman"/>
                <w:i w:val="0"/>
                <w:lang w:eastAsia="en-US"/>
              </w:rPr>
              <w:t xml:space="preserve">тоқсан </w:t>
            </w:r>
          </w:p>
        </w:tc>
      </w:tr>
      <w:tr w:rsidR="00CB0C01" w:rsidRPr="00A15DDF" w:rsidTr="00167440">
        <w:tc>
          <w:tcPr>
            <w:tcW w:w="1848" w:type="dxa"/>
            <w:vMerge w:val="restart"/>
            <w:shd w:val="clear" w:color="auto" w:fill="auto"/>
          </w:tcPr>
          <w:p w:rsidR="00CB0C01" w:rsidRPr="004161A2" w:rsidRDefault="00CB0C01" w:rsidP="001F3419">
            <w:pPr>
              <w:suppressAutoHyphens w:val="0"/>
              <w:autoSpaceDE w:val="0"/>
              <w:autoSpaceDN w:val="0"/>
              <w:adjustRightInd w:val="0"/>
              <w:spacing w:after="0" w:line="240" w:lineRule="auto"/>
              <w:rPr>
                <w:rFonts w:ascii="Times New Roman" w:hAnsi="Times New Roman" w:cs="Times New Roman"/>
                <w:sz w:val="24"/>
                <w:szCs w:val="24"/>
              </w:rPr>
            </w:pPr>
            <w:r w:rsidRPr="004161A2">
              <w:rPr>
                <w:rFonts w:ascii="Times New Roman" w:eastAsia="Times New Roman" w:hAnsi="Times New Roman" w:cs="Times New Roman"/>
                <w:bCs/>
                <w:kern w:val="0"/>
                <w:sz w:val="24"/>
                <w:szCs w:val="24"/>
                <w:lang w:val="kk-KZ"/>
              </w:rPr>
              <w:t xml:space="preserve">Өз денсаулығын күту </w:t>
            </w:r>
          </w:p>
          <w:p w:rsidR="00CB0C01" w:rsidRPr="004161A2" w:rsidRDefault="00CB0C01" w:rsidP="001F3419">
            <w:pPr>
              <w:spacing w:after="0" w:line="240" w:lineRule="auto"/>
              <w:rPr>
                <w:rFonts w:ascii="Times New Roman" w:hAnsi="Times New Roman" w:cs="Times New Roman"/>
                <w:sz w:val="24"/>
                <w:szCs w:val="24"/>
              </w:rPr>
            </w:pPr>
          </w:p>
        </w:tc>
        <w:tc>
          <w:tcPr>
            <w:tcW w:w="1843" w:type="dxa"/>
          </w:tcPr>
          <w:p w:rsidR="00CB0C01" w:rsidRPr="004161A2" w:rsidRDefault="00731853" w:rsidP="001F3419">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ҚТ</w:t>
            </w:r>
            <w:r w:rsidR="00CB0C01" w:rsidRPr="004161A2">
              <w:rPr>
                <w:rFonts w:ascii="Times New Roman" w:hAnsi="Times New Roman" w:cs="Times New Roman"/>
                <w:sz w:val="24"/>
                <w:szCs w:val="24"/>
              </w:rPr>
              <w:t xml:space="preserve">. </w:t>
            </w:r>
            <w:r w:rsidR="00CB0C01" w:rsidRPr="004161A2">
              <w:rPr>
                <w:rFonts w:ascii="Times New Roman" w:hAnsi="Times New Roman" w:cs="Times New Roman"/>
                <w:sz w:val="24"/>
                <w:szCs w:val="24"/>
                <w:lang w:val="kk-KZ"/>
              </w:rPr>
              <w:t>Ойындар арқылы шығармашылық қабілеттілік</w:t>
            </w:r>
          </w:p>
        </w:tc>
        <w:tc>
          <w:tcPr>
            <w:tcW w:w="6059" w:type="dxa"/>
            <w:shd w:val="clear" w:color="auto" w:fill="auto"/>
          </w:tcPr>
          <w:p w:rsidR="00CB0C01" w:rsidRPr="004161A2" w:rsidRDefault="00CB0C01" w:rsidP="001F3419">
            <w:pPr>
              <w:spacing w:after="0" w:line="240" w:lineRule="auto"/>
              <w:rPr>
                <w:rFonts w:ascii="Times New Roman" w:hAnsi="Times New Roman" w:cs="Times New Roman"/>
                <w:kern w:val="2"/>
                <w:sz w:val="24"/>
                <w:szCs w:val="24"/>
                <w:lang w:val="kk-KZ"/>
              </w:rPr>
            </w:pPr>
            <w:r w:rsidRPr="004161A2">
              <w:rPr>
                <w:rFonts w:ascii="Times New Roman" w:eastAsia="Times New Roman" w:hAnsi="Times New Roman" w:cs="Times New Roman"/>
                <w:sz w:val="24"/>
                <w:szCs w:val="24"/>
                <w:lang w:eastAsia="en-US"/>
              </w:rPr>
              <w:t xml:space="preserve">8.1.2.3 </w:t>
            </w:r>
            <w:r w:rsidRPr="004161A2">
              <w:rPr>
                <w:rFonts w:ascii="Times New Roman" w:eastAsia="Times New Roman" w:hAnsi="Times New Roman" w:cs="Times New Roman"/>
                <w:sz w:val="24"/>
                <w:szCs w:val="24"/>
                <w:lang w:val="kk-KZ" w:eastAsia="en-US"/>
              </w:rPr>
              <w:t>бұлшықеттерді босаңсытатын жаттығуларды нұсқаулықпен орындау</w:t>
            </w:r>
            <w:r w:rsidR="00F658D2" w:rsidRPr="004161A2">
              <w:rPr>
                <w:rFonts w:ascii="Times New Roman" w:eastAsia="Times New Roman" w:hAnsi="Times New Roman" w:cs="Times New Roman"/>
                <w:sz w:val="24"/>
                <w:szCs w:val="24"/>
                <w:lang w:val="kk-KZ" w:eastAsia="en-US"/>
              </w:rPr>
              <w:t xml:space="preserve"> </w:t>
            </w:r>
            <w:r w:rsidRPr="004161A2">
              <w:rPr>
                <w:rFonts w:ascii="Times New Roman" w:eastAsia="Times New Roman" w:hAnsi="Times New Roman" w:cs="Times New Roman"/>
                <w:sz w:val="24"/>
                <w:szCs w:val="24"/>
                <w:lang w:val="kk-KZ" w:eastAsia="en-US"/>
              </w:rPr>
              <w:t xml:space="preserve">дербес және нұсқаулықпен </w:t>
            </w:r>
            <w:r w:rsidRPr="004161A2">
              <w:rPr>
                <w:rFonts w:ascii="Times New Roman" w:hAnsi="Times New Roman" w:cs="Times New Roman"/>
                <w:sz w:val="24"/>
                <w:szCs w:val="24"/>
              </w:rPr>
              <w:t xml:space="preserve">8.1.1.1 </w:t>
            </w:r>
            <w:r w:rsidRPr="004161A2">
              <w:rPr>
                <w:rFonts w:ascii="Times New Roman" w:hAnsi="Times New Roman" w:cs="Times New Roman"/>
                <w:sz w:val="24"/>
                <w:szCs w:val="24"/>
                <w:lang w:val="kk-KZ"/>
              </w:rPr>
              <w:t xml:space="preserve">негізгі дене жаттығуларын орындау кезінде қозғалыс дағдыларын жақсарту </w:t>
            </w:r>
          </w:p>
          <w:p w:rsidR="00CB0C01" w:rsidRPr="004161A2" w:rsidRDefault="00CB0C01" w:rsidP="001F3419">
            <w:pPr>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rPr>
              <w:t>8.3.4.2 оқу барысында сыртта немесе жабық ғимараттарда қозғалыстық ойындар ойнау , дене тәрбиелік және сауықтырушы іс-шараларға қатысу және жоспарлау</w:t>
            </w:r>
          </w:p>
        </w:tc>
      </w:tr>
      <w:tr w:rsidR="00CB0C01" w:rsidRPr="004161A2" w:rsidTr="00167440">
        <w:tc>
          <w:tcPr>
            <w:tcW w:w="1848" w:type="dxa"/>
            <w:vMerge/>
            <w:shd w:val="clear" w:color="auto" w:fill="auto"/>
          </w:tcPr>
          <w:p w:rsidR="00CB0C01" w:rsidRPr="004161A2" w:rsidRDefault="00CB0C01" w:rsidP="001F3419">
            <w:pPr>
              <w:spacing w:after="0" w:line="240" w:lineRule="auto"/>
              <w:rPr>
                <w:rFonts w:ascii="Times New Roman" w:hAnsi="Times New Roman" w:cs="Times New Roman"/>
                <w:bCs/>
                <w:sz w:val="24"/>
                <w:szCs w:val="24"/>
                <w:lang w:val="kk-KZ"/>
              </w:rPr>
            </w:pPr>
          </w:p>
        </w:tc>
        <w:tc>
          <w:tcPr>
            <w:tcW w:w="1843" w:type="dxa"/>
          </w:tcPr>
          <w:p w:rsidR="00CB0C01" w:rsidRPr="004161A2" w:rsidRDefault="00CB0C01" w:rsidP="001F3419">
            <w:pPr>
              <w:spacing w:after="0" w:line="240" w:lineRule="auto"/>
              <w:rPr>
                <w:rFonts w:ascii="Times New Roman" w:hAnsi="Times New Roman" w:cs="Times New Roman"/>
                <w:bCs/>
                <w:sz w:val="24"/>
                <w:szCs w:val="24"/>
              </w:rPr>
            </w:pPr>
            <w:r w:rsidRPr="004161A2">
              <w:rPr>
                <w:rFonts w:ascii="Times New Roman" w:hAnsi="Times New Roman" w:cs="Times New Roman"/>
                <w:bCs/>
                <w:sz w:val="24"/>
                <w:szCs w:val="24"/>
                <w:lang w:val="kk-KZ"/>
              </w:rPr>
              <w:t>Ойындар үшін шығармашылық идеялар</w:t>
            </w:r>
          </w:p>
        </w:tc>
        <w:tc>
          <w:tcPr>
            <w:tcW w:w="6059" w:type="dxa"/>
            <w:shd w:val="clear" w:color="auto" w:fill="auto"/>
          </w:tcPr>
          <w:p w:rsidR="00CB0C01" w:rsidRPr="004161A2" w:rsidRDefault="00CB0C01" w:rsidP="001F3419">
            <w:pPr>
              <w:pStyle w:val="Default"/>
              <w:tabs>
                <w:tab w:val="left" w:pos="41"/>
              </w:tabs>
              <w:rPr>
                <w:rFonts w:ascii="Times New Roman" w:hAnsi="Times New Roman" w:cs="Times New Roman"/>
                <w:color w:val="auto"/>
                <w:lang w:val="ru-RU" w:eastAsia="en-US"/>
              </w:rPr>
            </w:pPr>
            <w:r w:rsidRPr="004161A2">
              <w:rPr>
                <w:rFonts w:ascii="Times New Roman" w:hAnsi="Times New Roman" w:cs="Times New Roman"/>
                <w:color w:val="auto"/>
                <w:lang w:val="ru-RU"/>
              </w:rPr>
              <w:t>8.1.1.3</w:t>
            </w:r>
            <w:r w:rsidRPr="004161A2">
              <w:rPr>
                <w:rFonts w:ascii="Times New Roman" w:hAnsi="Times New Roman" w:cs="Times New Roman"/>
                <w:color w:val="auto"/>
                <w:lang w:val="kk-KZ"/>
              </w:rPr>
              <w:t xml:space="preserve"> </w:t>
            </w:r>
            <w:r w:rsidRPr="004161A2">
              <w:rPr>
                <w:rFonts w:ascii="Times New Roman" w:hAnsi="Times New Roman" w:cs="Times New Roman"/>
                <w:lang w:val="kk-KZ"/>
              </w:rPr>
              <w:t>негізгі дене қабілеттерін дамыту бойынша дербес сабақтар өткізу дене сымбаты мен дене бітімін түзеу</w:t>
            </w:r>
          </w:p>
        </w:tc>
      </w:tr>
      <w:tr w:rsidR="00CB0C01" w:rsidRPr="004161A2" w:rsidTr="00167440">
        <w:tc>
          <w:tcPr>
            <w:tcW w:w="1848" w:type="dxa"/>
            <w:vMerge/>
            <w:shd w:val="clear" w:color="auto" w:fill="auto"/>
          </w:tcPr>
          <w:p w:rsidR="00CB0C01" w:rsidRPr="004161A2" w:rsidRDefault="00CB0C01" w:rsidP="001F3419">
            <w:pPr>
              <w:spacing w:after="0" w:line="240" w:lineRule="auto"/>
              <w:rPr>
                <w:rFonts w:ascii="Times New Roman" w:hAnsi="Times New Roman" w:cs="Times New Roman"/>
                <w:bCs/>
                <w:sz w:val="24"/>
                <w:szCs w:val="24"/>
              </w:rPr>
            </w:pPr>
          </w:p>
        </w:tc>
        <w:tc>
          <w:tcPr>
            <w:tcW w:w="1843" w:type="dxa"/>
          </w:tcPr>
          <w:p w:rsidR="00CB0C01" w:rsidRPr="004161A2" w:rsidRDefault="00CB0C01" w:rsidP="001F3419">
            <w:pPr>
              <w:spacing w:after="0" w:line="240" w:lineRule="auto"/>
              <w:rPr>
                <w:rFonts w:ascii="Times New Roman" w:hAnsi="Times New Roman" w:cs="Times New Roman"/>
                <w:sz w:val="24"/>
                <w:szCs w:val="24"/>
              </w:rPr>
            </w:pPr>
            <w:r w:rsidRPr="004161A2">
              <w:rPr>
                <w:rFonts w:ascii="Times New Roman" w:hAnsi="Times New Roman" w:cs="Times New Roman"/>
                <w:sz w:val="24"/>
                <w:szCs w:val="24"/>
                <w:lang w:val="kk-KZ"/>
              </w:rPr>
              <w:t>Түрлендірілген доппен ойындар</w:t>
            </w:r>
          </w:p>
        </w:tc>
        <w:tc>
          <w:tcPr>
            <w:tcW w:w="6059" w:type="dxa"/>
            <w:shd w:val="clear" w:color="auto" w:fill="auto"/>
          </w:tcPr>
          <w:p w:rsidR="00CB0C01" w:rsidRPr="004161A2" w:rsidRDefault="00CB0C01" w:rsidP="001F3419">
            <w:pPr>
              <w:spacing w:after="0" w:line="240" w:lineRule="auto"/>
              <w:rPr>
                <w:rFonts w:ascii="Times New Roman" w:hAnsi="Times New Roman" w:cs="Times New Roman"/>
                <w:kern w:val="2"/>
                <w:sz w:val="24"/>
                <w:szCs w:val="24"/>
              </w:rPr>
            </w:pPr>
            <w:r w:rsidRPr="004161A2">
              <w:rPr>
                <w:rFonts w:ascii="Times New Roman" w:hAnsi="Times New Roman" w:cs="Times New Roman"/>
                <w:sz w:val="24"/>
                <w:szCs w:val="24"/>
              </w:rPr>
              <w:t>8.2.2.3</w:t>
            </w:r>
            <w:r w:rsidRPr="004161A2">
              <w:rPr>
                <w:rFonts w:ascii="Times New Roman" w:hAnsi="Times New Roman" w:cs="Times New Roman"/>
                <w:sz w:val="24"/>
                <w:szCs w:val="24"/>
                <w:lang w:val="kk-KZ"/>
              </w:rPr>
              <w:t xml:space="preserve"> қоршаған ортаға паториотизм, ойын барысында одақтасуды көрсететін мінез-құлық пен одақтасуды көрсету </w:t>
            </w:r>
          </w:p>
          <w:p w:rsidR="00CB0C01" w:rsidRPr="004161A2" w:rsidRDefault="00CB0C01" w:rsidP="001F3419">
            <w:pPr>
              <w:spacing w:after="0" w:line="240" w:lineRule="auto"/>
              <w:rPr>
                <w:rFonts w:ascii="Times New Roman" w:hAnsi="Times New Roman" w:cs="Times New Roman"/>
                <w:kern w:val="2"/>
                <w:sz w:val="24"/>
                <w:szCs w:val="24"/>
              </w:rPr>
            </w:pPr>
            <w:r w:rsidRPr="004161A2">
              <w:rPr>
                <w:rFonts w:ascii="Times New Roman" w:hAnsi="Times New Roman" w:cs="Times New Roman"/>
                <w:sz w:val="24"/>
                <w:szCs w:val="24"/>
              </w:rPr>
              <w:t xml:space="preserve">8.3.1.1 </w:t>
            </w:r>
            <w:r w:rsidRPr="004161A2">
              <w:rPr>
                <w:rFonts w:ascii="Times New Roman" w:hAnsi="Times New Roman" w:cs="Times New Roman"/>
                <w:sz w:val="24"/>
                <w:szCs w:val="24"/>
                <w:lang w:val="kk-KZ"/>
              </w:rPr>
              <w:t xml:space="preserve">денсаулықты нығайту,а ықпал ететін дене жаттығуларының пайдасын білу және түсіну </w:t>
            </w:r>
          </w:p>
        </w:tc>
      </w:tr>
      <w:tr w:rsidR="00CB0C01" w:rsidRPr="004161A2" w:rsidTr="00167440">
        <w:tc>
          <w:tcPr>
            <w:tcW w:w="1848" w:type="dxa"/>
            <w:vMerge/>
            <w:shd w:val="clear" w:color="auto" w:fill="auto"/>
          </w:tcPr>
          <w:p w:rsidR="00CB0C01" w:rsidRPr="004161A2" w:rsidRDefault="00CB0C01" w:rsidP="001F3419">
            <w:pPr>
              <w:spacing w:after="0" w:line="240" w:lineRule="auto"/>
              <w:rPr>
                <w:rFonts w:ascii="Times New Roman" w:hAnsi="Times New Roman" w:cs="Times New Roman"/>
                <w:bCs/>
                <w:sz w:val="24"/>
                <w:szCs w:val="24"/>
              </w:rPr>
            </w:pPr>
          </w:p>
        </w:tc>
        <w:tc>
          <w:tcPr>
            <w:tcW w:w="1843" w:type="dxa"/>
          </w:tcPr>
          <w:p w:rsidR="00CB0C01" w:rsidRPr="004161A2" w:rsidRDefault="00CB0C01" w:rsidP="001F3419">
            <w:pPr>
              <w:spacing w:after="0" w:line="240" w:lineRule="auto"/>
              <w:rPr>
                <w:rFonts w:ascii="Times New Roman" w:hAnsi="Times New Roman" w:cs="Times New Roman"/>
                <w:sz w:val="24"/>
                <w:szCs w:val="24"/>
              </w:rPr>
            </w:pPr>
            <w:r w:rsidRPr="004161A2">
              <w:rPr>
                <w:rFonts w:ascii="Times New Roman" w:hAnsi="Times New Roman" w:cs="Times New Roman"/>
                <w:sz w:val="24"/>
                <w:szCs w:val="24"/>
                <w:lang w:val="kk-KZ"/>
              </w:rPr>
              <w:t>Ойындарда командалық әрекеттер</w:t>
            </w:r>
          </w:p>
        </w:tc>
        <w:tc>
          <w:tcPr>
            <w:tcW w:w="6059" w:type="dxa"/>
            <w:shd w:val="clear" w:color="auto" w:fill="auto"/>
          </w:tcPr>
          <w:p w:rsidR="00CB0C01" w:rsidRPr="004161A2" w:rsidRDefault="00CB0C01" w:rsidP="001F3419">
            <w:pPr>
              <w:widowControl w:val="0"/>
              <w:spacing w:after="0" w:line="240" w:lineRule="auto"/>
              <w:rPr>
                <w:rFonts w:ascii="Times New Roman" w:hAnsi="Times New Roman" w:cs="Times New Roman"/>
                <w:kern w:val="2"/>
                <w:sz w:val="24"/>
                <w:szCs w:val="24"/>
              </w:rPr>
            </w:pPr>
            <w:r w:rsidRPr="004161A2">
              <w:rPr>
                <w:rFonts w:ascii="Times New Roman" w:hAnsi="Times New Roman" w:cs="Times New Roman"/>
                <w:sz w:val="24"/>
                <w:szCs w:val="24"/>
              </w:rPr>
              <w:t>8.2.2.3</w:t>
            </w:r>
            <w:r w:rsidRPr="004161A2">
              <w:rPr>
                <w:rFonts w:ascii="Times New Roman" w:hAnsi="Times New Roman" w:cs="Times New Roman"/>
                <w:sz w:val="24"/>
                <w:szCs w:val="24"/>
                <w:lang w:val="kk-KZ"/>
              </w:rPr>
              <w:t xml:space="preserve"> қоршаған ортаға паториотизм, ойын барысында одақтасуды көрсететін мінез-құлық пен одақтасуды көрсету </w:t>
            </w:r>
          </w:p>
          <w:p w:rsidR="00CB0C01" w:rsidRPr="004161A2" w:rsidRDefault="00CB0C01" w:rsidP="001F3419">
            <w:pPr>
              <w:widowControl w:val="0"/>
              <w:spacing w:after="0" w:line="240" w:lineRule="auto"/>
              <w:rPr>
                <w:rFonts w:ascii="Times New Roman" w:hAnsi="Times New Roman" w:cs="Times New Roman"/>
                <w:kern w:val="2"/>
                <w:sz w:val="24"/>
                <w:szCs w:val="24"/>
              </w:rPr>
            </w:pPr>
            <w:r w:rsidRPr="004161A2">
              <w:rPr>
                <w:rFonts w:ascii="Times New Roman" w:hAnsi="Times New Roman" w:cs="Times New Roman"/>
                <w:sz w:val="24"/>
                <w:szCs w:val="24"/>
              </w:rPr>
              <w:t>8.2.2.4</w:t>
            </w:r>
            <w:r w:rsidRPr="004161A2">
              <w:rPr>
                <w:rFonts w:ascii="Times New Roman" w:hAnsi="Times New Roman" w:cs="Times New Roman"/>
                <w:sz w:val="24"/>
                <w:szCs w:val="24"/>
                <w:lang w:val="kk-KZ"/>
              </w:rPr>
              <w:t xml:space="preserve"> әртүрлі қозғаыстар мен контекстерге негізделген рөлдер мен олардың айырмашылығын көрсету және салыстыру </w:t>
            </w:r>
          </w:p>
        </w:tc>
      </w:tr>
      <w:tr w:rsidR="00CB0C01" w:rsidRPr="004161A2" w:rsidTr="00167440">
        <w:tc>
          <w:tcPr>
            <w:tcW w:w="1848" w:type="dxa"/>
            <w:vMerge w:val="restart"/>
            <w:shd w:val="clear" w:color="auto" w:fill="auto"/>
          </w:tcPr>
          <w:p w:rsidR="00CB0C01" w:rsidRPr="004161A2" w:rsidRDefault="00CB0C01" w:rsidP="001F3419">
            <w:pPr>
              <w:suppressAutoHyphens w:val="0"/>
              <w:autoSpaceDE w:val="0"/>
              <w:autoSpaceDN w:val="0"/>
              <w:adjustRightInd w:val="0"/>
              <w:spacing w:after="0" w:line="240" w:lineRule="auto"/>
              <w:rPr>
                <w:rFonts w:ascii="Times New Roman" w:hAnsi="Times New Roman" w:cs="Times New Roman"/>
                <w:sz w:val="24"/>
                <w:szCs w:val="24"/>
              </w:rPr>
            </w:pPr>
            <w:r w:rsidRPr="004161A2">
              <w:rPr>
                <w:rFonts w:ascii="Times New Roman" w:eastAsia="Times New Roman" w:hAnsi="Times New Roman" w:cs="Times New Roman"/>
                <w:bCs/>
                <w:kern w:val="0"/>
                <w:sz w:val="24"/>
                <w:szCs w:val="24"/>
                <w:lang w:val="kk-KZ"/>
              </w:rPr>
              <w:t xml:space="preserve">Денсаулықты </w:t>
            </w:r>
            <w:r w:rsidRPr="004161A2">
              <w:rPr>
                <w:rFonts w:ascii="Times New Roman" w:eastAsia="Times New Roman" w:hAnsi="Times New Roman" w:cs="Times New Roman"/>
                <w:bCs/>
                <w:kern w:val="0"/>
                <w:sz w:val="24"/>
                <w:szCs w:val="24"/>
                <w:lang w:val="kk-KZ"/>
              </w:rPr>
              <w:lastRenderedPageBreak/>
              <w:t>жақсартудың</w:t>
            </w:r>
            <w:r w:rsidR="00F658D2" w:rsidRPr="004161A2">
              <w:rPr>
                <w:rFonts w:ascii="Times New Roman" w:eastAsia="Times New Roman" w:hAnsi="Times New Roman" w:cs="Times New Roman"/>
                <w:bCs/>
                <w:kern w:val="0"/>
                <w:sz w:val="24"/>
                <w:szCs w:val="24"/>
                <w:lang w:val="kk-KZ"/>
              </w:rPr>
              <w:t xml:space="preserve"> </w:t>
            </w:r>
            <w:r w:rsidRPr="004161A2">
              <w:rPr>
                <w:rFonts w:ascii="Times New Roman" w:eastAsia="Times New Roman" w:hAnsi="Times New Roman" w:cs="Times New Roman"/>
                <w:bCs/>
                <w:kern w:val="0"/>
                <w:sz w:val="24"/>
                <w:szCs w:val="24"/>
                <w:lang w:val="kk-KZ"/>
              </w:rPr>
              <w:t xml:space="preserve">түсінік-ұғымдарды кеңейту </w:t>
            </w:r>
          </w:p>
          <w:p w:rsidR="00CB0C01" w:rsidRPr="004161A2" w:rsidRDefault="00CB0C01" w:rsidP="001F3419">
            <w:pPr>
              <w:spacing w:after="0" w:line="240" w:lineRule="auto"/>
              <w:rPr>
                <w:rFonts w:ascii="Times New Roman" w:hAnsi="Times New Roman" w:cs="Times New Roman"/>
                <w:sz w:val="24"/>
                <w:szCs w:val="24"/>
              </w:rPr>
            </w:pPr>
          </w:p>
        </w:tc>
        <w:tc>
          <w:tcPr>
            <w:tcW w:w="1843" w:type="dxa"/>
          </w:tcPr>
          <w:p w:rsidR="00CB0C01" w:rsidRPr="004161A2" w:rsidRDefault="00CB0C01" w:rsidP="001F3419">
            <w:pPr>
              <w:spacing w:after="0" w:line="240" w:lineRule="auto"/>
              <w:rPr>
                <w:rFonts w:ascii="Times New Roman" w:hAnsi="Times New Roman" w:cs="Times New Roman"/>
                <w:sz w:val="24"/>
                <w:szCs w:val="24"/>
              </w:rPr>
            </w:pPr>
            <w:r w:rsidRPr="004161A2">
              <w:rPr>
                <w:rFonts w:ascii="Times New Roman" w:hAnsi="Times New Roman" w:cs="Times New Roman"/>
                <w:sz w:val="24"/>
                <w:szCs w:val="24"/>
                <w:lang w:val="kk-KZ"/>
              </w:rPr>
              <w:lastRenderedPageBreak/>
              <w:t xml:space="preserve">Таза ауада дене </w:t>
            </w:r>
            <w:r w:rsidRPr="004161A2">
              <w:rPr>
                <w:rFonts w:ascii="Times New Roman" w:hAnsi="Times New Roman" w:cs="Times New Roman"/>
                <w:sz w:val="24"/>
                <w:szCs w:val="24"/>
                <w:lang w:val="kk-KZ"/>
              </w:rPr>
              <w:lastRenderedPageBreak/>
              <w:t>шынықтыру әрекеті</w:t>
            </w:r>
          </w:p>
        </w:tc>
        <w:tc>
          <w:tcPr>
            <w:tcW w:w="6059" w:type="dxa"/>
            <w:tcBorders>
              <w:bottom w:val="single" w:sz="4" w:space="0" w:color="auto"/>
            </w:tcBorders>
            <w:shd w:val="clear" w:color="auto" w:fill="auto"/>
          </w:tcPr>
          <w:p w:rsidR="00CB0C01" w:rsidRPr="004161A2" w:rsidRDefault="00CB0C01" w:rsidP="001F3419">
            <w:pPr>
              <w:tabs>
                <w:tab w:val="left" w:pos="41"/>
              </w:tabs>
              <w:spacing w:after="0" w:line="240" w:lineRule="auto"/>
              <w:rPr>
                <w:rFonts w:ascii="Times New Roman" w:hAnsi="Times New Roman" w:cs="Times New Roman"/>
                <w:kern w:val="2"/>
                <w:sz w:val="24"/>
                <w:szCs w:val="24"/>
              </w:rPr>
            </w:pPr>
            <w:r w:rsidRPr="004161A2">
              <w:rPr>
                <w:rFonts w:ascii="Times New Roman" w:hAnsi="Times New Roman" w:cs="Times New Roman"/>
                <w:sz w:val="24"/>
                <w:szCs w:val="24"/>
              </w:rPr>
              <w:lastRenderedPageBreak/>
              <w:t>8.2.2.4</w:t>
            </w:r>
            <w:r w:rsidRPr="004161A2">
              <w:rPr>
                <w:rFonts w:ascii="Times New Roman" w:hAnsi="Times New Roman" w:cs="Times New Roman"/>
                <w:sz w:val="24"/>
                <w:szCs w:val="24"/>
                <w:lang w:val="kk-KZ"/>
              </w:rPr>
              <w:t xml:space="preserve"> әртүрлі қозғаыстар мен контекстерге негізделген </w:t>
            </w:r>
            <w:r w:rsidRPr="004161A2">
              <w:rPr>
                <w:rFonts w:ascii="Times New Roman" w:hAnsi="Times New Roman" w:cs="Times New Roman"/>
                <w:sz w:val="24"/>
                <w:szCs w:val="24"/>
                <w:lang w:val="kk-KZ"/>
              </w:rPr>
              <w:lastRenderedPageBreak/>
              <w:t xml:space="preserve">рөлдер мен олардың айырмашылығын көрсету және салыстыру </w:t>
            </w:r>
          </w:p>
          <w:p w:rsidR="00CB0C01" w:rsidRPr="004161A2" w:rsidRDefault="00CB0C01" w:rsidP="001F3419">
            <w:pPr>
              <w:spacing w:after="0" w:line="240" w:lineRule="auto"/>
              <w:rPr>
                <w:rFonts w:ascii="Times New Roman" w:hAnsi="Times New Roman" w:cs="Times New Roman"/>
                <w:kern w:val="2"/>
                <w:sz w:val="24"/>
                <w:szCs w:val="24"/>
              </w:rPr>
            </w:pPr>
            <w:r w:rsidRPr="004161A2">
              <w:rPr>
                <w:rFonts w:ascii="Times New Roman" w:hAnsi="Times New Roman" w:cs="Times New Roman"/>
                <w:sz w:val="24"/>
                <w:szCs w:val="24"/>
              </w:rPr>
              <w:t xml:space="preserve">8.3.4.2 </w:t>
            </w:r>
            <w:r w:rsidRPr="004161A2">
              <w:rPr>
                <w:rFonts w:ascii="Times New Roman" w:hAnsi="Times New Roman" w:cs="Times New Roman"/>
                <w:sz w:val="24"/>
                <w:szCs w:val="24"/>
                <w:lang w:val="kk-KZ"/>
              </w:rPr>
              <w:t>оқу барысында сыртта немесе жабық ғимараттарда қозғалыстық ойындар ойнау , дене тәрбиелік және сауықтырушы іс-шараларға қатысу және жоспарлау</w:t>
            </w:r>
          </w:p>
        </w:tc>
      </w:tr>
      <w:tr w:rsidR="00CB0C01" w:rsidRPr="00A15DDF" w:rsidTr="00167440">
        <w:tc>
          <w:tcPr>
            <w:tcW w:w="1848" w:type="dxa"/>
            <w:vMerge/>
            <w:shd w:val="clear" w:color="auto" w:fill="auto"/>
          </w:tcPr>
          <w:p w:rsidR="00CB0C01" w:rsidRPr="004161A2" w:rsidRDefault="00CB0C01" w:rsidP="001F3419">
            <w:pPr>
              <w:spacing w:after="0" w:line="240" w:lineRule="auto"/>
              <w:rPr>
                <w:rFonts w:ascii="Times New Roman" w:hAnsi="Times New Roman" w:cs="Times New Roman"/>
                <w:sz w:val="24"/>
                <w:szCs w:val="24"/>
                <w:lang w:val="kk-KZ"/>
              </w:rPr>
            </w:pPr>
          </w:p>
        </w:tc>
        <w:tc>
          <w:tcPr>
            <w:tcW w:w="1843" w:type="dxa"/>
            <w:vMerge w:val="restart"/>
          </w:tcPr>
          <w:p w:rsidR="00CB0C01" w:rsidRPr="004161A2" w:rsidRDefault="00CB0C01" w:rsidP="001F3419">
            <w:pPr>
              <w:suppressAutoHyphens w:val="0"/>
              <w:autoSpaceDE w:val="0"/>
              <w:autoSpaceDN w:val="0"/>
              <w:adjustRightInd w:val="0"/>
              <w:spacing w:after="0" w:line="240" w:lineRule="auto"/>
              <w:rPr>
                <w:rFonts w:ascii="Times New Roman" w:hAnsi="Times New Roman" w:cs="Times New Roman"/>
                <w:bCs/>
                <w:sz w:val="24"/>
                <w:szCs w:val="24"/>
                <w:lang w:val="kk-KZ"/>
              </w:rPr>
            </w:pPr>
            <w:r w:rsidRPr="004161A2">
              <w:rPr>
                <w:rFonts w:ascii="Times New Roman" w:eastAsia="Times New Roman" w:hAnsi="Times New Roman" w:cs="Times New Roman"/>
                <w:kern w:val="0"/>
                <w:sz w:val="24"/>
                <w:szCs w:val="24"/>
                <w:lang w:val="kk-KZ"/>
              </w:rPr>
              <w:t>Фитнес компонентерін дамыту: төзімділк пен жылдамдылық</w:t>
            </w:r>
            <w:r w:rsidR="00F658D2" w:rsidRPr="004161A2">
              <w:rPr>
                <w:rFonts w:ascii="Times New Roman" w:eastAsia="Times New Roman" w:hAnsi="Times New Roman" w:cs="Times New Roman"/>
                <w:kern w:val="0"/>
                <w:sz w:val="24"/>
                <w:szCs w:val="24"/>
                <w:lang w:val="kk-KZ"/>
              </w:rPr>
              <w:t xml:space="preserve"> </w:t>
            </w:r>
          </w:p>
          <w:p w:rsidR="00CB0C01" w:rsidRPr="004161A2" w:rsidRDefault="00CB0C01" w:rsidP="001F3419">
            <w:pPr>
              <w:spacing w:after="0" w:line="240" w:lineRule="auto"/>
              <w:rPr>
                <w:rFonts w:ascii="Times New Roman" w:hAnsi="Times New Roman" w:cs="Times New Roman"/>
                <w:bCs/>
                <w:sz w:val="24"/>
                <w:szCs w:val="24"/>
                <w:lang w:val="kk-KZ"/>
              </w:rPr>
            </w:pPr>
          </w:p>
        </w:tc>
        <w:tc>
          <w:tcPr>
            <w:tcW w:w="6059" w:type="dxa"/>
            <w:tcBorders>
              <w:bottom w:val="nil"/>
            </w:tcBorders>
            <w:shd w:val="clear" w:color="auto" w:fill="auto"/>
          </w:tcPr>
          <w:p w:rsidR="00CB0C01" w:rsidRPr="004161A2" w:rsidRDefault="00CB0C01" w:rsidP="001F3419">
            <w:pPr>
              <w:pStyle w:val="ab"/>
              <w:spacing w:before="0" w:after="0" w:line="240" w:lineRule="auto"/>
              <w:rPr>
                <w:rFonts w:ascii="Times New Roman" w:hAnsi="Times New Roman" w:cs="Times New Roman"/>
                <w:i w:val="0"/>
                <w:lang w:val="kk-KZ"/>
              </w:rPr>
            </w:pPr>
            <w:r w:rsidRPr="004161A2">
              <w:rPr>
                <w:rFonts w:ascii="Times New Roman" w:hAnsi="Times New Roman" w:cs="Times New Roman"/>
                <w:i w:val="0"/>
                <w:lang w:val="kk-KZ" w:eastAsia="en-US"/>
              </w:rPr>
              <w:t>8.2.1.2 қ</w:t>
            </w:r>
            <w:r w:rsidRPr="004161A2">
              <w:rPr>
                <w:rFonts w:ascii="Times New Roman" w:hAnsi="Times New Roman" w:cs="Times New Roman"/>
                <w:i w:val="0"/>
                <w:lang w:val="kk-KZ"/>
              </w:rPr>
              <w:t xml:space="preserve">озғалыстарды орындау кезіндегі уақыт, кеңістік, серпімділік түсініктерін көрсетететін дағдылар мен жетілдірулерді дамыту </w:t>
            </w:r>
          </w:p>
        </w:tc>
      </w:tr>
      <w:tr w:rsidR="00CB0C01" w:rsidRPr="00A15DDF" w:rsidTr="00167440">
        <w:tc>
          <w:tcPr>
            <w:tcW w:w="1848" w:type="dxa"/>
            <w:vMerge/>
            <w:shd w:val="clear" w:color="auto" w:fill="auto"/>
          </w:tcPr>
          <w:p w:rsidR="00CB0C01" w:rsidRPr="004161A2" w:rsidRDefault="00CB0C01" w:rsidP="001F3419">
            <w:pPr>
              <w:spacing w:after="0" w:line="240" w:lineRule="auto"/>
              <w:rPr>
                <w:rFonts w:ascii="Times New Roman" w:hAnsi="Times New Roman" w:cs="Times New Roman"/>
                <w:sz w:val="24"/>
                <w:szCs w:val="24"/>
                <w:lang w:val="kk-KZ"/>
              </w:rPr>
            </w:pPr>
          </w:p>
        </w:tc>
        <w:tc>
          <w:tcPr>
            <w:tcW w:w="1843" w:type="dxa"/>
            <w:vMerge/>
          </w:tcPr>
          <w:p w:rsidR="00CB0C01" w:rsidRPr="004161A2" w:rsidRDefault="00CB0C01" w:rsidP="001F3419">
            <w:pPr>
              <w:spacing w:after="0" w:line="240" w:lineRule="auto"/>
              <w:rPr>
                <w:rFonts w:ascii="Times New Roman" w:hAnsi="Times New Roman" w:cs="Times New Roman"/>
                <w:sz w:val="24"/>
                <w:szCs w:val="24"/>
                <w:lang w:val="kk-KZ"/>
              </w:rPr>
            </w:pPr>
          </w:p>
        </w:tc>
        <w:tc>
          <w:tcPr>
            <w:tcW w:w="6059" w:type="dxa"/>
            <w:tcBorders>
              <w:top w:val="nil"/>
              <w:bottom w:val="single" w:sz="4" w:space="0" w:color="auto"/>
            </w:tcBorders>
            <w:shd w:val="clear" w:color="auto" w:fill="auto"/>
          </w:tcPr>
          <w:p w:rsidR="00CB0C01" w:rsidRPr="004161A2" w:rsidRDefault="00CB0C01" w:rsidP="001F3419">
            <w:pPr>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eastAsia="en-GB"/>
              </w:rPr>
              <w:t xml:space="preserve">8.3.2.2 денені алдын-ала дайындау, оны қалыпқа келтіру және олардың маңыздылығын түсіне отырып кешендерді құру және көрсете білу </w:t>
            </w:r>
          </w:p>
        </w:tc>
      </w:tr>
      <w:tr w:rsidR="00CB0C01" w:rsidRPr="00A15DDF" w:rsidTr="00167440">
        <w:tc>
          <w:tcPr>
            <w:tcW w:w="1848" w:type="dxa"/>
            <w:vMerge/>
            <w:shd w:val="clear" w:color="auto" w:fill="auto"/>
          </w:tcPr>
          <w:p w:rsidR="00CB0C01" w:rsidRPr="004161A2" w:rsidRDefault="00CB0C01" w:rsidP="001F3419">
            <w:pPr>
              <w:spacing w:after="0" w:line="240" w:lineRule="auto"/>
              <w:rPr>
                <w:rFonts w:ascii="Times New Roman" w:hAnsi="Times New Roman" w:cs="Times New Roman"/>
                <w:sz w:val="24"/>
                <w:szCs w:val="24"/>
                <w:lang w:val="kk-KZ"/>
              </w:rPr>
            </w:pPr>
          </w:p>
        </w:tc>
        <w:tc>
          <w:tcPr>
            <w:tcW w:w="1843" w:type="dxa"/>
            <w:vMerge w:val="restart"/>
          </w:tcPr>
          <w:p w:rsidR="00CB0C01" w:rsidRPr="004161A2" w:rsidRDefault="00CB0C01" w:rsidP="001F3419">
            <w:pPr>
              <w:spacing w:after="0" w:line="240" w:lineRule="auto"/>
              <w:rPr>
                <w:rFonts w:ascii="Times New Roman" w:hAnsi="Times New Roman" w:cs="Times New Roman"/>
                <w:sz w:val="24"/>
                <w:szCs w:val="24"/>
                <w:lang w:val="kk-KZ"/>
              </w:rPr>
            </w:pPr>
            <w:r w:rsidRPr="004161A2">
              <w:rPr>
                <w:rFonts w:ascii="Times New Roman" w:hAnsi="Times New Roman" w:cs="Times New Roman"/>
                <w:bCs/>
                <w:sz w:val="24"/>
                <w:szCs w:val="24"/>
                <w:lang w:val="kk-KZ"/>
              </w:rPr>
              <w:t>Денсаулықты нығайту: жылдамдылық, куш және ептілік</w:t>
            </w:r>
            <w:r w:rsidR="00F658D2" w:rsidRPr="004161A2">
              <w:rPr>
                <w:rFonts w:ascii="Times New Roman" w:hAnsi="Times New Roman" w:cs="Times New Roman"/>
                <w:bCs/>
                <w:sz w:val="24"/>
                <w:szCs w:val="24"/>
                <w:lang w:val="kk-KZ"/>
              </w:rPr>
              <w:t xml:space="preserve"> </w:t>
            </w:r>
          </w:p>
        </w:tc>
        <w:tc>
          <w:tcPr>
            <w:tcW w:w="6059" w:type="dxa"/>
            <w:tcBorders>
              <w:bottom w:val="nil"/>
            </w:tcBorders>
            <w:shd w:val="clear" w:color="auto" w:fill="auto"/>
          </w:tcPr>
          <w:p w:rsidR="00CB0C01" w:rsidRPr="004161A2" w:rsidRDefault="00CB0C01" w:rsidP="001F3419">
            <w:pPr>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rPr>
              <w:t>8.3.1.3 дене жаттыуларын орындау кезіндегі дене өзгерістерін анықтау үшін бақылау стратегияларының қат</w:t>
            </w:r>
            <w:r w:rsidR="00167440" w:rsidRPr="004161A2">
              <w:rPr>
                <w:rFonts w:ascii="Times New Roman" w:hAnsi="Times New Roman" w:cs="Times New Roman"/>
                <w:sz w:val="24"/>
                <w:szCs w:val="24"/>
                <w:lang w:val="kk-KZ"/>
              </w:rPr>
              <w:t>арын көрсету және түсіндіре алу;</w:t>
            </w:r>
          </w:p>
        </w:tc>
      </w:tr>
      <w:tr w:rsidR="00CB0C01" w:rsidRPr="00A15DDF" w:rsidTr="00167440">
        <w:tc>
          <w:tcPr>
            <w:tcW w:w="1848" w:type="dxa"/>
            <w:vMerge/>
            <w:shd w:val="clear" w:color="auto" w:fill="auto"/>
          </w:tcPr>
          <w:p w:rsidR="00CB0C01" w:rsidRPr="004161A2" w:rsidRDefault="00CB0C01" w:rsidP="001F3419">
            <w:pPr>
              <w:spacing w:after="0" w:line="240" w:lineRule="auto"/>
              <w:rPr>
                <w:rFonts w:ascii="Times New Roman" w:hAnsi="Times New Roman" w:cs="Times New Roman"/>
                <w:sz w:val="24"/>
                <w:szCs w:val="24"/>
                <w:lang w:val="kk-KZ"/>
              </w:rPr>
            </w:pPr>
          </w:p>
        </w:tc>
        <w:tc>
          <w:tcPr>
            <w:tcW w:w="1843" w:type="dxa"/>
            <w:vMerge/>
          </w:tcPr>
          <w:p w:rsidR="00CB0C01" w:rsidRPr="004161A2" w:rsidRDefault="00CB0C01" w:rsidP="001F3419">
            <w:pPr>
              <w:spacing w:after="0" w:line="240" w:lineRule="auto"/>
              <w:rPr>
                <w:rFonts w:ascii="Times New Roman" w:hAnsi="Times New Roman" w:cs="Times New Roman"/>
                <w:sz w:val="24"/>
                <w:szCs w:val="24"/>
                <w:lang w:val="kk-KZ"/>
              </w:rPr>
            </w:pPr>
          </w:p>
        </w:tc>
        <w:tc>
          <w:tcPr>
            <w:tcW w:w="6059" w:type="dxa"/>
            <w:tcBorders>
              <w:top w:val="nil"/>
              <w:bottom w:val="single" w:sz="4" w:space="0" w:color="auto"/>
            </w:tcBorders>
            <w:shd w:val="clear" w:color="auto" w:fill="auto"/>
          </w:tcPr>
          <w:p w:rsidR="00CB0C01" w:rsidRPr="004161A2" w:rsidRDefault="00CB0C01" w:rsidP="001F3419">
            <w:pPr>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rPr>
              <w:t>8.3.4.2 оқу барысында сыртта немесе жабық ғимараттарда қозғалыстық ойындар ойнау , дене тәрбиелік және сауықтырушы іс-шараларға қатысу және жоспарлау</w:t>
            </w:r>
          </w:p>
        </w:tc>
      </w:tr>
      <w:tr w:rsidR="00CB0C01" w:rsidRPr="004161A2" w:rsidTr="00167440">
        <w:tc>
          <w:tcPr>
            <w:tcW w:w="1848" w:type="dxa"/>
            <w:vMerge/>
            <w:shd w:val="clear" w:color="auto" w:fill="auto"/>
          </w:tcPr>
          <w:p w:rsidR="00CB0C01" w:rsidRPr="004161A2" w:rsidRDefault="00CB0C01" w:rsidP="001F3419">
            <w:pPr>
              <w:spacing w:after="0" w:line="240" w:lineRule="auto"/>
              <w:rPr>
                <w:rFonts w:ascii="Times New Roman" w:hAnsi="Times New Roman" w:cs="Times New Roman"/>
                <w:sz w:val="24"/>
                <w:szCs w:val="24"/>
                <w:lang w:val="kk-KZ"/>
              </w:rPr>
            </w:pPr>
          </w:p>
        </w:tc>
        <w:tc>
          <w:tcPr>
            <w:tcW w:w="1843" w:type="dxa"/>
            <w:vMerge w:val="restart"/>
          </w:tcPr>
          <w:p w:rsidR="00CB0C01" w:rsidRPr="004161A2" w:rsidRDefault="00CB0C01" w:rsidP="001F3419">
            <w:pPr>
              <w:spacing w:after="0" w:line="240" w:lineRule="auto"/>
              <w:rPr>
                <w:rFonts w:ascii="Times New Roman" w:hAnsi="Times New Roman" w:cs="Times New Roman"/>
                <w:sz w:val="24"/>
                <w:szCs w:val="24"/>
              </w:rPr>
            </w:pPr>
            <w:r w:rsidRPr="004161A2">
              <w:rPr>
                <w:rFonts w:ascii="Times New Roman" w:hAnsi="Times New Roman" w:cs="Times New Roman"/>
                <w:bCs/>
                <w:sz w:val="24"/>
                <w:szCs w:val="24"/>
                <w:lang w:val="kk-KZ"/>
              </w:rPr>
              <w:t>Таза ауадағы ойындар мен эстафеталар</w:t>
            </w:r>
          </w:p>
        </w:tc>
        <w:tc>
          <w:tcPr>
            <w:tcW w:w="6059" w:type="dxa"/>
            <w:tcBorders>
              <w:bottom w:val="nil"/>
            </w:tcBorders>
            <w:shd w:val="clear" w:color="auto" w:fill="auto"/>
          </w:tcPr>
          <w:p w:rsidR="00CB0C01" w:rsidRPr="004161A2" w:rsidRDefault="00CB0C01" w:rsidP="001F3419">
            <w:pPr>
              <w:widowControl w:val="0"/>
              <w:tabs>
                <w:tab w:val="left" w:pos="825"/>
                <w:tab w:val="left" w:pos="993"/>
              </w:tabs>
              <w:spacing w:after="0" w:line="240" w:lineRule="auto"/>
              <w:rPr>
                <w:rFonts w:ascii="Times New Roman" w:eastAsia="Times New Roman" w:hAnsi="Times New Roman" w:cs="Times New Roman"/>
                <w:kern w:val="2"/>
                <w:sz w:val="24"/>
                <w:szCs w:val="24"/>
                <w:lang w:eastAsia="en-US"/>
              </w:rPr>
            </w:pPr>
            <w:r w:rsidRPr="004161A2">
              <w:rPr>
                <w:rFonts w:ascii="Times New Roman" w:eastAsia="Times New Roman" w:hAnsi="Times New Roman" w:cs="Times New Roman"/>
                <w:sz w:val="24"/>
                <w:szCs w:val="24"/>
                <w:lang w:eastAsia="en-US"/>
              </w:rPr>
              <w:t>8.1.2.1</w:t>
            </w:r>
            <w:r w:rsidRPr="004161A2">
              <w:rPr>
                <w:rFonts w:ascii="Times New Roman" w:eastAsia="Times New Roman" w:hAnsi="Times New Roman" w:cs="Times New Roman"/>
                <w:sz w:val="24"/>
                <w:szCs w:val="24"/>
                <w:lang w:val="kk-KZ" w:eastAsia="en-US"/>
              </w:rPr>
              <w:t xml:space="preserve"> </w:t>
            </w:r>
            <w:r w:rsidRPr="004161A2">
              <w:rPr>
                <w:rFonts w:ascii="Times New Roman" w:hAnsi="Times New Roman" w:cs="Times New Roman"/>
                <w:sz w:val="24"/>
                <w:szCs w:val="24"/>
                <w:lang w:val="kk-KZ" w:eastAsia="en-US"/>
              </w:rPr>
              <w:t>қ</w:t>
            </w:r>
            <w:r w:rsidRPr="004161A2">
              <w:rPr>
                <w:rFonts w:ascii="Times New Roman" w:hAnsi="Times New Roman" w:cs="Times New Roman"/>
                <w:sz w:val="24"/>
                <w:szCs w:val="24"/>
                <w:lang w:val="kk-KZ"/>
              </w:rPr>
              <w:t>озғалыстарды орындау кезіндегі уақыт, кеңістік, серпімділік түсініктерін көрсетететін дағдылар мен жетілдірулерді дамыту</w:t>
            </w:r>
          </w:p>
        </w:tc>
      </w:tr>
      <w:tr w:rsidR="00CB0C01" w:rsidRPr="004161A2" w:rsidTr="00167440">
        <w:tc>
          <w:tcPr>
            <w:tcW w:w="1848" w:type="dxa"/>
            <w:vMerge/>
            <w:shd w:val="clear" w:color="auto" w:fill="auto"/>
          </w:tcPr>
          <w:p w:rsidR="00CB0C01" w:rsidRPr="004161A2" w:rsidRDefault="00CB0C01" w:rsidP="001F3419">
            <w:pPr>
              <w:spacing w:after="0" w:line="240" w:lineRule="auto"/>
              <w:rPr>
                <w:rFonts w:ascii="Times New Roman" w:hAnsi="Times New Roman" w:cs="Times New Roman"/>
                <w:sz w:val="24"/>
                <w:szCs w:val="24"/>
                <w:lang w:val="kk-KZ"/>
              </w:rPr>
            </w:pPr>
          </w:p>
        </w:tc>
        <w:tc>
          <w:tcPr>
            <w:tcW w:w="1843" w:type="dxa"/>
            <w:vMerge/>
          </w:tcPr>
          <w:p w:rsidR="00CB0C01" w:rsidRPr="004161A2" w:rsidRDefault="00CB0C01" w:rsidP="001F3419">
            <w:pPr>
              <w:spacing w:after="0" w:line="240" w:lineRule="auto"/>
              <w:rPr>
                <w:rFonts w:ascii="Times New Roman" w:hAnsi="Times New Roman" w:cs="Times New Roman"/>
                <w:sz w:val="24"/>
                <w:szCs w:val="24"/>
              </w:rPr>
            </w:pPr>
          </w:p>
        </w:tc>
        <w:tc>
          <w:tcPr>
            <w:tcW w:w="6059" w:type="dxa"/>
            <w:tcBorders>
              <w:top w:val="nil"/>
              <w:bottom w:val="nil"/>
            </w:tcBorders>
            <w:shd w:val="clear" w:color="auto" w:fill="auto"/>
          </w:tcPr>
          <w:p w:rsidR="00CB0C01" w:rsidRPr="004161A2" w:rsidRDefault="00CB0C01" w:rsidP="001F3419">
            <w:pPr>
              <w:pStyle w:val="ab"/>
              <w:spacing w:before="0" w:after="0" w:line="240" w:lineRule="auto"/>
              <w:rPr>
                <w:rFonts w:ascii="Times New Roman" w:hAnsi="Times New Roman" w:cs="Times New Roman"/>
                <w:i w:val="0"/>
                <w:kern w:val="2"/>
              </w:rPr>
            </w:pPr>
            <w:r w:rsidRPr="004161A2">
              <w:rPr>
                <w:rFonts w:ascii="Times New Roman" w:hAnsi="Times New Roman" w:cs="Times New Roman"/>
                <w:i w:val="0"/>
              </w:rPr>
              <w:t>8.3.3.1</w:t>
            </w:r>
            <w:r w:rsidRPr="004161A2">
              <w:rPr>
                <w:rFonts w:ascii="Times New Roman" w:hAnsi="Times New Roman" w:cs="Times New Roman"/>
                <w:i w:val="0"/>
                <w:lang w:val="kk-KZ"/>
              </w:rPr>
              <w:t xml:space="preserve"> дене жаттығуларымен айналысу барысында жарақаттанудың алдын-алу және қарапайым қауіпсіздік ережелері дағдыларына ие болу</w:t>
            </w:r>
          </w:p>
        </w:tc>
      </w:tr>
      <w:tr w:rsidR="00CB0C01" w:rsidRPr="004161A2" w:rsidTr="00167440">
        <w:tc>
          <w:tcPr>
            <w:tcW w:w="1848" w:type="dxa"/>
            <w:vMerge/>
            <w:shd w:val="clear" w:color="auto" w:fill="auto"/>
          </w:tcPr>
          <w:p w:rsidR="00CB0C01" w:rsidRPr="004161A2" w:rsidRDefault="00CB0C01" w:rsidP="001F3419">
            <w:pPr>
              <w:spacing w:after="0" w:line="240" w:lineRule="auto"/>
              <w:rPr>
                <w:rFonts w:ascii="Times New Roman" w:hAnsi="Times New Roman" w:cs="Times New Roman"/>
                <w:sz w:val="24"/>
                <w:szCs w:val="24"/>
                <w:lang w:val="kk-KZ"/>
              </w:rPr>
            </w:pPr>
          </w:p>
        </w:tc>
        <w:tc>
          <w:tcPr>
            <w:tcW w:w="1843" w:type="dxa"/>
            <w:vMerge/>
          </w:tcPr>
          <w:p w:rsidR="00CB0C01" w:rsidRPr="004161A2" w:rsidRDefault="00CB0C01" w:rsidP="001F3419">
            <w:pPr>
              <w:spacing w:after="0" w:line="240" w:lineRule="auto"/>
              <w:rPr>
                <w:rFonts w:ascii="Times New Roman" w:hAnsi="Times New Roman" w:cs="Times New Roman"/>
                <w:sz w:val="24"/>
                <w:szCs w:val="24"/>
              </w:rPr>
            </w:pPr>
          </w:p>
        </w:tc>
        <w:tc>
          <w:tcPr>
            <w:tcW w:w="6059" w:type="dxa"/>
            <w:tcBorders>
              <w:top w:val="nil"/>
            </w:tcBorders>
            <w:shd w:val="clear" w:color="auto" w:fill="auto"/>
          </w:tcPr>
          <w:p w:rsidR="00CB0C01" w:rsidRPr="004161A2" w:rsidRDefault="00CB0C01" w:rsidP="001F3419">
            <w:pPr>
              <w:spacing w:after="0" w:line="240" w:lineRule="auto"/>
              <w:rPr>
                <w:rFonts w:ascii="Times New Roman" w:hAnsi="Times New Roman" w:cs="Times New Roman"/>
                <w:kern w:val="2"/>
                <w:sz w:val="24"/>
                <w:szCs w:val="24"/>
              </w:rPr>
            </w:pPr>
            <w:r w:rsidRPr="004161A2">
              <w:rPr>
                <w:rFonts w:ascii="Times New Roman" w:hAnsi="Times New Roman" w:cs="Times New Roman"/>
                <w:sz w:val="24"/>
                <w:szCs w:val="24"/>
              </w:rPr>
              <w:t xml:space="preserve">8.3.1.1 </w:t>
            </w:r>
            <w:r w:rsidR="001F3419" w:rsidRPr="004161A2">
              <w:rPr>
                <w:rFonts w:ascii="Times New Roman" w:hAnsi="Times New Roman" w:cs="Times New Roman"/>
                <w:sz w:val="24"/>
                <w:szCs w:val="24"/>
                <w:lang w:val="kk-KZ"/>
              </w:rPr>
              <w:t>денсаулықты нығайтуғ</w:t>
            </w:r>
            <w:r w:rsidRPr="004161A2">
              <w:rPr>
                <w:rFonts w:ascii="Times New Roman" w:hAnsi="Times New Roman" w:cs="Times New Roman"/>
                <w:sz w:val="24"/>
                <w:szCs w:val="24"/>
                <w:lang w:val="kk-KZ"/>
              </w:rPr>
              <w:t xml:space="preserve">а ықпал ететін дене жаттығуларының пайдасын білу және түсіну </w:t>
            </w:r>
          </w:p>
        </w:tc>
      </w:tr>
    </w:tbl>
    <w:p w:rsidR="00BF2D34" w:rsidRPr="004161A2" w:rsidRDefault="00BF2D34" w:rsidP="00BF2D34">
      <w:pPr>
        <w:widowControl w:val="0"/>
        <w:spacing w:after="0" w:line="240" w:lineRule="auto"/>
        <w:ind w:firstLine="709"/>
        <w:jc w:val="both"/>
        <w:rPr>
          <w:rFonts w:ascii="Times New Roman" w:eastAsia="Times New Roman" w:hAnsi="Times New Roman" w:cs="Times New Roman"/>
          <w:sz w:val="24"/>
          <w:szCs w:val="24"/>
        </w:rPr>
      </w:pPr>
    </w:p>
    <w:p w:rsidR="00BF2D34" w:rsidRPr="004161A2" w:rsidRDefault="00167440" w:rsidP="00BF2D34">
      <w:pPr>
        <w:widowControl w:val="0"/>
        <w:spacing w:after="0" w:line="240" w:lineRule="auto"/>
        <w:ind w:firstLine="709"/>
        <w:jc w:val="both"/>
        <w:rPr>
          <w:rFonts w:ascii="Times New Roman" w:eastAsia="Times New Roman" w:hAnsi="Times New Roman" w:cs="Times New Roman"/>
          <w:sz w:val="24"/>
          <w:szCs w:val="24"/>
        </w:rPr>
      </w:pPr>
      <w:r w:rsidRPr="004161A2">
        <w:rPr>
          <w:rFonts w:ascii="Times New Roman" w:eastAsia="Times New Roman" w:hAnsi="Times New Roman" w:cs="Times New Roman"/>
          <w:sz w:val="24"/>
          <w:szCs w:val="24"/>
        </w:rPr>
        <w:t>5) 9</w:t>
      </w:r>
      <w:r w:rsidRPr="004161A2">
        <w:rPr>
          <w:rFonts w:ascii="Times New Roman" w:eastAsia="Times New Roman" w:hAnsi="Times New Roman" w:cs="Times New Roman"/>
          <w:sz w:val="24"/>
          <w:szCs w:val="24"/>
          <w:lang w:val="kk-KZ"/>
        </w:rPr>
        <w:t>-</w:t>
      </w:r>
      <w:r w:rsidR="00F7752F" w:rsidRPr="004161A2">
        <w:rPr>
          <w:rFonts w:ascii="Times New Roman" w:eastAsia="Times New Roman" w:hAnsi="Times New Roman" w:cs="Times New Roman"/>
          <w:sz w:val="24"/>
          <w:szCs w:val="24"/>
          <w:lang w:val="kk-KZ"/>
        </w:rPr>
        <w:t>сынып</w:t>
      </w:r>
      <w:r w:rsidR="00BF2D34" w:rsidRPr="004161A2">
        <w:rPr>
          <w:rFonts w:ascii="Times New Roman" w:eastAsia="Times New Roman" w:hAnsi="Times New Roman" w:cs="Times New Roman"/>
          <w:sz w:val="24"/>
          <w:szCs w:val="24"/>
        </w:rPr>
        <w:t>:</w:t>
      </w:r>
    </w:p>
    <w:p w:rsidR="00BF2D34" w:rsidRPr="004161A2" w:rsidRDefault="00D85E72" w:rsidP="00BF2D34">
      <w:pPr>
        <w:widowControl w:val="0"/>
        <w:spacing w:after="0" w:line="240" w:lineRule="auto"/>
        <w:ind w:firstLine="709"/>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en-US"/>
        </w:rPr>
        <w:t>5-</w:t>
      </w:r>
      <w:r w:rsidR="00F7752F" w:rsidRPr="004161A2">
        <w:rPr>
          <w:rFonts w:ascii="Times New Roman" w:eastAsia="Times New Roman" w:hAnsi="Times New Roman" w:cs="Times New Roman"/>
          <w:sz w:val="24"/>
          <w:szCs w:val="24"/>
          <w:lang w:val="kk-KZ"/>
        </w:rPr>
        <w:t>кесте</w:t>
      </w:r>
    </w:p>
    <w:p w:rsidR="00167440" w:rsidRPr="004161A2" w:rsidRDefault="00167440" w:rsidP="00BF2D34">
      <w:pPr>
        <w:widowControl w:val="0"/>
        <w:spacing w:after="0" w:line="240" w:lineRule="auto"/>
        <w:ind w:firstLine="709"/>
        <w:jc w:val="both"/>
        <w:rPr>
          <w:rFonts w:ascii="Times New Roman" w:eastAsia="Times New Roman" w:hAnsi="Times New Roman" w:cs="Times New Roman"/>
          <w:sz w:val="24"/>
          <w:szCs w:val="24"/>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tblCellMar>
        <w:tblLook w:val="0000" w:firstRow="0" w:lastRow="0" w:firstColumn="0" w:lastColumn="0" w:noHBand="0" w:noVBand="0"/>
      </w:tblPr>
      <w:tblGrid>
        <w:gridCol w:w="1990"/>
        <w:gridCol w:w="2126"/>
        <w:gridCol w:w="5634"/>
      </w:tblGrid>
      <w:tr w:rsidR="00F7752F" w:rsidRPr="004161A2" w:rsidTr="004161A2">
        <w:tc>
          <w:tcPr>
            <w:tcW w:w="1990" w:type="dxa"/>
            <w:shd w:val="clear" w:color="auto" w:fill="auto"/>
          </w:tcPr>
          <w:p w:rsidR="00F7752F" w:rsidRPr="004161A2" w:rsidRDefault="00F7752F" w:rsidP="00E75977">
            <w:pPr>
              <w:spacing w:after="0" w:line="240" w:lineRule="auto"/>
              <w:jc w:val="center"/>
              <w:rPr>
                <w:rFonts w:ascii="Times New Roman" w:hAnsi="Times New Roman" w:cs="Times New Roman"/>
                <w:kern w:val="2"/>
                <w:sz w:val="24"/>
                <w:szCs w:val="24"/>
                <w:lang w:val="kk-KZ"/>
              </w:rPr>
            </w:pPr>
            <w:r w:rsidRPr="004161A2">
              <w:rPr>
                <w:rFonts w:ascii="Times New Roman" w:hAnsi="Times New Roman" w:cs="Times New Roman"/>
                <w:sz w:val="24"/>
                <w:szCs w:val="24"/>
                <w:lang w:val="kk-KZ"/>
              </w:rPr>
              <w:t>Ұзақ мерзімді жоспар бөлімі</w:t>
            </w:r>
          </w:p>
        </w:tc>
        <w:tc>
          <w:tcPr>
            <w:tcW w:w="2126" w:type="dxa"/>
          </w:tcPr>
          <w:p w:rsidR="00F7752F" w:rsidRPr="004161A2" w:rsidRDefault="00F7752F" w:rsidP="00E75977">
            <w:pPr>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rPr>
              <w:t>Ұзақ мерзімді жоспар бөлімінің мазмұны</w:t>
            </w:r>
          </w:p>
        </w:tc>
        <w:tc>
          <w:tcPr>
            <w:tcW w:w="5634" w:type="dxa"/>
            <w:shd w:val="clear" w:color="auto" w:fill="auto"/>
          </w:tcPr>
          <w:p w:rsidR="00F7752F" w:rsidRPr="004161A2" w:rsidRDefault="00F7752F" w:rsidP="00E75977">
            <w:pPr>
              <w:spacing w:after="0" w:line="240" w:lineRule="auto"/>
              <w:jc w:val="center"/>
              <w:rPr>
                <w:rFonts w:ascii="Times New Roman" w:hAnsi="Times New Roman" w:cs="Times New Roman"/>
                <w:kern w:val="2"/>
                <w:sz w:val="24"/>
                <w:szCs w:val="24"/>
                <w:lang w:val="kk-KZ"/>
              </w:rPr>
            </w:pPr>
            <w:r w:rsidRPr="004161A2">
              <w:rPr>
                <w:rFonts w:ascii="Times New Roman" w:hAnsi="Times New Roman" w:cs="Times New Roman"/>
                <w:sz w:val="24"/>
                <w:szCs w:val="24"/>
                <w:lang w:val="kk-KZ"/>
              </w:rPr>
              <w:t>Оқ</w:t>
            </w:r>
            <w:r w:rsidR="00167440" w:rsidRPr="004161A2">
              <w:rPr>
                <w:rFonts w:ascii="Times New Roman" w:hAnsi="Times New Roman" w:cs="Times New Roman"/>
                <w:sz w:val="24"/>
                <w:szCs w:val="24"/>
                <w:lang w:val="kk-KZ"/>
              </w:rPr>
              <w:t>ыт</w:t>
            </w:r>
            <w:r w:rsidRPr="004161A2">
              <w:rPr>
                <w:rFonts w:ascii="Times New Roman" w:hAnsi="Times New Roman" w:cs="Times New Roman"/>
                <w:sz w:val="24"/>
                <w:szCs w:val="24"/>
                <w:lang w:val="kk-KZ"/>
              </w:rPr>
              <w:t>у мақсаттары</w:t>
            </w:r>
          </w:p>
        </w:tc>
      </w:tr>
      <w:tr w:rsidR="001F3419" w:rsidRPr="004161A2" w:rsidTr="004161A2">
        <w:tc>
          <w:tcPr>
            <w:tcW w:w="9750" w:type="dxa"/>
            <w:gridSpan w:val="3"/>
            <w:shd w:val="clear" w:color="auto" w:fill="auto"/>
          </w:tcPr>
          <w:p w:rsidR="001F3419" w:rsidRPr="004161A2" w:rsidRDefault="00167440" w:rsidP="00E75977">
            <w:pPr>
              <w:spacing w:after="0" w:line="240" w:lineRule="auto"/>
              <w:jc w:val="center"/>
              <w:rPr>
                <w:rFonts w:ascii="Times New Roman" w:hAnsi="Times New Roman" w:cs="Times New Roman"/>
                <w:sz w:val="24"/>
                <w:szCs w:val="24"/>
              </w:rPr>
            </w:pPr>
            <w:r w:rsidRPr="004161A2">
              <w:rPr>
                <w:rFonts w:ascii="Times New Roman" w:hAnsi="Times New Roman" w:cs="Times New Roman"/>
                <w:sz w:val="24"/>
                <w:szCs w:val="24"/>
              </w:rPr>
              <w:t>1</w:t>
            </w:r>
            <w:r w:rsidRPr="004161A2">
              <w:rPr>
                <w:rFonts w:ascii="Times New Roman" w:hAnsi="Times New Roman" w:cs="Times New Roman"/>
                <w:sz w:val="24"/>
                <w:szCs w:val="24"/>
                <w:lang w:val="kk-KZ"/>
              </w:rPr>
              <w:t>-</w:t>
            </w:r>
            <w:r w:rsidR="001F3419" w:rsidRPr="004161A2">
              <w:rPr>
                <w:rFonts w:ascii="Times New Roman" w:hAnsi="Times New Roman" w:cs="Times New Roman"/>
                <w:sz w:val="24"/>
                <w:szCs w:val="24"/>
              </w:rPr>
              <w:t xml:space="preserve">тоқсан </w:t>
            </w:r>
          </w:p>
        </w:tc>
      </w:tr>
      <w:tr w:rsidR="00C74D85" w:rsidRPr="00A15DDF" w:rsidTr="004161A2">
        <w:tc>
          <w:tcPr>
            <w:tcW w:w="1990" w:type="dxa"/>
            <w:vMerge w:val="restart"/>
            <w:shd w:val="clear" w:color="auto" w:fill="auto"/>
          </w:tcPr>
          <w:p w:rsidR="00C74D85" w:rsidRPr="004161A2" w:rsidRDefault="00C74D85" w:rsidP="00E75977">
            <w:pPr>
              <w:suppressAutoHyphens w:val="0"/>
              <w:autoSpaceDE w:val="0"/>
              <w:autoSpaceDN w:val="0"/>
              <w:adjustRightInd w:val="0"/>
              <w:spacing w:after="0" w:line="240" w:lineRule="auto"/>
              <w:rPr>
                <w:rFonts w:ascii="Times New Roman" w:hAnsi="Times New Roman" w:cs="Times New Roman"/>
                <w:sz w:val="24"/>
                <w:szCs w:val="24"/>
                <w:lang w:val="kk-KZ"/>
              </w:rPr>
            </w:pPr>
            <w:r w:rsidRPr="004161A2">
              <w:rPr>
                <w:rFonts w:ascii="Times New Roman" w:eastAsia="Times New Roman" w:hAnsi="Times New Roman" w:cs="Times New Roman"/>
                <w:bCs/>
                <w:kern w:val="0"/>
                <w:sz w:val="24"/>
                <w:szCs w:val="24"/>
                <w:lang w:val="kk-KZ"/>
              </w:rPr>
              <w:t>Денсаулықты, қозғалыстың және түсінудің</w:t>
            </w:r>
            <w:r w:rsidR="00F658D2" w:rsidRPr="004161A2">
              <w:rPr>
                <w:rFonts w:ascii="Times New Roman" w:eastAsia="Times New Roman" w:hAnsi="Times New Roman" w:cs="Times New Roman"/>
                <w:bCs/>
                <w:kern w:val="0"/>
                <w:sz w:val="24"/>
                <w:szCs w:val="24"/>
                <w:lang w:val="kk-KZ"/>
              </w:rPr>
              <w:t xml:space="preserve"> </w:t>
            </w:r>
            <w:r w:rsidRPr="004161A2">
              <w:rPr>
                <w:rFonts w:ascii="Times New Roman" w:eastAsia="Times New Roman" w:hAnsi="Times New Roman" w:cs="Times New Roman"/>
                <w:bCs/>
                <w:kern w:val="0"/>
                <w:sz w:val="24"/>
                <w:szCs w:val="24"/>
                <w:lang w:val="kk-KZ"/>
              </w:rPr>
              <w:t>сапасын</w:t>
            </w:r>
            <w:r w:rsidR="00F658D2" w:rsidRPr="004161A2">
              <w:rPr>
                <w:rFonts w:ascii="Times New Roman" w:eastAsia="Times New Roman" w:hAnsi="Times New Roman" w:cs="Times New Roman"/>
                <w:bCs/>
                <w:kern w:val="0"/>
                <w:sz w:val="24"/>
                <w:szCs w:val="24"/>
                <w:lang w:val="kk-KZ"/>
              </w:rPr>
              <w:t xml:space="preserve"> </w:t>
            </w:r>
            <w:r w:rsidRPr="004161A2">
              <w:rPr>
                <w:rFonts w:ascii="Times New Roman" w:eastAsia="Times New Roman" w:hAnsi="Times New Roman" w:cs="Times New Roman"/>
                <w:bCs/>
                <w:kern w:val="0"/>
                <w:sz w:val="24"/>
                <w:szCs w:val="24"/>
                <w:lang w:val="kk-KZ"/>
              </w:rPr>
              <w:t xml:space="preserve">атлетика арқылы арттыру </w:t>
            </w:r>
          </w:p>
          <w:p w:rsidR="00C74D85" w:rsidRPr="004161A2" w:rsidRDefault="00C74D85" w:rsidP="00E75977">
            <w:pPr>
              <w:spacing w:after="0" w:line="240" w:lineRule="auto"/>
              <w:rPr>
                <w:rFonts w:ascii="Times New Roman" w:hAnsi="Times New Roman" w:cs="Times New Roman"/>
                <w:sz w:val="24"/>
                <w:szCs w:val="24"/>
                <w:lang w:val="kk-KZ"/>
              </w:rPr>
            </w:pPr>
          </w:p>
        </w:tc>
        <w:tc>
          <w:tcPr>
            <w:tcW w:w="2126" w:type="dxa"/>
          </w:tcPr>
          <w:p w:rsidR="00C74D85" w:rsidRPr="004161A2" w:rsidRDefault="00731853" w:rsidP="00E75977">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ҚТ</w:t>
            </w:r>
            <w:r w:rsidR="00C74D85" w:rsidRPr="004161A2">
              <w:rPr>
                <w:rFonts w:ascii="Times New Roman" w:hAnsi="Times New Roman" w:cs="Times New Roman"/>
                <w:sz w:val="24"/>
                <w:szCs w:val="24"/>
              </w:rPr>
              <w:t xml:space="preserve">. </w:t>
            </w:r>
          </w:p>
          <w:p w:rsidR="00C74D85" w:rsidRPr="004161A2" w:rsidRDefault="00C74D85" w:rsidP="00E75977">
            <w:pPr>
              <w:suppressAutoHyphens w:val="0"/>
              <w:autoSpaceDE w:val="0"/>
              <w:autoSpaceDN w:val="0"/>
              <w:adjustRightInd w:val="0"/>
              <w:spacing w:after="0" w:line="240" w:lineRule="auto"/>
              <w:rPr>
                <w:rFonts w:ascii="Times New Roman" w:hAnsi="Times New Roman" w:cs="Times New Roman"/>
                <w:bCs/>
                <w:sz w:val="24"/>
                <w:szCs w:val="24"/>
              </w:rPr>
            </w:pPr>
            <w:r w:rsidRPr="004161A2">
              <w:rPr>
                <w:rFonts w:ascii="Times New Roman" w:hAnsi="Times New Roman" w:cs="Times New Roman"/>
                <w:bCs/>
                <w:sz w:val="24"/>
                <w:szCs w:val="24"/>
                <w:lang w:val="kk-KZ"/>
              </w:rPr>
              <w:t>Ұзындыққа</w:t>
            </w:r>
            <w:r w:rsidR="00F658D2" w:rsidRPr="004161A2">
              <w:rPr>
                <w:rFonts w:ascii="Times New Roman" w:hAnsi="Times New Roman" w:cs="Times New Roman"/>
                <w:bCs/>
                <w:sz w:val="24"/>
                <w:szCs w:val="24"/>
                <w:lang w:val="kk-KZ"/>
              </w:rPr>
              <w:t xml:space="preserve"> </w:t>
            </w:r>
            <w:r w:rsidRPr="004161A2">
              <w:rPr>
                <w:rFonts w:ascii="Times New Roman" w:hAnsi="Times New Roman" w:cs="Times New Roman"/>
                <w:bCs/>
                <w:sz w:val="24"/>
                <w:szCs w:val="24"/>
                <w:lang w:val="kk-KZ"/>
              </w:rPr>
              <w:t xml:space="preserve">секіруді үйрену </w:t>
            </w:r>
          </w:p>
          <w:p w:rsidR="00C74D85" w:rsidRPr="004161A2" w:rsidRDefault="00C74D85" w:rsidP="00E75977">
            <w:pPr>
              <w:spacing w:after="0" w:line="240" w:lineRule="auto"/>
              <w:rPr>
                <w:rFonts w:ascii="Times New Roman" w:hAnsi="Times New Roman" w:cs="Times New Roman"/>
                <w:bCs/>
                <w:sz w:val="24"/>
                <w:szCs w:val="24"/>
              </w:rPr>
            </w:pPr>
          </w:p>
        </w:tc>
        <w:tc>
          <w:tcPr>
            <w:tcW w:w="5634" w:type="dxa"/>
            <w:shd w:val="clear" w:color="auto" w:fill="auto"/>
          </w:tcPr>
          <w:p w:rsidR="00C74D85" w:rsidRPr="004161A2" w:rsidRDefault="00C74D85" w:rsidP="00C74D85">
            <w:pPr>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rPr>
              <w:t xml:space="preserve">9.3.3.1 </w:t>
            </w:r>
            <w:r w:rsidRPr="004161A2">
              <w:rPr>
                <w:rFonts w:ascii="Times New Roman" w:hAnsi="Times New Roman" w:cs="Times New Roman"/>
                <w:sz w:val="24"/>
                <w:szCs w:val="24"/>
                <w:lang w:val="kk-KZ"/>
              </w:rPr>
              <w:t xml:space="preserve">дене жаттығуларымен айналысу барысында жарақаттанудың алдын-алу және қарапайым қауіпсіздік ережелері дағдыларына ие болу </w:t>
            </w:r>
          </w:p>
          <w:p w:rsidR="00C74D85" w:rsidRPr="004161A2" w:rsidRDefault="00C74D85" w:rsidP="00C74D85">
            <w:pPr>
              <w:spacing w:after="0" w:line="240" w:lineRule="auto"/>
              <w:rPr>
                <w:rFonts w:ascii="Times New Roman" w:hAnsi="Times New Roman" w:cs="Times New Roman"/>
                <w:kern w:val="2"/>
                <w:sz w:val="24"/>
                <w:szCs w:val="24"/>
                <w:lang w:val="kk-KZ"/>
              </w:rPr>
            </w:pPr>
            <w:r w:rsidRPr="004161A2">
              <w:rPr>
                <w:rFonts w:ascii="Times New Roman" w:eastAsia="Arial" w:hAnsi="Times New Roman" w:cs="Times New Roman"/>
                <w:sz w:val="24"/>
                <w:szCs w:val="24"/>
                <w:lang w:val="kk-KZ" w:eastAsia="en-US"/>
              </w:rPr>
              <w:t>9.1.3.3 ұ</w:t>
            </w:r>
            <w:r w:rsidRPr="004161A2">
              <w:rPr>
                <w:rFonts w:ascii="Times New Roman" w:hAnsi="Times New Roman" w:cs="Times New Roman"/>
                <w:sz w:val="24"/>
                <w:szCs w:val="24"/>
                <w:lang w:val="kk-KZ"/>
              </w:rPr>
              <w:t xml:space="preserve">зақтыққа және биіктікке секірудің әртүрлі тәсілдерін өздігінен игеру және жасай алу </w:t>
            </w:r>
          </w:p>
          <w:p w:rsidR="00C74D85" w:rsidRPr="004161A2" w:rsidRDefault="00C74D85" w:rsidP="00C74D85">
            <w:pPr>
              <w:spacing w:after="0" w:line="240" w:lineRule="auto"/>
              <w:rPr>
                <w:rFonts w:ascii="Times New Roman" w:hAnsi="Times New Roman" w:cs="Times New Roman"/>
                <w:kern w:val="2"/>
                <w:sz w:val="24"/>
                <w:szCs w:val="24"/>
                <w:lang w:val="kk-KZ"/>
              </w:rPr>
            </w:pPr>
            <w:r w:rsidRPr="004161A2">
              <w:rPr>
                <w:rFonts w:ascii="Times New Roman" w:eastAsia="Times New Roman" w:hAnsi="Times New Roman" w:cs="Times New Roman"/>
                <w:sz w:val="24"/>
                <w:szCs w:val="24"/>
                <w:lang w:val="kk-KZ" w:eastAsia="en-US"/>
              </w:rPr>
              <w:t>9.1.2.3 өзінің қозғалыс тәртібін қоса отырып бұлшықеттерді босаңсытатын жаттығуларды өздігінінен орындау</w:t>
            </w:r>
            <w:r w:rsidR="00F658D2" w:rsidRPr="004161A2">
              <w:rPr>
                <w:rFonts w:ascii="Times New Roman" w:eastAsia="Times New Roman" w:hAnsi="Times New Roman" w:cs="Times New Roman"/>
                <w:sz w:val="24"/>
                <w:szCs w:val="24"/>
                <w:lang w:val="kk-KZ" w:eastAsia="en-US"/>
              </w:rPr>
              <w:t xml:space="preserve"> </w:t>
            </w:r>
          </w:p>
        </w:tc>
      </w:tr>
      <w:tr w:rsidR="001F3419" w:rsidRPr="004161A2" w:rsidTr="004161A2">
        <w:tc>
          <w:tcPr>
            <w:tcW w:w="1990" w:type="dxa"/>
            <w:vMerge/>
            <w:shd w:val="clear" w:color="auto" w:fill="auto"/>
          </w:tcPr>
          <w:p w:rsidR="001F3419" w:rsidRPr="004161A2" w:rsidRDefault="001F3419" w:rsidP="00E75977">
            <w:pPr>
              <w:spacing w:after="0" w:line="240" w:lineRule="auto"/>
              <w:rPr>
                <w:rFonts w:ascii="Times New Roman" w:hAnsi="Times New Roman" w:cs="Times New Roman"/>
                <w:sz w:val="24"/>
                <w:szCs w:val="24"/>
                <w:lang w:val="kk-KZ"/>
              </w:rPr>
            </w:pPr>
          </w:p>
        </w:tc>
        <w:tc>
          <w:tcPr>
            <w:tcW w:w="2126" w:type="dxa"/>
            <w:vMerge w:val="restart"/>
          </w:tcPr>
          <w:p w:rsidR="001F3419" w:rsidRPr="004161A2" w:rsidRDefault="001F3419" w:rsidP="00E75977">
            <w:pPr>
              <w:suppressAutoHyphens w:val="0"/>
              <w:autoSpaceDE w:val="0"/>
              <w:autoSpaceDN w:val="0"/>
              <w:adjustRightInd w:val="0"/>
              <w:spacing w:after="0" w:line="240" w:lineRule="auto"/>
              <w:rPr>
                <w:rFonts w:ascii="Times New Roman" w:eastAsia="Times New Roman" w:hAnsi="Times New Roman" w:cs="Times New Roman"/>
                <w:kern w:val="0"/>
                <w:sz w:val="24"/>
                <w:szCs w:val="24"/>
              </w:rPr>
            </w:pPr>
            <w:r w:rsidRPr="004161A2">
              <w:rPr>
                <w:rFonts w:ascii="Times New Roman" w:eastAsia="Times New Roman" w:hAnsi="Times New Roman" w:cs="Times New Roman"/>
                <w:kern w:val="0"/>
                <w:sz w:val="24"/>
                <w:szCs w:val="24"/>
              </w:rPr>
              <w:t>Спринтер</w:t>
            </w:r>
            <w:r w:rsidRPr="004161A2">
              <w:rPr>
                <w:rFonts w:ascii="Times New Roman" w:eastAsia="Times New Roman" w:hAnsi="Times New Roman" w:cs="Times New Roman"/>
                <w:kern w:val="0"/>
                <w:sz w:val="24"/>
                <w:szCs w:val="24"/>
                <w:lang w:val="kk-KZ"/>
              </w:rPr>
              <w:t xml:space="preserve">лік жүгіруді арттыру </w:t>
            </w:r>
          </w:p>
        </w:tc>
        <w:tc>
          <w:tcPr>
            <w:tcW w:w="5634" w:type="dxa"/>
            <w:tcBorders>
              <w:bottom w:val="nil"/>
            </w:tcBorders>
            <w:shd w:val="clear" w:color="auto" w:fill="auto"/>
          </w:tcPr>
          <w:p w:rsidR="001F3419" w:rsidRPr="004161A2" w:rsidRDefault="001F3419" w:rsidP="00E75977">
            <w:pPr>
              <w:spacing w:after="0" w:line="240" w:lineRule="auto"/>
              <w:rPr>
                <w:rFonts w:ascii="Times New Roman" w:hAnsi="Times New Roman" w:cs="Times New Roman"/>
                <w:kern w:val="2"/>
                <w:sz w:val="24"/>
                <w:szCs w:val="24"/>
              </w:rPr>
            </w:pPr>
            <w:r w:rsidRPr="004161A2">
              <w:rPr>
                <w:rFonts w:ascii="Times New Roman" w:hAnsi="Times New Roman" w:cs="Times New Roman"/>
                <w:sz w:val="24"/>
                <w:szCs w:val="24"/>
              </w:rPr>
              <w:t xml:space="preserve">9.1.1.1 </w:t>
            </w:r>
            <w:r w:rsidRPr="004161A2">
              <w:rPr>
                <w:rFonts w:ascii="Times New Roman" w:hAnsi="Times New Roman" w:cs="Times New Roman"/>
                <w:sz w:val="24"/>
                <w:szCs w:val="24"/>
                <w:lang w:val="kk-KZ"/>
              </w:rPr>
              <w:t xml:space="preserve">әртүрлі дене жаттығуларын орындау кезінде негізгі қозғалыс дағдыларын көрсету және түсіндіре алу </w:t>
            </w:r>
          </w:p>
        </w:tc>
      </w:tr>
      <w:tr w:rsidR="001F3419" w:rsidRPr="00A15DDF" w:rsidTr="004161A2">
        <w:tc>
          <w:tcPr>
            <w:tcW w:w="1990" w:type="dxa"/>
            <w:vMerge/>
            <w:shd w:val="clear" w:color="auto" w:fill="auto"/>
          </w:tcPr>
          <w:p w:rsidR="001F3419" w:rsidRPr="004161A2" w:rsidRDefault="001F3419" w:rsidP="00E75977">
            <w:pPr>
              <w:spacing w:after="0" w:line="240" w:lineRule="auto"/>
              <w:rPr>
                <w:rFonts w:ascii="Times New Roman" w:hAnsi="Times New Roman" w:cs="Times New Roman"/>
                <w:sz w:val="24"/>
                <w:szCs w:val="24"/>
              </w:rPr>
            </w:pPr>
          </w:p>
        </w:tc>
        <w:tc>
          <w:tcPr>
            <w:tcW w:w="2126" w:type="dxa"/>
            <w:vMerge/>
          </w:tcPr>
          <w:p w:rsidR="001F3419" w:rsidRPr="004161A2" w:rsidRDefault="001F3419" w:rsidP="00E75977">
            <w:pPr>
              <w:spacing w:after="0" w:line="240" w:lineRule="auto"/>
              <w:rPr>
                <w:rFonts w:ascii="Times New Roman" w:hAnsi="Times New Roman" w:cs="Times New Roman"/>
                <w:sz w:val="24"/>
                <w:szCs w:val="24"/>
                <w:lang w:val="kk-KZ"/>
              </w:rPr>
            </w:pPr>
          </w:p>
        </w:tc>
        <w:tc>
          <w:tcPr>
            <w:tcW w:w="5634" w:type="dxa"/>
            <w:tcBorders>
              <w:top w:val="nil"/>
              <w:bottom w:val="nil"/>
            </w:tcBorders>
            <w:shd w:val="clear" w:color="auto" w:fill="auto"/>
          </w:tcPr>
          <w:p w:rsidR="001F3419" w:rsidRPr="004161A2" w:rsidRDefault="001F3419" w:rsidP="00E75977">
            <w:pPr>
              <w:widowControl w:val="0"/>
              <w:spacing w:after="0" w:line="240" w:lineRule="auto"/>
              <w:rPr>
                <w:rFonts w:ascii="Times New Roman" w:eastAsia="Times-Roman" w:hAnsi="Times New Roman" w:cs="Times New Roman"/>
                <w:kern w:val="2"/>
                <w:sz w:val="24"/>
                <w:szCs w:val="24"/>
                <w:lang w:val="kk-KZ" w:eastAsia="en-US"/>
              </w:rPr>
            </w:pPr>
            <w:r w:rsidRPr="004161A2">
              <w:rPr>
                <w:rFonts w:ascii="Times New Roman" w:hAnsi="Times New Roman" w:cs="Times New Roman"/>
                <w:sz w:val="24"/>
                <w:szCs w:val="24"/>
                <w:lang w:val="kk-KZ" w:eastAsia="en-US"/>
              </w:rPr>
              <w:t>9.1.3.5</w:t>
            </w:r>
            <w:r w:rsidRPr="004161A2">
              <w:rPr>
                <w:rFonts w:ascii="Times New Roman" w:eastAsia="Arial" w:hAnsi="Times New Roman" w:cs="Times New Roman"/>
                <w:sz w:val="24"/>
                <w:szCs w:val="24"/>
                <w:lang w:val="kk-KZ" w:eastAsia="en-US"/>
              </w:rPr>
              <w:t xml:space="preserve"> жеке </w:t>
            </w:r>
            <w:r w:rsidRPr="004161A2">
              <w:rPr>
                <w:rFonts w:ascii="Times New Roman" w:eastAsia="Times-Roman" w:hAnsi="Times New Roman" w:cs="Times New Roman"/>
                <w:sz w:val="24"/>
                <w:szCs w:val="24"/>
                <w:lang w:val="kk-KZ" w:eastAsia="en-US"/>
              </w:rPr>
              <w:t>тік және көлденең кедергілердің алдын-алуды өздігінен</w:t>
            </w:r>
            <w:r w:rsidR="00F658D2" w:rsidRPr="004161A2">
              <w:rPr>
                <w:rFonts w:ascii="Times New Roman" w:eastAsia="Times-Roman" w:hAnsi="Times New Roman" w:cs="Times New Roman"/>
                <w:sz w:val="24"/>
                <w:szCs w:val="24"/>
                <w:lang w:val="kk-KZ" w:eastAsia="en-US"/>
              </w:rPr>
              <w:t xml:space="preserve"> </w:t>
            </w:r>
            <w:r w:rsidRPr="004161A2">
              <w:rPr>
                <w:rFonts w:ascii="Times New Roman" w:eastAsia="Times-Roman" w:hAnsi="Times New Roman" w:cs="Times New Roman"/>
                <w:sz w:val="24"/>
                <w:szCs w:val="24"/>
                <w:lang w:val="kk-KZ" w:eastAsia="en-US"/>
              </w:rPr>
              <w:t>жүзеге асыра алу</w:t>
            </w:r>
          </w:p>
        </w:tc>
      </w:tr>
      <w:tr w:rsidR="001F3419" w:rsidRPr="00A15DDF" w:rsidTr="004161A2">
        <w:tc>
          <w:tcPr>
            <w:tcW w:w="1990" w:type="dxa"/>
            <w:vMerge/>
            <w:shd w:val="clear" w:color="auto" w:fill="auto"/>
          </w:tcPr>
          <w:p w:rsidR="001F3419" w:rsidRPr="004161A2" w:rsidRDefault="001F3419" w:rsidP="00E75977">
            <w:pPr>
              <w:spacing w:after="0" w:line="240" w:lineRule="auto"/>
              <w:rPr>
                <w:rFonts w:ascii="Times New Roman" w:hAnsi="Times New Roman" w:cs="Times New Roman"/>
                <w:sz w:val="24"/>
                <w:szCs w:val="24"/>
                <w:lang w:val="kk-KZ"/>
              </w:rPr>
            </w:pPr>
          </w:p>
        </w:tc>
        <w:tc>
          <w:tcPr>
            <w:tcW w:w="2126" w:type="dxa"/>
          </w:tcPr>
          <w:p w:rsidR="001F3419" w:rsidRPr="004161A2" w:rsidRDefault="001F3419" w:rsidP="00E75977">
            <w:pPr>
              <w:spacing w:after="0" w:line="240" w:lineRule="auto"/>
              <w:rPr>
                <w:rFonts w:ascii="Times New Roman" w:hAnsi="Times New Roman" w:cs="Times New Roman"/>
                <w:sz w:val="24"/>
                <w:szCs w:val="24"/>
                <w:lang w:val="kk-KZ"/>
              </w:rPr>
            </w:pPr>
            <w:r w:rsidRPr="004161A2">
              <w:rPr>
                <w:rFonts w:ascii="Times New Roman" w:eastAsia="Times New Roman" w:hAnsi="Times New Roman" w:cs="Times New Roman"/>
                <w:kern w:val="0"/>
                <w:sz w:val="24"/>
                <w:szCs w:val="24"/>
                <w:lang w:val="kk-KZ"/>
              </w:rPr>
              <w:t>Лақтыруды үйрену</w:t>
            </w:r>
            <w:r w:rsidRPr="004161A2">
              <w:rPr>
                <w:rFonts w:ascii="Times New Roman" w:eastAsia="Times New Roman" w:hAnsi="Times New Roman" w:cs="Times New Roman"/>
                <w:kern w:val="0"/>
                <w:sz w:val="24"/>
                <w:szCs w:val="24"/>
              </w:rPr>
              <w:t xml:space="preserve"> </w:t>
            </w:r>
            <w:r w:rsidRPr="004161A2">
              <w:rPr>
                <w:rFonts w:ascii="Times New Roman" w:eastAsia="Times New Roman" w:hAnsi="Times New Roman" w:cs="Times New Roman"/>
                <w:kern w:val="0"/>
                <w:sz w:val="24"/>
                <w:szCs w:val="24"/>
              </w:rPr>
              <w:lastRenderedPageBreak/>
              <w:t>(</w:t>
            </w:r>
            <w:r w:rsidRPr="004161A2">
              <w:rPr>
                <w:rFonts w:ascii="Times New Roman" w:hAnsi="Times New Roman" w:cs="Times New Roman"/>
                <w:sz w:val="24"/>
                <w:szCs w:val="24"/>
                <w:lang w:val="kk-KZ"/>
              </w:rPr>
              <w:t>алыстығы, дәлдігі)</w:t>
            </w:r>
            <w:r w:rsidR="00F658D2" w:rsidRPr="004161A2">
              <w:rPr>
                <w:rFonts w:ascii="Times New Roman" w:hAnsi="Times New Roman" w:cs="Times New Roman"/>
                <w:sz w:val="24"/>
                <w:szCs w:val="24"/>
                <w:lang w:val="kk-KZ"/>
              </w:rPr>
              <w:t xml:space="preserve"> </w:t>
            </w:r>
          </w:p>
        </w:tc>
        <w:tc>
          <w:tcPr>
            <w:tcW w:w="5634" w:type="dxa"/>
            <w:tcBorders>
              <w:bottom w:val="nil"/>
            </w:tcBorders>
            <w:shd w:val="clear" w:color="auto" w:fill="auto"/>
          </w:tcPr>
          <w:p w:rsidR="001F3419" w:rsidRPr="004161A2" w:rsidRDefault="001F3419" w:rsidP="00E75977">
            <w:pPr>
              <w:widowControl w:val="0"/>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rPr>
              <w:lastRenderedPageBreak/>
              <w:t xml:space="preserve">9.3.3.2 жазатайым жағдайлар мен жарақаттану кезінде алғашқы көмек көрсете алу бойынша </w:t>
            </w:r>
            <w:r w:rsidRPr="004161A2">
              <w:rPr>
                <w:rFonts w:ascii="Times New Roman" w:hAnsi="Times New Roman" w:cs="Times New Roman"/>
                <w:sz w:val="24"/>
                <w:szCs w:val="24"/>
                <w:lang w:val="kk-KZ"/>
              </w:rPr>
              <w:lastRenderedPageBreak/>
              <w:t xml:space="preserve">дағдыларды көрсете алу </w:t>
            </w:r>
          </w:p>
          <w:p w:rsidR="001F3419" w:rsidRPr="004161A2" w:rsidRDefault="001F3419" w:rsidP="00E75977">
            <w:pPr>
              <w:widowControl w:val="0"/>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eastAsia="en-US"/>
              </w:rPr>
              <w:t>9.1.3.2 д</w:t>
            </w:r>
            <w:r w:rsidRPr="004161A2">
              <w:rPr>
                <w:rFonts w:ascii="Times New Roman" w:hAnsi="Times New Roman" w:cs="Times New Roman"/>
                <w:sz w:val="24"/>
                <w:szCs w:val="24"/>
                <w:lang w:val="kk-KZ"/>
              </w:rPr>
              <w:t xml:space="preserve">опты алысқа лақтыру және көздей алуды жүзеге асыру </w:t>
            </w:r>
          </w:p>
          <w:p w:rsidR="001F3419" w:rsidRPr="004161A2" w:rsidRDefault="001F3419" w:rsidP="00E75977">
            <w:pPr>
              <w:widowControl w:val="0"/>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rPr>
              <w:t xml:space="preserve">9.3.1.1 дене қызметтерінің денсаулық және салауатты өмі салты үшін маңыздылығын білу және талдау </w:t>
            </w:r>
          </w:p>
        </w:tc>
      </w:tr>
      <w:tr w:rsidR="001F3419" w:rsidRPr="00A15DDF" w:rsidTr="004161A2">
        <w:tc>
          <w:tcPr>
            <w:tcW w:w="1990" w:type="dxa"/>
            <w:vMerge w:val="restart"/>
            <w:shd w:val="clear" w:color="auto" w:fill="auto"/>
          </w:tcPr>
          <w:p w:rsidR="001F3419" w:rsidRPr="004161A2" w:rsidRDefault="001F3419" w:rsidP="00E75977">
            <w:pPr>
              <w:suppressAutoHyphens w:val="0"/>
              <w:autoSpaceDE w:val="0"/>
              <w:autoSpaceDN w:val="0"/>
              <w:adjustRightInd w:val="0"/>
              <w:spacing w:after="0" w:line="240" w:lineRule="auto"/>
              <w:rPr>
                <w:rFonts w:ascii="Times New Roman" w:hAnsi="Times New Roman" w:cs="Times New Roman"/>
                <w:bCs/>
                <w:sz w:val="24"/>
                <w:szCs w:val="24"/>
                <w:lang w:val="kk-KZ"/>
              </w:rPr>
            </w:pPr>
            <w:r w:rsidRPr="004161A2">
              <w:rPr>
                <w:rFonts w:ascii="Times New Roman" w:eastAsia="Times New Roman" w:hAnsi="Times New Roman" w:cs="Times New Roman"/>
                <w:bCs/>
                <w:kern w:val="0"/>
                <w:sz w:val="24"/>
                <w:szCs w:val="24"/>
                <w:lang w:val="kk-KZ"/>
              </w:rPr>
              <w:lastRenderedPageBreak/>
              <w:t xml:space="preserve">Қарым-қатынас дағдыларын дамыту </w:t>
            </w:r>
          </w:p>
        </w:tc>
        <w:tc>
          <w:tcPr>
            <w:tcW w:w="2126" w:type="dxa"/>
          </w:tcPr>
          <w:p w:rsidR="001F3419" w:rsidRPr="004161A2" w:rsidRDefault="001F3419" w:rsidP="00E75977">
            <w:pPr>
              <w:suppressAutoHyphens w:val="0"/>
              <w:autoSpaceDE w:val="0"/>
              <w:autoSpaceDN w:val="0"/>
              <w:adjustRightInd w:val="0"/>
              <w:spacing w:after="0" w:line="240" w:lineRule="auto"/>
              <w:rPr>
                <w:rFonts w:ascii="Times New Roman" w:eastAsia="Times New Roman" w:hAnsi="Times New Roman" w:cs="Times New Roman"/>
                <w:kern w:val="0"/>
                <w:sz w:val="24"/>
                <w:szCs w:val="24"/>
                <w:lang w:val="kk-KZ"/>
              </w:rPr>
            </w:pPr>
            <w:r w:rsidRPr="004161A2">
              <w:rPr>
                <w:rFonts w:ascii="Times New Roman" w:eastAsia="Times New Roman" w:hAnsi="Times New Roman" w:cs="Times New Roman"/>
                <w:kern w:val="0"/>
                <w:sz w:val="24"/>
                <w:szCs w:val="24"/>
                <w:lang w:val="kk-KZ"/>
              </w:rPr>
              <w:t>Кеңістіктік түсініктерді дамытуға бағытталған</w:t>
            </w:r>
            <w:r w:rsidR="00F658D2" w:rsidRPr="004161A2">
              <w:rPr>
                <w:rFonts w:ascii="Times New Roman" w:eastAsia="Times New Roman" w:hAnsi="Times New Roman" w:cs="Times New Roman"/>
                <w:kern w:val="0"/>
                <w:sz w:val="24"/>
                <w:szCs w:val="24"/>
                <w:lang w:val="kk-KZ"/>
              </w:rPr>
              <w:t xml:space="preserve"> </w:t>
            </w:r>
            <w:r w:rsidRPr="004161A2">
              <w:rPr>
                <w:rFonts w:ascii="Times New Roman" w:eastAsia="Times New Roman" w:hAnsi="Times New Roman" w:cs="Times New Roman"/>
                <w:kern w:val="0"/>
                <w:sz w:val="24"/>
                <w:szCs w:val="24"/>
                <w:lang w:val="kk-KZ"/>
              </w:rPr>
              <w:t>топтық</w:t>
            </w:r>
            <w:r w:rsidR="00F658D2" w:rsidRPr="004161A2">
              <w:rPr>
                <w:rFonts w:ascii="Times New Roman" w:eastAsia="Times New Roman" w:hAnsi="Times New Roman" w:cs="Times New Roman"/>
                <w:kern w:val="0"/>
                <w:sz w:val="24"/>
                <w:szCs w:val="24"/>
                <w:lang w:val="kk-KZ"/>
              </w:rPr>
              <w:t xml:space="preserve"> </w:t>
            </w:r>
            <w:r w:rsidRPr="004161A2">
              <w:rPr>
                <w:rFonts w:ascii="Times New Roman" w:eastAsia="Times New Roman" w:hAnsi="Times New Roman" w:cs="Times New Roman"/>
                <w:kern w:val="0"/>
                <w:sz w:val="24"/>
                <w:szCs w:val="24"/>
                <w:lang w:val="kk-KZ"/>
              </w:rPr>
              <w:t>жаттығуларын жасауға қатысу</w:t>
            </w:r>
            <w:r w:rsidR="00F658D2" w:rsidRPr="004161A2">
              <w:rPr>
                <w:rFonts w:ascii="Times New Roman" w:eastAsia="Times New Roman" w:hAnsi="Times New Roman" w:cs="Times New Roman"/>
                <w:kern w:val="0"/>
                <w:sz w:val="24"/>
                <w:szCs w:val="24"/>
                <w:lang w:val="kk-KZ"/>
              </w:rPr>
              <w:t xml:space="preserve"> </w:t>
            </w:r>
          </w:p>
        </w:tc>
        <w:tc>
          <w:tcPr>
            <w:tcW w:w="5634" w:type="dxa"/>
            <w:tcBorders>
              <w:bottom w:val="single" w:sz="4" w:space="0" w:color="auto"/>
            </w:tcBorders>
            <w:shd w:val="clear" w:color="auto" w:fill="auto"/>
          </w:tcPr>
          <w:p w:rsidR="001F3419" w:rsidRPr="004161A2" w:rsidRDefault="001F3419" w:rsidP="00E75977">
            <w:pPr>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rPr>
              <w:t xml:space="preserve">9.2.2.4 қозғалыс контекстеріне негізделген әртүрлі рөлдерді бағалау және оларға бейімделу </w:t>
            </w:r>
          </w:p>
          <w:p w:rsidR="001F3419" w:rsidRPr="004161A2" w:rsidRDefault="001F3419" w:rsidP="00E75977">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 xml:space="preserve">9.3.1.1 дене қызметтерінің денсаулық және салауатты өмі салты үшін маңыздылығын білу және талдау </w:t>
            </w:r>
          </w:p>
          <w:p w:rsidR="001F3419" w:rsidRPr="004161A2" w:rsidRDefault="001F3419" w:rsidP="00E75977">
            <w:pPr>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rPr>
              <w:t xml:space="preserve">9.3.1.3 дене жаттығуларын орындау арысында немесе одан кейін белгілі бір өзгерістерді білу үшін бақылау стратегияларының қатарын қолдану </w:t>
            </w:r>
          </w:p>
        </w:tc>
      </w:tr>
      <w:tr w:rsidR="001F3419" w:rsidRPr="00A15DDF" w:rsidTr="004161A2">
        <w:tc>
          <w:tcPr>
            <w:tcW w:w="1990" w:type="dxa"/>
            <w:vMerge/>
            <w:shd w:val="clear" w:color="auto" w:fill="auto"/>
          </w:tcPr>
          <w:p w:rsidR="001F3419" w:rsidRPr="004161A2" w:rsidRDefault="001F3419" w:rsidP="00E75977">
            <w:pPr>
              <w:spacing w:after="0" w:line="240" w:lineRule="auto"/>
              <w:rPr>
                <w:rFonts w:ascii="Times New Roman" w:hAnsi="Times New Roman" w:cs="Times New Roman"/>
                <w:sz w:val="24"/>
                <w:szCs w:val="24"/>
                <w:lang w:val="kk-KZ"/>
              </w:rPr>
            </w:pPr>
          </w:p>
        </w:tc>
        <w:tc>
          <w:tcPr>
            <w:tcW w:w="2126" w:type="dxa"/>
          </w:tcPr>
          <w:p w:rsidR="001F3419" w:rsidRPr="004161A2" w:rsidRDefault="001F3419" w:rsidP="00E75977">
            <w:pPr>
              <w:suppressAutoHyphens w:val="0"/>
              <w:autoSpaceDE w:val="0"/>
              <w:autoSpaceDN w:val="0"/>
              <w:adjustRightInd w:val="0"/>
              <w:spacing w:after="0" w:line="240" w:lineRule="auto"/>
              <w:rPr>
                <w:rFonts w:ascii="Times New Roman" w:eastAsia="Times New Roman" w:hAnsi="Times New Roman" w:cs="Times New Roman"/>
                <w:kern w:val="0"/>
                <w:sz w:val="24"/>
                <w:szCs w:val="24"/>
                <w:lang w:val="kk-KZ"/>
              </w:rPr>
            </w:pPr>
            <w:r w:rsidRPr="004161A2">
              <w:rPr>
                <w:rFonts w:ascii="Times New Roman" w:eastAsia="Times New Roman" w:hAnsi="Times New Roman" w:cs="Times New Roman"/>
                <w:kern w:val="0"/>
                <w:sz w:val="24"/>
                <w:szCs w:val="24"/>
                <w:lang w:val="kk-KZ"/>
              </w:rPr>
              <w:t xml:space="preserve">Сыныптың, үлкен топтардың бірлескен іс-әрекеті </w:t>
            </w:r>
          </w:p>
          <w:p w:rsidR="001F3419" w:rsidRPr="004161A2" w:rsidRDefault="001F3419" w:rsidP="00E75977">
            <w:pPr>
              <w:spacing w:after="0" w:line="240" w:lineRule="auto"/>
              <w:rPr>
                <w:rFonts w:ascii="Times New Roman" w:hAnsi="Times New Roman" w:cs="Times New Roman"/>
                <w:bCs/>
                <w:sz w:val="24"/>
                <w:szCs w:val="24"/>
                <w:lang w:val="kk-KZ"/>
              </w:rPr>
            </w:pPr>
          </w:p>
        </w:tc>
        <w:tc>
          <w:tcPr>
            <w:tcW w:w="5634" w:type="dxa"/>
            <w:tcBorders>
              <w:bottom w:val="nil"/>
            </w:tcBorders>
            <w:shd w:val="clear" w:color="auto" w:fill="auto"/>
          </w:tcPr>
          <w:p w:rsidR="001F3419" w:rsidRPr="004161A2" w:rsidRDefault="001F3419" w:rsidP="00E75977">
            <w:pPr>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rPr>
              <w:t>9.3.2.1 қ</w:t>
            </w:r>
            <w:r w:rsidRPr="004161A2">
              <w:rPr>
                <w:rFonts w:ascii="Times New Roman" w:eastAsia="Times New Roman" w:hAnsi="Times New Roman" w:cs="Times New Roman"/>
                <w:sz w:val="24"/>
                <w:szCs w:val="24"/>
                <w:lang w:val="kk-KZ"/>
              </w:rPr>
              <w:t>оғамда өзін-өзі ұстау ережелері мен дене мәдениетін игеру негізіндегі</w:t>
            </w:r>
            <w:r w:rsidR="00F658D2" w:rsidRPr="004161A2">
              <w:rPr>
                <w:rFonts w:ascii="Times New Roman" w:eastAsia="Times New Roman" w:hAnsi="Times New Roman" w:cs="Times New Roman"/>
                <w:sz w:val="24"/>
                <w:szCs w:val="24"/>
                <w:lang w:val="kk-KZ"/>
              </w:rPr>
              <w:t xml:space="preserve"> </w:t>
            </w:r>
            <w:r w:rsidRPr="004161A2">
              <w:rPr>
                <w:rFonts w:ascii="Times New Roman" w:eastAsia="Times New Roman" w:hAnsi="Times New Roman" w:cs="Times New Roman"/>
                <w:sz w:val="24"/>
                <w:szCs w:val="24"/>
                <w:lang w:val="kk-KZ"/>
              </w:rPr>
              <w:t xml:space="preserve">әлеуметтік қолданыстағы қызметтер мен тәсілдерді ұйымдастыру барысындағы икемдерді іріктеу және қолдана алу </w:t>
            </w:r>
          </w:p>
          <w:p w:rsidR="001F3419" w:rsidRPr="004161A2" w:rsidRDefault="001F3419" w:rsidP="00E75977">
            <w:pPr>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rPr>
              <w:t xml:space="preserve">9.3.3.1 дене жаттығуларымен айналысу барысында жарақаттанудың алдын-алу және қарапайым қауіпсіздік ережелері дағдыларына ие болу </w:t>
            </w:r>
          </w:p>
        </w:tc>
      </w:tr>
      <w:tr w:rsidR="001F3419" w:rsidRPr="00A15DDF" w:rsidTr="004161A2">
        <w:tc>
          <w:tcPr>
            <w:tcW w:w="1990" w:type="dxa"/>
            <w:vMerge/>
            <w:shd w:val="clear" w:color="auto" w:fill="auto"/>
          </w:tcPr>
          <w:p w:rsidR="001F3419" w:rsidRPr="004161A2" w:rsidRDefault="001F3419" w:rsidP="00E75977">
            <w:pPr>
              <w:spacing w:after="0" w:line="240" w:lineRule="auto"/>
              <w:rPr>
                <w:rFonts w:ascii="Times New Roman" w:hAnsi="Times New Roman" w:cs="Times New Roman"/>
                <w:sz w:val="24"/>
                <w:szCs w:val="24"/>
                <w:lang w:val="kk-KZ"/>
              </w:rPr>
            </w:pPr>
          </w:p>
        </w:tc>
        <w:tc>
          <w:tcPr>
            <w:tcW w:w="2126" w:type="dxa"/>
          </w:tcPr>
          <w:p w:rsidR="001F3419" w:rsidRPr="004161A2" w:rsidRDefault="001F3419" w:rsidP="00E75977">
            <w:pPr>
              <w:suppressAutoHyphens w:val="0"/>
              <w:autoSpaceDE w:val="0"/>
              <w:autoSpaceDN w:val="0"/>
              <w:adjustRightInd w:val="0"/>
              <w:spacing w:after="0" w:line="240" w:lineRule="auto"/>
              <w:rPr>
                <w:rFonts w:ascii="Times New Roman" w:hAnsi="Times New Roman" w:cs="Times New Roman"/>
                <w:bCs/>
                <w:sz w:val="24"/>
                <w:szCs w:val="24"/>
                <w:lang w:val="kk-KZ"/>
              </w:rPr>
            </w:pPr>
            <w:r w:rsidRPr="004161A2">
              <w:rPr>
                <w:rFonts w:ascii="Times New Roman" w:hAnsi="Times New Roman" w:cs="Times New Roman"/>
                <w:bCs/>
                <w:sz w:val="24"/>
                <w:szCs w:val="24"/>
                <w:lang w:val="kk-KZ"/>
              </w:rPr>
              <w:t>Әлеуметтік дағдыларды дамыту бойынша</w:t>
            </w:r>
            <w:r w:rsidR="00F658D2" w:rsidRPr="004161A2">
              <w:rPr>
                <w:rFonts w:ascii="Times New Roman" w:hAnsi="Times New Roman" w:cs="Times New Roman"/>
                <w:bCs/>
                <w:sz w:val="24"/>
                <w:szCs w:val="24"/>
                <w:lang w:val="kk-KZ"/>
              </w:rPr>
              <w:t xml:space="preserve"> </w:t>
            </w:r>
            <w:r w:rsidRPr="004161A2">
              <w:rPr>
                <w:rFonts w:ascii="Times New Roman" w:hAnsi="Times New Roman" w:cs="Times New Roman"/>
                <w:bCs/>
                <w:sz w:val="24"/>
                <w:szCs w:val="24"/>
                <w:lang w:val="kk-KZ"/>
              </w:rPr>
              <w:t>командамен жұмыс жасау</w:t>
            </w:r>
            <w:r w:rsidR="00F658D2" w:rsidRPr="004161A2">
              <w:rPr>
                <w:rFonts w:ascii="Times New Roman" w:hAnsi="Times New Roman" w:cs="Times New Roman"/>
                <w:bCs/>
                <w:sz w:val="24"/>
                <w:szCs w:val="24"/>
                <w:lang w:val="kk-KZ"/>
              </w:rPr>
              <w:t xml:space="preserve"> </w:t>
            </w:r>
          </w:p>
          <w:p w:rsidR="001F3419" w:rsidRPr="004161A2" w:rsidRDefault="001F3419" w:rsidP="00E75977">
            <w:pPr>
              <w:spacing w:after="0" w:line="240" w:lineRule="auto"/>
              <w:rPr>
                <w:rFonts w:ascii="Times New Roman" w:hAnsi="Times New Roman" w:cs="Times New Roman"/>
                <w:bCs/>
                <w:sz w:val="24"/>
                <w:szCs w:val="24"/>
                <w:lang w:val="kk-KZ"/>
              </w:rPr>
            </w:pPr>
          </w:p>
        </w:tc>
        <w:tc>
          <w:tcPr>
            <w:tcW w:w="5634" w:type="dxa"/>
            <w:tcBorders>
              <w:bottom w:val="single" w:sz="4" w:space="0" w:color="auto"/>
            </w:tcBorders>
            <w:shd w:val="clear" w:color="auto" w:fill="auto"/>
          </w:tcPr>
          <w:p w:rsidR="001F3419" w:rsidRPr="004161A2" w:rsidRDefault="001F3419" w:rsidP="00E75977">
            <w:pPr>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rPr>
              <w:t xml:space="preserve">9.2.2.4 қозғалыс контекстеріне негізделген әртүрлі рөлдерді бағалау және оларға бейімделу </w:t>
            </w:r>
          </w:p>
          <w:p w:rsidR="001F3419" w:rsidRPr="004161A2" w:rsidRDefault="001F3419" w:rsidP="00E75977">
            <w:pPr>
              <w:widowControl w:val="0"/>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eastAsia="en-GB"/>
              </w:rPr>
              <w:t xml:space="preserve">9.3.2.2 нақты дене жаттығулары үшін денені алдын-ала дайындау, оларды түсіндіре алу, организмді тиімді қалыпқа келтіруді бағалау </w:t>
            </w:r>
          </w:p>
        </w:tc>
      </w:tr>
      <w:tr w:rsidR="001F3419" w:rsidRPr="004161A2" w:rsidTr="004161A2">
        <w:tc>
          <w:tcPr>
            <w:tcW w:w="9750" w:type="dxa"/>
            <w:gridSpan w:val="3"/>
            <w:shd w:val="clear" w:color="auto" w:fill="auto"/>
          </w:tcPr>
          <w:p w:rsidR="001F3419" w:rsidRPr="004161A2" w:rsidRDefault="00167440" w:rsidP="00E75977">
            <w:pPr>
              <w:pStyle w:val="ab"/>
              <w:spacing w:before="0" w:after="0" w:line="240" w:lineRule="auto"/>
              <w:jc w:val="center"/>
              <w:rPr>
                <w:rFonts w:ascii="Times New Roman" w:hAnsi="Times New Roman" w:cs="Times New Roman"/>
                <w:i w:val="0"/>
                <w:lang w:eastAsia="en-US"/>
              </w:rPr>
            </w:pPr>
            <w:r w:rsidRPr="004161A2">
              <w:rPr>
                <w:rFonts w:ascii="Times New Roman" w:hAnsi="Times New Roman" w:cs="Times New Roman"/>
                <w:i w:val="0"/>
                <w:lang w:eastAsia="en-US"/>
              </w:rPr>
              <w:t>2</w:t>
            </w:r>
            <w:r w:rsidRPr="004161A2">
              <w:rPr>
                <w:rFonts w:ascii="Times New Roman" w:hAnsi="Times New Roman" w:cs="Times New Roman"/>
                <w:i w:val="0"/>
                <w:lang w:val="kk-KZ" w:eastAsia="en-US"/>
              </w:rPr>
              <w:t>-</w:t>
            </w:r>
            <w:r w:rsidR="001F3419" w:rsidRPr="004161A2">
              <w:rPr>
                <w:rFonts w:ascii="Times New Roman" w:hAnsi="Times New Roman" w:cs="Times New Roman"/>
                <w:i w:val="0"/>
                <w:lang w:eastAsia="en-US"/>
              </w:rPr>
              <w:t xml:space="preserve">тоқсан </w:t>
            </w:r>
          </w:p>
        </w:tc>
      </w:tr>
      <w:tr w:rsidR="001F3419" w:rsidRPr="00A15DDF" w:rsidTr="004161A2">
        <w:tc>
          <w:tcPr>
            <w:tcW w:w="1990" w:type="dxa"/>
            <w:vMerge w:val="restart"/>
            <w:shd w:val="clear" w:color="auto" w:fill="auto"/>
          </w:tcPr>
          <w:p w:rsidR="001F3419" w:rsidRPr="004161A2" w:rsidRDefault="001F3419" w:rsidP="00E75977">
            <w:pPr>
              <w:suppressAutoHyphens w:val="0"/>
              <w:autoSpaceDE w:val="0"/>
              <w:autoSpaceDN w:val="0"/>
              <w:adjustRightInd w:val="0"/>
              <w:spacing w:after="0" w:line="240" w:lineRule="auto"/>
              <w:rPr>
                <w:rFonts w:ascii="Times New Roman" w:eastAsia="Times New Roman" w:hAnsi="Times New Roman" w:cs="Times New Roman"/>
                <w:kern w:val="0"/>
                <w:sz w:val="24"/>
                <w:szCs w:val="24"/>
                <w:lang w:val="kk-KZ"/>
              </w:rPr>
            </w:pPr>
            <w:r w:rsidRPr="004161A2">
              <w:rPr>
                <w:rFonts w:ascii="Times New Roman" w:eastAsia="Times New Roman" w:hAnsi="Times New Roman" w:cs="Times New Roman"/>
                <w:kern w:val="0"/>
                <w:sz w:val="24"/>
                <w:szCs w:val="24"/>
                <w:lang w:val="kk-KZ"/>
              </w:rPr>
              <w:t>Гимнастика арқылы қозғалыстарды</w:t>
            </w:r>
            <w:r w:rsidR="00F658D2" w:rsidRPr="004161A2">
              <w:rPr>
                <w:rFonts w:ascii="Times New Roman" w:eastAsia="Times New Roman" w:hAnsi="Times New Roman" w:cs="Times New Roman"/>
                <w:kern w:val="0"/>
                <w:sz w:val="24"/>
                <w:szCs w:val="24"/>
                <w:lang w:val="kk-KZ"/>
              </w:rPr>
              <w:t xml:space="preserve"> </w:t>
            </w:r>
            <w:r w:rsidRPr="004161A2">
              <w:rPr>
                <w:rFonts w:ascii="Times New Roman" w:eastAsia="Times New Roman" w:hAnsi="Times New Roman" w:cs="Times New Roman"/>
                <w:kern w:val="0"/>
                <w:sz w:val="24"/>
                <w:szCs w:val="24"/>
                <w:lang w:val="kk-KZ"/>
              </w:rPr>
              <w:t>басқару дағдыларын</w:t>
            </w:r>
            <w:r w:rsidR="00F658D2" w:rsidRPr="004161A2">
              <w:rPr>
                <w:rFonts w:ascii="Times New Roman" w:eastAsia="Times New Roman" w:hAnsi="Times New Roman" w:cs="Times New Roman"/>
                <w:kern w:val="0"/>
                <w:sz w:val="24"/>
                <w:szCs w:val="24"/>
                <w:lang w:val="kk-KZ"/>
              </w:rPr>
              <w:t xml:space="preserve"> </w:t>
            </w:r>
            <w:r w:rsidRPr="004161A2">
              <w:rPr>
                <w:rFonts w:ascii="Times New Roman" w:eastAsia="Times New Roman" w:hAnsi="Times New Roman" w:cs="Times New Roman"/>
                <w:kern w:val="0"/>
                <w:sz w:val="24"/>
                <w:szCs w:val="24"/>
                <w:lang w:val="kk-KZ"/>
              </w:rPr>
              <w:t xml:space="preserve">дамыту </w:t>
            </w:r>
          </w:p>
          <w:p w:rsidR="001F3419" w:rsidRPr="004161A2" w:rsidRDefault="001F3419" w:rsidP="00E75977">
            <w:pPr>
              <w:spacing w:after="0" w:line="240" w:lineRule="auto"/>
              <w:rPr>
                <w:rFonts w:ascii="Times New Roman" w:hAnsi="Times New Roman" w:cs="Times New Roman"/>
                <w:bCs/>
                <w:sz w:val="24"/>
                <w:szCs w:val="24"/>
              </w:rPr>
            </w:pPr>
          </w:p>
        </w:tc>
        <w:tc>
          <w:tcPr>
            <w:tcW w:w="2126" w:type="dxa"/>
            <w:vMerge w:val="restart"/>
          </w:tcPr>
          <w:p w:rsidR="001F3419" w:rsidRPr="004161A2" w:rsidRDefault="00731853" w:rsidP="00E75977">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ҚТ</w:t>
            </w:r>
            <w:r w:rsidR="001F3419" w:rsidRPr="004161A2">
              <w:rPr>
                <w:rFonts w:ascii="Times New Roman" w:hAnsi="Times New Roman" w:cs="Times New Roman"/>
                <w:sz w:val="24"/>
                <w:szCs w:val="24"/>
              </w:rPr>
              <w:t xml:space="preserve">. </w:t>
            </w:r>
          </w:p>
          <w:p w:rsidR="001F3419" w:rsidRPr="004161A2" w:rsidRDefault="001F3419" w:rsidP="00E75977">
            <w:pPr>
              <w:spacing w:after="0" w:line="240" w:lineRule="auto"/>
              <w:rPr>
                <w:rFonts w:ascii="Times New Roman" w:hAnsi="Times New Roman" w:cs="Times New Roman"/>
                <w:bCs/>
                <w:sz w:val="24"/>
                <w:szCs w:val="24"/>
              </w:rPr>
            </w:pPr>
            <w:r w:rsidRPr="004161A2">
              <w:rPr>
                <w:rFonts w:ascii="Times New Roman" w:hAnsi="Times New Roman" w:cs="Times New Roman"/>
                <w:bCs/>
                <w:sz w:val="24"/>
                <w:szCs w:val="24"/>
                <w:lang w:val="kk-KZ"/>
              </w:rPr>
              <w:t>Денені бұрауды</w:t>
            </w:r>
            <w:r w:rsidR="00F658D2" w:rsidRPr="004161A2">
              <w:rPr>
                <w:rFonts w:ascii="Times New Roman" w:hAnsi="Times New Roman" w:cs="Times New Roman"/>
                <w:bCs/>
                <w:sz w:val="24"/>
                <w:szCs w:val="24"/>
                <w:lang w:val="kk-KZ"/>
              </w:rPr>
              <w:t xml:space="preserve"> </w:t>
            </w:r>
            <w:r w:rsidRPr="004161A2">
              <w:rPr>
                <w:rFonts w:ascii="Times New Roman" w:hAnsi="Times New Roman" w:cs="Times New Roman"/>
                <w:bCs/>
                <w:sz w:val="24"/>
                <w:szCs w:val="24"/>
                <w:lang w:val="kk-KZ"/>
              </w:rPr>
              <w:t>және бұрылуды қарастыру</w:t>
            </w:r>
            <w:r w:rsidR="00F658D2" w:rsidRPr="004161A2">
              <w:rPr>
                <w:rFonts w:ascii="Times New Roman" w:hAnsi="Times New Roman" w:cs="Times New Roman"/>
                <w:bCs/>
                <w:sz w:val="24"/>
                <w:szCs w:val="24"/>
                <w:lang w:val="kk-KZ"/>
              </w:rPr>
              <w:t xml:space="preserve"> </w:t>
            </w:r>
          </w:p>
        </w:tc>
        <w:tc>
          <w:tcPr>
            <w:tcW w:w="5634" w:type="dxa"/>
            <w:tcBorders>
              <w:bottom w:val="nil"/>
            </w:tcBorders>
            <w:shd w:val="clear" w:color="auto" w:fill="auto"/>
          </w:tcPr>
          <w:p w:rsidR="001F3419" w:rsidRPr="004161A2" w:rsidRDefault="001F3419" w:rsidP="00E75977">
            <w:pPr>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rPr>
              <w:t xml:space="preserve">9.3.3.1 </w:t>
            </w:r>
            <w:r w:rsidRPr="004161A2">
              <w:rPr>
                <w:rFonts w:ascii="Times New Roman" w:hAnsi="Times New Roman" w:cs="Times New Roman"/>
                <w:sz w:val="24"/>
                <w:szCs w:val="24"/>
                <w:lang w:val="kk-KZ"/>
              </w:rPr>
              <w:t xml:space="preserve">дене жаттығуларымен айналысу барысында жарақаттанудың алдын-алу және қарапайым қауіпсіздік ережелері дағдыларына ие болу </w:t>
            </w:r>
          </w:p>
          <w:p w:rsidR="001F3419" w:rsidRPr="004161A2" w:rsidRDefault="001F3419" w:rsidP="00E75977">
            <w:pPr>
              <w:widowControl w:val="0"/>
              <w:tabs>
                <w:tab w:val="left" w:pos="825"/>
                <w:tab w:val="left" w:pos="993"/>
              </w:tabs>
              <w:spacing w:after="0" w:line="240" w:lineRule="auto"/>
              <w:rPr>
                <w:rFonts w:ascii="Times New Roman" w:eastAsia="Times New Roman" w:hAnsi="Times New Roman" w:cs="Times New Roman"/>
                <w:kern w:val="2"/>
                <w:sz w:val="24"/>
                <w:szCs w:val="24"/>
                <w:lang w:val="kk-KZ" w:eastAsia="en-US"/>
              </w:rPr>
            </w:pPr>
            <w:r w:rsidRPr="004161A2">
              <w:rPr>
                <w:rFonts w:ascii="Times New Roman" w:eastAsia="Times New Roman" w:hAnsi="Times New Roman" w:cs="Times New Roman"/>
                <w:sz w:val="24"/>
                <w:szCs w:val="24"/>
                <w:lang w:val="kk-KZ" w:eastAsia="en-US"/>
              </w:rPr>
              <w:t xml:space="preserve">9.1.2.1 орындалатын жаттығулардың күрделілік деңгейін білу </w:t>
            </w:r>
          </w:p>
        </w:tc>
      </w:tr>
      <w:tr w:rsidR="001F3419" w:rsidRPr="00A15DDF" w:rsidTr="004161A2">
        <w:tc>
          <w:tcPr>
            <w:tcW w:w="1990" w:type="dxa"/>
            <w:vMerge/>
            <w:shd w:val="clear" w:color="auto" w:fill="auto"/>
          </w:tcPr>
          <w:p w:rsidR="001F3419" w:rsidRPr="004161A2" w:rsidRDefault="001F3419" w:rsidP="00E75977">
            <w:pPr>
              <w:pStyle w:val="NESTableText"/>
              <w:spacing w:before="0" w:line="240" w:lineRule="auto"/>
              <w:rPr>
                <w:rFonts w:cs="Times New Roman"/>
                <w:b w:val="0"/>
                <w:szCs w:val="24"/>
                <w:lang w:val="kk-KZ"/>
              </w:rPr>
            </w:pPr>
          </w:p>
        </w:tc>
        <w:tc>
          <w:tcPr>
            <w:tcW w:w="2126" w:type="dxa"/>
            <w:vMerge/>
          </w:tcPr>
          <w:p w:rsidR="001F3419" w:rsidRPr="004161A2" w:rsidRDefault="001F3419" w:rsidP="00E75977">
            <w:pPr>
              <w:spacing w:after="0" w:line="240" w:lineRule="auto"/>
              <w:rPr>
                <w:rFonts w:ascii="Times New Roman" w:hAnsi="Times New Roman" w:cs="Times New Roman"/>
                <w:sz w:val="24"/>
                <w:szCs w:val="24"/>
                <w:lang w:val="kk-KZ"/>
              </w:rPr>
            </w:pPr>
          </w:p>
        </w:tc>
        <w:tc>
          <w:tcPr>
            <w:tcW w:w="5634" w:type="dxa"/>
            <w:tcBorders>
              <w:top w:val="nil"/>
              <w:bottom w:val="single" w:sz="4" w:space="0" w:color="auto"/>
            </w:tcBorders>
            <w:shd w:val="clear" w:color="auto" w:fill="auto"/>
          </w:tcPr>
          <w:p w:rsidR="001F3419" w:rsidRPr="004161A2" w:rsidRDefault="001F3419" w:rsidP="00E75977">
            <w:pPr>
              <w:pStyle w:val="ab"/>
              <w:spacing w:before="0" w:after="0" w:line="240" w:lineRule="auto"/>
              <w:rPr>
                <w:rFonts w:ascii="Times New Roman" w:hAnsi="Times New Roman" w:cs="Times New Roman"/>
                <w:i w:val="0"/>
                <w:kern w:val="2"/>
                <w:lang w:val="kk-KZ"/>
              </w:rPr>
            </w:pPr>
            <w:r w:rsidRPr="004161A2">
              <w:rPr>
                <w:rFonts w:ascii="Times New Roman" w:hAnsi="Times New Roman" w:cs="Times New Roman"/>
                <w:i w:val="0"/>
                <w:lang w:val="kk-KZ" w:eastAsia="en-US"/>
              </w:rPr>
              <w:t xml:space="preserve">9.1.3.1 </w:t>
            </w:r>
            <w:r w:rsidRPr="004161A2">
              <w:rPr>
                <w:rFonts w:ascii="Times New Roman" w:hAnsi="Times New Roman" w:cs="Times New Roman"/>
                <w:i w:val="0"/>
                <w:lang w:val="kk-KZ"/>
              </w:rPr>
              <w:t>мұғалімнің көмегімен снарядтарда, снарядтар мен инвентарьларда гимнастикалық жаттығуларды орындай алу</w:t>
            </w:r>
            <w:r w:rsidR="00F658D2" w:rsidRPr="004161A2">
              <w:rPr>
                <w:rFonts w:ascii="Times New Roman" w:hAnsi="Times New Roman" w:cs="Times New Roman"/>
                <w:i w:val="0"/>
                <w:lang w:val="kk-KZ"/>
              </w:rPr>
              <w:t xml:space="preserve"> </w:t>
            </w:r>
          </w:p>
          <w:p w:rsidR="001F3419" w:rsidRPr="004161A2" w:rsidRDefault="001F3419" w:rsidP="00E75977">
            <w:pPr>
              <w:pStyle w:val="ab"/>
              <w:spacing w:before="0" w:after="0" w:line="240" w:lineRule="auto"/>
              <w:rPr>
                <w:rFonts w:ascii="Times New Roman" w:hAnsi="Times New Roman" w:cs="Times New Roman"/>
                <w:i w:val="0"/>
                <w:lang w:val="kk-KZ" w:eastAsia="en-US"/>
              </w:rPr>
            </w:pPr>
            <w:r w:rsidRPr="004161A2">
              <w:rPr>
                <w:rFonts w:ascii="Times New Roman" w:hAnsi="Times New Roman" w:cs="Times New Roman"/>
                <w:i w:val="0"/>
                <w:lang w:val="kk-KZ" w:eastAsia="en-US"/>
              </w:rPr>
              <w:t xml:space="preserve">9.1.3.4 арқанмен өрмелеу туралы түсінінкке ие болу және оны өздігінен орындай алу </w:t>
            </w:r>
          </w:p>
        </w:tc>
      </w:tr>
      <w:tr w:rsidR="001F3419" w:rsidRPr="00A15DDF" w:rsidTr="004161A2">
        <w:tc>
          <w:tcPr>
            <w:tcW w:w="1990" w:type="dxa"/>
            <w:vMerge/>
            <w:shd w:val="clear" w:color="auto" w:fill="auto"/>
          </w:tcPr>
          <w:p w:rsidR="001F3419" w:rsidRPr="004161A2" w:rsidRDefault="001F3419" w:rsidP="00E75977">
            <w:pPr>
              <w:spacing w:after="0" w:line="240" w:lineRule="auto"/>
              <w:rPr>
                <w:rFonts w:ascii="Times New Roman" w:hAnsi="Times New Roman" w:cs="Times New Roman"/>
                <w:sz w:val="24"/>
                <w:szCs w:val="24"/>
                <w:lang w:val="kk-KZ"/>
              </w:rPr>
            </w:pPr>
          </w:p>
        </w:tc>
        <w:tc>
          <w:tcPr>
            <w:tcW w:w="2126" w:type="dxa"/>
            <w:vMerge w:val="restart"/>
          </w:tcPr>
          <w:p w:rsidR="001F3419" w:rsidRPr="004161A2" w:rsidRDefault="001F3419" w:rsidP="00E75977">
            <w:pPr>
              <w:suppressAutoHyphens w:val="0"/>
              <w:autoSpaceDE w:val="0"/>
              <w:autoSpaceDN w:val="0"/>
              <w:adjustRightInd w:val="0"/>
              <w:spacing w:after="0" w:line="240" w:lineRule="auto"/>
              <w:rPr>
                <w:rFonts w:ascii="Times New Roman" w:hAnsi="Times New Roman" w:cs="Times New Roman"/>
                <w:sz w:val="24"/>
                <w:szCs w:val="24"/>
                <w:lang w:val="kk-KZ"/>
              </w:rPr>
            </w:pPr>
            <w:r w:rsidRPr="004161A2">
              <w:rPr>
                <w:rFonts w:ascii="Times New Roman" w:eastAsia="Times New Roman" w:hAnsi="Times New Roman" w:cs="Times New Roman"/>
                <w:kern w:val="0"/>
                <w:sz w:val="24"/>
                <w:szCs w:val="24"/>
                <w:lang w:val="kk-KZ"/>
              </w:rPr>
              <w:t xml:space="preserve">Теңгеру және бұралу кезінде денені бақылау </w:t>
            </w:r>
          </w:p>
          <w:p w:rsidR="001F3419" w:rsidRPr="004161A2" w:rsidRDefault="001F3419" w:rsidP="00E75977">
            <w:pPr>
              <w:spacing w:after="0" w:line="240" w:lineRule="auto"/>
              <w:rPr>
                <w:rFonts w:ascii="Times New Roman" w:hAnsi="Times New Roman" w:cs="Times New Roman"/>
                <w:sz w:val="24"/>
                <w:szCs w:val="24"/>
                <w:lang w:val="kk-KZ"/>
              </w:rPr>
            </w:pPr>
          </w:p>
        </w:tc>
        <w:tc>
          <w:tcPr>
            <w:tcW w:w="5634" w:type="dxa"/>
            <w:tcBorders>
              <w:bottom w:val="nil"/>
            </w:tcBorders>
            <w:shd w:val="clear" w:color="auto" w:fill="auto"/>
          </w:tcPr>
          <w:p w:rsidR="001F3419" w:rsidRPr="004161A2" w:rsidRDefault="001F3419" w:rsidP="00E75977">
            <w:pPr>
              <w:pStyle w:val="ab"/>
              <w:spacing w:before="0" w:after="0" w:line="240" w:lineRule="auto"/>
              <w:rPr>
                <w:rFonts w:ascii="Times New Roman" w:hAnsi="Times New Roman" w:cs="Times New Roman"/>
                <w:i w:val="0"/>
                <w:lang w:val="kk-KZ" w:eastAsia="en-US"/>
              </w:rPr>
            </w:pPr>
            <w:r w:rsidRPr="004161A2">
              <w:rPr>
                <w:rFonts w:ascii="Times New Roman" w:hAnsi="Times New Roman" w:cs="Times New Roman"/>
                <w:i w:val="0"/>
                <w:lang w:val="kk-KZ"/>
              </w:rPr>
              <w:t>9.3.3.2 жазатайым жағдайлар мен жарақаттану кезінде алғашқы көмек көрсете алу бойынша дағдыларды көрсете алу</w:t>
            </w:r>
            <w:r w:rsidRPr="004161A2">
              <w:rPr>
                <w:rFonts w:ascii="Times New Roman" w:hAnsi="Times New Roman" w:cs="Times New Roman"/>
                <w:lang w:val="kk-KZ"/>
              </w:rPr>
              <w:t xml:space="preserve"> </w:t>
            </w:r>
          </w:p>
        </w:tc>
      </w:tr>
      <w:tr w:rsidR="001F3419" w:rsidRPr="00A15DDF" w:rsidTr="004161A2">
        <w:tc>
          <w:tcPr>
            <w:tcW w:w="1990" w:type="dxa"/>
            <w:vMerge/>
            <w:shd w:val="clear" w:color="auto" w:fill="auto"/>
          </w:tcPr>
          <w:p w:rsidR="001F3419" w:rsidRPr="004161A2" w:rsidRDefault="001F3419" w:rsidP="00E75977">
            <w:pPr>
              <w:spacing w:after="0" w:line="240" w:lineRule="auto"/>
              <w:rPr>
                <w:rFonts w:ascii="Times New Roman" w:hAnsi="Times New Roman" w:cs="Times New Roman"/>
                <w:sz w:val="24"/>
                <w:szCs w:val="24"/>
                <w:lang w:val="kk-KZ"/>
              </w:rPr>
            </w:pPr>
          </w:p>
        </w:tc>
        <w:tc>
          <w:tcPr>
            <w:tcW w:w="2126" w:type="dxa"/>
            <w:vMerge/>
          </w:tcPr>
          <w:p w:rsidR="001F3419" w:rsidRPr="004161A2" w:rsidRDefault="001F3419" w:rsidP="00E75977">
            <w:pPr>
              <w:spacing w:after="0" w:line="240" w:lineRule="auto"/>
              <w:rPr>
                <w:rFonts w:ascii="Times New Roman" w:hAnsi="Times New Roman" w:cs="Times New Roman"/>
                <w:bCs/>
                <w:sz w:val="24"/>
                <w:szCs w:val="24"/>
                <w:lang w:val="kk-KZ"/>
              </w:rPr>
            </w:pPr>
          </w:p>
        </w:tc>
        <w:tc>
          <w:tcPr>
            <w:tcW w:w="5634" w:type="dxa"/>
            <w:tcBorders>
              <w:top w:val="nil"/>
              <w:bottom w:val="single" w:sz="4" w:space="0" w:color="auto"/>
            </w:tcBorders>
            <w:shd w:val="clear" w:color="auto" w:fill="auto"/>
          </w:tcPr>
          <w:p w:rsidR="001F3419" w:rsidRPr="004161A2" w:rsidRDefault="001F3419" w:rsidP="00E75977">
            <w:pPr>
              <w:widowControl w:val="0"/>
              <w:tabs>
                <w:tab w:val="left" w:pos="825"/>
                <w:tab w:val="left" w:pos="993"/>
              </w:tabs>
              <w:spacing w:after="0" w:line="240" w:lineRule="auto"/>
              <w:rPr>
                <w:rFonts w:ascii="Times New Roman" w:eastAsia="Times New Roman" w:hAnsi="Times New Roman" w:cs="Times New Roman"/>
                <w:kern w:val="2"/>
                <w:sz w:val="24"/>
                <w:szCs w:val="24"/>
                <w:lang w:val="kk-KZ" w:eastAsia="en-US"/>
              </w:rPr>
            </w:pPr>
            <w:r w:rsidRPr="004161A2">
              <w:rPr>
                <w:rFonts w:ascii="Times New Roman" w:eastAsia="Times New Roman" w:hAnsi="Times New Roman" w:cs="Times New Roman"/>
                <w:sz w:val="24"/>
                <w:szCs w:val="24"/>
                <w:lang w:val="kk-KZ" w:eastAsia="en-US"/>
              </w:rPr>
              <w:t xml:space="preserve">9.1.2.1 орындалатын жаттығулардың күрделілік деңгейін білу </w:t>
            </w:r>
          </w:p>
          <w:p w:rsidR="001F3419" w:rsidRPr="004161A2" w:rsidRDefault="001F3419" w:rsidP="00E75977">
            <w:pPr>
              <w:widowControl w:val="0"/>
              <w:tabs>
                <w:tab w:val="left" w:pos="825"/>
                <w:tab w:val="left" w:pos="993"/>
              </w:tabs>
              <w:spacing w:after="0" w:line="240" w:lineRule="auto"/>
              <w:rPr>
                <w:rFonts w:ascii="Times New Roman" w:eastAsia="Times New Roman" w:hAnsi="Times New Roman" w:cs="Times New Roman"/>
                <w:kern w:val="2"/>
                <w:sz w:val="24"/>
                <w:szCs w:val="24"/>
                <w:lang w:val="kk-KZ" w:eastAsia="en-US"/>
              </w:rPr>
            </w:pPr>
            <w:r w:rsidRPr="004161A2">
              <w:rPr>
                <w:rFonts w:ascii="Times New Roman" w:hAnsi="Times New Roman" w:cs="Times New Roman"/>
                <w:sz w:val="24"/>
                <w:szCs w:val="24"/>
                <w:lang w:val="kk-KZ" w:eastAsia="en-US"/>
              </w:rPr>
              <w:t>9.2.1.1 қозғалыстағы қателіктерді түзеу және алдын-ала білу және денені дамытуға ықпал ететін жаттығулардң әртүрлі кезектілігіндегі қозғалыстарды орындау спаасын арттыруды көрсете білу</w:t>
            </w:r>
            <w:r w:rsidRPr="004161A2">
              <w:rPr>
                <w:rFonts w:ascii="Times New Roman" w:hAnsi="Times New Roman" w:cs="Times New Roman"/>
                <w:i/>
                <w:sz w:val="24"/>
                <w:szCs w:val="24"/>
                <w:lang w:val="kk-KZ" w:eastAsia="en-US"/>
              </w:rPr>
              <w:t xml:space="preserve"> </w:t>
            </w:r>
          </w:p>
        </w:tc>
      </w:tr>
      <w:tr w:rsidR="001F3419" w:rsidRPr="00A15DDF" w:rsidTr="004161A2">
        <w:tc>
          <w:tcPr>
            <w:tcW w:w="1990" w:type="dxa"/>
            <w:vMerge/>
            <w:shd w:val="clear" w:color="auto" w:fill="auto"/>
          </w:tcPr>
          <w:p w:rsidR="001F3419" w:rsidRPr="004161A2" w:rsidRDefault="001F3419" w:rsidP="00E75977">
            <w:pPr>
              <w:spacing w:after="0" w:line="240" w:lineRule="auto"/>
              <w:rPr>
                <w:rFonts w:ascii="Times New Roman" w:hAnsi="Times New Roman" w:cs="Times New Roman"/>
                <w:sz w:val="24"/>
                <w:szCs w:val="24"/>
                <w:lang w:val="kk-KZ"/>
              </w:rPr>
            </w:pPr>
          </w:p>
        </w:tc>
        <w:tc>
          <w:tcPr>
            <w:tcW w:w="2126" w:type="dxa"/>
          </w:tcPr>
          <w:p w:rsidR="001F3419" w:rsidRPr="004161A2" w:rsidRDefault="001F3419" w:rsidP="00E75977">
            <w:pPr>
              <w:suppressAutoHyphens w:val="0"/>
              <w:autoSpaceDE w:val="0"/>
              <w:autoSpaceDN w:val="0"/>
              <w:adjustRightInd w:val="0"/>
              <w:spacing w:after="0" w:line="240" w:lineRule="auto"/>
              <w:rPr>
                <w:rFonts w:ascii="Times New Roman" w:hAnsi="Times New Roman" w:cs="Times New Roman"/>
                <w:bCs/>
                <w:sz w:val="24"/>
                <w:szCs w:val="24"/>
                <w:lang w:val="kk-KZ"/>
              </w:rPr>
            </w:pPr>
            <w:r w:rsidRPr="004161A2">
              <w:rPr>
                <w:rFonts w:ascii="Times New Roman" w:eastAsia="Times New Roman" w:hAnsi="Times New Roman" w:cs="Times New Roman"/>
                <w:kern w:val="0"/>
                <w:sz w:val="24"/>
                <w:szCs w:val="24"/>
                <w:lang w:val="kk-KZ"/>
              </w:rPr>
              <w:t xml:space="preserve">Спорттық </w:t>
            </w:r>
            <w:r w:rsidRPr="004161A2">
              <w:rPr>
                <w:rFonts w:ascii="Times New Roman" w:eastAsia="Times New Roman" w:hAnsi="Times New Roman" w:cs="Times New Roman"/>
                <w:kern w:val="0"/>
                <w:sz w:val="24"/>
                <w:szCs w:val="24"/>
                <w:lang w:val="kk-KZ"/>
              </w:rPr>
              <w:lastRenderedPageBreak/>
              <w:t xml:space="preserve">снарядтарында қозғалыстардың ретін топпен құрастыру </w:t>
            </w:r>
          </w:p>
          <w:p w:rsidR="001F3419" w:rsidRPr="004161A2" w:rsidRDefault="001F3419" w:rsidP="00E75977">
            <w:pPr>
              <w:spacing w:after="0" w:line="240" w:lineRule="auto"/>
              <w:rPr>
                <w:rFonts w:ascii="Times New Roman" w:hAnsi="Times New Roman" w:cs="Times New Roman"/>
                <w:bCs/>
                <w:sz w:val="24"/>
                <w:szCs w:val="24"/>
                <w:lang w:val="kk-KZ"/>
              </w:rPr>
            </w:pPr>
          </w:p>
        </w:tc>
        <w:tc>
          <w:tcPr>
            <w:tcW w:w="5634" w:type="dxa"/>
            <w:shd w:val="clear" w:color="auto" w:fill="auto"/>
          </w:tcPr>
          <w:p w:rsidR="001F3419" w:rsidRPr="00DF1CF0" w:rsidRDefault="001F3419" w:rsidP="00E75977">
            <w:pPr>
              <w:spacing w:after="0" w:line="240" w:lineRule="auto"/>
              <w:rPr>
                <w:rFonts w:ascii="Times New Roman" w:hAnsi="Times New Roman" w:cs="Times New Roman"/>
                <w:kern w:val="2"/>
                <w:sz w:val="24"/>
                <w:szCs w:val="24"/>
                <w:lang w:val="kk-KZ" w:eastAsia="en-US"/>
              </w:rPr>
            </w:pPr>
            <w:r w:rsidRPr="004161A2">
              <w:rPr>
                <w:rFonts w:ascii="Times New Roman" w:hAnsi="Times New Roman" w:cs="Times New Roman"/>
                <w:sz w:val="24"/>
                <w:szCs w:val="24"/>
                <w:lang w:val="kk-KZ" w:eastAsia="en-US"/>
              </w:rPr>
              <w:lastRenderedPageBreak/>
              <w:t>9.1</w:t>
            </w:r>
            <w:r w:rsidRPr="00DF1CF0">
              <w:rPr>
                <w:rFonts w:ascii="Times New Roman" w:hAnsi="Times New Roman" w:cs="Times New Roman"/>
                <w:sz w:val="24"/>
                <w:szCs w:val="24"/>
                <w:lang w:val="kk-KZ" w:eastAsia="en-US"/>
              </w:rPr>
              <w:t xml:space="preserve">.3.4 арқанмен өрмелеу туралы түсінінкке ие болу </w:t>
            </w:r>
            <w:r w:rsidRPr="00DF1CF0">
              <w:rPr>
                <w:rFonts w:ascii="Times New Roman" w:hAnsi="Times New Roman" w:cs="Times New Roman"/>
                <w:sz w:val="24"/>
                <w:szCs w:val="24"/>
                <w:lang w:val="kk-KZ" w:eastAsia="en-US"/>
              </w:rPr>
              <w:lastRenderedPageBreak/>
              <w:t xml:space="preserve">және оны өздігінен орындай алу </w:t>
            </w:r>
          </w:p>
          <w:p w:rsidR="001F3419" w:rsidRPr="004161A2" w:rsidRDefault="001F3419" w:rsidP="00E75977">
            <w:pPr>
              <w:pStyle w:val="ab"/>
              <w:spacing w:before="0" w:after="0" w:line="240" w:lineRule="auto"/>
              <w:rPr>
                <w:rFonts w:ascii="Times New Roman" w:hAnsi="Times New Roman" w:cs="Times New Roman"/>
                <w:i w:val="0"/>
                <w:lang w:val="kk-KZ"/>
              </w:rPr>
            </w:pPr>
            <w:r w:rsidRPr="00DF1CF0">
              <w:rPr>
                <w:rFonts w:ascii="Times New Roman" w:hAnsi="Times New Roman" w:cs="Times New Roman"/>
                <w:i w:val="0"/>
                <w:lang w:val="kk-KZ" w:eastAsia="en-US"/>
              </w:rPr>
              <w:t xml:space="preserve">9.1.3.1 </w:t>
            </w:r>
            <w:r w:rsidRPr="00DF1CF0">
              <w:rPr>
                <w:rFonts w:ascii="Times New Roman" w:hAnsi="Times New Roman" w:cs="Times New Roman"/>
                <w:i w:val="0"/>
                <w:lang w:val="kk-KZ"/>
              </w:rPr>
              <w:t>мұғалімнің көмегімен снарядтарда, снарядтар</w:t>
            </w:r>
            <w:r w:rsidRPr="004161A2">
              <w:rPr>
                <w:rFonts w:ascii="Times New Roman" w:hAnsi="Times New Roman" w:cs="Times New Roman"/>
                <w:i w:val="0"/>
                <w:lang w:val="kk-KZ"/>
              </w:rPr>
              <w:t xml:space="preserve"> мен инвентарьларда гимнастикалық жаттығуларды орындай алу</w:t>
            </w:r>
            <w:r w:rsidR="00F658D2" w:rsidRPr="004161A2">
              <w:rPr>
                <w:rFonts w:ascii="Times New Roman" w:hAnsi="Times New Roman" w:cs="Times New Roman"/>
                <w:i w:val="0"/>
                <w:lang w:val="kk-KZ"/>
              </w:rPr>
              <w:t xml:space="preserve"> </w:t>
            </w:r>
          </w:p>
          <w:p w:rsidR="001F3419" w:rsidRPr="004161A2" w:rsidRDefault="001F3419" w:rsidP="00E75977">
            <w:pPr>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rPr>
              <w:t xml:space="preserve">9.3.1.1 дене қызметтерінің денсаулық және салауатты өмі салты үшін маңыздылығын білу және талдау </w:t>
            </w:r>
          </w:p>
        </w:tc>
      </w:tr>
      <w:tr w:rsidR="001F3419" w:rsidRPr="00A15DDF" w:rsidTr="004161A2">
        <w:tc>
          <w:tcPr>
            <w:tcW w:w="1990" w:type="dxa"/>
            <w:vMerge w:val="restart"/>
            <w:shd w:val="clear" w:color="auto" w:fill="auto"/>
          </w:tcPr>
          <w:p w:rsidR="001F3419" w:rsidRPr="004161A2" w:rsidRDefault="001F3419" w:rsidP="00E75977">
            <w:pPr>
              <w:suppressAutoHyphens w:val="0"/>
              <w:autoSpaceDE w:val="0"/>
              <w:autoSpaceDN w:val="0"/>
              <w:adjustRightInd w:val="0"/>
              <w:spacing w:after="0" w:line="240" w:lineRule="auto"/>
              <w:rPr>
                <w:rFonts w:ascii="Times New Roman" w:hAnsi="Times New Roman" w:cs="Times New Roman"/>
                <w:sz w:val="24"/>
                <w:szCs w:val="24"/>
                <w:lang w:val="kk-KZ"/>
              </w:rPr>
            </w:pPr>
            <w:r w:rsidRPr="004161A2">
              <w:rPr>
                <w:rFonts w:ascii="Times New Roman" w:hAnsi="Times New Roman" w:cs="Times New Roman"/>
                <w:bCs/>
                <w:sz w:val="24"/>
                <w:szCs w:val="24"/>
                <w:lang w:val="kk-KZ"/>
              </w:rPr>
              <w:lastRenderedPageBreak/>
              <w:t xml:space="preserve">Ұлттық және спорттық ойындарда меңгерген дағдылар мен түсінктерді жетілдіру </w:t>
            </w:r>
          </w:p>
        </w:tc>
        <w:tc>
          <w:tcPr>
            <w:tcW w:w="2126" w:type="dxa"/>
            <w:vMerge w:val="restart"/>
          </w:tcPr>
          <w:p w:rsidR="001F3419" w:rsidRPr="004161A2" w:rsidRDefault="001F3419" w:rsidP="00E75977">
            <w:pPr>
              <w:suppressAutoHyphens w:val="0"/>
              <w:autoSpaceDE w:val="0"/>
              <w:autoSpaceDN w:val="0"/>
              <w:adjustRightInd w:val="0"/>
              <w:spacing w:after="0" w:line="240" w:lineRule="auto"/>
              <w:rPr>
                <w:rFonts w:ascii="Times New Roman" w:hAnsi="Times New Roman" w:cs="Times New Roman"/>
                <w:bCs/>
                <w:sz w:val="24"/>
                <w:szCs w:val="24"/>
                <w:lang w:val="kk-KZ"/>
              </w:rPr>
            </w:pPr>
            <w:r w:rsidRPr="004161A2">
              <w:rPr>
                <w:rFonts w:ascii="Times New Roman" w:eastAsia="Times New Roman" w:hAnsi="Times New Roman" w:cs="Times New Roman"/>
                <w:kern w:val="0"/>
                <w:sz w:val="24"/>
                <w:szCs w:val="24"/>
                <w:lang w:val="kk-KZ"/>
              </w:rPr>
              <w:t>Командалық сезімдерін арттыру, кеңістік бағдарлау мен допты лақтыру</w:t>
            </w:r>
            <w:r w:rsidR="00F658D2" w:rsidRPr="004161A2">
              <w:rPr>
                <w:rFonts w:ascii="Times New Roman" w:eastAsia="Times New Roman" w:hAnsi="Times New Roman" w:cs="Times New Roman"/>
                <w:kern w:val="0"/>
                <w:sz w:val="24"/>
                <w:szCs w:val="24"/>
                <w:lang w:val="kk-KZ"/>
              </w:rPr>
              <w:t xml:space="preserve"> </w:t>
            </w:r>
            <w:r w:rsidRPr="004161A2">
              <w:rPr>
                <w:rFonts w:ascii="Times New Roman" w:eastAsia="Times New Roman" w:hAnsi="Times New Roman" w:cs="Times New Roman"/>
                <w:kern w:val="0"/>
                <w:sz w:val="24"/>
                <w:szCs w:val="24"/>
                <w:lang w:val="kk-KZ"/>
              </w:rPr>
              <w:t xml:space="preserve">дағдыларын дамыту </w:t>
            </w:r>
          </w:p>
        </w:tc>
        <w:tc>
          <w:tcPr>
            <w:tcW w:w="5634" w:type="dxa"/>
            <w:tcBorders>
              <w:bottom w:val="nil"/>
            </w:tcBorders>
            <w:shd w:val="clear" w:color="auto" w:fill="auto"/>
          </w:tcPr>
          <w:p w:rsidR="001F3419" w:rsidRPr="004161A2" w:rsidRDefault="001F3419" w:rsidP="00E75977">
            <w:pPr>
              <w:widowControl w:val="0"/>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rPr>
              <w:t xml:space="preserve">9.1.1.2 спорттың таңдаулы бір түрінің қозғалыстық әрекеттерін дұрыс жүзеге асыру, оларды қол бос кезде және заманауи қызметтердің жағдайында орындау </w:t>
            </w:r>
          </w:p>
          <w:p w:rsidR="001F3419" w:rsidRPr="004161A2" w:rsidRDefault="001F3419" w:rsidP="00E75977">
            <w:pPr>
              <w:widowControl w:val="0"/>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eastAsia="en-US"/>
              </w:rPr>
              <w:t>9.1.3.2 д</w:t>
            </w:r>
            <w:r w:rsidRPr="004161A2">
              <w:rPr>
                <w:rFonts w:ascii="Times New Roman" w:hAnsi="Times New Roman" w:cs="Times New Roman"/>
                <w:sz w:val="24"/>
                <w:szCs w:val="24"/>
                <w:lang w:val="kk-KZ"/>
              </w:rPr>
              <w:t xml:space="preserve">опты алысқа лақтыру және көздей алуды жүзеге асыру </w:t>
            </w:r>
          </w:p>
          <w:p w:rsidR="001F3419" w:rsidRPr="004161A2" w:rsidRDefault="001F3419" w:rsidP="00E75977">
            <w:pPr>
              <w:widowControl w:val="0"/>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rPr>
              <w:t xml:space="preserve">9.2.2.3 қоршаған ортаға паториотизм, ойын барысында одақтасуды көрсететін мінез-құлық пен бейімдеулерді талқылау және көрсету </w:t>
            </w:r>
          </w:p>
        </w:tc>
      </w:tr>
      <w:tr w:rsidR="001F3419" w:rsidRPr="00A15DDF" w:rsidTr="004161A2">
        <w:tc>
          <w:tcPr>
            <w:tcW w:w="1990" w:type="dxa"/>
            <w:vMerge/>
            <w:shd w:val="clear" w:color="auto" w:fill="auto"/>
          </w:tcPr>
          <w:p w:rsidR="001F3419" w:rsidRPr="004161A2" w:rsidRDefault="001F3419" w:rsidP="00E75977">
            <w:pPr>
              <w:spacing w:after="0" w:line="240" w:lineRule="auto"/>
              <w:rPr>
                <w:rFonts w:ascii="Times New Roman" w:hAnsi="Times New Roman" w:cs="Times New Roman"/>
                <w:bCs/>
                <w:sz w:val="24"/>
                <w:szCs w:val="24"/>
                <w:lang w:val="kk-KZ"/>
              </w:rPr>
            </w:pPr>
          </w:p>
        </w:tc>
        <w:tc>
          <w:tcPr>
            <w:tcW w:w="2126" w:type="dxa"/>
            <w:vMerge/>
          </w:tcPr>
          <w:p w:rsidR="001F3419" w:rsidRPr="004161A2" w:rsidRDefault="001F3419" w:rsidP="00E75977">
            <w:pPr>
              <w:spacing w:after="0" w:line="240" w:lineRule="auto"/>
              <w:rPr>
                <w:rFonts w:ascii="Times New Roman" w:hAnsi="Times New Roman" w:cs="Times New Roman"/>
                <w:bCs/>
                <w:sz w:val="24"/>
                <w:szCs w:val="24"/>
                <w:lang w:val="kk-KZ"/>
              </w:rPr>
            </w:pPr>
          </w:p>
        </w:tc>
        <w:tc>
          <w:tcPr>
            <w:tcW w:w="5634" w:type="dxa"/>
            <w:tcBorders>
              <w:top w:val="nil"/>
              <w:bottom w:val="nil"/>
            </w:tcBorders>
            <w:shd w:val="clear" w:color="auto" w:fill="auto"/>
          </w:tcPr>
          <w:p w:rsidR="001F3419" w:rsidRPr="004161A2" w:rsidRDefault="001F3419" w:rsidP="00E75977">
            <w:pPr>
              <w:tabs>
                <w:tab w:val="left" w:pos="41"/>
              </w:tabs>
              <w:autoSpaceDE w:val="0"/>
              <w:autoSpaceDN w:val="0"/>
              <w:adjustRightInd w:val="0"/>
              <w:spacing w:after="0" w:line="240" w:lineRule="auto"/>
              <w:rPr>
                <w:rFonts w:ascii="Times New Roman" w:hAnsi="Times New Roman" w:cs="Times New Roman"/>
                <w:kern w:val="2"/>
                <w:sz w:val="24"/>
                <w:szCs w:val="24"/>
                <w:lang w:val="kk-KZ" w:eastAsia="en-GB"/>
              </w:rPr>
            </w:pPr>
            <w:r w:rsidRPr="004161A2">
              <w:rPr>
                <w:rFonts w:ascii="Times New Roman" w:hAnsi="Times New Roman" w:cs="Times New Roman"/>
                <w:sz w:val="24"/>
                <w:szCs w:val="24"/>
                <w:lang w:val="kk-KZ" w:eastAsia="en-GB"/>
              </w:rPr>
              <w:t xml:space="preserve">9.3.2.2 нақты дене жаттығулары үшін денені алдын-ала дайындау, оларды түсіндіре алу, организмді тиімді қалыпқа келтіруді бағалау </w:t>
            </w:r>
          </w:p>
        </w:tc>
      </w:tr>
      <w:tr w:rsidR="001F3419" w:rsidRPr="00A15DDF" w:rsidTr="004161A2">
        <w:tc>
          <w:tcPr>
            <w:tcW w:w="1990" w:type="dxa"/>
            <w:vMerge/>
            <w:shd w:val="clear" w:color="auto" w:fill="auto"/>
          </w:tcPr>
          <w:p w:rsidR="001F3419" w:rsidRPr="004161A2" w:rsidRDefault="001F3419" w:rsidP="00E75977">
            <w:pPr>
              <w:spacing w:after="0" w:line="240" w:lineRule="auto"/>
              <w:rPr>
                <w:rFonts w:ascii="Times New Roman" w:hAnsi="Times New Roman" w:cs="Times New Roman"/>
                <w:bCs/>
                <w:sz w:val="24"/>
                <w:szCs w:val="24"/>
                <w:lang w:val="kk-KZ"/>
              </w:rPr>
            </w:pPr>
          </w:p>
        </w:tc>
        <w:tc>
          <w:tcPr>
            <w:tcW w:w="2126" w:type="dxa"/>
            <w:vMerge/>
          </w:tcPr>
          <w:p w:rsidR="001F3419" w:rsidRPr="004161A2" w:rsidRDefault="001F3419" w:rsidP="00E75977">
            <w:pPr>
              <w:spacing w:after="0" w:line="240" w:lineRule="auto"/>
              <w:rPr>
                <w:rFonts w:ascii="Times New Roman" w:hAnsi="Times New Roman" w:cs="Times New Roman"/>
                <w:bCs/>
                <w:sz w:val="24"/>
                <w:szCs w:val="24"/>
                <w:lang w:val="kk-KZ"/>
              </w:rPr>
            </w:pPr>
          </w:p>
        </w:tc>
        <w:tc>
          <w:tcPr>
            <w:tcW w:w="5634" w:type="dxa"/>
            <w:tcBorders>
              <w:top w:val="nil"/>
              <w:bottom w:val="single" w:sz="4" w:space="0" w:color="auto"/>
            </w:tcBorders>
            <w:shd w:val="clear" w:color="auto" w:fill="auto"/>
          </w:tcPr>
          <w:p w:rsidR="001F3419" w:rsidRPr="004161A2" w:rsidRDefault="001F3419" w:rsidP="00E75977">
            <w:pPr>
              <w:pStyle w:val="ab"/>
              <w:spacing w:before="0" w:after="0" w:line="240" w:lineRule="auto"/>
              <w:rPr>
                <w:rFonts w:ascii="Times New Roman" w:hAnsi="Times New Roman" w:cs="Times New Roman"/>
                <w:i w:val="0"/>
                <w:lang w:val="kk-KZ" w:eastAsia="en-US"/>
              </w:rPr>
            </w:pPr>
            <w:r w:rsidRPr="004161A2">
              <w:rPr>
                <w:rFonts w:ascii="Times New Roman" w:hAnsi="Times New Roman" w:cs="Times New Roman"/>
                <w:i w:val="0"/>
                <w:lang w:val="kk-KZ"/>
              </w:rPr>
              <w:t>9.3.1.1</w:t>
            </w:r>
            <w:r w:rsidRPr="004161A2">
              <w:rPr>
                <w:rFonts w:ascii="Times New Roman" w:hAnsi="Times New Roman" w:cs="Times New Roman"/>
                <w:lang w:val="kk-KZ"/>
              </w:rPr>
              <w:t xml:space="preserve"> </w:t>
            </w:r>
            <w:r w:rsidRPr="004161A2">
              <w:rPr>
                <w:rFonts w:ascii="Times New Roman" w:hAnsi="Times New Roman" w:cs="Times New Roman"/>
                <w:i w:val="0"/>
                <w:lang w:val="kk-KZ"/>
              </w:rPr>
              <w:t xml:space="preserve">дене қызметтерінің денсаулық және салауатты өмі салты үшін маңыздылығын білу және талдау </w:t>
            </w:r>
          </w:p>
        </w:tc>
      </w:tr>
      <w:tr w:rsidR="001F3419" w:rsidRPr="00A15DDF" w:rsidTr="004161A2">
        <w:tc>
          <w:tcPr>
            <w:tcW w:w="1990" w:type="dxa"/>
            <w:vMerge/>
            <w:shd w:val="clear" w:color="auto" w:fill="auto"/>
          </w:tcPr>
          <w:p w:rsidR="001F3419" w:rsidRPr="004161A2" w:rsidRDefault="001F3419" w:rsidP="00E75977">
            <w:pPr>
              <w:spacing w:after="0" w:line="240" w:lineRule="auto"/>
              <w:rPr>
                <w:rFonts w:ascii="Times New Roman" w:hAnsi="Times New Roman" w:cs="Times New Roman"/>
                <w:bCs/>
                <w:sz w:val="24"/>
                <w:szCs w:val="24"/>
                <w:lang w:val="kk-KZ"/>
              </w:rPr>
            </w:pPr>
          </w:p>
        </w:tc>
        <w:tc>
          <w:tcPr>
            <w:tcW w:w="2126" w:type="dxa"/>
            <w:vMerge w:val="restart"/>
          </w:tcPr>
          <w:p w:rsidR="001F3419" w:rsidRPr="004161A2" w:rsidRDefault="001F3419" w:rsidP="00E75977">
            <w:pPr>
              <w:suppressAutoHyphens w:val="0"/>
              <w:autoSpaceDE w:val="0"/>
              <w:autoSpaceDN w:val="0"/>
              <w:adjustRightInd w:val="0"/>
              <w:spacing w:after="0" w:line="240" w:lineRule="auto"/>
              <w:rPr>
                <w:rFonts w:ascii="Times New Roman" w:hAnsi="Times New Roman" w:cs="Times New Roman"/>
                <w:bCs/>
                <w:sz w:val="24"/>
                <w:szCs w:val="24"/>
                <w:lang w:val="kk-KZ"/>
              </w:rPr>
            </w:pPr>
            <w:r w:rsidRPr="004161A2">
              <w:rPr>
                <w:rFonts w:ascii="Times New Roman" w:eastAsia="Times New Roman" w:hAnsi="Times New Roman" w:cs="Times New Roman"/>
                <w:kern w:val="0"/>
                <w:sz w:val="24"/>
                <w:szCs w:val="24"/>
                <w:lang w:val="kk-KZ"/>
              </w:rPr>
              <w:t xml:space="preserve">Ойынды оқу және ұажетті тактиканы қолдану </w:t>
            </w:r>
          </w:p>
        </w:tc>
        <w:tc>
          <w:tcPr>
            <w:tcW w:w="5634" w:type="dxa"/>
            <w:tcBorders>
              <w:bottom w:val="nil"/>
            </w:tcBorders>
            <w:shd w:val="clear" w:color="auto" w:fill="auto"/>
          </w:tcPr>
          <w:p w:rsidR="001F3419" w:rsidRPr="004161A2" w:rsidRDefault="001F3419" w:rsidP="00E75977">
            <w:pPr>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rPr>
              <w:t>9.1.1.3 негізгі дене қабілеттерін дамыту бойынша дербес сабақтады көрсете алу</w:t>
            </w:r>
            <w:r w:rsidR="00F658D2" w:rsidRPr="004161A2">
              <w:rPr>
                <w:rFonts w:ascii="Times New Roman" w:hAnsi="Times New Roman" w:cs="Times New Roman"/>
                <w:sz w:val="24"/>
                <w:szCs w:val="24"/>
                <w:lang w:val="kk-KZ"/>
              </w:rPr>
              <w:t xml:space="preserve"> </w:t>
            </w:r>
            <w:r w:rsidRPr="004161A2">
              <w:rPr>
                <w:rFonts w:ascii="Times New Roman" w:hAnsi="Times New Roman" w:cs="Times New Roman"/>
                <w:sz w:val="24"/>
                <w:szCs w:val="24"/>
                <w:lang w:val="kk-KZ"/>
              </w:rPr>
              <w:t>дене сымбаты мен дене бітімін түзеу</w:t>
            </w:r>
            <w:r w:rsidR="00F658D2" w:rsidRPr="004161A2">
              <w:rPr>
                <w:rFonts w:ascii="Times New Roman" w:hAnsi="Times New Roman" w:cs="Times New Roman"/>
                <w:sz w:val="24"/>
                <w:szCs w:val="24"/>
                <w:lang w:val="kk-KZ"/>
              </w:rPr>
              <w:t xml:space="preserve"> </w:t>
            </w:r>
          </w:p>
        </w:tc>
      </w:tr>
      <w:tr w:rsidR="001F3419" w:rsidRPr="00A15DDF" w:rsidTr="004161A2">
        <w:tc>
          <w:tcPr>
            <w:tcW w:w="1990" w:type="dxa"/>
            <w:vMerge/>
            <w:shd w:val="clear" w:color="auto" w:fill="auto"/>
          </w:tcPr>
          <w:p w:rsidR="001F3419" w:rsidRPr="004161A2" w:rsidRDefault="001F3419" w:rsidP="00E75977">
            <w:pPr>
              <w:spacing w:after="0" w:line="240" w:lineRule="auto"/>
              <w:rPr>
                <w:rFonts w:ascii="Times New Roman" w:hAnsi="Times New Roman" w:cs="Times New Roman"/>
                <w:sz w:val="24"/>
                <w:szCs w:val="24"/>
                <w:lang w:val="kk-KZ"/>
              </w:rPr>
            </w:pPr>
          </w:p>
        </w:tc>
        <w:tc>
          <w:tcPr>
            <w:tcW w:w="2126" w:type="dxa"/>
            <w:vMerge/>
          </w:tcPr>
          <w:p w:rsidR="001F3419" w:rsidRPr="004161A2" w:rsidRDefault="001F3419" w:rsidP="00E75977">
            <w:pPr>
              <w:spacing w:after="0" w:line="240" w:lineRule="auto"/>
              <w:rPr>
                <w:rFonts w:ascii="Times New Roman" w:hAnsi="Times New Roman" w:cs="Times New Roman"/>
                <w:bCs/>
                <w:sz w:val="24"/>
                <w:szCs w:val="24"/>
                <w:lang w:val="kk-KZ"/>
              </w:rPr>
            </w:pPr>
          </w:p>
        </w:tc>
        <w:tc>
          <w:tcPr>
            <w:tcW w:w="5634" w:type="dxa"/>
            <w:tcBorders>
              <w:top w:val="nil"/>
            </w:tcBorders>
            <w:shd w:val="clear" w:color="auto" w:fill="auto"/>
          </w:tcPr>
          <w:p w:rsidR="001F3419" w:rsidRPr="004161A2" w:rsidRDefault="001F3419" w:rsidP="00E75977">
            <w:pPr>
              <w:pStyle w:val="ab"/>
              <w:spacing w:before="0" w:after="0" w:line="240" w:lineRule="auto"/>
              <w:rPr>
                <w:rFonts w:ascii="Times New Roman" w:hAnsi="Times New Roman" w:cs="Times New Roman"/>
                <w:i w:val="0"/>
                <w:kern w:val="2"/>
                <w:lang w:val="kk-KZ"/>
              </w:rPr>
            </w:pPr>
            <w:r w:rsidRPr="004161A2">
              <w:rPr>
                <w:rFonts w:ascii="Times New Roman" w:hAnsi="Times New Roman" w:cs="Times New Roman"/>
                <w:i w:val="0"/>
                <w:lang w:val="kk-KZ" w:eastAsia="en-US"/>
              </w:rPr>
              <w:t xml:space="preserve">9.2.2.1 жарысу және төрешілік етудің ережелерін өзара салыстыру және көрсету </w:t>
            </w:r>
          </w:p>
          <w:p w:rsidR="001F3419" w:rsidRPr="004161A2" w:rsidRDefault="001F3419" w:rsidP="00E75977">
            <w:pPr>
              <w:pStyle w:val="ab"/>
              <w:spacing w:before="0" w:after="0" w:line="240" w:lineRule="auto"/>
              <w:rPr>
                <w:rFonts w:ascii="Times New Roman" w:hAnsi="Times New Roman" w:cs="Times New Roman"/>
                <w:i w:val="0"/>
                <w:lang w:val="kk-KZ" w:eastAsia="en-US"/>
              </w:rPr>
            </w:pPr>
            <w:r w:rsidRPr="004161A2">
              <w:rPr>
                <w:rFonts w:ascii="Times New Roman" w:hAnsi="Times New Roman" w:cs="Times New Roman"/>
                <w:i w:val="0"/>
                <w:lang w:val="kk-KZ"/>
              </w:rPr>
              <w:t>9.3.1.3 дене жаттығуларын орындау арысында немесе одан кейін белгілі бір өзгерістерді білу үшін бақылау стратегияларының қатарын қолдану</w:t>
            </w:r>
          </w:p>
        </w:tc>
      </w:tr>
      <w:tr w:rsidR="001F3419" w:rsidRPr="004161A2" w:rsidTr="004161A2">
        <w:tc>
          <w:tcPr>
            <w:tcW w:w="9750" w:type="dxa"/>
            <w:gridSpan w:val="3"/>
            <w:shd w:val="clear" w:color="auto" w:fill="auto"/>
          </w:tcPr>
          <w:p w:rsidR="001F3419" w:rsidRPr="004161A2" w:rsidRDefault="00167440" w:rsidP="00E75977">
            <w:pPr>
              <w:pStyle w:val="ab"/>
              <w:spacing w:before="0" w:after="0" w:line="240" w:lineRule="auto"/>
              <w:jc w:val="center"/>
              <w:rPr>
                <w:rFonts w:ascii="Times New Roman" w:hAnsi="Times New Roman" w:cs="Times New Roman"/>
                <w:i w:val="0"/>
                <w:lang w:eastAsia="en-US"/>
              </w:rPr>
            </w:pPr>
            <w:r w:rsidRPr="004161A2">
              <w:rPr>
                <w:rFonts w:ascii="Times New Roman" w:hAnsi="Times New Roman" w:cs="Times New Roman"/>
                <w:i w:val="0"/>
                <w:lang w:eastAsia="en-US"/>
              </w:rPr>
              <w:t>3</w:t>
            </w:r>
            <w:r w:rsidRPr="004161A2">
              <w:rPr>
                <w:rFonts w:ascii="Times New Roman" w:hAnsi="Times New Roman" w:cs="Times New Roman"/>
                <w:i w:val="0"/>
                <w:lang w:val="kk-KZ" w:eastAsia="en-US"/>
              </w:rPr>
              <w:t>-</w:t>
            </w:r>
            <w:r w:rsidR="001F3419" w:rsidRPr="004161A2">
              <w:rPr>
                <w:rFonts w:ascii="Times New Roman" w:hAnsi="Times New Roman" w:cs="Times New Roman"/>
                <w:i w:val="0"/>
                <w:lang w:eastAsia="en-US"/>
              </w:rPr>
              <w:t xml:space="preserve">тоқсан </w:t>
            </w:r>
          </w:p>
        </w:tc>
      </w:tr>
      <w:tr w:rsidR="001F3419" w:rsidRPr="00A15DDF" w:rsidTr="004161A2">
        <w:tc>
          <w:tcPr>
            <w:tcW w:w="1990" w:type="dxa"/>
            <w:vMerge w:val="restart"/>
            <w:shd w:val="clear" w:color="auto" w:fill="auto"/>
          </w:tcPr>
          <w:p w:rsidR="001F3419" w:rsidRPr="004161A2" w:rsidRDefault="001F3419" w:rsidP="00E75977">
            <w:pPr>
              <w:suppressAutoHyphens w:val="0"/>
              <w:autoSpaceDE w:val="0"/>
              <w:autoSpaceDN w:val="0"/>
              <w:adjustRightInd w:val="0"/>
              <w:spacing w:after="0" w:line="240" w:lineRule="auto"/>
              <w:rPr>
                <w:rFonts w:ascii="Times New Roman" w:hAnsi="Times New Roman" w:cs="Times New Roman"/>
                <w:bCs/>
                <w:sz w:val="24"/>
                <w:szCs w:val="24"/>
                <w:lang w:val="kk-KZ"/>
              </w:rPr>
            </w:pPr>
            <w:r w:rsidRPr="004161A2">
              <w:rPr>
                <w:rFonts w:ascii="Times New Roman" w:hAnsi="Times New Roman" w:cs="Times New Roman"/>
                <w:bCs/>
                <w:sz w:val="24"/>
                <w:szCs w:val="24"/>
                <w:lang w:val="kk-KZ"/>
              </w:rPr>
              <w:t>Шаңғы/ кростық/коньки тебу дайындығын түсінуді</w:t>
            </w:r>
            <w:r w:rsidR="00F658D2" w:rsidRPr="004161A2">
              <w:rPr>
                <w:rFonts w:ascii="Times New Roman" w:hAnsi="Times New Roman" w:cs="Times New Roman"/>
                <w:bCs/>
                <w:sz w:val="24"/>
                <w:szCs w:val="24"/>
                <w:lang w:val="kk-KZ"/>
              </w:rPr>
              <w:t xml:space="preserve"> </w:t>
            </w:r>
            <w:r w:rsidRPr="004161A2">
              <w:rPr>
                <w:rFonts w:ascii="Times New Roman" w:hAnsi="Times New Roman" w:cs="Times New Roman"/>
                <w:bCs/>
                <w:sz w:val="24"/>
                <w:szCs w:val="24"/>
                <w:lang w:val="kk-KZ"/>
              </w:rPr>
              <w:t>және дағдыларын тақырыптық жұмыс арқылы</w:t>
            </w:r>
            <w:r w:rsidR="00F658D2" w:rsidRPr="004161A2">
              <w:rPr>
                <w:rFonts w:ascii="Times New Roman" w:hAnsi="Times New Roman" w:cs="Times New Roman"/>
                <w:bCs/>
                <w:sz w:val="24"/>
                <w:szCs w:val="24"/>
                <w:lang w:val="kk-KZ"/>
              </w:rPr>
              <w:t xml:space="preserve"> </w:t>
            </w:r>
            <w:r w:rsidRPr="004161A2">
              <w:rPr>
                <w:rFonts w:ascii="Times New Roman" w:hAnsi="Times New Roman" w:cs="Times New Roman"/>
                <w:bCs/>
                <w:sz w:val="24"/>
                <w:szCs w:val="24"/>
                <w:lang w:val="kk-KZ"/>
              </w:rPr>
              <w:t xml:space="preserve">дамыту </w:t>
            </w:r>
          </w:p>
          <w:p w:rsidR="001F3419" w:rsidRPr="004161A2" w:rsidRDefault="001F3419" w:rsidP="00E75977">
            <w:pPr>
              <w:spacing w:after="0" w:line="240" w:lineRule="auto"/>
              <w:rPr>
                <w:rFonts w:ascii="Times New Roman" w:hAnsi="Times New Roman" w:cs="Times New Roman"/>
                <w:sz w:val="24"/>
                <w:szCs w:val="24"/>
                <w:lang w:val="kk-KZ"/>
              </w:rPr>
            </w:pPr>
          </w:p>
        </w:tc>
        <w:tc>
          <w:tcPr>
            <w:tcW w:w="2126" w:type="dxa"/>
          </w:tcPr>
          <w:p w:rsidR="001F3419" w:rsidRPr="004161A2" w:rsidRDefault="00731853" w:rsidP="00E75977">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ҚТ</w:t>
            </w:r>
            <w:r w:rsidR="001F3419" w:rsidRPr="004161A2">
              <w:rPr>
                <w:rFonts w:ascii="Times New Roman" w:hAnsi="Times New Roman" w:cs="Times New Roman"/>
                <w:sz w:val="24"/>
                <w:szCs w:val="24"/>
                <w:lang w:val="kk-KZ"/>
              </w:rPr>
              <w:t xml:space="preserve">. </w:t>
            </w:r>
          </w:p>
          <w:p w:rsidR="001F3419" w:rsidRPr="004161A2" w:rsidRDefault="001F3419" w:rsidP="00E75977">
            <w:pPr>
              <w:spacing w:after="0" w:line="240" w:lineRule="auto"/>
              <w:rPr>
                <w:rFonts w:ascii="Times New Roman" w:hAnsi="Times New Roman" w:cs="Times New Roman"/>
                <w:bCs/>
                <w:sz w:val="24"/>
                <w:szCs w:val="24"/>
                <w:lang w:val="kk-KZ"/>
              </w:rPr>
            </w:pPr>
            <w:r w:rsidRPr="004161A2">
              <w:rPr>
                <w:rFonts w:ascii="Times New Roman" w:hAnsi="Times New Roman" w:cs="Times New Roman"/>
                <w:sz w:val="24"/>
                <w:szCs w:val="24"/>
                <w:lang w:val="kk-KZ"/>
              </w:rPr>
              <w:t>Тапсырмалар арқылы дене қалып-күйдің компоненттерін дамыту</w:t>
            </w:r>
          </w:p>
        </w:tc>
        <w:tc>
          <w:tcPr>
            <w:tcW w:w="5634" w:type="dxa"/>
            <w:shd w:val="clear" w:color="auto" w:fill="auto"/>
          </w:tcPr>
          <w:p w:rsidR="001F3419" w:rsidRPr="004161A2" w:rsidRDefault="001F3419" w:rsidP="00E75977">
            <w:pPr>
              <w:pStyle w:val="ab"/>
              <w:spacing w:before="0" w:after="0" w:line="240" w:lineRule="auto"/>
              <w:rPr>
                <w:rFonts w:ascii="Times New Roman" w:hAnsi="Times New Roman" w:cs="Times New Roman"/>
                <w:i w:val="0"/>
                <w:kern w:val="2"/>
                <w:lang w:val="kk-KZ" w:eastAsia="en-US"/>
              </w:rPr>
            </w:pPr>
            <w:r w:rsidRPr="004161A2">
              <w:rPr>
                <w:rFonts w:ascii="Times New Roman" w:hAnsi="Times New Roman" w:cs="Times New Roman"/>
                <w:i w:val="0"/>
                <w:lang w:val="kk-KZ"/>
              </w:rPr>
              <w:t xml:space="preserve">9.1.1.1 әртүрлі дене жаттығуларын орындау кезінде негізгі қозғалыс дағдыларын көрсету және түсіндіре алу </w:t>
            </w:r>
          </w:p>
          <w:p w:rsidR="001F3419" w:rsidRPr="004161A2" w:rsidRDefault="001F3419" w:rsidP="00E75977">
            <w:pPr>
              <w:widowControl w:val="0"/>
              <w:tabs>
                <w:tab w:val="left" w:pos="825"/>
                <w:tab w:val="left" w:pos="993"/>
              </w:tabs>
              <w:spacing w:after="0" w:line="240" w:lineRule="auto"/>
              <w:rPr>
                <w:rFonts w:ascii="Times New Roman" w:eastAsia="Times New Roman" w:hAnsi="Times New Roman" w:cs="Times New Roman"/>
                <w:sz w:val="24"/>
                <w:szCs w:val="24"/>
                <w:lang w:val="kk-KZ" w:eastAsia="en-US"/>
              </w:rPr>
            </w:pPr>
            <w:r w:rsidRPr="004161A2">
              <w:rPr>
                <w:rFonts w:ascii="Times New Roman" w:eastAsia="Times New Roman" w:hAnsi="Times New Roman" w:cs="Times New Roman"/>
                <w:sz w:val="24"/>
                <w:szCs w:val="24"/>
                <w:lang w:val="kk-KZ" w:eastAsia="en-US"/>
              </w:rPr>
              <w:t xml:space="preserve">9.1.2.1 орындалатын жаттығулардың күрделілік деңгейін білу </w:t>
            </w:r>
          </w:p>
          <w:p w:rsidR="001F3419" w:rsidRPr="004161A2" w:rsidRDefault="001F3419" w:rsidP="00E75977">
            <w:pPr>
              <w:widowControl w:val="0"/>
              <w:spacing w:after="0" w:line="240" w:lineRule="auto"/>
              <w:rPr>
                <w:rFonts w:ascii="Times New Roman" w:eastAsia="Times-Roman" w:hAnsi="Times New Roman" w:cs="Times New Roman"/>
                <w:sz w:val="24"/>
                <w:szCs w:val="24"/>
                <w:lang w:val="kk-KZ" w:eastAsia="en-US"/>
              </w:rPr>
            </w:pPr>
            <w:r w:rsidRPr="004161A2">
              <w:rPr>
                <w:rFonts w:ascii="Times New Roman" w:hAnsi="Times New Roman" w:cs="Times New Roman"/>
                <w:sz w:val="24"/>
                <w:szCs w:val="24"/>
                <w:lang w:val="kk-KZ" w:eastAsia="en-US"/>
              </w:rPr>
              <w:t xml:space="preserve">9.1.3.5 </w:t>
            </w:r>
            <w:r w:rsidRPr="004161A2">
              <w:rPr>
                <w:rFonts w:ascii="Times New Roman" w:eastAsia="Arial" w:hAnsi="Times New Roman" w:cs="Times New Roman"/>
                <w:sz w:val="24"/>
                <w:szCs w:val="24"/>
                <w:lang w:val="kk-KZ" w:eastAsia="en-US"/>
              </w:rPr>
              <w:t xml:space="preserve">жеке </w:t>
            </w:r>
            <w:r w:rsidRPr="004161A2">
              <w:rPr>
                <w:rFonts w:ascii="Times New Roman" w:eastAsia="Times-Roman" w:hAnsi="Times New Roman" w:cs="Times New Roman"/>
                <w:sz w:val="24"/>
                <w:szCs w:val="24"/>
                <w:lang w:val="kk-KZ" w:eastAsia="en-US"/>
              </w:rPr>
              <w:t>тік және көлденең кедергілердің алдын-алуды өздігінен</w:t>
            </w:r>
            <w:r w:rsidR="00F658D2" w:rsidRPr="004161A2">
              <w:rPr>
                <w:rFonts w:ascii="Times New Roman" w:eastAsia="Times-Roman" w:hAnsi="Times New Roman" w:cs="Times New Roman"/>
                <w:sz w:val="24"/>
                <w:szCs w:val="24"/>
                <w:lang w:val="kk-KZ" w:eastAsia="en-US"/>
              </w:rPr>
              <w:t xml:space="preserve"> </w:t>
            </w:r>
            <w:r w:rsidRPr="004161A2">
              <w:rPr>
                <w:rFonts w:ascii="Times New Roman" w:eastAsia="Times-Roman" w:hAnsi="Times New Roman" w:cs="Times New Roman"/>
                <w:sz w:val="24"/>
                <w:szCs w:val="24"/>
                <w:lang w:val="kk-KZ" w:eastAsia="en-US"/>
              </w:rPr>
              <w:t xml:space="preserve">жүзеге асыра алу </w:t>
            </w:r>
          </w:p>
          <w:p w:rsidR="001F3419" w:rsidRPr="004161A2" w:rsidRDefault="001F3419" w:rsidP="00E75977">
            <w:pPr>
              <w:widowControl w:val="0"/>
              <w:spacing w:after="0" w:line="240" w:lineRule="auto"/>
              <w:rPr>
                <w:rFonts w:ascii="Times New Roman" w:eastAsia="Times-Roman" w:hAnsi="Times New Roman" w:cs="Times New Roman"/>
                <w:kern w:val="2"/>
                <w:sz w:val="24"/>
                <w:szCs w:val="24"/>
                <w:lang w:val="kk-KZ" w:eastAsia="en-US"/>
              </w:rPr>
            </w:pPr>
            <w:r w:rsidRPr="004161A2">
              <w:rPr>
                <w:rFonts w:ascii="Times New Roman" w:hAnsi="Times New Roman" w:cs="Times New Roman"/>
                <w:sz w:val="24"/>
                <w:szCs w:val="24"/>
                <w:lang w:val="kk-KZ"/>
              </w:rPr>
              <w:t xml:space="preserve">9.3.3.2 жазатайым жағдайлар мен жарақаттану кезінде алғашқы көмек көрсете алу бойынша дағдыларды көрсете алу </w:t>
            </w:r>
          </w:p>
        </w:tc>
      </w:tr>
      <w:tr w:rsidR="001F3419" w:rsidRPr="004161A2" w:rsidTr="004161A2">
        <w:tc>
          <w:tcPr>
            <w:tcW w:w="1990" w:type="dxa"/>
            <w:vMerge/>
            <w:shd w:val="clear" w:color="auto" w:fill="auto"/>
          </w:tcPr>
          <w:p w:rsidR="001F3419" w:rsidRPr="004161A2" w:rsidRDefault="001F3419" w:rsidP="00E75977">
            <w:pPr>
              <w:spacing w:after="0" w:line="240" w:lineRule="auto"/>
              <w:rPr>
                <w:rFonts w:ascii="Times New Roman" w:hAnsi="Times New Roman" w:cs="Times New Roman"/>
                <w:sz w:val="24"/>
                <w:szCs w:val="24"/>
                <w:lang w:val="kk-KZ"/>
              </w:rPr>
            </w:pPr>
          </w:p>
        </w:tc>
        <w:tc>
          <w:tcPr>
            <w:tcW w:w="2126" w:type="dxa"/>
            <w:vMerge w:val="restart"/>
            <w:tcBorders>
              <w:bottom w:val="nil"/>
            </w:tcBorders>
          </w:tcPr>
          <w:p w:rsidR="001F3419" w:rsidRPr="004161A2" w:rsidRDefault="001F3419" w:rsidP="00E75977">
            <w:pPr>
              <w:spacing w:after="0" w:line="240" w:lineRule="auto"/>
              <w:rPr>
                <w:rFonts w:ascii="Times New Roman" w:hAnsi="Times New Roman" w:cs="Times New Roman"/>
                <w:sz w:val="24"/>
                <w:szCs w:val="24"/>
              </w:rPr>
            </w:pPr>
            <w:r w:rsidRPr="004161A2">
              <w:rPr>
                <w:rFonts w:ascii="Times New Roman" w:hAnsi="Times New Roman" w:cs="Times New Roman"/>
                <w:bCs/>
                <w:sz w:val="24"/>
                <w:szCs w:val="24"/>
              </w:rPr>
              <w:t>Аэроб</w:t>
            </w:r>
            <w:r w:rsidRPr="004161A2">
              <w:rPr>
                <w:rFonts w:ascii="Times New Roman" w:hAnsi="Times New Roman" w:cs="Times New Roman"/>
                <w:bCs/>
                <w:sz w:val="24"/>
                <w:szCs w:val="24"/>
                <w:lang w:val="kk-KZ"/>
              </w:rPr>
              <w:t xml:space="preserve">тық жаттықтырудың пайдасы </w:t>
            </w:r>
          </w:p>
        </w:tc>
        <w:tc>
          <w:tcPr>
            <w:tcW w:w="5634" w:type="dxa"/>
            <w:tcBorders>
              <w:bottom w:val="nil"/>
            </w:tcBorders>
            <w:shd w:val="clear" w:color="auto" w:fill="auto"/>
          </w:tcPr>
          <w:p w:rsidR="001F3419" w:rsidRPr="004161A2" w:rsidRDefault="001F3419" w:rsidP="00E75977">
            <w:pPr>
              <w:spacing w:after="0" w:line="240" w:lineRule="auto"/>
              <w:rPr>
                <w:rFonts w:ascii="Times New Roman" w:hAnsi="Times New Roman" w:cs="Times New Roman"/>
                <w:kern w:val="2"/>
                <w:sz w:val="24"/>
                <w:szCs w:val="24"/>
                <w:lang w:eastAsia="en-US"/>
              </w:rPr>
            </w:pPr>
            <w:r w:rsidRPr="004161A2">
              <w:rPr>
                <w:rFonts w:ascii="Times New Roman" w:hAnsi="Times New Roman" w:cs="Times New Roman"/>
                <w:sz w:val="24"/>
                <w:szCs w:val="24"/>
                <w:lang w:eastAsia="en-US"/>
              </w:rPr>
              <w:t xml:space="preserve">9.1.3.7 </w:t>
            </w:r>
            <w:r w:rsidRPr="004161A2">
              <w:rPr>
                <w:rFonts w:ascii="Times New Roman" w:hAnsi="Times New Roman" w:cs="Times New Roman"/>
                <w:sz w:val="24"/>
                <w:szCs w:val="24"/>
                <w:lang w:val="kk-KZ" w:eastAsia="en-US"/>
              </w:rPr>
              <w:t>а</w:t>
            </w:r>
            <w:r w:rsidRPr="004161A2">
              <w:rPr>
                <w:rFonts w:ascii="Times New Roman" w:hAnsi="Times New Roman" w:cs="Times New Roman"/>
                <w:sz w:val="24"/>
                <w:szCs w:val="24"/>
                <w:lang w:val="kk-KZ"/>
              </w:rPr>
              <w:t xml:space="preserve">умақтардың климаттық жағдайларына бір адымды жүріске үйрету </w:t>
            </w:r>
            <w:r w:rsidRPr="004161A2">
              <w:rPr>
                <w:rFonts w:ascii="Times New Roman" w:hAnsi="Times New Roman" w:cs="Times New Roman"/>
                <w:sz w:val="24"/>
                <w:szCs w:val="24"/>
              </w:rPr>
              <w:t>(</w:t>
            </w:r>
            <w:r w:rsidRPr="004161A2">
              <w:rPr>
                <w:rFonts w:ascii="Times New Roman" w:hAnsi="Times New Roman" w:cs="Times New Roman"/>
                <w:sz w:val="24"/>
                <w:szCs w:val="24"/>
                <w:lang w:val="kk-KZ"/>
              </w:rPr>
              <w:t>бастапқы нұсқа</w:t>
            </w:r>
            <w:r w:rsidRPr="004161A2">
              <w:rPr>
                <w:rFonts w:ascii="Times New Roman" w:hAnsi="Times New Roman" w:cs="Times New Roman"/>
                <w:sz w:val="24"/>
                <w:szCs w:val="24"/>
              </w:rPr>
              <w:t>). Коньк</w:t>
            </w:r>
            <w:r w:rsidRPr="004161A2">
              <w:rPr>
                <w:rFonts w:ascii="Times New Roman" w:hAnsi="Times New Roman" w:cs="Times New Roman"/>
                <w:sz w:val="24"/>
                <w:szCs w:val="24"/>
                <w:lang w:val="kk-KZ"/>
              </w:rPr>
              <w:t>имен сырғанау. Тежелу және соқалы бұрылыс жасау</w:t>
            </w:r>
            <w:r w:rsidR="00F658D2" w:rsidRPr="004161A2">
              <w:rPr>
                <w:rFonts w:ascii="Times New Roman" w:hAnsi="Times New Roman" w:cs="Times New Roman"/>
                <w:sz w:val="24"/>
                <w:szCs w:val="24"/>
                <w:lang w:val="kk-KZ"/>
              </w:rPr>
              <w:t xml:space="preserve"> </w:t>
            </w:r>
            <w:r w:rsidRPr="004161A2">
              <w:rPr>
                <w:rFonts w:ascii="Times New Roman" w:hAnsi="Times New Roman" w:cs="Times New Roman"/>
                <w:sz w:val="24"/>
                <w:szCs w:val="24"/>
                <w:lang w:val="kk-KZ"/>
              </w:rPr>
              <w:t xml:space="preserve">3 км. қашықтықты жүріп өту. </w:t>
            </w:r>
          </w:p>
        </w:tc>
      </w:tr>
      <w:tr w:rsidR="001F3419" w:rsidRPr="004161A2" w:rsidTr="004161A2">
        <w:tc>
          <w:tcPr>
            <w:tcW w:w="1990" w:type="dxa"/>
            <w:vMerge/>
            <w:shd w:val="clear" w:color="auto" w:fill="auto"/>
          </w:tcPr>
          <w:p w:rsidR="001F3419" w:rsidRPr="004161A2" w:rsidRDefault="001F3419" w:rsidP="00E75977">
            <w:pPr>
              <w:spacing w:after="0" w:line="240" w:lineRule="auto"/>
              <w:rPr>
                <w:rFonts w:ascii="Times New Roman" w:hAnsi="Times New Roman" w:cs="Times New Roman"/>
                <w:sz w:val="24"/>
                <w:szCs w:val="24"/>
              </w:rPr>
            </w:pPr>
          </w:p>
        </w:tc>
        <w:tc>
          <w:tcPr>
            <w:tcW w:w="2126" w:type="dxa"/>
            <w:vMerge/>
            <w:tcBorders>
              <w:bottom w:val="single" w:sz="4" w:space="0" w:color="auto"/>
            </w:tcBorders>
          </w:tcPr>
          <w:p w:rsidR="001F3419" w:rsidRPr="004161A2" w:rsidRDefault="001F3419" w:rsidP="00E75977">
            <w:pPr>
              <w:spacing w:after="0" w:line="240" w:lineRule="auto"/>
              <w:rPr>
                <w:rFonts w:ascii="Times New Roman" w:hAnsi="Times New Roman" w:cs="Times New Roman"/>
                <w:bCs/>
                <w:sz w:val="24"/>
                <w:szCs w:val="24"/>
              </w:rPr>
            </w:pPr>
          </w:p>
        </w:tc>
        <w:tc>
          <w:tcPr>
            <w:tcW w:w="5634" w:type="dxa"/>
            <w:tcBorders>
              <w:top w:val="nil"/>
              <w:bottom w:val="single" w:sz="4" w:space="0" w:color="auto"/>
            </w:tcBorders>
            <w:shd w:val="clear" w:color="auto" w:fill="auto"/>
          </w:tcPr>
          <w:p w:rsidR="001F3419" w:rsidRPr="004161A2" w:rsidRDefault="001F3419" w:rsidP="00E75977">
            <w:pPr>
              <w:pStyle w:val="ab"/>
              <w:spacing w:before="0" w:after="0" w:line="240" w:lineRule="auto"/>
              <w:rPr>
                <w:rFonts w:ascii="Times New Roman" w:hAnsi="Times New Roman" w:cs="Times New Roman"/>
                <w:i w:val="0"/>
                <w:lang w:eastAsia="en-US"/>
              </w:rPr>
            </w:pPr>
            <w:r w:rsidRPr="004161A2">
              <w:rPr>
                <w:rFonts w:ascii="Times New Roman" w:hAnsi="Times New Roman" w:cs="Times New Roman"/>
                <w:i w:val="0"/>
              </w:rPr>
              <w:t>9.1.1.3</w:t>
            </w:r>
            <w:r w:rsidRPr="004161A2">
              <w:rPr>
                <w:rFonts w:ascii="Times New Roman" w:hAnsi="Times New Roman" w:cs="Times New Roman"/>
                <w:i w:val="0"/>
                <w:lang w:val="kk-KZ"/>
              </w:rPr>
              <w:t xml:space="preserve"> негізгі дене қабілеттерін дамыту бойынша дербес сабақтады көрсете алу</w:t>
            </w:r>
            <w:r w:rsidR="00F658D2" w:rsidRPr="004161A2">
              <w:rPr>
                <w:rFonts w:ascii="Times New Roman" w:hAnsi="Times New Roman" w:cs="Times New Roman"/>
                <w:i w:val="0"/>
                <w:lang w:val="kk-KZ"/>
              </w:rPr>
              <w:t xml:space="preserve"> </w:t>
            </w:r>
            <w:r w:rsidRPr="004161A2">
              <w:rPr>
                <w:rFonts w:ascii="Times New Roman" w:hAnsi="Times New Roman" w:cs="Times New Roman"/>
                <w:i w:val="0"/>
                <w:lang w:val="kk-KZ"/>
              </w:rPr>
              <w:t>дене сымбаты мен дене бітімін түзеу</w:t>
            </w:r>
            <w:r w:rsidR="00F658D2" w:rsidRPr="004161A2">
              <w:rPr>
                <w:rFonts w:ascii="Times New Roman" w:hAnsi="Times New Roman" w:cs="Times New Roman"/>
                <w:lang w:val="kk-KZ"/>
              </w:rPr>
              <w:t xml:space="preserve"> </w:t>
            </w:r>
          </w:p>
        </w:tc>
      </w:tr>
      <w:tr w:rsidR="00705ACE" w:rsidRPr="00A15DDF" w:rsidTr="004161A2">
        <w:tc>
          <w:tcPr>
            <w:tcW w:w="1990" w:type="dxa"/>
            <w:vMerge/>
            <w:shd w:val="clear" w:color="auto" w:fill="auto"/>
          </w:tcPr>
          <w:p w:rsidR="00705ACE" w:rsidRPr="004161A2" w:rsidRDefault="00705ACE" w:rsidP="00E75977">
            <w:pPr>
              <w:spacing w:after="0" w:line="240" w:lineRule="auto"/>
              <w:rPr>
                <w:rFonts w:ascii="Times New Roman" w:hAnsi="Times New Roman" w:cs="Times New Roman"/>
                <w:sz w:val="24"/>
                <w:szCs w:val="24"/>
              </w:rPr>
            </w:pPr>
          </w:p>
        </w:tc>
        <w:tc>
          <w:tcPr>
            <w:tcW w:w="2126" w:type="dxa"/>
            <w:tcBorders>
              <w:top w:val="single" w:sz="4" w:space="0" w:color="auto"/>
              <w:bottom w:val="single" w:sz="4" w:space="0" w:color="auto"/>
            </w:tcBorders>
          </w:tcPr>
          <w:p w:rsidR="00705ACE" w:rsidRPr="004161A2" w:rsidRDefault="00705ACE" w:rsidP="00E75977">
            <w:pPr>
              <w:spacing w:after="0" w:line="240" w:lineRule="auto"/>
              <w:rPr>
                <w:rFonts w:ascii="Times New Roman" w:hAnsi="Times New Roman" w:cs="Times New Roman"/>
                <w:sz w:val="24"/>
                <w:szCs w:val="24"/>
              </w:rPr>
            </w:pPr>
            <w:r w:rsidRPr="004161A2">
              <w:rPr>
                <w:rFonts w:ascii="Times New Roman" w:hAnsi="Times New Roman" w:cs="Times New Roman"/>
                <w:sz w:val="24"/>
                <w:szCs w:val="24"/>
                <w:lang w:val="kk-KZ"/>
              </w:rPr>
              <w:t>Дистанция жүру тапсырмалары</w:t>
            </w:r>
          </w:p>
        </w:tc>
        <w:tc>
          <w:tcPr>
            <w:tcW w:w="5634" w:type="dxa"/>
            <w:tcBorders>
              <w:top w:val="single" w:sz="4" w:space="0" w:color="auto"/>
            </w:tcBorders>
            <w:shd w:val="clear" w:color="auto" w:fill="auto"/>
          </w:tcPr>
          <w:p w:rsidR="00705ACE" w:rsidRPr="004161A2" w:rsidRDefault="00705ACE" w:rsidP="00E75977">
            <w:pPr>
              <w:pStyle w:val="ab"/>
              <w:spacing w:before="0" w:after="0" w:line="240" w:lineRule="auto"/>
              <w:rPr>
                <w:rFonts w:ascii="Times New Roman" w:hAnsi="Times New Roman" w:cs="Times New Roman"/>
                <w:i w:val="0"/>
                <w:kern w:val="2"/>
                <w:lang w:val="kk-KZ"/>
              </w:rPr>
            </w:pPr>
            <w:r w:rsidRPr="004161A2">
              <w:rPr>
                <w:rFonts w:ascii="Times New Roman" w:hAnsi="Times New Roman" w:cs="Times New Roman"/>
                <w:i w:val="0"/>
                <w:lang w:eastAsia="en-US"/>
              </w:rPr>
              <w:t xml:space="preserve">9.1.3.7 </w:t>
            </w:r>
            <w:r w:rsidRPr="004161A2">
              <w:rPr>
                <w:rFonts w:ascii="Times New Roman" w:hAnsi="Times New Roman" w:cs="Times New Roman"/>
                <w:i w:val="0"/>
                <w:lang w:val="kk-KZ" w:eastAsia="en-US"/>
              </w:rPr>
              <w:t>а</w:t>
            </w:r>
            <w:r w:rsidRPr="004161A2">
              <w:rPr>
                <w:rFonts w:ascii="Times New Roman" w:hAnsi="Times New Roman" w:cs="Times New Roman"/>
                <w:i w:val="0"/>
                <w:lang w:val="kk-KZ"/>
              </w:rPr>
              <w:t xml:space="preserve">умақтардың климаттық жағдайларына бір адымды жүріске үйрету </w:t>
            </w:r>
            <w:r w:rsidRPr="004161A2">
              <w:rPr>
                <w:rFonts w:ascii="Times New Roman" w:hAnsi="Times New Roman" w:cs="Times New Roman"/>
                <w:i w:val="0"/>
              </w:rPr>
              <w:t>(</w:t>
            </w:r>
            <w:r w:rsidRPr="004161A2">
              <w:rPr>
                <w:rFonts w:ascii="Times New Roman" w:hAnsi="Times New Roman" w:cs="Times New Roman"/>
                <w:i w:val="0"/>
                <w:lang w:val="kk-KZ"/>
              </w:rPr>
              <w:t>бастапқы нұсқа</w:t>
            </w:r>
            <w:r w:rsidRPr="004161A2">
              <w:rPr>
                <w:rFonts w:ascii="Times New Roman" w:hAnsi="Times New Roman" w:cs="Times New Roman"/>
                <w:i w:val="0"/>
              </w:rPr>
              <w:t xml:space="preserve">). </w:t>
            </w:r>
            <w:r w:rsidRPr="004161A2">
              <w:rPr>
                <w:rFonts w:ascii="Times New Roman" w:hAnsi="Times New Roman" w:cs="Times New Roman"/>
                <w:i w:val="0"/>
              </w:rPr>
              <w:lastRenderedPageBreak/>
              <w:t>Коньк</w:t>
            </w:r>
            <w:r w:rsidRPr="004161A2">
              <w:rPr>
                <w:rFonts w:ascii="Times New Roman" w:hAnsi="Times New Roman" w:cs="Times New Roman"/>
                <w:i w:val="0"/>
                <w:lang w:val="kk-KZ"/>
              </w:rPr>
              <w:t>имен сырғанау. Тежелу және соқалы бұрылыс жасау 3 км. қашықтықты жүріп өту.</w:t>
            </w:r>
            <w:r w:rsidRPr="004161A2">
              <w:rPr>
                <w:rFonts w:ascii="Times New Roman" w:hAnsi="Times New Roman" w:cs="Times New Roman"/>
                <w:lang w:val="kk-KZ"/>
              </w:rPr>
              <w:t xml:space="preserve"> </w:t>
            </w:r>
          </w:p>
          <w:p w:rsidR="00705ACE" w:rsidRPr="004161A2" w:rsidRDefault="00705ACE" w:rsidP="00E75977">
            <w:pPr>
              <w:pStyle w:val="ab"/>
              <w:spacing w:before="0" w:after="0" w:line="240" w:lineRule="auto"/>
              <w:rPr>
                <w:rFonts w:ascii="Times New Roman" w:hAnsi="Times New Roman" w:cs="Times New Roman"/>
                <w:i w:val="0"/>
                <w:lang w:val="kk-KZ" w:eastAsia="en-US"/>
              </w:rPr>
            </w:pPr>
            <w:r w:rsidRPr="004161A2">
              <w:rPr>
                <w:rFonts w:ascii="Times New Roman" w:hAnsi="Times New Roman" w:cs="Times New Roman"/>
                <w:i w:val="0"/>
                <w:lang w:val="kk-KZ" w:eastAsia="en-US"/>
              </w:rPr>
              <w:t>9.2.1.1 қозғалыстағы қателіктерді түзеу және алдын-ала білу және денені дамытуға ықпал ететін жаттығулардң әртүрлі кезектілігіндегі қозғалыстарды орындау спаасын арттыруды көрсете білу</w:t>
            </w:r>
          </w:p>
        </w:tc>
      </w:tr>
      <w:tr w:rsidR="001F3419" w:rsidRPr="00A15DDF" w:rsidTr="004161A2">
        <w:tc>
          <w:tcPr>
            <w:tcW w:w="1990" w:type="dxa"/>
            <w:vMerge w:val="restart"/>
            <w:shd w:val="clear" w:color="auto" w:fill="auto"/>
          </w:tcPr>
          <w:p w:rsidR="001F3419" w:rsidRPr="004161A2" w:rsidRDefault="001F3419" w:rsidP="00E75977">
            <w:pPr>
              <w:suppressAutoHyphens w:val="0"/>
              <w:autoSpaceDE w:val="0"/>
              <w:autoSpaceDN w:val="0"/>
              <w:adjustRightInd w:val="0"/>
              <w:spacing w:after="0" w:line="240" w:lineRule="auto"/>
              <w:rPr>
                <w:rFonts w:ascii="Times New Roman" w:hAnsi="Times New Roman" w:cs="Times New Roman"/>
                <w:i/>
                <w:sz w:val="24"/>
                <w:szCs w:val="24"/>
                <w:lang w:eastAsia="en-US"/>
              </w:rPr>
            </w:pPr>
            <w:r w:rsidRPr="004161A2">
              <w:rPr>
                <w:rFonts w:ascii="Times New Roman" w:hAnsi="Times New Roman" w:cs="Times New Roman"/>
                <w:bCs/>
                <w:sz w:val="24"/>
                <w:szCs w:val="24"/>
                <w:lang w:val="kk-KZ"/>
              </w:rPr>
              <w:lastRenderedPageBreak/>
              <w:t xml:space="preserve">Ойын арқылы оқыту </w:t>
            </w:r>
          </w:p>
          <w:p w:rsidR="001F3419" w:rsidRPr="004161A2" w:rsidRDefault="001F3419" w:rsidP="00E75977">
            <w:pPr>
              <w:pStyle w:val="ab"/>
              <w:spacing w:before="0" w:after="0" w:line="240" w:lineRule="auto"/>
              <w:rPr>
                <w:rFonts w:ascii="Times New Roman" w:hAnsi="Times New Roman" w:cs="Times New Roman"/>
                <w:i w:val="0"/>
                <w:lang w:eastAsia="en-US"/>
              </w:rPr>
            </w:pPr>
          </w:p>
        </w:tc>
        <w:tc>
          <w:tcPr>
            <w:tcW w:w="2126" w:type="dxa"/>
          </w:tcPr>
          <w:p w:rsidR="001F3419" w:rsidRPr="004161A2" w:rsidRDefault="00731853" w:rsidP="00E75977">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ҚТ</w:t>
            </w:r>
            <w:r w:rsidR="001F3419" w:rsidRPr="004161A2">
              <w:rPr>
                <w:rFonts w:ascii="Times New Roman" w:hAnsi="Times New Roman" w:cs="Times New Roman"/>
                <w:sz w:val="24"/>
                <w:szCs w:val="24"/>
              </w:rPr>
              <w:t xml:space="preserve">. </w:t>
            </w:r>
          </w:p>
          <w:p w:rsidR="001F3419" w:rsidRPr="004161A2" w:rsidRDefault="001F3419" w:rsidP="00E75977">
            <w:pPr>
              <w:suppressAutoHyphens w:val="0"/>
              <w:autoSpaceDE w:val="0"/>
              <w:autoSpaceDN w:val="0"/>
              <w:adjustRightInd w:val="0"/>
              <w:spacing w:after="0" w:line="240" w:lineRule="auto"/>
              <w:rPr>
                <w:rFonts w:ascii="Times New Roman" w:hAnsi="Times New Roman" w:cs="Times New Roman"/>
                <w:sz w:val="24"/>
                <w:szCs w:val="24"/>
              </w:rPr>
            </w:pPr>
            <w:r w:rsidRPr="004161A2">
              <w:rPr>
                <w:rFonts w:ascii="Times New Roman" w:hAnsi="Times New Roman" w:cs="Times New Roman"/>
                <w:bCs/>
                <w:sz w:val="24"/>
                <w:szCs w:val="24"/>
                <w:lang w:val="kk-KZ"/>
              </w:rPr>
              <w:t xml:space="preserve"> Ойында тактикалық білімдерін арттыру </w:t>
            </w:r>
          </w:p>
          <w:p w:rsidR="001F3419" w:rsidRPr="004161A2" w:rsidRDefault="001F3419" w:rsidP="00E75977">
            <w:pPr>
              <w:spacing w:after="0" w:line="240" w:lineRule="auto"/>
              <w:rPr>
                <w:rFonts w:ascii="Times New Roman" w:hAnsi="Times New Roman" w:cs="Times New Roman"/>
                <w:sz w:val="24"/>
                <w:szCs w:val="24"/>
              </w:rPr>
            </w:pPr>
          </w:p>
        </w:tc>
        <w:tc>
          <w:tcPr>
            <w:tcW w:w="5634" w:type="dxa"/>
            <w:vMerge w:val="restart"/>
            <w:shd w:val="clear" w:color="auto" w:fill="auto"/>
          </w:tcPr>
          <w:p w:rsidR="001F3419" w:rsidRPr="004161A2" w:rsidRDefault="001F3419" w:rsidP="00E75977">
            <w:pPr>
              <w:pStyle w:val="ab"/>
              <w:spacing w:before="0" w:after="0" w:line="240" w:lineRule="auto"/>
              <w:rPr>
                <w:rFonts w:ascii="Times New Roman" w:hAnsi="Times New Roman" w:cs="Times New Roman"/>
                <w:i w:val="0"/>
                <w:kern w:val="2"/>
                <w:lang w:val="kk-KZ" w:eastAsia="en-GB"/>
              </w:rPr>
            </w:pPr>
            <w:r w:rsidRPr="004161A2">
              <w:rPr>
                <w:rFonts w:ascii="Times New Roman" w:hAnsi="Times New Roman" w:cs="Times New Roman"/>
                <w:i w:val="0"/>
                <w:lang w:eastAsia="en-US"/>
              </w:rPr>
              <w:t xml:space="preserve">9.1.3.6 </w:t>
            </w:r>
            <w:r w:rsidRPr="004161A2">
              <w:rPr>
                <w:rFonts w:ascii="Times New Roman" w:hAnsi="Times New Roman" w:cs="Times New Roman"/>
                <w:i w:val="0"/>
                <w:lang w:val="kk-KZ" w:eastAsia="en-US"/>
              </w:rPr>
              <w:t xml:space="preserve">спорттық ойындардың біріндегі комбинация мен реттілікті қолдануды негіздеу, спорттық ойындардың бірінің негізгі ережелерін білу, төрешілік жасай алу </w:t>
            </w:r>
          </w:p>
          <w:p w:rsidR="001F3419" w:rsidRPr="004161A2" w:rsidRDefault="001F3419" w:rsidP="00E75977">
            <w:pPr>
              <w:pStyle w:val="ab"/>
              <w:spacing w:before="0" w:after="0" w:line="240" w:lineRule="auto"/>
              <w:rPr>
                <w:rFonts w:ascii="Times New Roman" w:hAnsi="Times New Roman" w:cs="Times New Roman"/>
                <w:i w:val="0"/>
                <w:lang w:val="kk-KZ"/>
              </w:rPr>
            </w:pPr>
            <w:r w:rsidRPr="004161A2">
              <w:rPr>
                <w:rFonts w:ascii="Times New Roman" w:hAnsi="Times New Roman" w:cs="Times New Roman"/>
                <w:i w:val="0"/>
                <w:lang w:val="kk-KZ"/>
              </w:rPr>
              <w:t xml:space="preserve">9.3.1.4 денсаулықты нығайтуға ықпал етуші дене жаттығуларының қатарын орындау кезіндегі қиындықтар мен тәуекелдермен күресуге көмектесу үшін сәйкес реакцияларды таңдау және қолдану </w:t>
            </w:r>
          </w:p>
          <w:p w:rsidR="001F3419" w:rsidRPr="004161A2" w:rsidRDefault="001F3419" w:rsidP="00E75977">
            <w:pPr>
              <w:pStyle w:val="ab"/>
              <w:spacing w:before="0" w:after="0" w:line="240" w:lineRule="auto"/>
              <w:rPr>
                <w:rFonts w:ascii="Times New Roman" w:hAnsi="Times New Roman" w:cs="Times New Roman"/>
                <w:lang w:val="kk-KZ" w:eastAsia="en-US"/>
              </w:rPr>
            </w:pPr>
            <w:r w:rsidRPr="004161A2">
              <w:rPr>
                <w:rFonts w:ascii="Times New Roman" w:eastAsia="Times New Roman" w:hAnsi="Times New Roman" w:cs="Times New Roman"/>
                <w:i w:val="0"/>
                <w:lang w:val="kk-KZ" w:eastAsia="en-US"/>
              </w:rPr>
              <w:t>9.1.2.3 өзінің қозғалыс тәртібін қоса отырып бұлшықеттерді босаңсытатын жаттығуларды өздігінінен орындау</w:t>
            </w:r>
            <w:r w:rsidR="00F658D2" w:rsidRPr="004161A2">
              <w:rPr>
                <w:rFonts w:ascii="Times New Roman" w:eastAsia="Times New Roman" w:hAnsi="Times New Roman" w:cs="Times New Roman"/>
                <w:lang w:val="kk-KZ" w:eastAsia="en-US"/>
              </w:rPr>
              <w:t xml:space="preserve"> </w:t>
            </w:r>
          </w:p>
          <w:p w:rsidR="001F3419" w:rsidRPr="004161A2" w:rsidRDefault="001F3419" w:rsidP="00E75977">
            <w:pPr>
              <w:spacing w:after="0" w:line="240" w:lineRule="auto"/>
              <w:rPr>
                <w:rFonts w:ascii="Times New Roman" w:hAnsi="Times New Roman" w:cs="Times New Roman"/>
                <w:sz w:val="24"/>
                <w:szCs w:val="24"/>
                <w:lang w:val="kk-KZ" w:eastAsia="en-US"/>
              </w:rPr>
            </w:pPr>
            <w:r w:rsidRPr="004161A2">
              <w:rPr>
                <w:rFonts w:ascii="Times New Roman" w:hAnsi="Times New Roman" w:cs="Times New Roman"/>
                <w:sz w:val="24"/>
                <w:szCs w:val="24"/>
                <w:lang w:val="kk-KZ"/>
              </w:rPr>
              <w:t>9.3.2.1 қ</w:t>
            </w:r>
            <w:r w:rsidRPr="004161A2">
              <w:rPr>
                <w:rFonts w:ascii="Times New Roman" w:eastAsia="Times New Roman" w:hAnsi="Times New Roman" w:cs="Times New Roman"/>
                <w:sz w:val="24"/>
                <w:szCs w:val="24"/>
                <w:lang w:val="kk-KZ"/>
              </w:rPr>
              <w:t>оғамда өзін-өзі ұстау ережелері мен дене мәдениетін игеру негізіндегі</w:t>
            </w:r>
            <w:r w:rsidR="00F658D2" w:rsidRPr="004161A2">
              <w:rPr>
                <w:rFonts w:ascii="Times New Roman" w:eastAsia="Times New Roman" w:hAnsi="Times New Roman" w:cs="Times New Roman"/>
                <w:sz w:val="24"/>
                <w:szCs w:val="24"/>
                <w:lang w:val="kk-KZ"/>
              </w:rPr>
              <w:t xml:space="preserve"> </w:t>
            </w:r>
            <w:r w:rsidRPr="004161A2">
              <w:rPr>
                <w:rFonts w:ascii="Times New Roman" w:eastAsia="Times New Roman" w:hAnsi="Times New Roman" w:cs="Times New Roman"/>
                <w:sz w:val="24"/>
                <w:szCs w:val="24"/>
                <w:lang w:val="kk-KZ"/>
              </w:rPr>
              <w:t>әлеуметтік қолданыстағы қызметтер мен тәсілдерді ұйымдастыру барысындағы икемдерді іріктеу және қолдана алу</w:t>
            </w:r>
          </w:p>
        </w:tc>
      </w:tr>
      <w:tr w:rsidR="001F3419" w:rsidRPr="004161A2" w:rsidTr="004161A2">
        <w:tc>
          <w:tcPr>
            <w:tcW w:w="1990" w:type="dxa"/>
            <w:vMerge/>
            <w:tcBorders>
              <w:bottom w:val="single" w:sz="4" w:space="0" w:color="auto"/>
            </w:tcBorders>
            <w:shd w:val="clear" w:color="auto" w:fill="auto"/>
          </w:tcPr>
          <w:p w:rsidR="001F3419" w:rsidRPr="004161A2" w:rsidRDefault="001F3419" w:rsidP="00E75977">
            <w:pPr>
              <w:spacing w:after="0" w:line="240" w:lineRule="auto"/>
              <w:rPr>
                <w:rFonts w:ascii="Times New Roman" w:hAnsi="Times New Roman" w:cs="Times New Roman"/>
                <w:sz w:val="24"/>
                <w:szCs w:val="24"/>
                <w:lang w:val="kk-KZ"/>
              </w:rPr>
            </w:pPr>
          </w:p>
        </w:tc>
        <w:tc>
          <w:tcPr>
            <w:tcW w:w="2126" w:type="dxa"/>
            <w:tcBorders>
              <w:bottom w:val="single" w:sz="4" w:space="0" w:color="auto"/>
            </w:tcBorders>
          </w:tcPr>
          <w:p w:rsidR="001F3419" w:rsidRPr="004161A2" w:rsidRDefault="001F3419" w:rsidP="00E75977">
            <w:pPr>
              <w:suppressAutoHyphens w:val="0"/>
              <w:autoSpaceDE w:val="0"/>
              <w:autoSpaceDN w:val="0"/>
              <w:adjustRightInd w:val="0"/>
              <w:spacing w:after="0" w:line="240" w:lineRule="auto"/>
              <w:rPr>
                <w:rFonts w:ascii="Times New Roman" w:hAnsi="Times New Roman" w:cs="Times New Roman"/>
                <w:bCs/>
                <w:sz w:val="24"/>
                <w:szCs w:val="24"/>
              </w:rPr>
            </w:pPr>
            <w:r w:rsidRPr="004161A2">
              <w:rPr>
                <w:rFonts w:ascii="Times New Roman" w:eastAsia="Times New Roman" w:hAnsi="Times New Roman" w:cs="Times New Roman"/>
                <w:kern w:val="0"/>
                <w:sz w:val="24"/>
                <w:szCs w:val="24"/>
                <w:lang w:val="kk-KZ"/>
              </w:rPr>
              <w:t>Ойындарда шешім қабылдауды үйрету</w:t>
            </w:r>
            <w:r w:rsidR="00F658D2" w:rsidRPr="004161A2">
              <w:rPr>
                <w:rFonts w:ascii="Times New Roman" w:eastAsia="Times New Roman" w:hAnsi="Times New Roman" w:cs="Times New Roman"/>
                <w:kern w:val="0"/>
                <w:sz w:val="24"/>
                <w:szCs w:val="24"/>
                <w:lang w:val="kk-KZ"/>
              </w:rPr>
              <w:t xml:space="preserve"> </w:t>
            </w:r>
            <w:r w:rsidRPr="004161A2">
              <w:rPr>
                <w:rFonts w:ascii="Times New Roman" w:eastAsia="Times New Roman" w:hAnsi="Times New Roman" w:cs="Times New Roman"/>
                <w:kern w:val="0"/>
                <w:sz w:val="24"/>
                <w:szCs w:val="24"/>
                <w:lang w:val="kk-KZ"/>
              </w:rPr>
              <w:t>жұмысы</w:t>
            </w:r>
            <w:r w:rsidR="00F658D2" w:rsidRPr="004161A2">
              <w:rPr>
                <w:rFonts w:ascii="Times New Roman" w:eastAsia="Times New Roman" w:hAnsi="Times New Roman" w:cs="Times New Roman"/>
                <w:kern w:val="0"/>
                <w:sz w:val="24"/>
                <w:szCs w:val="24"/>
                <w:lang w:val="kk-KZ"/>
              </w:rPr>
              <w:t xml:space="preserve"> </w:t>
            </w:r>
          </w:p>
          <w:p w:rsidR="001F3419" w:rsidRPr="004161A2" w:rsidRDefault="001F3419" w:rsidP="00E75977">
            <w:pPr>
              <w:spacing w:after="0" w:line="240" w:lineRule="auto"/>
              <w:rPr>
                <w:rFonts w:ascii="Times New Roman" w:hAnsi="Times New Roman" w:cs="Times New Roman"/>
                <w:bCs/>
                <w:sz w:val="24"/>
                <w:szCs w:val="24"/>
              </w:rPr>
            </w:pPr>
          </w:p>
        </w:tc>
        <w:tc>
          <w:tcPr>
            <w:tcW w:w="5634" w:type="dxa"/>
            <w:vMerge/>
            <w:tcBorders>
              <w:bottom w:val="single" w:sz="4" w:space="0" w:color="auto"/>
            </w:tcBorders>
            <w:shd w:val="clear" w:color="auto" w:fill="auto"/>
          </w:tcPr>
          <w:p w:rsidR="001F3419" w:rsidRPr="004161A2" w:rsidRDefault="001F3419" w:rsidP="00E75977">
            <w:pPr>
              <w:spacing w:after="0" w:line="240" w:lineRule="auto"/>
              <w:rPr>
                <w:rFonts w:ascii="Times New Roman" w:hAnsi="Times New Roman" w:cs="Times New Roman"/>
                <w:kern w:val="2"/>
                <w:sz w:val="24"/>
                <w:szCs w:val="24"/>
              </w:rPr>
            </w:pPr>
          </w:p>
        </w:tc>
      </w:tr>
      <w:tr w:rsidR="001F3419" w:rsidRPr="00A15DDF" w:rsidTr="004161A2">
        <w:tc>
          <w:tcPr>
            <w:tcW w:w="1990" w:type="dxa"/>
            <w:vMerge/>
            <w:shd w:val="clear" w:color="auto" w:fill="auto"/>
          </w:tcPr>
          <w:p w:rsidR="001F3419" w:rsidRPr="004161A2" w:rsidRDefault="001F3419" w:rsidP="00E75977">
            <w:pPr>
              <w:spacing w:after="0" w:line="240" w:lineRule="auto"/>
              <w:rPr>
                <w:rFonts w:ascii="Times New Roman" w:hAnsi="Times New Roman" w:cs="Times New Roman"/>
                <w:sz w:val="24"/>
                <w:szCs w:val="24"/>
              </w:rPr>
            </w:pPr>
          </w:p>
        </w:tc>
        <w:tc>
          <w:tcPr>
            <w:tcW w:w="2126" w:type="dxa"/>
          </w:tcPr>
          <w:p w:rsidR="001F3419" w:rsidRPr="004161A2" w:rsidRDefault="001F3419" w:rsidP="00E75977">
            <w:pPr>
              <w:suppressAutoHyphens w:val="0"/>
              <w:autoSpaceDE w:val="0"/>
              <w:autoSpaceDN w:val="0"/>
              <w:adjustRightInd w:val="0"/>
              <w:spacing w:after="0" w:line="240" w:lineRule="auto"/>
              <w:rPr>
                <w:rFonts w:ascii="Times New Roman" w:hAnsi="Times New Roman" w:cs="Times New Roman"/>
                <w:sz w:val="24"/>
                <w:szCs w:val="24"/>
              </w:rPr>
            </w:pPr>
            <w:r w:rsidRPr="004161A2">
              <w:rPr>
                <w:rFonts w:ascii="Times New Roman" w:eastAsia="Times New Roman" w:hAnsi="Times New Roman" w:cs="Times New Roman"/>
                <w:kern w:val="0"/>
                <w:sz w:val="24"/>
                <w:szCs w:val="24"/>
                <w:lang w:val="kk-KZ"/>
              </w:rPr>
              <w:t xml:space="preserve">Тормен ойындар арқылы шешім қабылдау дағдыларын дамыту </w:t>
            </w:r>
          </w:p>
          <w:p w:rsidR="001F3419" w:rsidRPr="004161A2" w:rsidRDefault="001F3419" w:rsidP="00E75977">
            <w:pPr>
              <w:spacing w:after="0" w:line="240" w:lineRule="auto"/>
              <w:rPr>
                <w:rFonts w:ascii="Times New Roman" w:hAnsi="Times New Roman" w:cs="Times New Roman"/>
                <w:sz w:val="24"/>
                <w:szCs w:val="24"/>
              </w:rPr>
            </w:pPr>
          </w:p>
        </w:tc>
        <w:tc>
          <w:tcPr>
            <w:tcW w:w="5634" w:type="dxa"/>
            <w:shd w:val="clear" w:color="auto" w:fill="auto"/>
          </w:tcPr>
          <w:p w:rsidR="001F3419" w:rsidRPr="004161A2" w:rsidRDefault="001F3419" w:rsidP="00E75977">
            <w:pPr>
              <w:pStyle w:val="ab"/>
              <w:spacing w:before="0" w:after="0" w:line="240" w:lineRule="auto"/>
              <w:rPr>
                <w:rFonts w:ascii="Times New Roman" w:hAnsi="Times New Roman" w:cs="Times New Roman"/>
                <w:i w:val="0"/>
                <w:kern w:val="2"/>
                <w:lang w:val="kk-KZ" w:eastAsia="en-GB"/>
              </w:rPr>
            </w:pPr>
            <w:r w:rsidRPr="004161A2">
              <w:rPr>
                <w:rFonts w:ascii="Times New Roman" w:hAnsi="Times New Roman" w:cs="Times New Roman"/>
                <w:i w:val="0"/>
                <w:lang w:eastAsia="en-US"/>
              </w:rPr>
              <w:t xml:space="preserve">9.1.3.6 </w:t>
            </w:r>
            <w:r w:rsidRPr="004161A2">
              <w:rPr>
                <w:rFonts w:ascii="Times New Roman" w:hAnsi="Times New Roman" w:cs="Times New Roman"/>
                <w:i w:val="0"/>
                <w:lang w:val="kk-KZ" w:eastAsia="en-US"/>
              </w:rPr>
              <w:t xml:space="preserve">спорттық ойындардың біріндегі комбинация мен реттілікті қолдануды негіздеу, спорттық ойындардың бірінің негізгі ережелерін білу, төрешілік жасай алу </w:t>
            </w:r>
          </w:p>
          <w:p w:rsidR="001F3419" w:rsidRPr="004161A2" w:rsidRDefault="001F3419" w:rsidP="00E75977">
            <w:pPr>
              <w:pStyle w:val="Default"/>
              <w:tabs>
                <w:tab w:val="left" w:pos="41"/>
              </w:tabs>
              <w:rPr>
                <w:rFonts w:ascii="Times New Roman" w:hAnsi="Times New Roman" w:cs="Times New Roman"/>
                <w:color w:val="auto"/>
                <w:lang w:val="kk-KZ"/>
              </w:rPr>
            </w:pPr>
            <w:r w:rsidRPr="004161A2">
              <w:rPr>
                <w:rFonts w:ascii="Times New Roman" w:hAnsi="Times New Roman" w:cs="Times New Roman"/>
                <w:color w:val="auto"/>
                <w:lang w:val="kk-KZ"/>
              </w:rPr>
              <w:t xml:space="preserve">9.2.2.3 </w:t>
            </w:r>
            <w:r w:rsidRPr="004161A2">
              <w:rPr>
                <w:rFonts w:ascii="Times New Roman" w:hAnsi="Times New Roman" w:cs="Times New Roman"/>
                <w:lang w:val="kk-KZ"/>
              </w:rPr>
              <w:t xml:space="preserve">қоршаған ортаға паториотизм, ойын барысында одақтасуды көрсететін мінез-құлық пен бейімдеулерді талқылау және көрсету </w:t>
            </w:r>
          </w:p>
          <w:p w:rsidR="001F3419" w:rsidRPr="004161A2" w:rsidRDefault="001F3419" w:rsidP="00E75977">
            <w:pPr>
              <w:pStyle w:val="Default"/>
              <w:tabs>
                <w:tab w:val="left" w:pos="41"/>
              </w:tabs>
              <w:rPr>
                <w:rFonts w:ascii="Times New Roman" w:hAnsi="Times New Roman" w:cs="Times New Roman"/>
                <w:lang w:val="kk-KZ" w:eastAsia="en-US"/>
              </w:rPr>
            </w:pPr>
            <w:r w:rsidRPr="004161A2">
              <w:rPr>
                <w:rFonts w:ascii="Times New Roman" w:hAnsi="Times New Roman" w:cs="Times New Roman"/>
                <w:color w:val="auto"/>
                <w:lang w:val="kk-KZ" w:eastAsia="en-US"/>
              </w:rPr>
              <w:t xml:space="preserve">9.2.1.3 </w:t>
            </w:r>
            <w:r w:rsidRPr="004161A2">
              <w:rPr>
                <w:rFonts w:ascii="Times New Roman" w:hAnsi="Times New Roman" w:cs="Times New Roman"/>
                <w:lang w:val="kk-KZ" w:eastAsia="en-US"/>
              </w:rPr>
              <w:t>дене жаттығуларын дұрыс орындау үшін әлеуетті анықтау, өзінің және өзгелердің орындау икемдерін талқылау</w:t>
            </w:r>
          </w:p>
        </w:tc>
      </w:tr>
      <w:tr w:rsidR="001F3419" w:rsidRPr="00A15DDF" w:rsidTr="004161A2">
        <w:tc>
          <w:tcPr>
            <w:tcW w:w="1990" w:type="dxa"/>
            <w:vMerge/>
            <w:shd w:val="clear" w:color="auto" w:fill="auto"/>
          </w:tcPr>
          <w:p w:rsidR="001F3419" w:rsidRPr="004161A2" w:rsidRDefault="001F3419" w:rsidP="00E75977">
            <w:pPr>
              <w:spacing w:after="0" w:line="240" w:lineRule="auto"/>
              <w:rPr>
                <w:rFonts w:ascii="Times New Roman" w:hAnsi="Times New Roman" w:cs="Times New Roman"/>
                <w:sz w:val="24"/>
                <w:szCs w:val="24"/>
                <w:lang w:val="kk-KZ"/>
              </w:rPr>
            </w:pPr>
          </w:p>
        </w:tc>
        <w:tc>
          <w:tcPr>
            <w:tcW w:w="2126" w:type="dxa"/>
          </w:tcPr>
          <w:p w:rsidR="001F3419" w:rsidRPr="004161A2" w:rsidRDefault="001F3419" w:rsidP="00E75977">
            <w:pPr>
              <w:spacing w:after="0" w:line="240" w:lineRule="auto"/>
              <w:rPr>
                <w:rFonts w:ascii="Times New Roman" w:hAnsi="Times New Roman" w:cs="Times New Roman"/>
                <w:bCs/>
                <w:sz w:val="24"/>
                <w:szCs w:val="24"/>
              </w:rPr>
            </w:pPr>
            <w:r w:rsidRPr="004161A2">
              <w:rPr>
                <w:rFonts w:ascii="Times New Roman" w:hAnsi="Times New Roman" w:cs="Times New Roman"/>
                <w:sz w:val="24"/>
                <w:szCs w:val="24"/>
                <w:lang w:val="kk-KZ"/>
              </w:rPr>
              <w:t xml:space="preserve">Ойын арқылы ойлау мен қиялды дамыту </w:t>
            </w:r>
          </w:p>
        </w:tc>
        <w:tc>
          <w:tcPr>
            <w:tcW w:w="5634" w:type="dxa"/>
            <w:shd w:val="clear" w:color="auto" w:fill="auto"/>
          </w:tcPr>
          <w:p w:rsidR="001F3419" w:rsidRPr="004161A2" w:rsidRDefault="001F3419" w:rsidP="00E75977">
            <w:pPr>
              <w:widowControl w:val="0"/>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rPr>
              <w:t xml:space="preserve">9.1.1.2 </w:t>
            </w:r>
            <w:r w:rsidRPr="004161A2">
              <w:rPr>
                <w:rFonts w:ascii="Times New Roman" w:hAnsi="Times New Roman" w:cs="Times New Roman"/>
                <w:sz w:val="24"/>
                <w:szCs w:val="24"/>
                <w:lang w:val="kk-KZ"/>
              </w:rPr>
              <w:t xml:space="preserve">спорттың таңдаулы бір түрінің қозғалыстық әрекеттерін дұрыс жүзеге асыру, оларды қол бос кезде және заманауи қызметтердің жағдайында орындау </w:t>
            </w:r>
          </w:p>
          <w:p w:rsidR="001F3419" w:rsidRPr="004161A2" w:rsidRDefault="001F3419" w:rsidP="00E75977">
            <w:pPr>
              <w:pStyle w:val="ab"/>
              <w:spacing w:before="0" w:after="0" w:line="240" w:lineRule="auto"/>
              <w:rPr>
                <w:rFonts w:ascii="Times New Roman" w:hAnsi="Times New Roman" w:cs="Times New Roman"/>
                <w:i w:val="0"/>
                <w:lang w:val="kk-KZ" w:eastAsia="en-GB"/>
              </w:rPr>
            </w:pPr>
            <w:r w:rsidRPr="004161A2">
              <w:rPr>
                <w:rFonts w:ascii="Times New Roman" w:hAnsi="Times New Roman" w:cs="Times New Roman"/>
                <w:i w:val="0"/>
                <w:lang w:val="kk-KZ" w:eastAsia="en-US"/>
              </w:rPr>
              <w:t xml:space="preserve">9.1.3.6 спорттық ойындардың біріндегі комбинация мен реттілікті қолдануды негіздеу, спорттық ойындардың бірінің негізгі ережелерін білу, төрешілік жасай алу </w:t>
            </w:r>
          </w:p>
          <w:p w:rsidR="001F3419" w:rsidRPr="004161A2" w:rsidRDefault="001F3419" w:rsidP="00E75977">
            <w:pPr>
              <w:pStyle w:val="ab"/>
              <w:spacing w:before="0" w:after="0" w:line="240" w:lineRule="auto"/>
              <w:rPr>
                <w:rFonts w:ascii="Times New Roman" w:hAnsi="Times New Roman" w:cs="Times New Roman"/>
                <w:i w:val="0"/>
                <w:lang w:val="kk-KZ"/>
              </w:rPr>
            </w:pPr>
            <w:r w:rsidRPr="004161A2">
              <w:rPr>
                <w:rFonts w:ascii="Times New Roman" w:hAnsi="Times New Roman" w:cs="Times New Roman"/>
                <w:i w:val="0"/>
                <w:lang w:val="kk-KZ" w:eastAsia="en-US"/>
              </w:rPr>
              <w:t xml:space="preserve">9.2.2.2 ойын барысында бірге </w:t>
            </w:r>
            <w:r w:rsidR="00F75D29" w:rsidRPr="004161A2">
              <w:rPr>
                <w:rFonts w:ascii="Times New Roman" w:hAnsi="Times New Roman" w:cs="Times New Roman"/>
                <w:i w:val="0"/>
                <w:lang w:val="kk-KZ" w:eastAsia="en-US"/>
              </w:rPr>
              <w:t>ойнап</w:t>
            </w:r>
            <w:r w:rsidR="00F658D2" w:rsidRPr="004161A2">
              <w:rPr>
                <w:rFonts w:ascii="Times New Roman" w:hAnsi="Times New Roman" w:cs="Times New Roman"/>
                <w:i w:val="0"/>
                <w:lang w:val="kk-KZ" w:eastAsia="en-US"/>
              </w:rPr>
              <w:t xml:space="preserve"> </w:t>
            </w:r>
            <w:r w:rsidRPr="004161A2">
              <w:rPr>
                <w:rFonts w:ascii="Times New Roman" w:hAnsi="Times New Roman" w:cs="Times New Roman"/>
                <w:i w:val="0"/>
                <w:lang w:val="kk-KZ" w:eastAsia="en-US"/>
              </w:rPr>
              <w:t>жүрген адамдарға құрметпен қарау</w:t>
            </w:r>
          </w:p>
        </w:tc>
      </w:tr>
      <w:tr w:rsidR="00BF2D34" w:rsidRPr="004161A2" w:rsidTr="004161A2">
        <w:tc>
          <w:tcPr>
            <w:tcW w:w="9750" w:type="dxa"/>
            <w:gridSpan w:val="3"/>
            <w:shd w:val="clear" w:color="auto" w:fill="auto"/>
          </w:tcPr>
          <w:p w:rsidR="00BF2D34" w:rsidRPr="004161A2" w:rsidRDefault="00167440" w:rsidP="00E75977">
            <w:pPr>
              <w:pStyle w:val="ab"/>
              <w:spacing w:before="0" w:after="0" w:line="240" w:lineRule="auto"/>
              <w:jc w:val="center"/>
              <w:rPr>
                <w:rFonts w:ascii="Times New Roman" w:hAnsi="Times New Roman" w:cs="Times New Roman"/>
                <w:i w:val="0"/>
                <w:lang w:eastAsia="en-US"/>
              </w:rPr>
            </w:pPr>
            <w:r w:rsidRPr="004161A2">
              <w:rPr>
                <w:rFonts w:ascii="Times New Roman" w:hAnsi="Times New Roman" w:cs="Times New Roman"/>
                <w:i w:val="0"/>
                <w:lang w:eastAsia="en-US"/>
              </w:rPr>
              <w:t>4</w:t>
            </w:r>
            <w:r w:rsidRPr="004161A2">
              <w:rPr>
                <w:rFonts w:ascii="Times New Roman" w:hAnsi="Times New Roman" w:cs="Times New Roman"/>
                <w:i w:val="0"/>
                <w:lang w:val="kk-KZ" w:eastAsia="en-US"/>
              </w:rPr>
              <w:t>-</w:t>
            </w:r>
            <w:r w:rsidR="00CB0C01" w:rsidRPr="004161A2">
              <w:rPr>
                <w:rFonts w:ascii="Times New Roman" w:hAnsi="Times New Roman" w:cs="Times New Roman"/>
                <w:i w:val="0"/>
                <w:lang w:eastAsia="en-US"/>
              </w:rPr>
              <w:t xml:space="preserve">тоқсан </w:t>
            </w:r>
          </w:p>
        </w:tc>
      </w:tr>
      <w:tr w:rsidR="001F3419" w:rsidRPr="00A15DDF" w:rsidTr="004161A2">
        <w:tc>
          <w:tcPr>
            <w:tcW w:w="1990" w:type="dxa"/>
            <w:vMerge w:val="restart"/>
            <w:shd w:val="clear" w:color="auto" w:fill="auto"/>
          </w:tcPr>
          <w:p w:rsidR="001F3419" w:rsidRPr="004161A2" w:rsidRDefault="001F3419" w:rsidP="00E75977">
            <w:pPr>
              <w:suppressAutoHyphens w:val="0"/>
              <w:autoSpaceDE w:val="0"/>
              <w:autoSpaceDN w:val="0"/>
              <w:adjustRightInd w:val="0"/>
              <w:spacing w:after="0" w:line="240" w:lineRule="auto"/>
              <w:rPr>
                <w:rFonts w:ascii="Times New Roman" w:hAnsi="Times New Roman" w:cs="Times New Roman"/>
                <w:sz w:val="24"/>
                <w:szCs w:val="24"/>
              </w:rPr>
            </w:pPr>
            <w:r w:rsidRPr="004161A2">
              <w:rPr>
                <w:rFonts w:ascii="Times New Roman" w:eastAsia="Times New Roman" w:hAnsi="Times New Roman" w:cs="Times New Roman"/>
                <w:bCs/>
                <w:kern w:val="0"/>
                <w:sz w:val="24"/>
                <w:szCs w:val="24"/>
              </w:rPr>
              <w:t>7 –</w:t>
            </w:r>
            <w:r w:rsidRPr="004161A2">
              <w:rPr>
                <w:rFonts w:ascii="Times New Roman" w:eastAsia="Times New Roman" w:hAnsi="Times New Roman" w:cs="Times New Roman"/>
                <w:bCs/>
                <w:kern w:val="0"/>
                <w:sz w:val="24"/>
                <w:szCs w:val="24"/>
                <w:lang w:val="kk-KZ"/>
              </w:rPr>
              <w:t>бөлім.</w:t>
            </w:r>
            <w:r w:rsidR="00F658D2" w:rsidRPr="004161A2">
              <w:rPr>
                <w:rFonts w:ascii="Times New Roman" w:eastAsia="Times New Roman" w:hAnsi="Times New Roman" w:cs="Times New Roman"/>
                <w:bCs/>
                <w:kern w:val="0"/>
                <w:sz w:val="24"/>
                <w:szCs w:val="24"/>
                <w:lang w:val="kk-KZ"/>
              </w:rPr>
              <w:t xml:space="preserve"> </w:t>
            </w:r>
            <w:r w:rsidRPr="004161A2">
              <w:rPr>
                <w:rFonts w:ascii="Times New Roman" w:eastAsia="Times New Roman" w:hAnsi="Times New Roman" w:cs="Times New Roman"/>
                <w:bCs/>
                <w:kern w:val="0"/>
                <w:sz w:val="24"/>
                <w:szCs w:val="24"/>
                <w:lang w:val="kk-KZ"/>
              </w:rPr>
              <w:t xml:space="preserve">Белсенді және дені сау </w:t>
            </w:r>
          </w:p>
          <w:p w:rsidR="001F3419" w:rsidRPr="004161A2" w:rsidRDefault="001F3419" w:rsidP="00E75977">
            <w:pPr>
              <w:spacing w:after="0" w:line="240" w:lineRule="auto"/>
              <w:rPr>
                <w:rFonts w:ascii="Times New Roman" w:hAnsi="Times New Roman" w:cs="Times New Roman"/>
                <w:sz w:val="24"/>
                <w:szCs w:val="24"/>
              </w:rPr>
            </w:pPr>
          </w:p>
        </w:tc>
        <w:tc>
          <w:tcPr>
            <w:tcW w:w="2126" w:type="dxa"/>
          </w:tcPr>
          <w:p w:rsidR="001F3419" w:rsidRPr="004161A2" w:rsidRDefault="00731853" w:rsidP="00E75977">
            <w:pPr>
              <w:spacing w:after="0" w:line="240" w:lineRule="auto"/>
              <w:rPr>
                <w:rFonts w:ascii="Times New Roman" w:hAnsi="Times New Roman" w:cs="Times New Roman"/>
                <w:sz w:val="24"/>
                <w:szCs w:val="24"/>
              </w:rPr>
            </w:pPr>
            <w:r>
              <w:rPr>
                <w:rFonts w:ascii="Times New Roman" w:hAnsi="Times New Roman" w:cs="Times New Roman"/>
                <w:sz w:val="24"/>
                <w:szCs w:val="24"/>
                <w:lang w:val="kk-KZ"/>
              </w:rPr>
              <w:t>ҚТ</w:t>
            </w:r>
            <w:r w:rsidR="001F3419" w:rsidRPr="004161A2">
              <w:rPr>
                <w:rFonts w:ascii="Times New Roman" w:hAnsi="Times New Roman" w:cs="Times New Roman"/>
                <w:sz w:val="24"/>
                <w:szCs w:val="24"/>
              </w:rPr>
              <w:t xml:space="preserve">. </w:t>
            </w:r>
          </w:p>
          <w:p w:rsidR="001F3419" w:rsidRPr="004161A2" w:rsidRDefault="001F3419" w:rsidP="00E75977">
            <w:pPr>
              <w:spacing w:after="0" w:line="240" w:lineRule="auto"/>
              <w:rPr>
                <w:rFonts w:ascii="Times New Roman" w:hAnsi="Times New Roman" w:cs="Times New Roman"/>
                <w:sz w:val="24"/>
                <w:szCs w:val="24"/>
              </w:rPr>
            </w:pPr>
            <w:r w:rsidRPr="004161A2">
              <w:rPr>
                <w:rFonts w:ascii="Times New Roman" w:hAnsi="Times New Roman" w:cs="Times New Roman"/>
                <w:bCs/>
                <w:sz w:val="24"/>
                <w:szCs w:val="24"/>
                <w:lang w:val="kk-KZ"/>
              </w:rPr>
              <w:t xml:space="preserve"> Төзімділікті және денсаулықты нығайту</w:t>
            </w:r>
          </w:p>
        </w:tc>
        <w:tc>
          <w:tcPr>
            <w:tcW w:w="5634" w:type="dxa"/>
            <w:shd w:val="clear" w:color="auto" w:fill="auto"/>
          </w:tcPr>
          <w:p w:rsidR="001F3419" w:rsidRPr="004161A2" w:rsidRDefault="001F3419" w:rsidP="00E75977">
            <w:pPr>
              <w:spacing w:after="0" w:line="240" w:lineRule="auto"/>
              <w:rPr>
                <w:rFonts w:ascii="Times New Roman" w:hAnsi="Times New Roman" w:cs="Times New Roman"/>
                <w:kern w:val="2"/>
                <w:sz w:val="24"/>
                <w:szCs w:val="24"/>
                <w:lang w:val="kk-KZ"/>
              </w:rPr>
            </w:pPr>
            <w:r w:rsidRPr="004161A2">
              <w:rPr>
                <w:rFonts w:ascii="Times New Roman" w:eastAsia="Times New Roman" w:hAnsi="Times New Roman" w:cs="Times New Roman"/>
                <w:sz w:val="24"/>
                <w:szCs w:val="24"/>
                <w:lang w:eastAsia="en-US"/>
              </w:rPr>
              <w:t xml:space="preserve">9.1.2.2 </w:t>
            </w:r>
            <w:r w:rsidRPr="004161A2">
              <w:rPr>
                <w:rFonts w:ascii="Times New Roman" w:eastAsia="Times New Roman" w:hAnsi="Times New Roman" w:cs="Times New Roman"/>
                <w:sz w:val="24"/>
                <w:szCs w:val="24"/>
                <w:lang w:val="kk-KZ" w:eastAsia="en-US"/>
              </w:rPr>
              <w:t xml:space="preserve">жекелей қозғалыс тәртібін жасау, дене жаттығуларын таңдау және жоспарлау, жекелей тиімді еңбек қабілетін ұстап тұру </w:t>
            </w:r>
          </w:p>
          <w:p w:rsidR="001F3419" w:rsidRPr="004161A2" w:rsidRDefault="001F3419" w:rsidP="00E75977">
            <w:pPr>
              <w:spacing w:after="0" w:line="240" w:lineRule="auto"/>
              <w:rPr>
                <w:rFonts w:ascii="Times New Roman" w:hAnsi="Times New Roman" w:cs="Times New Roman"/>
                <w:sz w:val="24"/>
                <w:szCs w:val="24"/>
                <w:lang w:val="kk-KZ" w:eastAsia="en-US"/>
              </w:rPr>
            </w:pPr>
            <w:r w:rsidRPr="004161A2">
              <w:rPr>
                <w:rFonts w:ascii="Times New Roman" w:hAnsi="Times New Roman" w:cs="Times New Roman"/>
                <w:sz w:val="24"/>
                <w:szCs w:val="24"/>
                <w:lang w:val="kk-KZ" w:eastAsia="en-US"/>
              </w:rPr>
              <w:t xml:space="preserve">9.3.1.2 бастапқы және әртүрлі позаларда дұрыс тыныс алу дағыларын игеру: отырған кезде, тұрып тұрған кезде, қол мен аяқты іртүрлі жағдайда </w:t>
            </w:r>
            <w:r w:rsidRPr="004161A2">
              <w:rPr>
                <w:rFonts w:ascii="Times New Roman" w:hAnsi="Times New Roman" w:cs="Times New Roman"/>
                <w:sz w:val="24"/>
                <w:szCs w:val="24"/>
                <w:lang w:val="kk-KZ" w:eastAsia="en-US"/>
              </w:rPr>
              <w:lastRenderedPageBreak/>
              <w:t xml:space="preserve">ұстаған кезде, терең тыныс алған кезде </w:t>
            </w:r>
          </w:p>
          <w:p w:rsidR="001F3419" w:rsidRPr="004161A2" w:rsidRDefault="001F3419" w:rsidP="00E75977">
            <w:pPr>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rPr>
              <w:t>9.3.4.1</w:t>
            </w:r>
            <w:r w:rsidRPr="004161A2">
              <w:rPr>
                <w:rFonts w:ascii="Times New Roman" w:hAnsi="Times New Roman" w:cs="Times New Roman"/>
                <w:color w:val="1A171B"/>
                <w:sz w:val="24"/>
                <w:szCs w:val="24"/>
                <w:lang w:val="kk-KZ"/>
              </w:rPr>
              <w:t xml:space="preserve"> ө</w:t>
            </w:r>
            <w:r w:rsidRPr="004161A2">
              <w:rPr>
                <w:rFonts w:ascii="Times New Roman" w:hAnsi="Times New Roman" w:cs="Times New Roman"/>
                <w:sz w:val="24"/>
                <w:szCs w:val="24"/>
                <w:lang w:val="kk-KZ"/>
              </w:rPr>
              <w:t xml:space="preserve">зінің оқу және оқудан тыс қызметтері есебінен күн тәртібін жоспарлау және оны ұстану 9.3.4.2 оқу барысында дене тәрбиелік және сауықтырушы іс-шаралар, таңғы жаттығуларды өткізу және ұйымдастыру бойынша икемдер мен дағдыларға ие болу </w:t>
            </w:r>
          </w:p>
        </w:tc>
      </w:tr>
      <w:tr w:rsidR="001F3419" w:rsidRPr="00A15DDF" w:rsidTr="004161A2">
        <w:tc>
          <w:tcPr>
            <w:tcW w:w="1990" w:type="dxa"/>
            <w:vMerge/>
            <w:shd w:val="clear" w:color="auto" w:fill="auto"/>
          </w:tcPr>
          <w:p w:rsidR="001F3419" w:rsidRPr="004161A2" w:rsidRDefault="001F3419" w:rsidP="00E75977">
            <w:pPr>
              <w:spacing w:after="0" w:line="240" w:lineRule="auto"/>
              <w:rPr>
                <w:rFonts w:ascii="Times New Roman" w:hAnsi="Times New Roman" w:cs="Times New Roman"/>
                <w:bCs/>
                <w:sz w:val="24"/>
                <w:szCs w:val="24"/>
                <w:lang w:val="kk-KZ"/>
              </w:rPr>
            </w:pPr>
          </w:p>
        </w:tc>
        <w:tc>
          <w:tcPr>
            <w:tcW w:w="2126" w:type="dxa"/>
          </w:tcPr>
          <w:p w:rsidR="001F3419" w:rsidRPr="004161A2" w:rsidRDefault="001F3419" w:rsidP="00E75977">
            <w:pPr>
              <w:suppressAutoHyphens w:val="0"/>
              <w:autoSpaceDE w:val="0"/>
              <w:autoSpaceDN w:val="0"/>
              <w:adjustRightInd w:val="0"/>
              <w:spacing w:after="0" w:line="240" w:lineRule="auto"/>
              <w:rPr>
                <w:rFonts w:ascii="Times New Roman" w:hAnsi="Times New Roman" w:cs="Times New Roman"/>
                <w:bCs/>
                <w:sz w:val="24"/>
                <w:szCs w:val="24"/>
                <w:lang w:val="kk-KZ"/>
              </w:rPr>
            </w:pPr>
            <w:r w:rsidRPr="004161A2">
              <w:rPr>
                <w:rFonts w:ascii="Times New Roman" w:eastAsia="Times New Roman" w:hAnsi="Times New Roman" w:cs="Times New Roman"/>
                <w:kern w:val="0"/>
                <w:sz w:val="24"/>
                <w:szCs w:val="24"/>
                <w:lang w:val="kk-KZ"/>
              </w:rPr>
              <w:t xml:space="preserve">Бұлшық ет төзімділігін арттыру жаттығулары </w:t>
            </w:r>
          </w:p>
        </w:tc>
        <w:tc>
          <w:tcPr>
            <w:tcW w:w="5634" w:type="dxa"/>
            <w:shd w:val="clear" w:color="auto" w:fill="auto"/>
          </w:tcPr>
          <w:p w:rsidR="001F3419" w:rsidRPr="004161A2" w:rsidRDefault="001F3419" w:rsidP="00E75977">
            <w:pPr>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eastAsia="en-US"/>
              </w:rPr>
              <w:t xml:space="preserve">9.1.2.2 </w:t>
            </w:r>
            <w:r w:rsidRPr="004161A2">
              <w:rPr>
                <w:rFonts w:ascii="Times New Roman" w:eastAsia="Times New Roman" w:hAnsi="Times New Roman" w:cs="Times New Roman"/>
                <w:sz w:val="24"/>
                <w:szCs w:val="24"/>
                <w:lang w:val="kk-KZ" w:eastAsia="en-US"/>
              </w:rPr>
              <w:t xml:space="preserve">жекелей қозғалыс тәртібін жасау, дене жаттығуларын таңдау және жоспарлау, жекелей тиімді еңбек қабілетін ұстап тұру </w:t>
            </w:r>
          </w:p>
          <w:p w:rsidR="001F3419" w:rsidRPr="004161A2" w:rsidRDefault="001F3419" w:rsidP="00E75977">
            <w:pPr>
              <w:pStyle w:val="Default"/>
              <w:tabs>
                <w:tab w:val="left" w:pos="41"/>
              </w:tabs>
              <w:rPr>
                <w:rFonts w:ascii="Times New Roman" w:hAnsi="Times New Roman" w:cs="Times New Roman"/>
                <w:color w:val="auto"/>
                <w:lang w:val="kk-KZ"/>
              </w:rPr>
            </w:pPr>
          </w:p>
        </w:tc>
      </w:tr>
      <w:tr w:rsidR="001F3419" w:rsidRPr="004161A2" w:rsidTr="004161A2">
        <w:tc>
          <w:tcPr>
            <w:tcW w:w="1990" w:type="dxa"/>
            <w:vMerge/>
            <w:shd w:val="clear" w:color="auto" w:fill="auto"/>
          </w:tcPr>
          <w:p w:rsidR="001F3419" w:rsidRPr="004161A2" w:rsidRDefault="001F3419" w:rsidP="00E75977">
            <w:pPr>
              <w:spacing w:after="0" w:line="240" w:lineRule="auto"/>
              <w:rPr>
                <w:rFonts w:ascii="Times New Roman" w:hAnsi="Times New Roman" w:cs="Times New Roman"/>
                <w:bCs/>
                <w:sz w:val="24"/>
                <w:szCs w:val="24"/>
                <w:lang w:val="kk-KZ"/>
              </w:rPr>
            </w:pPr>
          </w:p>
        </w:tc>
        <w:tc>
          <w:tcPr>
            <w:tcW w:w="2126" w:type="dxa"/>
          </w:tcPr>
          <w:p w:rsidR="001F3419" w:rsidRPr="004161A2" w:rsidRDefault="001F3419" w:rsidP="00E75977">
            <w:pPr>
              <w:spacing w:after="0" w:line="240" w:lineRule="auto"/>
              <w:rPr>
                <w:rFonts w:ascii="Times New Roman" w:hAnsi="Times New Roman" w:cs="Times New Roman"/>
                <w:sz w:val="24"/>
                <w:szCs w:val="24"/>
              </w:rPr>
            </w:pPr>
            <w:r w:rsidRPr="004161A2">
              <w:rPr>
                <w:rFonts w:ascii="Times New Roman" w:eastAsia="Times New Roman" w:hAnsi="Times New Roman" w:cs="Times New Roman"/>
                <w:kern w:val="0"/>
                <w:sz w:val="24"/>
                <w:szCs w:val="24"/>
                <w:lang w:val="kk-KZ"/>
              </w:rPr>
              <w:t xml:space="preserve">Сауықтыру жаттығулары </w:t>
            </w:r>
          </w:p>
        </w:tc>
        <w:tc>
          <w:tcPr>
            <w:tcW w:w="5634" w:type="dxa"/>
            <w:shd w:val="clear" w:color="auto" w:fill="auto"/>
          </w:tcPr>
          <w:p w:rsidR="001F3419" w:rsidRPr="004161A2" w:rsidRDefault="001F3419" w:rsidP="00E75977">
            <w:pPr>
              <w:widowControl w:val="0"/>
              <w:spacing w:after="0" w:line="240" w:lineRule="auto"/>
              <w:rPr>
                <w:rFonts w:ascii="Times New Roman" w:hAnsi="Times New Roman" w:cs="Times New Roman"/>
                <w:kern w:val="2"/>
                <w:sz w:val="24"/>
                <w:szCs w:val="24"/>
                <w:lang w:eastAsia="en-US"/>
              </w:rPr>
            </w:pPr>
            <w:r w:rsidRPr="004161A2">
              <w:rPr>
                <w:rFonts w:ascii="Times New Roman" w:hAnsi="Times New Roman" w:cs="Times New Roman"/>
                <w:sz w:val="24"/>
                <w:szCs w:val="24"/>
                <w:lang w:eastAsia="en-US"/>
              </w:rPr>
              <w:t>9.2.1.2</w:t>
            </w:r>
            <w:r w:rsidRPr="004161A2">
              <w:rPr>
                <w:rFonts w:ascii="Times New Roman" w:hAnsi="Times New Roman" w:cs="Times New Roman"/>
                <w:i/>
                <w:sz w:val="24"/>
                <w:szCs w:val="24"/>
                <w:lang w:val="kk-KZ" w:eastAsia="en-US"/>
              </w:rPr>
              <w:t xml:space="preserve"> </w:t>
            </w:r>
            <w:r w:rsidRPr="004161A2">
              <w:rPr>
                <w:rFonts w:ascii="Times New Roman" w:hAnsi="Times New Roman" w:cs="Times New Roman"/>
                <w:sz w:val="24"/>
                <w:szCs w:val="24"/>
                <w:lang w:val="kk-KZ" w:eastAsia="en-US"/>
              </w:rPr>
              <w:t>д</w:t>
            </w:r>
            <w:r w:rsidRPr="004161A2">
              <w:rPr>
                <w:rFonts w:ascii="Times New Roman" w:hAnsi="Times New Roman" w:cs="Times New Roman"/>
                <w:sz w:val="24"/>
                <w:szCs w:val="24"/>
                <w:lang w:val="kk-KZ"/>
              </w:rPr>
              <w:t>ене дамуының жекелей ерекшеліктерін есепке ала отырып қозғалыстың жатықты болуы және кеңістік пен уақыт туралы түсініктерден хабар беретін</w:t>
            </w:r>
            <w:r w:rsidR="00F658D2" w:rsidRPr="004161A2">
              <w:rPr>
                <w:rFonts w:ascii="Times New Roman" w:hAnsi="Times New Roman" w:cs="Times New Roman"/>
                <w:sz w:val="24"/>
                <w:szCs w:val="24"/>
                <w:lang w:val="kk-KZ"/>
              </w:rPr>
              <w:t xml:space="preserve"> </w:t>
            </w:r>
            <w:r w:rsidRPr="004161A2">
              <w:rPr>
                <w:rFonts w:ascii="Times New Roman" w:hAnsi="Times New Roman" w:cs="Times New Roman"/>
                <w:sz w:val="24"/>
                <w:szCs w:val="24"/>
                <w:lang w:val="kk-KZ"/>
              </w:rPr>
              <w:t>нақты және тиімді дағдылар мен реттіліктердің қатарын қолдана алу</w:t>
            </w:r>
            <w:r w:rsidRPr="004161A2">
              <w:rPr>
                <w:rFonts w:ascii="Times New Roman" w:hAnsi="Times New Roman" w:cs="Times New Roman"/>
                <w:sz w:val="24"/>
                <w:szCs w:val="24"/>
                <w:lang w:eastAsia="en-US"/>
              </w:rPr>
              <w:t xml:space="preserve"> </w:t>
            </w:r>
          </w:p>
        </w:tc>
      </w:tr>
      <w:tr w:rsidR="001F3419" w:rsidRPr="00A15DDF" w:rsidTr="004161A2">
        <w:tc>
          <w:tcPr>
            <w:tcW w:w="1990" w:type="dxa"/>
            <w:vMerge w:val="restart"/>
            <w:shd w:val="clear" w:color="auto" w:fill="auto"/>
          </w:tcPr>
          <w:p w:rsidR="001F3419" w:rsidRPr="004161A2" w:rsidRDefault="001F3419" w:rsidP="00E75977">
            <w:pPr>
              <w:suppressAutoHyphens w:val="0"/>
              <w:autoSpaceDE w:val="0"/>
              <w:autoSpaceDN w:val="0"/>
              <w:adjustRightInd w:val="0"/>
              <w:spacing w:after="0" w:line="240" w:lineRule="auto"/>
              <w:rPr>
                <w:rFonts w:ascii="Times New Roman" w:hAnsi="Times New Roman" w:cs="Times New Roman"/>
                <w:sz w:val="24"/>
                <w:szCs w:val="24"/>
              </w:rPr>
            </w:pPr>
            <w:r w:rsidRPr="004161A2">
              <w:rPr>
                <w:rFonts w:ascii="Times New Roman" w:eastAsia="Times New Roman" w:hAnsi="Times New Roman" w:cs="Times New Roman"/>
                <w:bCs/>
                <w:kern w:val="0"/>
                <w:sz w:val="24"/>
                <w:szCs w:val="24"/>
              </w:rPr>
              <w:t xml:space="preserve">8 – </w:t>
            </w:r>
            <w:r w:rsidRPr="004161A2">
              <w:rPr>
                <w:rFonts w:ascii="Times New Roman" w:eastAsia="Times New Roman" w:hAnsi="Times New Roman" w:cs="Times New Roman"/>
                <w:bCs/>
                <w:kern w:val="0"/>
                <w:sz w:val="24"/>
                <w:szCs w:val="24"/>
                <w:lang w:val="kk-KZ"/>
              </w:rPr>
              <w:t>бөлімі. Денсаулықты жақсартудың</w:t>
            </w:r>
            <w:r w:rsidR="00F658D2" w:rsidRPr="004161A2">
              <w:rPr>
                <w:rFonts w:ascii="Times New Roman" w:eastAsia="Times New Roman" w:hAnsi="Times New Roman" w:cs="Times New Roman"/>
                <w:bCs/>
                <w:kern w:val="0"/>
                <w:sz w:val="24"/>
                <w:szCs w:val="24"/>
                <w:lang w:val="kk-KZ"/>
              </w:rPr>
              <w:t xml:space="preserve"> </w:t>
            </w:r>
            <w:r w:rsidRPr="004161A2">
              <w:rPr>
                <w:rFonts w:ascii="Times New Roman" w:eastAsia="Times New Roman" w:hAnsi="Times New Roman" w:cs="Times New Roman"/>
                <w:bCs/>
                <w:kern w:val="0"/>
                <w:sz w:val="24"/>
                <w:szCs w:val="24"/>
                <w:lang w:val="kk-KZ"/>
              </w:rPr>
              <w:t xml:space="preserve">түсінік-ұғымдарды кеңейту </w:t>
            </w:r>
          </w:p>
          <w:p w:rsidR="001F3419" w:rsidRPr="004161A2" w:rsidRDefault="001F3419" w:rsidP="00E75977">
            <w:pPr>
              <w:spacing w:after="0" w:line="240" w:lineRule="auto"/>
              <w:rPr>
                <w:rFonts w:ascii="Times New Roman" w:hAnsi="Times New Roman" w:cs="Times New Roman"/>
                <w:sz w:val="24"/>
                <w:szCs w:val="24"/>
              </w:rPr>
            </w:pPr>
          </w:p>
        </w:tc>
        <w:tc>
          <w:tcPr>
            <w:tcW w:w="2126" w:type="dxa"/>
          </w:tcPr>
          <w:p w:rsidR="001F3419" w:rsidRPr="004161A2" w:rsidRDefault="001F3419" w:rsidP="00E75977">
            <w:pPr>
              <w:spacing w:after="0" w:line="240" w:lineRule="auto"/>
              <w:rPr>
                <w:rFonts w:ascii="Times New Roman" w:hAnsi="Times New Roman" w:cs="Times New Roman"/>
                <w:sz w:val="24"/>
                <w:szCs w:val="24"/>
              </w:rPr>
            </w:pPr>
            <w:r w:rsidRPr="004161A2">
              <w:rPr>
                <w:rFonts w:ascii="Times New Roman" w:hAnsi="Times New Roman" w:cs="Times New Roman"/>
                <w:sz w:val="24"/>
                <w:szCs w:val="24"/>
                <w:lang w:val="kk-KZ"/>
              </w:rPr>
              <w:t>Таза ауада дене шынықтыру әрекеті</w:t>
            </w:r>
          </w:p>
        </w:tc>
        <w:tc>
          <w:tcPr>
            <w:tcW w:w="5634" w:type="dxa"/>
            <w:tcBorders>
              <w:bottom w:val="single" w:sz="4" w:space="0" w:color="auto"/>
            </w:tcBorders>
            <w:shd w:val="clear" w:color="auto" w:fill="auto"/>
          </w:tcPr>
          <w:p w:rsidR="001F3419" w:rsidRPr="004161A2" w:rsidRDefault="001F3419" w:rsidP="00E75977">
            <w:pPr>
              <w:spacing w:after="0" w:line="240" w:lineRule="auto"/>
              <w:rPr>
                <w:rFonts w:ascii="Times New Roman" w:hAnsi="Times New Roman" w:cs="Times New Roman"/>
                <w:kern w:val="2"/>
                <w:sz w:val="24"/>
                <w:szCs w:val="24"/>
                <w:lang w:val="kk-KZ" w:eastAsia="en-US"/>
              </w:rPr>
            </w:pPr>
            <w:r w:rsidRPr="004161A2">
              <w:rPr>
                <w:rFonts w:ascii="Times New Roman" w:hAnsi="Times New Roman" w:cs="Times New Roman"/>
                <w:sz w:val="24"/>
                <w:szCs w:val="24"/>
                <w:lang w:eastAsia="en-US"/>
              </w:rPr>
              <w:t xml:space="preserve">9.3.1.2 </w:t>
            </w:r>
            <w:r w:rsidRPr="004161A2">
              <w:rPr>
                <w:rFonts w:ascii="Times New Roman" w:hAnsi="Times New Roman" w:cs="Times New Roman"/>
                <w:sz w:val="24"/>
                <w:szCs w:val="24"/>
                <w:lang w:val="kk-KZ" w:eastAsia="en-US"/>
              </w:rPr>
              <w:t xml:space="preserve">бастапқы және әртүрлі позаларда дұрыс тыныс алу дағыларын игеру: отырған кезде, тұрып тұрған кезде, қол мен аяқты іртүрлі жағдайда ұстаған кезде, терең тыныс алған кезде </w:t>
            </w:r>
          </w:p>
          <w:p w:rsidR="001F3419" w:rsidRPr="004161A2" w:rsidRDefault="001F3419" w:rsidP="00E75977">
            <w:pPr>
              <w:widowControl w:val="0"/>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eastAsia="en-US"/>
              </w:rPr>
              <w:t>9.2.1.2 д</w:t>
            </w:r>
            <w:r w:rsidRPr="004161A2">
              <w:rPr>
                <w:rFonts w:ascii="Times New Roman" w:hAnsi="Times New Roman" w:cs="Times New Roman"/>
                <w:sz w:val="24"/>
                <w:szCs w:val="24"/>
                <w:lang w:val="kk-KZ"/>
              </w:rPr>
              <w:t>ене дамуының жекелей ерекшеліктерін есепке ала отырып қозғалыстың жатықты болуы және кеңістік пен уақыт туралы түсініктерден хабар беретін</w:t>
            </w:r>
            <w:r w:rsidR="00F658D2" w:rsidRPr="004161A2">
              <w:rPr>
                <w:rFonts w:ascii="Times New Roman" w:hAnsi="Times New Roman" w:cs="Times New Roman"/>
                <w:sz w:val="24"/>
                <w:szCs w:val="24"/>
                <w:lang w:val="kk-KZ"/>
              </w:rPr>
              <w:t xml:space="preserve"> </w:t>
            </w:r>
            <w:r w:rsidRPr="004161A2">
              <w:rPr>
                <w:rFonts w:ascii="Times New Roman" w:hAnsi="Times New Roman" w:cs="Times New Roman"/>
                <w:sz w:val="24"/>
                <w:szCs w:val="24"/>
                <w:lang w:val="kk-KZ"/>
              </w:rPr>
              <w:t>нақты және тиімді дағдылар мен реттіліктердің қатарын қолдана алу</w:t>
            </w:r>
            <w:r w:rsidRPr="004161A2">
              <w:rPr>
                <w:rFonts w:ascii="Times New Roman" w:hAnsi="Times New Roman" w:cs="Times New Roman"/>
                <w:sz w:val="24"/>
                <w:szCs w:val="24"/>
                <w:lang w:val="kk-KZ" w:eastAsia="en-US"/>
              </w:rPr>
              <w:t xml:space="preserve"> </w:t>
            </w:r>
          </w:p>
          <w:p w:rsidR="001F3419" w:rsidRPr="004161A2" w:rsidRDefault="001F3419" w:rsidP="00E75977">
            <w:pPr>
              <w:widowControl w:val="0"/>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rPr>
              <w:t xml:space="preserve">9.3.4.2 оқу барысында дене тәрбиелік және сауықтырушы іс-шаралар, таңғы жаттығуларды өткізу және ұйымдастыру бойынша икемдер мен дағдыларға ие болу </w:t>
            </w:r>
          </w:p>
        </w:tc>
      </w:tr>
      <w:tr w:rsidR="001F3419" w:rsidRPr="00A15DDF" w:rsidTr="004161A2">
        <w:tc>
          <w:tcPr>
            <w:tcW w:w="1990" w:type="dxa"/>
            <w:vMerge/>
            <w:shd w:val="clear" w:color="auto" w:fill="auto"/>
          </w:tcPr>
          <w:p w:rsidR="001F3419" w:rsidRPr="004161A2" w:rsidRDefault="001F3419" w:rsidP="00E75977">
            <w:pPr>
              <w:spacing w:after="0" w:line="240" w:lineRule="auto"/>
              <w:rPr>
                <w:rFonts w:ascii="Times New Roman" w:hAnsi="Times New Roman" w:cs="Times New Roman"/>
                <w:sz w:val="24"/>
                <w:szCs w:val="24"/>
                <w:lang w:val="kk-KZ"/>
              </w:rPr>
            </w:pPr>
          </w:p>
        </w:tc>
        <w:tc>
          <w:tcPr>
            <w:tcW w:w="2126" w:type="dxa"/>
            <w:vMerge w:val="restart"/>
          </w:tcPr>
          <w:p w:rsidR="001F3419" w:rsidRPr="004161A2" w:rsidRDefault="001F3419" w:rsidP="00E75977">
            <w:pPr>
              <w:suppressAutoHyphens w:val="0"/>
              <w:autoSpaceDE w:val="0"/>
              <w:autoSpaceDN w:val="0"/>
              <w:adjustRightInd w:val="0"/>
              <w:spacing w:after="0" w:line="240" w:lineRule="auto"/>
              <w:rPr>
                <w:rFonts w:ascii="Times New Roman" w:hAnsi="Times New Roman" w:cs="Times New Roman"/>
                <w:bCs/>
                <w:sz w:val="24"/>
                <w:szCs w:val="24"/>
                <w:lang w:val="kk-KZ"/>
              </w:rPr>
            </w:pPr>
            <w:r w:rsidRPr="004161A2">
              <w:rPr>
                <w:rFonts w:ascii="Times New Roman" w:eastAsia="Times New Roman" w:hAnsi="Times New Roman" w:cs="Times New Roman"/>
                <w:kern w:val="0"/>
                <w:sz w:val="24"/>
                <w:szCs w:val="24"/>
                <w:lang w:val="kk-KZ"/>
              </w:rPr>
              <w:t>Фитнес компонентерін дамыту: төзімділк пен жылдамдылық</w:t>
            </w:r>
            <w:r w:rsidR="00F658D2" w:rsidRPr="004161A2">
              <w:rPr>
                <w:rFonts w:ascii="Times New Roman" w:eastAsia="Times New Roman" w:hAnsi="Times New Roman" w:cs="Times New Roman"/>
                <w:kern w:val="0"/>
                <w:sz w:val="24"/>
                <w:szCs w:val="24"/>
                <w:lang w:val="kk-KZ"/>
              </w:rPr>
              <w:t xml:space="preserve"> </w:t>
            </w:r>
          </w:p>
          <w:p w:rsidR="001F3419" w:rsidRPr="004161A2" w:rsidRDefault="001F3419" w:rsidP="00E75977">
            <w:pPr>
              <w:spacing w:after="0" w:line="240" w:lineRule="auto"/>
              <w:rPr>
                <w:rFonts w:ascii="Times New Roman" w:hAnsi="Times New Roman" w:cs="Times New Roman"/>
                <w:bCs/>
                <w:sz w:val="24"/>
                <w:szCs w:val="24"/>
                <w:lang w:val="kk-KZ"/>
              </w:rPr>
            </w:pPr>
          </w:p>
        </w:tc>
        <w:tc>
          <w:tcPr>
            <w:tcW w:w="5634" w:type="dxa"/>
            <w:tcBorders>
              <w:bottom w:val="nil"/>
            </w:tcBorders>
            <w:shd w:val="clear" w:color="auto" w:fill="auto"/>
          </w:tcPr>
          <w:p w:rsidR="001F3419" w:rsidRPr="004161A2" w:rsidRDefault="001F3419" w:rsidP="00E75977">
            <w:pPr>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eastAsia="en-US"/>
              </w:rPr>
              <w:t>9.2.1.3 дене жаттығуларын дұрыс орындау үшін әлеуетті анықтау, өзінің және өзгелердің орындау икемдерін талқылау</w:t>
            </w:r>
            <w:r w:rsidRPr="004161A2">
              <w:rPr>
                <w:rFonts w:ascii="Times New Roman" w:hAnsi="Times New Roman" w:cs="Times New Roman"/>
                <w:i/>
                <w:sz w:val="24"/>
                <w:szCs w:val="24"/>
                <w:lang w:val="kk-KZ" w:eastAsia="en-US"/>
              </w:rPr>
              <w:t xml:space="preserve"> </w:t>
            </w:r>
          </w:p>
        </w:tc>
      </w:tr>
      <w:tr w:rsidR="001F3419" w:rsidRPr="00A15DDF" w:rsidTr="004161A2">
        <w:tc>
          <w:tcPr>
            <w:tcW w:w="1990" w:type="dxa"/>
            <w:vMerge/>
            <w:shd w:val="clear" w:color="auto" w:fill="auto"/>
          </w:tcPr>
          <w:p w:rsidR="001F3419" w:rsidRPr="004161A2" w:rsidRDefault="001F3419" w:rsidP="00E75977">
            <w:pPr>
              <w:spacing w:after="0" w:line="240" w:lineRule="auto"/>
              <w:rPr>
                <w:rFonts w:ascii="Times New Roman" w:hAnsi="Times New Roman" w:cs="Times New Roman"/>
                <w:sz w:val="24"/>
                <w:szCs w:val="24"/>
                <w:lang w:val="kk-KZ"/>
              </w:rPr>
            </w:pPr>
          </w:p>
        </w:tc>
        <w:tc>
          <w:tcPr>
            <w:tcW w:w="2126" w:type="dxa"/>
            <w:vMerge/>
          </w:tcPr>
          <w:p w:rsidR="001F3419" w:rsidRPr="004161A2" w:rsidRDefault="001F3419" w:rsidP="00E75977">
            <w:pPr>
              <w:spacing w:after="0" w:line="240" w:lineRule="auto"/>
              <w:rPr>
                <w:rFonts w:ascii="Times New Roman" w:hAnsi="Times New Roman" w:cs="Times New Roman"/>
                <w:sz w:val="24"/>
                <w:szCs w:val="24"/>
                <w:lang w:val="kk-KZ"/>
              </w:rPr>
            </w:pPr>
          </w:p>
        </w:tc>
        <w:tc>
          <w:tcPr>
            <w:tcW w:w="5634" w:type="dxa"/>
            <w:tcBorders>
              <w:top w:val="nil"/>
              <w:bottom w:val="single" w:sz="4" w:space="0" w:color="auto"/>
            </w:tcBorders>
            <w:shd w:val="clear" w:color="auto" w:fill="auto"/>
          </w:tcPr>
          <w:p w:rsidR="001F3419" w:rsidRPr="004161A2" w:rsidRDefault="001F3419" w:rsidP="00E75977">
            <w:pPr>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rPr>
              <w:t>9.3.1.1 дене қызметтерінің денсаулық және салауатты өмі салты үшін маңыздылығын білу және талдау</w:t>
            </w:r>
            <w:r w:rsidRPr="004161A2">
              <w:rPr>
                <w:rFonts w:ascii="Times New Roman" w:hAnsi="Times New Roman" w:cs="Times New Roman"/>
                <w:i/>
                <w:sz w:val="24"/>
                <w:szCs w:val="24"/>
                <w:lang w:val="kk-KZ"/>
              </w:rPr>
              <w:t xml:space="preserve"> </w:t>
            </w:r>
          </w:p>
        </w:tc>
      </w:tr>
      <w:tr w:rsidR="001F3419" w:rsidRPr="00A15DDF" w:rsidTr="004161A2">
        <w:tc>
          <w:tcPr>
            <w:tcW w:w="1990" w:type="dxa"/>
            <w:vMerge/>
            <w:shd w:val="clear" w:color="auto" w:fill="auto"/>
          </w:tcPr>
          <w:p w:rsidR="001F3419" w:rsidRPr="004161A2" w:rsidRDefault="001F3419" w:rsidP="00E75977">
            <w:pPr>
              <w:spacing w:after="0" w:line="240" w:lineRule="auto"/>
              <w:rPr>
                <w:rFonts w:ascii="Times New Roman" w:hAnsi="Times New Roman" w:cs="Times New Roman"/>
                <w:sz w:val="24"/>
                <w:szCs w:val="24"/>
                <w:lang w:val="kk-KZ"/>
              </w:rPr>
            </w:pPr>
          </w:p>
        </w:tc>
        <w:tc>
          <w:tcPr>
            <w:tcW w:w="2126" w:type="dxa"/>
            <w:vMerge w:val="restart"/>
          </w:tcPr>
          <w:p w:rsidR="001F3419" w:rsidRPr="004161A2" w:rsidRDefault="001F3419" w:rsidP="00E75977">
            <w:pPr>
              <w:spacing w:after="0" w:line="240" w:lineRule="auto"/>
              <w:rPr>
                <w:rFonts w:ascii="Times New Roman" w:hAnsi="Times New Roman" w:cs="Times New Roman"/>
                <w:sz w:val="24"/>
                <w:szCs w:val="24"/>
                <w:lang w:val="kk-KZ"/>
              </w:rPr>
            </w:pPr>
            <w:r w:rsidRPr="004161A2">
              <w:rPr>
                <w:rFonts w:ascii="Times New Roman" w:hAnsi="Times New Roman" w:cs="Times New Roman"/>
                <w:bCs/>
                <w:sz w:val="24"/>
                <w:szCs w:val="24"/>
                <w:lang w:val="kk-KZ"/>
              </w:rPr>
              <w:t>Денсаулықты нығайту: жылдамдылық, куш және ептілік</w:t>
            </w:r>
            <w:r w:rsidR="00F658D2" w:rsidRPr="004161A2">
              <w:rPr>
                <w:rFonts w:ascii="Times New Roman" w:hAnsi="Times New Roman" w:cs="Times New Roman"/>
                <w:bCs/>
                <w:sz w:val="24"/>
                <w:szCs w:val="24"/>
                <w:lang w:val="kk-KZ"/>
              </w:rPr>
              <w:t xml:space="preserve"> </w:t>
            </w:r>
          </w:p>
        </w:tc>
        <w:tc>
          <w:tcPr>
            <w:tcW w:w="5634" w:type="dxa"/>
            <w:tcBorders>
              <w:bottom w:val="nil"/>
            </w:tcBorders>
            <w:shd w:val="clear" w:color="auto" w:fill="auto"/>
          </w:tcPr>
          <w:p w:rsidR="001F3419" w:rsidRPr="004161A2" w:rsidRDefault="001F3419" w:rsidP="00E75977">
            <w:pPr>
              <w:spacing w:after="0" w:line="240" w:lineRule="auto"/>
              <w:rPr>
                <w:rFonts w:ascii="Times New Roman" w:hAnsi="Times New Roman" w:cs="Times New Roman"/>
                <w:kern w:val="2"/>
                <w:sz w:val="24"/>
                <w:szCs w:val="24"/>
                <w:lang w:val="kk-KZ"/>
              </w:rPr>
            </w:pPr>
            <w:r w:rsidRPr="004161A2">
              <w:rPr>
                <w:rFonts w:ascii="Times New Roman" w:eastAsia="Arial" w:hAnsi="Times New Roman" w:cs="Times New Roman"/>
                <w:sz w:val="24"/>
                <w:szCs w:val="24"/>
                <w:lang w:val="kk-KZ" w:eastAsia="en-US"/>
              </w:rPr>
              <w:t>9.1.3.3 ұ</w:t>
            </w:r>
            <w:r w:rsidRPr="004161A2">
              <w:rPr>
                <w:rFonts w:ascii="Times New Roman" w:hAnsi="Times New Roman" w:cs="Times New Roman"/>
                <w:sz w:val="24"/>
                <w:szCs w:val="24"/>
                <w:lang w:val="kk-KZ"/>
              </w:rPr>
              <w:t xml:space="preserve">зақтыққа және биіктікке секірудің әртүрлі тәсілдерін өздігінен игеру және жасай алу </w:t>
            </w:r>
          </w:p>
          <w:p w:rsidR="001F3419" w:rsidRPr="004161A2" w:rsidRDefault="001F3419" w:rsidP="00E75977">
            <w:pPr>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rPr>
              <w:t>9.3.1.4 денсаулықты нығайтуға ықпал етуші дене жаттығуларының қатарын орындау кезіндегі қиындықтар мен тәуекелдермен күресуге көмектесу үшін сәйкес реакцияларды таңдау және қолдану</w:t>
            </w:r>
            <w:r w:rsidRPr="004161A2">
              <w:rPr>
                <w:rFonts w:ascii="Times New Roman" w:hAnsi="Times New Roman" w:cs="Times New Roman"/>
                <w:i/>
                <w:sz w:val="24"/>
                <w:szCs w:val="24"/>
                <w:lang w:val="kk-KZ"/>
              </w:rPr>
              <w:t xml:space="preserve"> </w:t>
            </w:r>
          </w:p>
        </w:tc>
      </w:tr>
      <w:tr w:rsidR="001F3419" w:rsidRPr="00A15DDF" w:rsidTr="004161A2">
        <w:tc>
          <w:tcPr>
            <w:tcW w:w="1990" w:type="dxa"/>
            <w:vMerge/>
            <w:shd w:val="clear" w:color="auto" w:fill="auto"/>
          </w:tcPr>
          <w:p w:rsidR="001F3419" w:rsidRPr="004161A2" w:rsidRDefault="001F3419" w:rsidP="00E75977">
            <w:pPr>
              <w:spacing w:after="0" w:line="240" w:lineRule="auto"/>
              <w:rPr>
                <w:rFonts w:ascii="Times New Roman" w:hAnsi="Times New Roman" w:cs="Times New Roman"/>
                <w:sz w:val="24"/>
                <w:szCs w:val="24"/>
                <w:lang w:val="kk-KZ"/>
              </w:rPr>
            </w:pPr>
          </w:p>
        </w:tc>
        <w:tc>
          <w:tcPr>
            <w:tcW w:w="2126" w:type="dxa"/>
            <w:vMerge/>
          </w:tcPr>
          <w:p w:rsidR="001F3419" w:rsidRPr="004161A2" w:rsidRDefault="001F3419" w:rsidP="00E75977">
            <w:pPr>
              <w:spacing w:after="0" w:line="240" w:lineRule="auto"/>
              <w:rPr>
                <w:rFonts w:ascii="Times New Roman" w:hAnsi="Times New Roman" w:cs="Times New Roman"/>
                <w:sz w:val="24"/>
                <w:szCs w:val="24"/>
                <w:lang w:val="kk-KZ"/>
              </w:rPr>
            </w:pPr>
          </w:p>
        </w:tc>
        <w:tc>
          <w:tcPr>
            <w:tcW w:w="5634" w:type="dxa"/>
            <w:tcBorders>
              <w:top w:val="nil"/>
              <w:bottom w:val="single" w:sz="4" w:space="0" w:color="auto"/>
            </w:tcBorders>
            <w:shd w:val="clear" w:color="auto" w:fill="auto"/>
          </w:tcPr>
          <w:p w:rsidR="001F3419" w:rsidRPr="004161A2" w:rsidRDefault="001F3419" w:rsidP="00E75977">
            <w:pPr>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rPr>
              <w:t xml:space="preserve">9.3.4.2 оқу барысында дене тәрбиелік және сауықтырушы іс-шаралар, таңғы жаттығуларды өткізу және ұйымдастыру бойынша икемдер мен дағдыларға ие болу </w:t>
            </w:r>
          </w:p>
          <w:p w:rsidR="001F3419" w:rsidRPr="004161A2" w:rsidRDefault="001F3419" w:rsidP="00E75977">
            <w:pPr>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eastAsia="en-US"/>
              </w:rPr>
              <w:t xml:space="preserve">9.2.2.2 ойын барысында бірге </w:t>
            </w:r>
            <w:r w:rsidR="00F75D29" w:rsidRPr="004161A2">
              <w:rPr>
                <w:rFonts w:ascii="Times New Roman" w:hAnsi="Times New Roman" w:cs="Times New Roman"/>
                <w:sz w:val="24"/>
                <w:szCs w:val="24"/>
                <w:lang w:val="kk-KZ" w:eastAsia="en-US"/>
              </w:rPr>
              <w:t>ойнап</w:t>
            </w:r>
            <w:r w:rsidR="00F658D2" w:rsidRPr="004161A2">
              <w:rPr>
                <w:rFonts w:ascii="Times New Roman" w:hAnsi="Times New Roman" w:cs="Times New Roman"/>
                <w:sz w:val="24"/>
                <w:szCs w:val="24"/>
                <w:lang w:val="kk-KZ" w:eastAsia="en-US"/>
              </w:rPr>
              <w:t xml:space="preserve"> </w:t>
            </w:r>
            <w:r w:rsidRPr="004161A2">
              <w:rPr>
                <w:rFonts w:ascii="Times New Roman" w:hAnsi="Times New Roman" w:cs="Times New Roman"/>
                <w:sz w:val="24"/>
                <w:szCs w:val="24"/>
                <w:lang w:val="kk-KZ" w:eastAsia="en-US"/>
              </w:rPr>
              <w:t>жүрген адамдарға құрметпен қарау</w:t>
            </w:r>
            <w:r w:rsidRPr="004161A2">
              <w:rPr>
                <w:rFonts w:ascii="Times New Roman" w:hAnsi="Times New Roman" w:cs="Times New Roman"/>
                <w:i/>
                <w:sz w:val="24"/>
                <w:szCs w:val="24"/>
                <w:lang w:val="kk-KZ" w:eastAsia="en-US"/>
              </w:rPr>
              <w:t xml:space="preserve"> </w:t>
            </w:r>
          </w:p>
        </w:tc>
      </w:tr>
      <w:tr w:rsidR="001F3419" w:rsidRPr="00A15DDF" w:rsidTr="004161A2">
        <w:tc>
          <w:tcPr>
            <w:tcW w:w="1990" w:type="dxa"/>
            <w:vMerge/>
            <w:shd w:val="clear" w:color="auto" w:fill="auto"/>
          </w:tcPr>
          <w:p w:rsidR="001F3419" w:rsidRPr="004161A2" w:rsidRDefault="001F3419" w:rsidP="00E75977">
            <w:pPr>
              <w:spacing w:after="0" w:line="240" w:lineRule="auto"/>
              <w:rPr>
                <w:rFonts w:ascii="Times New Roman" w:hAnsi="Times New Roman" w:cs="Times New Roman"/>
                <w:sz w:val="24"/>
                <w:szCs w:val="24"/>
                <w:lang w:val="kk-KZ"/>
              </w:rPr>
            </w:pPr>
          </w:p>
        </w:tc>
        <w:tc>
          <w:tcPr>
            <w:tcW w:w="2126" w:type="dxa"/>
            <w:vMerge w:val="restart"/>
          </w:tcPr>
          <w:p w:rsidR="001F3419" w:rsidRPr="004161A2" w:rsidRDefault="001F3419" w:rsidP="00E75977">
            <w:pPr>
              <w:spacing w:after="0" w:line="240" w:lineRule="auto"/>
              <w:rPr>
                <w:rFonts w:ascii="Times New Roman" w:hAnsi="Times New Roman" w:cs="Times New Roman"/>
                <w:sz w:val="24"/>
                <w:szCs w:val="24"/>
                <w:lang w:val="kk-KZ"/>
              </w:rPr>
            </w:pPr>
            <w:r w:rsidRPr="004161A2">
              <w:rPr>
                <w:rFonts w:ascii="Times New Roman" w:hAnsi="Times New Roman" w:cs="Times New Roman"/>
                <w:bCs/>
                <w:sz w:val="24"/>
                <w:szCs w:val="24"/>
                <w:lang w:val="kk-KZ"/>
              </w:rPr>
              <w:t>Таза ауадағы ойындар мен эстафеталар</w:t>
            </w:r>
          </w:p>
        </w:tc>
        <w:tc>
          <w:tcPr>
            <w:tcW w:w="5634" w:type="dxa"/>
            <w:tcBorders>
              <w:bottom w:val="nil"/>
            </w:tcBorders>
            <w:shd w:val="clear" w:color="auto" w:fill="auto"/>
          </w:tcPr>
          <w:p w:rsidR="001F3419" w:rsidRPr="004161A2" w:rsidRDefault="001F3419" w:rsidP="00E75977">
            <w:pPr>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eastAsia="en-US"/>
              </w:rPr>
              <w:t xml:space="preserve">9.2.2.1 жарысу және төрешілік етудің ережелерін өзара салыстыру және көрсету </w:t>
            </w:r>
          </w:p>
          <w:p w:rsidR="001F3419" w:rsidRPr="004161A2" w:rsidRDefault="001F3419" w:rsidP="00E75977">
            <w:pPr>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eastAsia="en-US"/>
              </w:rPr>
              <w:t xml:space="preserve">9.2.2.3 </w:t>
            </w:r>
            <w:r w:rsidRPr="004161A2">
              <w:rPr>
                <w:rFonts w:ascii="Times New Roman" w:hAnsi="Times New Roman" w:cs="Times New Roman"/>
                <w:sz w:val="24"/>
                <w:szCs w:val="24"/>
                <w:lang w:val="kk-KZ"/>
              </w:rPr>
              <w:t xml:space="preserve">қоршаған ортаға паториотизм, ойын </w:t>
            </w:r>
            <w:r w:rsidRPr="004161A2">
              <w:rPr>
                <w:rFonts w:ascii="Times New Roman" w:hAnsi="Times New Roman" w:cs="Times New Roman"/>
                <w:sz w:val="24"/>
                <w:szCs w:val="24"/>
                <w:lang w:val="kk-KZ"/>
              </w:rPr>
              <w:lastRenderedPageBreak/>
              <w:t xml:space="preserve">барысында одақтасуды көрсететін мінез-құлық пен бейімдеулерді талқылау және көрсету </w:t>
            </w:r>
          </w:p>
        </w:tc>
      </w:tr>
      <w:tr w:rsidR="001F3419" w:rsidRPr="00A15DDF" w:rsidTr="004161A2">
        <w:tc>
          <w:tcPr>
            <w:tcW w:w="1990" w:type="dxa"/>
            <w:vMerge/>
            <w:shd w:val="clear" w:color="auto" w:fill="auto"/>
          </w:tcPr>
          <w:p w:rsidR="001F3419" w:rsidRPr="004161A2" w:rsidRDefault="001F3419" w:rsidP="00E75977">
            <w:pPr>
              <w:spacing w:after="0" w:line="240" w:lineRule="auto"/>
              <w:rPr>
                <w:rFonts w:ascii="Times New Roman" w:hAnsi="Times New Roman" w:cs="Times New Roman"/>
                <w:sz w:val="24"/>
                <w:szCs w:val="24"/>
                <w:lang w:val="kk-KZ"/>
              </w:rPr>
            </w:pPr>
          </w:p>
        </w:tc>
        <w:tc>
          <w:tcPr>
            <w:tcW w:w="2126" w:type="dxa"/>
            <w:vMerge/>
          </w:tcPr>
          <w:p w:rsidR="001F3419" w:rsidRPr="004161A2" w:rsidRDefault="001F3419" w:rsidP="00E75977">
            <w:pPr>
              <w:spacing w:after="0" w:line="240" w:lineRule="auto"/>
              <w:rPr>
                <w:rFonts w:ascii="Times New Roman" w:hAnsi="Times New Roman" w:cs="Times New Roman"/>
                <w:sz w:val="24"/>
                <w:szCs w:val="24"/>
                <w:lang w:val="kk-KZ"/>
              </w:rPr>
            </w:pPr>
          </w:p>
        </w:tc>
        <w:tc>
          <w:tcPr>
            <w:tcW w:w="5634" w:type="dxa"/>
            <w:tcBorders>
              <w:top w:val="nil"/>
            </w:tcBorders>
            <w:shd w:val="clear" w:color="auto" w:fill="auto"/>
          </w:tcPr>
          <w:p w:rsidR="001F3419" w:rsidRPr="004161A2" w:rsidRDefault="001F3419" w:rsidP="00E75977">
            <w:pPr>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rPr>
              <w:t>9.3.2.1 қ</w:t>
            </w:r>
            <w:r w:rsidRPr="004161A2">
              <w:rPr>
                <w:rFonts w:ascii="Times New Roman" w:eastAsia="Times New Roman" w:hAnsi="Times New Roman" w:cs="Times New Roman"/>
                <w:sz w:val="24"/>
                <w:szCs w:val="24"/>
                <w:lang w:val="kk-KZ"/>
              </w:rPr>
              <w:t>оғамда өзін-өзі ұстау ережелері мен дене мәдениетін игеру негізіндегі</w:t>
            </w:r>
            <w:r w:rsidR="00F658D2" w:rsidRPr="004161A2">
              <w:rPr>
                <w:rFonts w:ascii="Times New Roman" w:eastAsia="Times New Roman" w:hAnsi="Times New Roman" w:cs="Times New Roman"/>
                <w:sz w:val="24"/>
                <w:szCs w:val="24"/>
                <w:lang w:val="kk-KZ"/>
              </w:rPr>
              <w:t xml:space="preserve"> </w:t>
            </w:r>
            <w:r w:rsidRPr="004161A2">
              <w:rPr>
                <w:rFonts w:ascii="Times New Roman" w:eastAsia="Times New Roman" w:hAnsi="Times New Roman" w:cs="Times New Roman"/>
                <w:sz w:val="24"/>
                <w:szCs w:val="24"/>
                <w:lang w:val="kk-KZ"/>
              </w:rPr>
              <w:t>әлеуметтік қолданыстағы қызметтер мен тәсілдерді ұйымдастыру барысындағы икемдерді іріктеу және қолдана алу</w:t>
            </w:r>
            <w:r w:rsidRPr="004161A2">
              <w:rPr>
                <w:rFonts w:ascii="Times New Roman" w:hAnsi="Times New Roman" w:cs="Times New Roman"/>
                <w:sz w:val="24"/>
                <w:szCs w:val="24"/>
                <w:lang w:val="kk-KZ"/>
              </w:rPr>
              <w:t xml:space="preserve"> </w:t>
            </w:r>
          </w:p>
          <w:p w:rsidR="001F3419" w:rsidRPr="004161A2" w:rsidRDefault="001F3419" w:rsidP="00E75977">
            <w:pPr>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rPr>
              <w:t xml:space="preserve">9.3.4.1 </w:t>
            </w:r>
            <w:r w:rsidRPr="004161A2">
              <w:rPr>
                <w:rFonts w:ascii="Times New Roman" w:hAnsi="Times New Roman" w:cs="Times New Roman"/>
                <w:color w:val="1A171B"/>
                <w:sz w:val="24"/>
                <w:szCs w:val="24"/>
                <w:lang w:val="kk-KZ"/>
              </w:rPr>
              <w:t>ө</w:t>
            </w:r>
            <w:r w:rsidRPr="004161A2">
              <w:rPr>
                <w:rFonts w:ascii="Times New Roman" w:hAnsi="Times New Roman" w:cs="Times New Roman"/>
                <w:sz w:val="24"/>
                <w:szCs w:val="24"/>
                <w:lang w:val="kk-KZ"/>
              </w:rPr>
              <w:t xml:space="preserve">зінің оқу және оқудан тыс қызметтері есебінен күн тәртібін жоспарлау және оны ұстану </w:t>
            </w:r>
          </w:p>
        </w:tc>
      </w:tr>
    </w:tbl>
    <w:p w:rsidR="00BF2D34" w:rsidRPr="004161A2" w:rsidRDefault="00BF2D34" w:rsidP="00BF2D34">
      <w:pPr>
        <w:widowControl w:val="0"/>
        <w:spacing w:after="0" w:line="240" w:lineRule="auto"/>
        <w:ind w:firstLine="709"/>
        <w:jc w:val="both"/>
        <w:rPr>
          <w:rFonts w:ascii="Times New Roman" w:eastAsia="Times New Roman" w:hAnsi="Times New Roman" w:cs="Times New Roman"/>
          <w:sz w:val="24"/>
          <w:szCs w:val="24"/>
          <w:lang w:val="kk-KZ"/>
        </w:rPr>
      </w:pPr>
    </w:p>
    <w:p w:rsidR="00BF2D34" w:rsidRPr="004161A2" w:rsidRDefault="00D85E72" w:rsidP="00BF2D34">
      <w:pPr>
        <w:widowControl w:val="0"/>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6</w:t>
      </w:r>
      <w:r w:rsidR="00167440" w:rsidRPr="004161A2">
        <w:rPr>
          <w:rFonts w:ascii="Times New Roman" w:eastAsia="Times New Roman" w:hAnsi="Times New Roman" w:cs="Times New Roman"/>
          <w:sz w:val="24"/>
          <w:szCs w:val="24"/>
        </w:rPr>
        <w:t>) 10</w:t>
      </w:r>
      <w:r w:rsidR="00167440" w:rsidRPr="004161A2">
        <w:rPr>
          <w:rFonts w:ascii="Times New Roman" w:eastAsia="Times New Roman" w:hAnsi="Times New Roman" w:cs="Times New Roman"/>
          <w:sz w:val="24"/>
          <w:szCs w:val="24"/>
          <w:lang w:val="kk-KZ"/>
        </w:rPr>
        <w:t>-</w:t>
      </w:r>
      <w:r w:rsidR="00290705" w:rsidRPr="004161A2">
        <w:rPr>
          <w:rFonts w:ascii="Times New Roman" w:eastAsia="Times New Roman" w:hAnsi="Times New Roman" w:cs="Times New Roman"/>
          <w:sz w:val="24"/>
          <w:szCs w:val="24"/>
          <w:lang w:val="kk-KZ"/>
        </w:rPr>
        <w:t>сынып</w:t>
      </w:r>
      <w:r w:rsidR="00BF2D34" w:rsidRPr="004161A2">
        <w:rPr>
          <w:rFonts w:ascii="Times New Roman" w:eastAsia="Times New Roman" w:hAnsi="Times New Roman" w:cs="Times New Roman"/>
          <w:sz w:val="24"/>
          <w:szCs w:val="24"/>
        </w:rPr>
        <w:t>:</w:t>
      </w:r>
    </w:p>
    <w:p w:rsidR="00BF2D34" w:rsidRPr="004161A2" w:rsidRDefault="00D85E72" w:rsidP="00BF2D34">
      <w:pPr>
        <w:widowControl w:val="0"/>
        <w:spacing w:after="0" w:line="240" w:lineRule="auto"/>
        <w:ind w:firstLine="709"/>
        <w:jc w:val="both"/>
        <w:rPr>
          <w:rFonts w:ascii="Times New Roman" w:eastAsia="Times New Roman" w:hAnsi="Times New Roman" w:cs="Times New Roman"/>
          <w:sz w:val="24"/>
          <w:szCs w:val="24"/>
          <w:lang w:val="kk-KZ"/>
        </w:rPr>
      </w:pPr>
      <w:r>
        <w:rPr>
          <w:rFonts w:ascii="Times New Roman" w:eastAsia="Times New Roman" w:hAnsi="Times New Roman" w:cs="Times New Roman"/>
          <w:sz w:val="24"/>
          <w:szCs w:val="24"/>
          <w:lang w:val="en-US"/>
        </w:rPr>
        <w:t>6</w:t>
      </w:r>
      <w:r w:rsidR="001429E0" w:rsidRPr="004161A2">
        <w:rPr>
          <w:rFonts w:ascii="Times New Roman" w:eastAsia="Times New Roman" w:hAnsi="Times New Roman" w:cs="Times New Roman"/>
          <w:sz w:val="24"/>
          <w:szCs w:val="24"/>
          <w:lang w:val="kk-KZ"/>
        </w:rPr>
        <w:t>-</w:t>
      </w:r>
      <w:r w:rsidR="00D57BEE" w:rsidRPr="004161A2">
        <w:rPr>
          <w:rFonts w:ascii="Times New Roman" w:eastAsia="Times New Roman" w:hAnsi="Times New Roman" w:cs="Times New Roman"/>
          <w:sz w:val="24"/>
          <w:szCs w:val="24"/>
          <w:lang w:val="kk-KZ"/>
        </w:rPr>
        <w:t>кесте</w:t>
      </w:r>
    </w:p>
    <w:p w:rsidR="00167440" w:rsidRPr="004161A2" w:rsidRDefault="00167440" w:rsidP="00BF2D34">
      <w:pPr>
        <w:widowControl w:val="0"/>
        <w:spacing w:after="0" w:line="240" w:lineRule="auto"/>
        <w:ind w:firstLine="709"/>
        <w:jc w:val="both"/>
        <w:rPr>
          <w:rFonts w:ascii="Times New Roman" w:eastAsia="Times New Roman" w:hAnsi="Times New Roman" w:cs="Times New Roman"/>
          <w:sz w:val="24"/>
          <w:szCs w:val="24"/>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tblCellMar>
        <w:tblLook w:val="0000" w:firstRow="0" w:lastRow="0" w:firstColumn="0" w:lastColumn="0" w:noHBand="0" w:noVBand="0"/>
      </w:tblPr>
      <w:tblGrid>
        <w:gridCol w:w="1990"/>
        <w:gridCol w:w="2126"/>
        <w:gridCol w:w="5634"/>
      </w:tblGrid>
      <w:tr w:rsidR="00D57BEE" w:rsidRPr="004161A2" w:rsidTr="00CB0C01">
        <w:trPr>
          <w:trHeight w:val="273"/>
        </w:trPr>
        <w:tc>
          <w:tcPr>
            <w:tcW w:w="1990" w:type="dxa"/>
            <w:shd w:val="clear" w:color="auto" w:fill="auto"/>
          </w:tcPr>
          <w:p w:rsidR="00D57BEE" w:rsidRPr="004161A2" w:rsidRDefault="00D57BEE" w:rsidP="00F83639">
            <w:pPr>
              <w:spacing w:after="0" w:line="240" w:lineRule="auto"/>
              <w:jc w:val="center"/>
              <w:rPr>
                <w:rFonts w:ascii="Times New Roman" w:hAnsi="Times New Roman" w:cs="Times New Roman"/>
                <w:kern w:val="2"/>
                <w:sz w:val="24"/>
                <w:szCs w:val="24"/>
                <w:lang w:val="kk-KZ"/>
              </w:rPr>
            </w:pPr>
            <w:r w:rsidRPr="004161A2">
              <w:rPr>
                <w:rFonts w:ascii="Times New Roman" w:hAnsi="Times New Roman" w:cs="Times New Roman"/>
                <w:sz w:val="24"/>
                <w:szCs w:val="24"/>
                <w:lang w:val="kk-KZ"/>
              </w:rPr>
              <w:t>Ұзақ мерзімді жоспар бөлімі</w:t>
            </w:r>
          </w:p>
        </w:tc>
        <w:tc>
          <w:tcPr>
            <w:tcW w:w="2126" w:type="dxa"/>
          </w:tcPr>
          <w:p w:rsidR="00D57BEE" w:rsidRPr="004161A2" w:rsidRDefault="00D57BEE" w:rsidP="00F83639">
            <w:pPr>
              <w:spacing w:after="0" w:line="240" w:lineRule="auto"/>
              <w:rPr>
                <w:rFonts w:ascii="Times New Roman" w:hAnsi="Times New Roman" w:cs="Times New Roman"/>
                <w:kern w:val="2"/>
                <w:sz w:val="24"/>
                <w:szCs w:val="24"/>
                <w:lang w:val="kk-KZ"/>
              </w:rPr>
            </w:pPr>
            <w:r w:rsidRPr="004161A2">
              <w:rPr>
                <w:rFonts w:ascii="Times New Roman" w:hAnsi="Times New Roman" w:cs="Times New Roman"/>
                <w:sz w:val="24"/>
                <w:szCs w:val="24"/>
                <w:lang w:val="kk-KZ"/>
              </w:rPr>
              <w:t>Ұзақ мерзімді жоспар бөлімінің мазмұны</w:t>
            </w:r>
          </w:p>
        </w:tc>
        <w:tc>
          <w:tcPr>
            <w:tcW w:w="5634" w:type="dxa"/>
            <w:shd w:val="clear" w:color="auto" w:fill="auto"/>
          </w:tcPr>
          <w:p w:rsidR="00D57BEE" w:rsidRPr="004161A2" w:rsidRDefault="00D57BEE" w:rsidP="00F83639">
            <w:pPr>
              <w:spacing w:after="0" w:line="240" w:lineRule="auto"/>
              <w:jc w:val="center"/>
              <w:rPr>
                <w:rFonts w:ascii="Times New Roman" w:hAnsi="Times New Roman" w:cs="Times New Roman"/>
                <w:kern w:val="2"/>
                <w:sz w:val="24"/>
                <w:szCs w:val="24"/>
                <w:lang w:val="kk-KZ"/>
              </w:rPr>
            </w:pPr>
            <w:r w:rsidRPr="004161A2">
              <w:rPr>
                <w:rFonts w:ascii="Times New Roman" w:hAnsi="Times New Roman" w:cs="Times New Roman"/>
                <w:sz w:val="24"/>
                <w:szCs w:val="24"/>
                <w:lang w:val="kk-KZ"/>
              </w:rPr>
              <w:t>Оқ</w:t>
            </w:r>
            <w:r w:rsidR="00167440" w:rsidRPr="004161A2">
              <w:rPr>
                <w:rFonts w:ascii="Times New Roman" w:hAnsi="Times New Roman" w:cs="Times New Roman"/>
                <w:sz w:val="24"/>
                <w:szCs w:val="24"/>
                <w:lang w:val="kk-KZ"/>
              </w:rPr>
              <w:t>ыт</w:t>
            </w:r>
            <w:r w:rsidRPr="004161A2">
              <w:rPr>
                <w:rFonts w:ascii="Times New Roman" w:hAnsi="Times New Roman" w:cs="Times New Roman"/>
                <w:sz w:val="24"/>
                <w:szCs w:val="24"/>
                <w:lang w:val="kk-KZ"/>
              </w:rPr>
              <w:t>у мақсаттары</w:t>
            </w:r>
          </w:p>
        </w:tc>
      </w:tr>
      <w:tr w:rsidR="00BF2D34" w:rsidRPr="004161A2" w:rsidTr="008800E4">
        <w:trPr>
          <w:trHeight w:val="283"/>
        </w:trPr>
        <w:tc>
          <w:tcPr>
            <w:tcW w:w="9750" w:type="dxa"/>
            <w:gridSpan w:val="3"/>
            <w:shd w:val="clear" w:color="auto" w:fill="auto"/>
          </w:tcPr>
          <w:p w:rsidR="00BF2D34" w:rsidRPr="004161A2" w:rsidRDefault="00167440" w:rsidP="00F83639">
            <w:pPr>
              <w:spacing w:after="0" w:line="240" w:lineRule="auto"/>
              <w:jc w:val="center"/>
              <w:rPr>
                <w:rFonts w:ascii="Times New Roman" w:hAnsi="Times New Roman" w:cs="Times New Roman"/>
                <w:sz w:val="24"/>
                <w:szCs w:val="24"/>
              </w:rPr>
            </w:pPr>
            <w:r w:rsidRPr="004161A2">
              <w:rPr>
                <w:rFonts w:ascii="Times New Roman" w:hAnsi="Times New Roman" w:cs="Times New Roman"/>
                <w:sz w:val="24"/>
                <w:szCs w:val="24"/>
              </w:rPr>
              <w:t>1</w:t>
            </w:r>
            <w:r w:rsidRPr="004161A2">
              <w:rPr>
                <w:rFonts w:ascii="Times New Roman" w:hAnsi="Times New Roman" w:cs="Times New Roman"/>
                <w:sz w:val="24"/>
                <w:szCs w:val="24"/>
                <w:lang w:val="kk-KZ"/>
              </w:rPr>
              <w:t>-</w:t>
            </w:r>
            <w:r w:rsidR="00CB0C01" w:rsidRPr="004161A2">
              <w:rPr>
                <w:rFonts w:ascii="Times New Roman" w:hAnsi="Times New Roman" w:cs="Times New Roman"/>
                <w:sz w:val="24"/>
                <w:szCs w:val="24"/>
              </w:rPr>
              <w:t xml:space="preserve">тоқсан </w:t>
            </w:r>
          </w:p>
        </w:tc>
      </w:tr>
      <w:tr w:rsidR="00BF2D34" w:rsidRPr="00A15DDF" w:rsidTr="004161A2">
        <w:trPr>
          <w:trHeight w:val="268"/>
        </w:trPr>
        <w:tc>
          <w:tcPr>
            <w:tcW w:w="1990" w:type="dxa"/>
            <w:vMerge w:val="restart"/>
            <w:shd w:val="clear" w:color="auto" w:fill="auto"/>
          </w:tcPr>
          <w:p w:rsidR="00D57BEE" w:rsidRPr="004161A2" w:rsidRDefault="00D57BEE" w:rsidP="00F83639">
            <w:pPr>
              <w:suppressAutoHyphens w:val="0"/>
              <w:autoSpaceDE w:val="0"/>
              <w:autoSpaceDN w:val="0"/>
              <w:adjustRightInd w:val="0"/>
              <w:spacing w:after="0" w:line="240" w:lineRule="auto"/>
              <w:rPr>
                <w:rFonts w:ascii="Times New Roman" w:hAnsi="Times New Roman" w:cs="Times New Roman"/>
                <w:sz w:val="24"/>
                <w:szCs w:val="24"/>
                <w:lang w:val="kk-KZ"/>
              </w:rPr>
            </w:pPr>
            <w:r w:rsidRPr="004161A2">
              <w:rPr>
                <w:rFonts w:ascii="Times New Roman" w:eastAsia="Times New Roman" w:hAnsi="Times New Roman" w:cs="Times New Roman"/>
                <w:bCs/>
                <w:kern w:val="0"/>
                <w:sz w:val="24"/>
                <w:szCs w:val="24"/>
                <w:lang w:val="kk-KZ"/>
              </w:rPr>
              <w:t>Денсаулықты, қозғалыстың және түсінудің</w:t>
            </w:r>
            <w:r w:rsidR="00F658D2" w:rsidRPr="004161A2">
              <w:rPr>
                <w:rFonts w:ascii="Times New Roman" w:eastAsia="Times New Roman" w:hAnsi="Times New Roman" w:cs="Times New Roman"/>
                <w:bCs/>
                <w:kern w:val="0"/>
                <w:sz w:val="24"/>
                <w:szCs w:val="24"/>
                <w:lang w:val="kk-KZ"/>
              </w:rPr>
              <w:t xml:space="preserve"> </w:t>
            </w:r>
            <w:r w:rsidRPr="004161A2">
              <w:rPr>
                <w:rFonts w:ascii="Times New Roman" w:eastAsia="Times New Roman" w:hAnsi="Times New Roman" w:cs="Times New Roman"/>
                <w:bCs/>
                <w:kern w:val="0"/>
                <w:sz w:val="24"/>
                <w:szCs w:val="24"/>
                <w:lang w:val="kk-KZ"/>
              </w:rPr>
              <w:t>сапасын</w:t>
            </w:r>
            <w:r w:rsidR="00F658D2" w:rsidRPr="004161A2">
              <w:rPr>
                <w:rFonts w:ascii="Times New Roman" w:eastAsia="Times New Roman" w:hAnsi="Times New Roman" w:cs="Times New Roman"/>
                <w:bCs/>
                <w:kern w:val="0"/>
                <w:sz w:val="24"/>
                <w:szCs w:val="24"/>
                <w:lang w:val="kk-KZ"/>
              </w:rPr>
              <w:t xml:space="preserve"> </w:t>
            </w:r>
            <w:r w:rsidRPr="004161A2">
              <w:rPr>
                <w:rFonts w:ascii="Times New Roman" w:eastAsia="Times New Roman" w:hAnsi="Times New Roman" w:cs="Times New Roman"/>
                <w:bCs/>
                <w:kern w:val="0"/>
                <w:sz w:val="24"/>
                <w:szCs w:val="24"/>
                <w:lang w:val="kk-KZ"/>
              </w:rPr>
              <w:t xml:space="preserve">атлетика арқылы арттыру </w:t>
            </w:r>
          </w:p>
          <w:p w:rsidR="00BF2D34" w:rsidRPr="004161A2" w:rsidRDefault="00BF2D34" w:rsidP="00F83639">
            <w:pPr>
              <w:spacing w:after="0" w:line="240" w:lineRule="auto"/>
              <w:jc w:val="both"/>
              <w:rPr>
                <w:rFonts w:ascii="Times New Roman" w:hAnsi="Times New Roman" w:cs="Times New Roman"/>
                <w:sz w:val="24"/>
                <w:szCs w:val="24"/>
                <w:lang w:val="kk-KZ"/>
              </w:rPr>
            </w:pPr>
          </w:p>
        </w:tc>
        <w:tc>
          <w:tcPr>
            <w:tcW w:w="2126" w:type="dxa"/>
          </w:tcPr>
          <w:p w:rsidR="00D57BEE" w:rsidRPr="004161A2" w:rsidRDefault="00731853" w:rsidP="00F83639">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ҚТ</w:t>
            </w:r>
            <w:r w:rsidR="00D57BEE" w:rsidRPr="004161A2">
              <w:rPr>
                <w:rFonts w:ascii="Times New Roman" w:hAnsi="Times New Roman" w:cs="Times New Roman"/>
                <w:sz w:val="24"/>
                <w:szCs w:val="24"/>
                <w:lang w:val="kk-KZ"/>
              </w:rPr>
              <w:t xml:space="preserve">. </w:t>
            </w:r>
          </w:p>
          <w:p w:rsidR="00D57BEE" w:rsidRPr="004161A2" w:rsidRDefault="00D57BEE" w:rsidP="00F83639">
            <w:pPr>
              <w:suppressAutoHyphens w:val="0"/>
              <w:autoSpaceDE w:val="0"/>
              <w:autoSpaceDN w:val="0"/>
              <w:adjustRightInd w:val="0"/>
              <w:spacing w:after="0" w:line="240" w:lineRule="auto"/>
              <w:rPr>
                <w:rFonts w:ascii="Times New Roman" w:hAnsi="Times New Roman" w:cs="Times New Roman"/>
                <w:bCs/>
                <w:sz w:val="24"/>
                <w:szCs w:val="24"/>
                <w:lang w:val="kk-KZ"/>
              </w:rPr>
            </w:pPr>
            <w:r w:rsidRPr="004161A2">
              <w:rPr>
                <w:rFonts w:ascii="Times New Roman" w:hAnsi="Times New Roman" w:cs="Times New Roman"/>
                <w:bCs/>
                <w:sz w:val="24"/>
                <w:szCs w:val="24"/>
                <w:lang w:val="kk-KZ"/>
              </w:rPr>
              <w:t>Ұзындыққа</w:t>
            </w:r>
            <w:r w:rsidR="00F658D2" w:rsidRPr="004161A2">
              <w:rPr>
                <w:rFonts w:ascii="Times New Roman" w:hAnsi="Times New Roman" w:cs="Times New Roman"/>
                <w:bCs/>
                <w:sz w:val="24"/>
                <w:szCs w:val="24"/>
                <w:lang w:val="kk-KZ"/>
              </w:rPr>
              <w:t xml:space="preserve"> </w:t>
            </w:r>
            <w:r w:rsidRPr="004161A2">
              <w:rPr>
                <w:rFonts w:ascii="Times New Roman" w:hAnsi="Times New Roman" w:cs="Times New Roman"/>
                <w:bCs/>
                <w:sz w:val="24"/>
                <w:szCs w:val="24"/>
                <w:lang w:val="kk-KZ"/>
              </w:rPr>
              <w:t>секіруді үйрену және жақсарту</w:t>
            </w:r>
          </w:p>
          <w:p w:rsidR="00BF2D34" w:rsidRPr="004161A2" w:rsidRDefault="00BF2D34" w:rsidP="00F83639">
            <w:pPr>
              <w:spacing w:after="0" w:line="240" w:lineRule="auto"/>
              <w:jc w:val="both"/>
              <w:rPr>
                <w:rFonts w:ascii="Times New Roman" w:hAnsi="Times New Roman" w:cs="Times New Roman"/>
                <w:bCs/>
                <w:sz w:val="24"/>
                <w:szCs w:val="24"/>
                <w:lang w:val="kk-KZ"/>
              </w:rPr>
            </w:pPr>
          </w:p>
        </w:tc>
        <w:tc>
          <w:tcPr>
            <w:tcW w:w="5634" w:type="dxa"/>
            <w:tcBorders>
              <w:bottom w:val="nil"/>
            </w:tcBorders>
            <w:shd w:val="clear" w:color="auto" w:fill="auto"/>
          </w:tcPr>
          <w:p w:rsidR="004161A2" w:rsidRDefault="00144A5A" w:rsidP="00F83639">
            <w:pPr>
              <w:spacing w:after="0" w:line="240" w:lineRule="auto"/>
              <w:jc w:val="both"/>
              <w:rPr>
                <w:rFonts w:ascii="Times New Roman" w:hAnsi="Times New Roman" w:cs="Times New Roman"/>
                <w:sz w:val="24"/>
                <w:szCs w:val="24"/>
                <w:lang w:val="kk-KZ"/>
              </w:rPr>
            </w:pPr>
            <w:r w:rsidRPr="004161A2">
              <w:rPr>
                <w:rFonts w:ascii="Times New Roman" w:hAnsi="Times New Roman" w:cs="Times New Roman"/>
                <w:sz w:val="24"/>
                <w:szCs w:val="24"/>
                <w:lang w:val="kk-KZ"/>
              </w:rPr>
              <w:t xml:space="preserve">10.3.3.1 жарақаттанудың алдын-алу үшін дене жаттығуларымен айналысу барысында өз әрекетін талдау </w:t>
            </w:r>
          </w:p>
          <w:p w:rsidR="00C74D85" w:rsidRPr="004161A2" w:rsidRDefault="00C74D85" w:rsidP="00F83639">
            <w:pPr>
              <w:spacing w:after="0" w:line="240" w:lineRule="auto"/>
              <w:jc w:val="both"/>
              <w:rPr>
                <w:rFonts w:ascii="Times New Roman" w:hAnsi="Times New Roman" w:cs="Times New Roman"/>
                <w:sz w:val="24"/>
                <w:szCs w:val="24"/>
                <w:lang w:val="kk-KZ"/>
              </w:rPr>
            </w:pPr>
            <w:r w:rsidRPr="004161A2">
              <w:rPr>
                <w:rFonts w:ascii="Times New Roman" w:eastAsia="Arial" w:hAnsi="Times New Roman" w:cs="Times New Roman"/>
                <w:sz w:val="24"/>
                <w:szCs w:val="24"/>
                <w:lang w:val="kk-KZ" w:eastAsia="en-US"/>
              </w:rPr>
              <w:t>10.1.3.3 ұ</w:t>
            </w:r>
            <w:r w:rsidRPr="004161A2">
              <w:rPr>
                <w:rFonts w:ascii="Times New Roman" w:hAnsi="Times New Roman" w:cs="Times New Roman"/>
                <w:sz w:val="24"/>
                <w:szCs w:val="24"/>
                <w:lang w:val="kk-KZ"/>
              </w:rPr>
              <w:t xml:space="preserve">зақтыққа және биіктікке секіре алу және өздігінен секіруді орындау </w:t>
            </w:r>
          </w:p>
          <w:p w:rsidR="00BF2D34" w:rsidRPr="004161A2" w:rsidRDefault="00C74D85" w:rsidP="00F83639">
            <w:pPr>
              <w:spacing w:after="0" w:line="240" w:lineRule="auto"/>
              <w:jc w:val="both"/>
              <w:rPr>
                <w:rFonts w:ascii="Times New Roman" w:hAnsi="Times New Roman" w:cs="Times New Roman"/>
                <w:sz w:val="24"/>
                <w:szCs w:val="24"/>
                <w:lang w:val="kk-KZ"/>
              </w:rPr>
            </w:pPr>
            <w:r w:rsidRPr="004161A2">
              <w:rPr>
                <w:rFonts w:ascii="Times New Roman" w:eastAsia="Times New Roman" w:hAnsi="Times New Roman" w:cs="Times New Roman"/>
                <w:sz w:val="24"/>
                <w:szCs w:val="24"/>
                <w:lang w:val="kk-KZ" w:eastAsia="en-US"/>
              </w:rPr>
              <w:t>10.1.2.3 бұлшықеттерді босаңсытатын жаттығуларды өздігінінен орындау, оларды өз қозғалыс режиміне қосу</w:t>
            </w:r>
            <w:r w:rsidR="00F658D2" w:rsidRPr="004161A2">
              <w:rPr>
                <w:rFonts w:ascii="Times New Roman" w:eastAsia="Times New Roman" w:hAnsi="Times New Roman" w:cs="Times New Roman"/>
                <w:sz w:val="24"/>
                <w:szCs w:val="24"/>
                <w:lang w:val="kk-KZ" w:eastAsia="en-US"/>
              </w:rPr>
              <w:t xml:space="preserve"> </w:t>
            </w:r>
          </w:p>
        </w:tc>
      </w:tr>
      <w:tr w:rsidR="00C74D85" w:rsidRPr="004161A2" w:rsidTr="00AA3A7B">
        <w:trPr>
          <w:trHeight w:val="1022"/>
        </w:trPr>
        <w:tc>
          <w:tcPr>
            <w:tcW w:w="1990" w:type="dxa"/>
            <w:vMerge/>
            <w:shd w:val="clear" w:color="auto" w:fill="auto"/>
          </w:tcPr>
          <w:p w:rsidR="00C74D85" w:rsidRPr="004161A2" w:rsidRDefault="00C74D85" w:rsidP="00F83639">
            <w:pPr>
              <w:spacing w:after="0" w:line="240" w:lineRule="auto"/>
              <w:jc w:val="both"/>
              <w:rPr>
                <w:rFonts w:ascii="Times New Roman" w:hAnsi="Times New Roman" w:cs="Times New Roman"/>
                <w:sz w:val="24"/>
                <w:szCs w:val="24"/>
                <w:lang w:val="kk-KZ"/>
              </w:rPr>
            </w:pPr>
          </w:p>
        </w:tc>
        <w:tc>
          <w:tcPr>
            <w:tcW w:w="2126" w:type="dxa"/>
          </w:tcPr>
          <w:p w:rsidR="00C74D85" w:rsidRPr="004161A2" w:rsidRDefault="00C74D85" w:rsidP="00F83639">
            <w:pPr>
              <w:suppressAutoHyphens w:val="0"/>
              <w:autoSpaceDE w:val="0"/>
              <w:autoSpaceDN w:val="0"/>
              <w:adjustRightInd w:val="0"/>
              <w:spacing w:after="0" w:line="240" w:lineRule="auto"/>
              <w:jc w:val="both"/>
              <w:rPr>
                <w:rFonts w:ascii="Times New Roman" w:eastAsia="Times New Roman" w:hAnsi="Times New Roman" w:cs="Times New Roman"/>
                <w:kern w:val="0"/>
                <w:sz w:val="24"/>
                <w:szCs w:val="24"/>
              </w:rPr>
            </w:pPr>
            <w:r w:rsidRPr="004161A2">
              <w:rPr>
                <w:rFonts w:ascii="Times New Roman" w:eastAsia="Times New Roman" w:hAnsi="Times New Roman" w:cs="Times New Roman"/>
                <w:kern w:val="0"/>
                <w:sz w:val="24"/>
                <w:szCs w:val="24"/>
              </w:rPr>
              <w:t>Спринтер</w:t>
            </w:r>
            <w:r w:rsidRPr="004161A2">
              <w:rPr>
                <w:rFonts w:ascii="Times New Roman" w:eastAsia="Times New Roman" w:hAnsi="Times New Roman" w:cs="Times New Roman"/>
                <w:kern w:val="0"/>
                <w:sz w:val="24"/>
                <w:szCs w:val="24"/>
                <w:lang w:val="kk-KZ"/>
              </w:rPr>
              <w:t>лік жүгіруді арттыру</w:t>
            </w:r>
          </w:p>
        </w:tc>
        <w:tc>
          <w:tcPr>
            <w:tcW w:w="5634" w:type="dxa"/>
            <w:shd w:val="clear" w:color="auto" w:fill="auto"/>
          </w:tcPr>
          <w:p w:rsidR="00C74D85" w:rsidRPr="004161A2" w:rsidRDefault="00C74D85" w:rsidP="00F83639">
            <w:pPr>
              <w:spacing w:after="0" w:line="240" w:lineRule="auto"/>
              <w:jc w:val="both"/>
              <w:rPr>
                <w:rFonts w:ascii="Times New Roman" w:hAnsi="Times New Roman" w:cs="Times New Roman"/>
                <w:sz w:val="24"/>
                <w:szCs w:val="24"/>
              </w:rPr>
            </w:pPr>
            <w:r w:rsidRPr="004161A2">
              <w:rPr>
                <w:rFonts w:ascii="Times New Roman" w:hAnsi="Times New Roman" w:cs="Times New Roman"/>
                <w:sz w:val="24"/>
                <w:szCs w:val="24"/>
              </w:rPr>
              <w:t xml:space="preserve">10.1.1.1 </w:t>
            </w:r>
            <w:r w:rsidRPr="004161A2">
              <w:rPr>
                <w:rFonts w:ascii="Times New Roman" w:hAnsi="Times New Roman" w:cs="Times New Roman"/>
                <w:sz w:val="24"/>
                <w:szCs w:val="24"/>
                <w:lang w:val="kk-KZ"/>
              </w:rPr>
              <w:t>түрлі дене жаттығуларын орындауда негізгі қозғалыс дағдылары мен ептілікті</w:t>
            </w:r>
            <w:r w:rsidR="00F658D2" w:rsidRPr="004161A2">
              <w:rPr>
                <w:rFonts w:ascii="Times New Roman" w:hAnsi="Times New Roman" w:cs="Times New Roman"/>
                <w:sz w:val="24"/>
                <w:szCs w:val="24"/>
                <w:lang w:val="kk-KZ"/>
              </w:rPr>
              <w:t xml:space="preserve"> </w:t>
            </w:r>
            <w:r w:rsidRPr="004161A2">
              <w:rPr>
                <w:rFonts w:ascii="Times New Roman" w:hAnsi="Times New Roman" w:cs="Times New Roman"/>
                <w:sz w:val="24"/>
                <w:szCs w:val="24"/>
                <w:lang w:val="kk-KZ"/>
              </w:rPr>
              <w:t>көрсету</w:t>
            </w:r>
          </w:p>
          <w:p w:rsidR="00C74D85" w:rsidRPr="004161A2" w:rsidRDefault="00C74D85" w:rsidP="00F83639">
            <w:pPr>
              <w:widowControl w:val="0"/>
              <w:spacing w:after="0" w:line="240" w:lineRule="auto"/>
              <w:rPr>
                <w:rFonts w:ascii="Times New Roman" w:hAnsi="Times New Roman" w:cs="Times New Roman"/>
                <w:sz w:val="24"/>
                <w:szCs w:val="24"/>
              </w:rPr>
            </w:pPr>
            <w:r w:rsidRPr="004161A2">
              <w:rPr>
                <w:rFonts w:ascii="Times New Roman" w:hAnsi="Times New Roman" w:cs="Times New Roman"/>
                <w:sz w:val="24"/>
                <w:szCs w:val="24"/>
                <w:lang w:val="kk-KZ" w:eastAsia="en-US"/>
              </w:rPr>
              <w:t xml:space="preserve">10.1.3.5 </w:t>
            </w:r>
            <w:r w:rsidRPr="004161A2">
              <w:rPr>
                <w:rFonts w:ascii="Times New Roman" w:eastAsia="Arial" w:hAnsi="Times New Roman" w:cs="Times New Roman"/>
                <w:sz w:val="24"/>
                <w:szCs w:val="24"/>
                <w:lang w:val="kk-KZ" w:eastAsia="en-US"/>
              </w:rPr>
              <w:t xml:space="preserve">жеке </w:t>
            </w:r>
            <w:r w:rsidRPr="004161A2">
              <w:rPr>
                <w:rFonts w:ascii="Times New Roman" w:eastAsia="Times-Roman" w:hAnsi="Times New Roman" w:cs="Times New Roman"/>
                <w:sz w:val="24"/>
                <w:szCs w:val="24"/>
                <w:lang w:val="kk-KZ" w:eastAsia="en-US"/>
              </w:rPr>
              <w:t>тік және көлденең кедергілерден өту және талдау</w:t>
            </w:r>
          </w:p>
        </w:tc>
      </w:tr>
      <w:tr w:rsidR="00BF2D34" w:rsidRPr="00A15DDF" w:rsidTr="008800E4">
        <w:tc>
          <w:tcPr>
            <w:tcW w:w="1990" w:type="dxa"/>
            <w:vMerge/>
            <w:shd w:val="clear" w:color="auto" w:fill="auto"/>
          </w:tcPr>
          <w:p w:rsidR="00BF2D34" w:rsidRPr="004161A2" w:rsidRDefault="00BF2D34" w:rsidP="00F83639">
            <w:pPr>
              <w:spacing w:after="0" w:line="240" w:lineRule="auto"/>
              <w:rPr>
                <w:rFonts w:ascii="Times New Roman" w:hAnsi="Times New Roman" w:cs="Times New Roman"/>
                <w:sz w:val="24"/>
                <w:szCs w:val="24"/>
                <w:lang w:val="kk-KZ"/>
              </w:rPr>
            </w:pPr>
          </w:p>
        </w:tc>
        <w:tc>
          <w:tcPr>
            <w:tcW w:w="2126" w:type="dxa"/>
          </w:tcPr>
          <w:p w:rsidR="00BF2D34" w:rsidRPr="004161A2" w:rsidRDefault="00D57BEE" w:rsidP="00F83639">
            <w:pPr>
              <w:spacing w:after="0" w:line="240" w:lineRule="auto"/>
              <w:rPr>
                <w:rFonts w:ascii="Times New Roman" w:hAnsi="Times New Roman" w:cs="Times New Roman"/>
                <w:sz w:val="24"/>
                <w:szCs w:val="24"/>
                <w:lang w:val="kk-KZ"/>
              </w:rPr>
            </w:pPr>
            <w:r w:rsidRPr="004161A2">
              <w:rPr>
                <w:rFonts w:ascii="Times New Roman" w:eastAsia="Times New Roman" w:hAnsi="Times New Roman" w:cs="Times New Roman"/>
                <w:kern w:val="0"/>
                <w:sz w:val="24"/>
                <w:szCs w:val="24"/>
                <w:lang w:val="kk-KZ"/>
              </w:rPr>
              <w:t>Лақтыруды үйрену</w:t>
            </w:r>
            <w:r w:rsidRPr="004161A2">
              <w:rPr>
                <w:rFonts w:ascii="Times New Roman" w:eastAsia="Times New Roman" w:hAnsi="Times New Roman" w:cs="Times New Roman"/>
                <w:kern w:val="0"/>
                <w:sz w:val="24"/>
                <w:szCs w:val="24"/>
              </w:rPr>
              <w:t xml:space="preserve"> (</w:t>
            </w:r>
            <w:r w:rsidRPr="004161A2">
              <w:rPr>
                <w:rFonts w:ascii="Times New Roman" w:hAnsi="Times New Roman" w:cs="Times New Roman"/>
                <w:sz w:val="24"/>
                <w:szCs w:val="24"/>
                <w:lang w:val="kk-KZ"/>
              </w:rPr>
              <w:t>алыстығы, дәлдігі)</w:t>
            </w:r>
            <w:r w:rsidR="00F658D2" w:rsidRPr="004161A2">
              <w:rPr>
                <w:rFonts w:ascii="Times New Roman" w:hAnsi="Times New Roman" w:cs="Times New Roman"/>
                <w:sz w:val="24"/>
                <w:szCs w:val="24"/>
                <w:lang w:val="kk-KZ"/>
              </w:rPr>
              <w:t xml:space="preserve"> </w:t>
            </w:r>
          </w:p>
        </w:tc>
        <w:tc>
          <w:tcPr>
            <w:tcW w:w="5634" w:type="dxa"/>
            <w:tcBorders>
              <w:bottom w:val="nil"/>
            </w:tcBorders>
            <w:shd w:val="clear" w:color="auto" w:fill="auto"/>
          </w:tcPr>
          <w:p w:rsidR="00144A5A" w:rsidRPr="004161A2" w:rsidRDefault="00144A5A" w:rsidP="00F83639">
            <w:pPr>
              <w:widowControl w:val="0"/>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 xml:space="preserve">10.3.3.2 жазатайым жағдайлар мен жарақаттану кезінде алғашқы көмек көрсете білу және талдау жасау </w:t>
            </w:r>
          </w:p>
          <w:p w:rsidR="00144A5A" w:rsidRPr="004161A2" w:rsidRDefault="00144A5A" w:rsidP="00F83639">
            <w:pPr>
              <w:widowControl w:val="0"/>
              <w:spacing w:after="0" w:line="240" w:lineRule="auto"/>
              <w:rPr>
                <w:rFonts w:ascii="Times New Roman" w:eastAsia="Times New Roman" w:hAnsi="Times New Roman" w:cs="Times New Roman"/>
                <w:sz w:val="24"/>
                <w:szCs w:val="24"/>
                <w:lang w:val="kk-KZ" w:eastAsia="en-US"/>
              </w:rPr>
            </w:pPr>
            <w:r w:rsidRPr="004161A2">
              <w:rPr>
                <w:rFonts w:ascii="Times New Roman" w:hAnsi="Times New Roman" w:cs="Times New Roman"/>
                <w:sz w:val="24"/>
                <w:szCs w:val="24"/>
                <w:lang w:val="kk-KZ"/>
              </w:rPr>
              <w:t>10.3.1.1 дене шынықтырудың денсаулық және салауатты өмір салты үшін маңыздылығын түсінуді және білуді көрсету</w:t>
            </w:r>
            <w:r w:rsidR="00F658D2" w:rsidRPr="004161A2">
              <w:rPr>
                <w:rFonts w:ascii="Times New Roman" w:hAnsi="Times New Roman" w:cs="Times New Roman"/>
                <w:sz w:val="24"/>
                <w:szCs w:val="24"/>
                <w:lang w:val="kk-KZ"/>
              </w:rPr>
              <w:t xml:space="preserve"> </w:t>
            </w:r>
            <w:r w:rsidRPr="004161A2">
              <w:rPr>
                <w:rFonts w:ascii="Times New Roman" w:hAnsi="Times New Roman" w:cs="Times New Roman"/>
                <w:sz w:val="24"/>
                <w:szCs w:val="24"/>
                <w:lang w:val="kk-KZ"/>
              </w:rPr>
              <w:t>және талдау</w:t>
            </w:r>
            <w:r w:rsidRPr="004161A2">
              <w:rPr>
                <w:rFonts w:ascii="Times New Roman" w:eastAsia="Times New Roman" w:hAnsi="Times New Roman" w:cs="Times New Roman"/>
                <w:sz w:val="24"/>
                <w:szCs w:val="24"/>
                <w:lang w:val="kk-KZ" w:eastAsia="en-US"/>
              </w:rPr>
              <w:t xml:space="preserve"> </w:t>
            </w:r>
          </w:p>
          <w:p w:rsidR="00BF2D34" w:rsidRPr="004161A2" w:rsidRDefault="00C74D85" w:rsidP="00F83639">
            <w:pPr>
              <w:widowControl w:val="0"/>
              <w:spacing w:after="0" w:line="240" w:lineRule="auto"/>
              <w:rPr>
                <w:rFonts w:ascii="Times New Roman" w:hAnsi="Times New Roman" w:cs="Times New Roman"/>
                <w:sz w:val="24"/>
                <w:szCs w:val="24"/>
                <w:lang w:val="kk-KZ"/>
              </w:rPr>
            </w:pPr>
            <w:r w:rsidRPr="004161A2">
              <w:rPr>
                <w:rFonts w:ascii="Times New Roman" w:eastAsia="Times New Roman" w:hAnsi="Times New Roman" w:cs="Times New Roman"/>
                <w:sz w:val="24"/>
                <w:szCs w:val="24"/>
                <w:lang w:val="kk-KZ" w:eastAsia="en-US"/>
              </w:rPr>
              <w:t>10.1.2.3 бұлшықеттерді босаңсытатын жаттығуларды өздігінінен орындау, оларды өз қозғалыс режиміне қосу</w:t>
            </w:r>
            <w:r w:rsidR="00F658D2" w:rsidRPr="004161A2">
              <w:rPr>
                <w:rFonts w:ascii="Times New Roman" w:eastAsia="Times New Roman" w:hAnsi="Times New Roman" w:cs="Times New Roman"/>
                <w:sz w:val="24"/>
                <w:szCs w:val="24"/>
                <w:lang w:val="kk-KZ" w:eastAsia="en-US"/>
              </w:rPr>
              <w:t xml:space="preserve"> </w:t>
            </w:r>
          </w:p>
        </w:tc>
      </w:tr>
      <w:tr w:rsidR="00D57BEE" w:rsidRPr="00A15DDF" w:rsidTr="008800E4">
        <w:trPr>
          <w:trHeight w:val="20"/>
        </w:trPr>
        <w:tc>
          <w:tcPr>
            <w:tcW w:w="1990" w:type="dxa"/>
            <w:vMerge w:val="restart"/>
            <w:shd w:val="clear" w:color="auto" w:fill="auto"/>
          </w:tcPr>
          <w:p w:rsidR="00D57BEE" w:rsidRPr="004161A2" w:rsidRDefault="00D57BEE" w:rsidP="00F83639">
            <w:pPr>
              <w:suppressAutoHyphens w:val="0"/>
              <w:autoSpaceDE w:val="0"/>
              <w:autoSpaceDN w:val="0"/>
              <w:adjustRightInd w:val="0"/>
              <w:spacing w:after="0" w:line="240" w:lineRule="auto"/>
              <w:rPr>
                <w:rFonts w:ascii="Times New Roman" w:hAnsi="Times New Roman" w:cs="Times New Roman"/>
                <w:bCs/>
                <w:kern w:val="2"/>
                <w:sz w:val="24"/>
                <w:szCs w:val="24"/>
                <w:lang w:val="kk-KZ"/>
              </w:rPr>
            </w:pPr>
            <w:r w:rsidRPr="004161A2">
              <w:rPr>
                <w:rFonts w:ascii="Times New Roman" w:eastAsia="Times New Roman" w:hAnsi="Times New Roman" w:cs="Times New Roman"/>
                <w:bCs/>
                <w:kern w:val="0"/>
                <w:sz w:val="24"/>
                <w:szCs w:val="24"/>
                <w:lang w:val="kk-KZ"/>
              </w:rPr>
              <w:t xml:space="preserve">Қарым-қатынас дағдыларын дамыту </w:t>
            </w:r>
          </w:p>
        </w:tc>
        <w:tc>
          <w:tcPr>
            <w:tcW w:w="2126" w:type="dxa"/>
          </w:tcPr>
          <w:p w:rsidR="00D57BEE" w:rsidRPr="004161A2" w:rsidRDefault="00D57BEE" w:rsidP="00F83639">
            <w:pPr>
              <w:suppressAutoHyphens w:val="0"/>
              <w:autoSpaceDE w:val="0"/>
              <w:autoSpaceDN w:val="0"/>
              <w:adjustRightInd w:val="0"/>
              <w:spacing w:after="0" w:line="240" w:lineRule="auto"/>
              <w:rPr>
                <w:rFonts w:ascii="Times New Roman" w:eastAsia="Times New Roman" w:hAnsi="Times New Roman" w:cs="Times New Roman"/>
                <w:kern w:val="0"/>
                <w:sz w:val="24"/>
                <w:szCs w:val="24"/>
                <w:lang w:val="kk-KZ"/>
              </w:rPr>
            </w:pPr>
            <w:r w:rsidRPr="004161A2">
              <w:rPr>
                <w:rFonts w:ascii="Times New Roman" w:eastAsia="Times New Roman" w:hAnsi="Times New Roman" w:cs="Times New Roman"/>
                <w:kern w:val="0"/>
                <w:sz w:val="24"/>
                <w:szCs w:val="24"/>
                <w:lang w:val="kk-KZ"/>
              </w:rPr>
              <w:t>Кеңістіктік түсініктерді дамытуға бағытталған</w:t>
            </w:r>
            <w:r w:rsidR="00F658D2" w:rsidRPr="004161A2">
              <w:rPr>
                <w:rFonts w:ascii="Times New Roman" w:eastAsia="Times New Roman" w:hAnsi="Times New Roman" w:cs="Times New Roman"/>
                <w:kern w:val="0"/>
                <w:sz w:val="24"/>
                <w:szCs w:val="24"/>
                <w:lang w:val="kk-KZ"/>
              </w:rPr>
              <w:t xml:space="preserve"> </w:t>
            </w:r>
            <w:r w:rsidRPr="004161A2">
              <w:rPr>
                <w:rFonts w:ascii="Times New Roman" w:eastAsia="Times New Roman" w:hAnsi="Times New Roman" w:cs="Times New Roman"/>
                <w:kern w:val="0"/>
                <w:sz w:val="24"/>
                <w:szCs w:val="24"/>
                <w:lang w:val="kk-KZ"/>
              </w:rPr>
              <w:t>топтық</w:t>
            </w:r>
            <w:r w:rsidR="00F658D2" w:rsidRPr="004161A2">
              <w:rPr>
                <w:rFonts w:ascii="Times New Roman" w:eastAsia="Times New Roman" w:hAnsi="Times New Roman" w:cs="Times New Roman"/>
                <w:kern w:val="0"/>
                <w:sz w:val="24"/>
                <w:szCs w:val="24"/>
                <w:lang w:val="kk-KZ"/>
              </w:rPr>
              <w:t xml:space="preserve"> </w:t>
            </w:r>
            <w:r w:rsidRPr="004161A2">
              <w:rPr>
                <w:rFonts w:ascii="Times New Roman" w:eastAsia="Times New Roman" w:hAnsi="Times New Roman" w:cs="Times New Roman"/>
                <w:kern w:val="0"/>
                <w:sz w:val="24"/>
                <w:szCs w:val="24"/>
                <w:lang w:val="kk-KZ"/>
              </w:rPr>
              <w:t>жаттығуларын жасауға қатысу</w:t>
            </w:r>
            <w:r w:rsidR="00F658D2" w:rsidRPr="004161A2">
              <w:rPr>
                <w:rFonts w:ascii="Times New Roman" w:eastAsia="Times New Roman" w:hAnsi="Times New Roman" w:cs="Times New Roman"/>
                <w:kern w:val="0"/>
                <w:sz w:val="24"/>
                <w:szCs w:val="24"/>
                <w:lang w:val="kk-KZ"/>
              </w:rPr>
              <w:t xml:space="preserve"> </w:t>
            </w:r>
          </w:p>
        </w:tc>
        <w:tc>
          <w:tcPr>
            <w:tcW w:w="5634" w:type="dxa"/>
            <w:tcBorders>
              <w:bottom w:val="single" w:sz="4" w:space="0" w:color="auto"/>
            </w:tcBorders>
            <w:shd w:val="clear" w:color="auto" w:fill="auto"/>
          </w:tcPr>
          <w:p w:rsidR="00D57BEE" w:rsidRPr="004161A2" w:rsidRDefault="00C74D85" w:rsidP="00F83639">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10.2.2.4 қозғалыс контекстеріне негізделген әртүрлі рөлдерді талдау</w:t>
            </w:r>
            <w:r w:rsidR="00F658D2" w:rsidRPr="004161A2">
              <w:rPr>
                <w:rFonts w:ascii="Times New Roman" w:hAnsi="Times New Roman" w:cs="Times New Roman"/>
                <w:sz w:val="24"/>
                <w:szCs w:val="24"/>
                <w:lang w:val="kk-KZ"/>
              </w:rPr>
              <w:t xml:space="preserve"> </w:t>
            </w:r>
            <w:r w:rsidRPr="004161A2">
              <w:rPr>
                <w:rFonts w:ascii="Times New Roman" w:hAnsi="Times New Roman" w:cs="Times New Roman"/>
                <w:sz w:val="24"/>
                <w:szCs w:val="24"/>
                <w:lang w:val="kk-KZ"/>
              </w:rPr>
              <w:t>және бейімдеу</w:t>
            </w:r>
          </w:p>
          <w:p w:rsidR="00144A5A" w:rsidRPr="004161A2" w:rsidRDefault="00144A5A" w:rsidP="00F83639">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10.3.1.1 дене шынықтырудың денсаулық және салауатты өмір салты үшін маңыздылығын түсінуді және білуді көрсету</w:t>
            </w:r>
            <w:r w:rsidR="00F658D2" w:rsidRPr="004161A2">
              <w:rPr>
                <w:rFonts w:ascii="Times New Roman" w:hAnsi="Times New Roman" w:cs="Times New Roman"/>
                <w:sz w:val="24"/>
                <w:szCs w:val="24"/>
                <w:lang w:val="kk-KZ"/>
              </w:rPr>
              <w:t xml:space="preserve"> </w:t>
            </w:r>
            <w:r w:rsidRPr="004161A2">
              <w:rPr>
                <w:rFonts w:ascii="Times New Roman" w:hAnsi="Times New Roman" w:cs="Times New Roman"/>
                <w:sz w:val="24"/>
                <w:szCs w:val="24"/>
                <w:lang w:val="kk-KZ"/>
              </w:rPr>
              <w:t xml:space="preserve">және талдау </w:t>
            </w:r>
          </w:p>
          <w:p w:rsidR="00D57BEE" w:rsidRPr="004161A2" w:rsidRDefault="00144A5A" w:rsidP="00F83639">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10.3.1.3 дене жаттығуларын орындау арысында немесе одан кейін белгілі бір өзгерістерді білу үшін бақылау стратегияларының қатарын қолдана білуді көрсете алу</w:t>
            </w:r>
          </w:p>
        </w:tc>
      </w:tr>
      <w:tr w:rsidR="00D57BEE" w:rsidRPr="00A15DDF" w:rsidTr="00CB0C01">
        <w:trPr>
          <w:trHeight w:val="20"/>
        </w:trPr>
        <w:tc>
          <w:tcPr>
            <w:tcW w:w="1990" w:type="dxa"/>
            <w:vMerge/>
            <w:shd w:val="clear" w:color="auto" w:fill="auto"/>
            <w:vAlign w:val="center"/>
          </w:tcPr>
          <w:p w:rsidR="00D57BEE" w:rsidRPr="004161A2" w:rsidRDefault="00D57BEE" w:rsidP="00F83639">
            <w:pPr>
              <w:spacing w:after="0" w:line="240" w:lineRule="auto"/>
              <w:rPr>
                <w:rFonts w:ascii="Times New Roman" w:hAnsi="Times New Roman" w:cs="Times New Roman"/>
                <w:sz w:val="24"/>
                <w:szCs w:val="24"/>
                <w:lang w:val="kk-KZ"/>
              </w:rPr>
            </w:pPr>
          </w:p>
        </w:tc>
        <w:tc>
          <w:tcPr>
            <w:tcW w:w="2126" w:type="dxa"/>
          </w:tcPr>
          <w:p w:rsidR="00D57BEE" w:rsidRPr="004161A2" w:rsidRDefault="00D57BEE" w:rsidP="00F83639">
            <w:pPr>
              <w:suppressAutoHyphens w:val="0"/>
              <w:autoSpaceDE w:val="0"/>
              <w:autoSpaceDN w:val="0"/>
              <w:adjustRightInd w:val="0"/>
              <w:spacing w:after="0" w:line="240" w:lineRule="auto"/>
              <w:rPr>
                <w:rFonts w:ascii="Times New Roman" w:eastAsia="Times New Roman" w:hAnsi="Times New Roman" w:cs="Times New Roman"/>
                <w:kern w:val="0"/>
                <w:sz w:val="24"/>
                <w:szCs w:val="24"/>
                <w:lang w:val="kk-KZ"/>
              </w:rPr>
            </w:pPr>
            <w:r w:rsidRPr="004161A2">
              <w:rPr>
                <w:rFonts w:ascii="Times New Roman" w:eastAsia="Times New Roman" w:hAnsi="Times New Roman" w:cs="Times New Roman"/>
                <w:kern w:val="0"/>
                <w:sz w:val="24"/>
                <w:szCs w:val="24"/>
                <w:lang w:val="kk-KZ"/>
              </w:rPr>
              <w:t>Сыныптың, үлкен топтардың бірлескен іс-</w:t>
            </w:r>
            <w:r w:rsidRPr="004161A2">
              <w:rPr>
                <w:rFonts w:ascii="Times New Roman" w:eastAsia="Times New Roman" w:hAnsi="Times New Roman" w:cs="Times New Roman"/>
                <w:kern w:val="0"/>
                <w:sz w:val="24"/>
                <w:szCs w:val="24"/>
                <w:lang w:val="kk-KZ"/>
              </w:rPr>
              <w:lastRenderedPageBreak/>
              <w:t xml:space="preserve">әрекеті </w:t>
            </w:r>
          </w:p>
          <w:p w:rsidR="00D57BEE" w:rsidRPr="004161A2" w:rsidRDefault="00D57BEE" w:rsidP="00F83639">
            <w:pPr>
              <w:spacing w:after="0" w:line="240" w:lineRule="auto"/>
              <w:rPr>
                <w:rFonts w:ascii="Times New Roman" w:hAnsi="Times New Roman" w:cs="Times New Roman"/>
                <w:bCs/>
                <w:sz w:val="24"/>
                <w:szCs w:val="24"/>
                <w:lang w:val="kk-KZ"/>
              </w:rPr>
            </w:pPr>
          </w:p>
        </w:tc>
        <w:tc>
          <w:tcPr>
            <w:tcW w:w="5634" w:type="dxa"/>
            <w:tcBorders>
              <w:bottom w:val="nil"/>
            </w:tcBorders>
            <w:shd w:val="clear" w:color="auto" w:fill="auto"/>
          </w:tcPr>
          <w:p w:rsidR="00C74D85" w:rsidRPr="004161A2" w:rsidRDefault="00C74D85" w:rsidP="00F83639">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lastRenderedPageBreak/>
              <w:t xml:space="preserve">10.2.2.3 адал ойынды, паториотизм, ойын барысында одақтасуды көрсететін мінез-құлықты білдіру </w:t>
            </w:r>
          </w:p>
          <w:p w:rsidR="00F83639" w:rsidRPr="004161A2" w:rsidRDefault="00F83639" w:rsidP="00F83639">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lastRenderedPageBreak/>
              <w:t>10.3.2.1 қ</w:t>
            </w:r>
            <w:r w:rsidRPr="004161A2">
              <w:rPr>
                <w:rFonts w:ascii="Times New Roman" w:eastAsia="Times New Roman" w:hAnsi="Times New Roman" w:cs="Times New Roman"/>
                <w:sz w:val="24"/>
                <w:szCs w:val="24"/>
                <w:lang w:val="kk-KZ"/>
              </w:rPr>
              <w:t>оғамда өзін-өзі ұстау ережелері мен дене мәдениетін игеру негізіндегі</w:t>
            </w:r>
            <w:r w:rsidR="00F658D2" w:rsidRPr="004161A2">
              <w:rPr>
                <w:rFonts w:ascii="Times New Roman" w:eastAsia="Times New Roman" w:hAnsi="Times New Roman" w:cs="Times New Roman"/>
                <w:sz w:val="24"/>
                <w:szCs w:val="24"/>
                <w:lang w:val="kk-KZ"/>
              </w:rPr>
              <w:t xml:space="preserve"> </w:t>
            </w:r>
            <w:r w:rsidRPr="004161A2">
              <w:rPr>
                <w:rFonts w:ascii="Times New Roman" w:eastAsia="Times New Roman" w:hAnsi="Times New Roman" w:cs="Times New Roman"/>
                <w:sz w:val="24"/>
                <w:szCs w:val="24"/>
                <w:lang w:val="kk-KZ"/>
              </w:rPr>
              <w:t>әлеуметтік қолданыстағы қызметтер мен тәсілдерді ұйымдастыру барысында өз</w:t>
            </w:r>
            <w:r w:rsidR="00F658D2" w:rsidRPr="004161A2">
              <w:rPr>
                <w:rFonts w:ascii="Times New Roman" w:eastAsia="Times New Roman" w:hAnsi="Times New Roman" w:cs="Times New Roman"/>
                <w:sz w:val="24"/>
                <w:szCs w:val="24"/>
                <w:lang w:val="kk-KZ"/>
              </w:rPr>
              <w:t xml:space="preserve"> </w:t>
            </w:r>
            <w:r w:rsidRPr="004161A2">
              <w:rPr>
                <w:rFonts w:ascii="Times New Roman" w:eastAsia="Times New Roman" w:hAnsi="Times New Roman" w:cs="Times New Roman"/>
                <w:sz w:val="24"/>
                <w:szCs w:val="24"/>
                <w:lang w:val="kk-KZ"/>
              </w:rPr>
              <w:t>икемдерді талдау</w:t>
            </w:r>
          </w:p>
          <w:p w:rsidR="00D57BEE" w:rsidRPr="004161A2" w:rsidRDefault="00144A5A" w:rsidP="00F83639">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10.3.3.1 жарақаттанудың алдын-алу үшін дене жаттығуларымен айналысу барысында өз әрекетін талдау</w:t>
            </w:r>
          </w:p>
        </w:tc>
      </w:tr>
      <w:tr w:rsidR="00D57BEE" w:rsidRPr="00A15DDF" w:rsidTr="00CB0C01">
        <w:trPr>
          <w:trHeight w:val="20"/>
        </w:trPr>
        <w:tc>
          <w:tcPr>
            <w:tcW w:w="1990" w:type="dxa"/>
            <w:vMerge/>
            <w:shd w:val="clear" w:color="auto" w:fill="auto"/>
            <w:vAlign w:val="center"/>
          </w:tcPr>
          <w:p w:rsidR="00D57BEE" w:rsidRPr="004161A2" w:rsidRDefault="00D57BEE" w:rsidP="00F83639">
            <w:pPr>
              <w:spacing w:after="0" w:line="240" w:lineRule="auto"/>
              <w:rPr>
                <w:rFonts w:ascii="Times New Roman" w:hAnsi="Times New Roman" w:cs="Times New Roman"/>
                <w:sz w:val="24"/>
                <w:szCs w:val="24"/>
                <w:lang w:val="kk-KZ"/>
              </w:rPr>
            </w:pPr>
          </w:p>
        </w:tc>
        <w:tc>
          <w:tcPr>
            <w:tcW w:w="2126" w:type="dxa"/>
          </w:tcPr>
          <w:p w:rsidR="00D57BEE" w:rsidRPr="004161A2" w:rsidRDefault="00D57BEE" w:rsidP="00167440">
            <w:pPr>
              <w:suppressAutoHyphens w:val="0"/>
              <w:autoSpaceDE w:val="0"/>
              <w:autoSpaceDN w:val="0"/>
              <w:adjustRightInd w:val="0"/>
              <w:spacing w:after="0" w:line="240" w:lineRule="auto"/>
              <w:rPr>
                <w:rFonts w:ascii="Times New Roman" w:hAnsi="Times New Roman" w:cs="Times New Roman"/>
                <w:bCs/>
                <w:kern w:val="2"/>
                <w:sz w:val="24"/>
                <w:szCs w:val="24"/>
                <w:lang w:val="kk-KZ"/>
              </w:rPr>
            </w:pPr>
            <w:r w:rsidRPr="004161A2">
              <w:rPr>
                <w:rFonts w:ascii="Times New Roman" w:hAnsi="Times New Roman" w:cs="Times New Roman"/>
                <w:bCs/>
                <w:sz w:val="24"/>
                <w:szCs w:val="24"/>
                <w:lang w:val="kk-KZ"/>
              </w:rPr>
              <w:t>Әлеуметтік дағдыларды дамыту бойынша</w:t>
            </w:r>
            <w:r w:rsidR="00F658D2" w:rsidRPr="004161A2">
              <w:rPr>
                <w:rFonts w:ascii="Times New Roman" w:hAnsi="Times New Roman" w:cs="Times New Roman"/>
                <w:bCs/>
                <w:sz w:val="24"/>
                <w:szCs w:val="24"/>
                <w:lang w:val="kk-KZ"/>
              </w:rPr>
              <w:t xml:space="preserve"> </w:t>
            </w:r>
            <w:r w:rsidRPr="004161A2">
              <w:rPr>
                <w:rFonts w:ascii="Times New Roman" w:hAnsi="Times New Roman" w:cs="Times New Roman"/>
                <w:bCs/>
                <w:sz w:val="24"/>
                <w:szCs w:val="24"/>
                <w:lang w:val="kk-KZ"/>
              </w:rPr>
              <w:t>командамен жұмыс жасау</w:t>
            </w:r>
            <w:r w:rsidR="00F658D2" w:rsidRPr="004161A2">
              <w:rPr>
                <w:rFonts w:ascii="Times New Roman" w:hAnsi="Times New Roman" w:cs="Times New Roman"/>
                <w:bCs/>
                <w:sz w:val="24"/>
                <w:szCs w:val="24"/>
                <w:lang w:val="kk-KZ"/>
              </w:rPr>
              <w:t xml:space="preserve"> </w:t>
            </w:r>
          </w:p>
        </w:tc>
        <w:tc>
          <w:tcPr>
            <w:tcW w:w="5634" w:type="dxa"/>
            <w:tcBorders>
              <w:bottom w:val="single" w:sz="4" w:space="0" w:color="auto"/>
            </w:tcBorders>
            <w:shd w:val="clear" w:color="auto" w:fill="auto"/>
          </w:tcPr>
          <w:p w:rsidR="00C74D85" w:rsidRPr="004161A2" w:rsidRDefault="00C74D85" w:rsidP="00F83639">
            <w:pPr>
              <w:widowControl w:val="0"/>
              <w:spacing w:after="0" w:line="240" w:lineRule="auto"/>
              <w:rPr>
                <w:rFonts w:ascii="Times New Roman" w:hAnsi="Times New Roman" w:cs="Times New Roman"/>
                <w:sz w:val="24"/>
                <w:szCs w:val="24"/>
                <w:lang w:val="kk-KZ" w:eastAsia="en-GB"/>
              </w:rPr>
            </w:pPr>
            <w:r w:rsidRPr="004161A2">
              <w:rPr>
                <w:rFonts w:ascii="Times New Roman" w:hAnsi="Times New Roman" w:cs="Times New Roman"/>
                <w:sz w:val="24"/>
                <w:szCs w:val="24"/>
                <w:lang w:val="kk-KZ"/>
              </w:rPr>
              <w:t>10.2.2.4 қозғалыс контекстеріне негізделген әртүрлі рөлдерді талдау</w:t>
            </w:r>
            <w:r w:rsidR="00F658D2" w:rsidRPr="004161A2">
              <w:rPr>
                <w:rFonts w:ascii="Times New Roman" w:hAnsi="Times New Roman" w:cs="Times New Roman"/>
                <w:sz w:val="24"/>
                <w:szCs w:val="24"/>
                <w:lang w:val="kk-KZ"/>
              </w:rPr>
              <w:t xml:space="preserve"> </w:t>
            </w:r>
            <w:r w:rsidRPr="004161A2">
              <w:rPr>
                <w:rFonts w:ascii="Times New Roman" w:hAnsi="Times New Roman" w:cs="Times New Roman"/>
                <w:sz w:val="24"/>
                <w:szCs w:val="24"/>
                <w:lang w:val="kk-KZ"/>
              </w:rPr>
              <w:t>және бейімдеу</w:t>
            </w:r>
            <w:r w:rsidRPr="004161A2">
              <w:rPr>
                <w:rFonts w:ascii="Times New Roman" w:hAnsi="Times New Roman" w:cs="Times New Roman"/>
                <w:sz w:val="24"/>
                <w:szCs w:val="24"/>
                <w:lang w:val="kk-KZ" w:eastAsia="en-GB"/>
              </w:rPr>
              <w:t xml:space="preserve"> </w:t>
            </w:r>
          </w:p>
          <w:p w:rsidR="00D57BEE" w:rsidRPr="004161A2" w:rsidRDefault="00F83639" w:rsidP="00F83639">
            <w:pPr>
              <w:widowControl w:val="0"/>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eastAsia="en-GB"/>
              </w:rPr>
              <w:t>10.3.2.2 нақты дене жаттығулары үшін денені алдын-ала дайындай алуды көрсету, организмді тиімді қалыпқа келтіруді бағалау</w:t>
            </w:r>
          </w:p>
        </w:tc>
      </w:tr>
      <w:tr w:rsidR="00BF2D34" w:rsidRPr="004161A2" w:rsidTr="00C74D85">
        <w:trPr>
          <w:trHeight w:val="183"/>
        </w:trPr>
        <w:tc>
          <w:tcPr>
            <w:tcW w:w="9750" w:type="dxa"/>
            <w:gridSpan w:val="3"/>
            <w:shd w:val="clear" w:color="auto" w:fill="auto"/>
          </w:tcPr>
          <w:p w:rsidR="00BF2D34" w:rsidRPr="004161A2" w:rsidRDefault="00167440" w:rsidP="00F83639">
            <w:pPr>
              <w:pStyle w:val="ab"/>
              <w:spacing w:before="0" w:after="0" w:line="240" w:lineRule="auto"/>
              <w:jc w:val="center"/>
              <w:rPr>
                <w:rFonts w:ascii="Times New Roman" w:hAnsi="Times New Roman" w:cs="Times New Roman"/>
                <w:i w:val="0"/>
                <w:lang w:eastAsia="en-US"/>
              </w:rPr>
            </w:pPr>
            <w:r w:rsidRPr="004161A2">
              <w:rPr>
                <w:rFonts w:ascii="Times New Roman" w:hAnsi="Times New Roman" w:cs="Times New Roman"/>
                <w:i w:val="0"/>
                <w:lang w:eastAsia="en-US"/>
              </w:rPr>
              <w:t>2</w:t>
            </w:r>
            <w:r w:rsidRPr="004161A2">
              <w:rPr>
                <w:rFonts w:ascii="Times New Roman" w:hAnsi="Times New Roman" w:cs="Times New Roman"/>
                <w:i w:val="0"/>
                <w:lang w:val="kk-KZ" w:eastAsia="en-US"/>
              </w:rPr>
              <w:t>-</w:t>
            </w:r>
            <w:r w:rsidR="00CB0C01" w:rsidRPr="004161A2">
              <w:rPr>
                <w:rFonts w:ascii="Times New Roman" w:hAnsi="Times New Roman" w:cs="Times New Roman"/>
                <w:i w:val="0"/>
                <w:lang w:eastAsia="en-US"/>
              </w:rPr>
              <w:t xml:space="preserve">тоқсан </w:t>
            </w:r>
          </w:p>
        </w:tc>
      </w:tr>
      <w:tr w:rsidR="00C74D85" w:rsidRPr="004161A2" w:rsidTr="00F83639">
        <w:trPr>
          <w:trHeight w:val="1821"/>
        </w:trPr>
        <w:tc>
          <w:tcPr>
            <w:tcW w:w="1990" w:type="dxa"/>
            <w:vMerge w:val="restart"/>
            <w:shd w:val="clear" w:color="auto" w:fill="auto"/>
          </w:tcPr>
          <w:p w:rsidR="00C74D85" w:rsidRPr="004161A2" w:rsidRDefault="00C74D85" w:rsidP="00F83639">
            <w:pPr>
              <w:suppressAutoHyphens w:val="0"/>
              <w:autoSpaceDE w:val="0"/>
              <w:autoSpaceDN w:val="0"/>
              <w:adjustRightInd w:val="0"/>
              <w:spacing w:after="0" w:line="240" w:lineRule="auto"/>
              <w:rPr>
                <w:rFonts w:ascii="Times New Roman" w:eastAsia="Times New Roman" w:hAnsi="Times New Roman" w:cs="Times New Roman"/>
                <w:kern w:val="0"/>
                <w:sz w:val="24"/>
                <w:szCs w:val="24"/>
                <w:lang w:val="kk-KZ"/>
              </w:rPr>
            </w:pPr>
            <w:r w:rsidRPr="004161A2">
              <w:rPr>
                <w:rFonts w:ascii="Times New Roman" w:eastAsia="Times New Roman" w:hAnsi="Times New Roman" w:cs="Times New Roman"/>
                <w:kern w:val="0"/>
                <w:sz w:val="24"/>
                <w:szCs w:val="24"/>
                <w:lang w:val="kk-KZ"/>
              </w:rPr>
              <w:t>Гимнастика арқылы қозғалыстарды</w:t>
            </w:r>
            <w:r w:rsidR="00F658D2" w:rsidRPr="004161A2">
              <w:rPr>
                <w:rFonts w:ascii="Times New Roman" w:eastAsia="Times New Roman" w:hAnsi="Times New Roman" w:cs="Times New Roman"/>
                <w:kern w:val="0"/>
                <w:sz w:val="24"/>
                <w:szCs w:val="24"/>
                <w:lang w:val="kk-KZ"/>
              </w:rPr>
              <w:t xml:space="preserve"> </w:t>
            </w:r>
            <w:r w:rsidRPr="004161A2">
              <w:rPr>
                <w:rFonts w:ascii="Times New Roman" w:eastAsia="Times New Roman" w:hAnsi="Times New Roman" w:cs="Times New Roman"/>
                <w:kern w:val="0"/>
                <w:sz w:val="24"/>
                <w:szCs w:val="24"/>
                <w:lang w:val="kk-KZ"/>
              </w:rPr>
              <w:t>басқару дағдыларын</w:t>
            </w:r>
            <w:r w:rsidR="00F658D2" w:rsidRPr="004161A2">
              <w:rPr>
                <w:rFonts w:ascii="Times New Roman" w:eastAsia="Times New Roman" w:hAnsi="Times New Roman" w:cs="Times New Roman"/>
                <w:kern w:val="0"/>
                <w:sz w:val="24"/>
                <w:szCs w:val="24"/>
                <w:lang w:val="kk-KZ"/>
              </w:rPr>
              <w:t xml:space="preserve"> </w:t>
            </w:r>
            <w:r w:rsidRPr="004161A2">
              <w:rPr>
                <w:rFonts w:ascii="Times New Roman" w:eastAsia="Times New Roman" w:hAnsi="Times New Roman" w:cs="Times New Roman"/>
                <w:kern w:val="0"/>
                <w:sz w:val="24"/>
                <w:szCs w:val="24"/>
                <w:lang w:val="kk-KZ"/>
              </w:rPr>
              <w:t xml:space="preserve">дамыту </w:t>
            </w:r>
          </w:p>
          <w:p w:rsidR="00C74D85" w:rsidRPr="004161A2" w:rsidRDefault="00C74D85" w:rsidP="00F83639">
            <w:pPr>
              <w:spacing w:after="0" w:line="240" w:lineRule="auto"/>
              <w:rPr>
                <w:rFonts w:ascii="Times New Roman" w:hAnsi="Times New Roman" w:cs="Times New Roman"/>
                <w:bCs/>
                <w:sz w:val="24"/>
                <w:szCs w:val="24"/>
                <w:lang w:val="kk-KZ"/>
              </w:rPr>
            </w:pPr>
          </w:p>
        </w:tc>
        <w:tc>
          <w:tcPr>
            <w:tcW w:w="2126" w:type="dxa"/>
          </w:tcPr>
          <w:p w:rsidR="00C74D85" w:rsidRPr="004161A2" w:rsidRDefault="00731853" w:rsidP="00F83639">
            <w:pPr>
              <w:spacing w:after="0" w:line="240" w:lineRule="auto"/>
              <w:rPr>
                <w:rFonts w:ascii="Times New Roman" w:hAnsi="Times New Roman" w:cs="Times New Roman"/>
                <w:kern w:val="2"/>
                <w:sz w:val="24"/>
                <w:szCs w:val="24"/>
                <w:lang w:val="kk-KZ"/>
              </w:rPr>
            </w:pPr>
            <w:r>
              <w:rPr>
                <w:rFonts w:ascii="Times New Roman" w:hAnsi="Times New Roman" w:cs="Times New Roman"/>
                <w:sz w:val="24"/>
                <w:szCs w:val="24"/>
                <w:lang w:val="kk-KZ"/>
              </w:rPr>
              <w:t>ҚТ</w:t>
            </w:r>
            <w:r w:rsidR="00C74D85" w:rsidRPr="004161A2">
              <w:rPr>
                <w:rFonts w:ascii="Times New Roman" w:hAnsi="Times New Roman" w:cs="Times New Roman"/>
                <w:sz w:val="24"/>
                <w:szCs w:val="24"/>
                <w:lang w:val="kk-KZ"/>
              </w:rPr>
              <w:t xml:space="preserve">. </w:t>
            </w:r>
          </w:p>
          <w:p w:rsidR="00C74D85" w:rsidRPr="004161A2" w:rsidRDefault="00C74D85" w:rsidP="00F83639">
            <w:pPr>
              <w:spacing w:after="0" w:line="240" w:lineRule="auto"/>
              <w:rPr>
                <w:rFonts w:ascii="Times New Roman" w:hAnsi="Times New Roman" w:cs="Times New Roman"/>
                <w:bCs/>
                <w:kern w:val="2"/>
                <w:sz w:val="24"/>
                <w:szCs w:val="24"/>
                <w:lang w:val="kk-KZ"/>
              </w:rPr>
            </w:pPr>
            <w:r w:rsidRPr="004161A2">
              <w:rPr>
                <w:rFonts w:ascii="Times New Roman" w:hAnsi="Times New Roman" w:cs="Times New Roman"/>
                <w:bCs/>
                <w:sz w:val="24"/>
                <w:szCs w:val="24"/>
                <w:lang w:val="kk-KZ"/>
              </w:rPr>
              <w:t xml:space="preserve"> Денені бұрауды</w:t>
            </w:r>
            <w:r w:rsidR="00F658D2" w:rsidRPr="004161A2">
              <w:rPr>
                <w:rFonts w:ascii="Times New Roman" w:hAnsi="Times New Roman" w:cs="Times New Roman"/>
                <w:bCs/>
                <w:sz w:val="24"/>
                <w:szCs w:val="24"/>
                <w:lang w:val="kk-KZ"/>
              </w:rPr>
              <w:t xml:space="preserve"> </w:t>
            </w:r>
            <w:r w:rsidRPr="004161A2">
              <w:rPr>
                <w:rFonts w:ascii="Times New Roman" w:hAnsi="Times New Roman" w:cs="Times New Roman"/>
                <w:bCs/>
                <w:sz w:val="24"/>
                <w:szCs w:val="24"/>
                <w:lang w:val="kk-KZ"/>
              </w:rPr>
              <w:t>және бұрылуды қарастыру</w:t>
            </w:r>
            <w:r w:rsidR="00F658D2" w:rsidRPr="004161A2">
              <w:rPr>
                <w:rFonts w:ascii="Times New Roman" w:hAnsi="Times New Roman" w:cs="Times New Roman"/>
                <w:bCs/>
                <w:sz w:val="24"/>
                <w:szCs w:val="24"/>
                <w:lang w:val="kk-KZ"/>
              </w:rPr>
              <w:t xml:space="preserve"> </w:t>
            </w:r>
          </w:p>
        </w:tc>
        <w:tc>
          <w:tcPr>
            <w:tcW w:w="5634" w:type="dxa"/>
            <w:shd w:val="clear" w:color="auto" w:fill="auto"/>
          </w:tcPr>
          <w:p w:rsidR="004161A2" w:rsidRDefault="00144A5A" w:rsidP="00F83639">
            <w:pPr>
              <w:widowControl w:val="0"/>
              <w:tabs>
                <w:tab w:val="left" w:pos="825"/>
                <w:tab w:val="left" w:pos="993"/>
              </w:tabs>
              <w:spacing w:after="0" w:line="240" w:lineRule="auto"/>
              <w:rPr>
                <w:rFonts w:ascii="Times New Roman" w:eastAsia="Times New Roman" w:hAnsi="Times New Roman" w:cs="Times New Roman"/>
                <w:sz w:val="24"/>
                <w:szCs w:val="24"/>
                <w:lang w:val="kk-KZ" w:eastAsia="en-US"/>
              </w:rPr>
            </w:pPr>
            <w:r w:rsidRPr="004161A2">
              <w:rPr>
                <w:rFonts w:ascii="Times New Roman" w:hAnsi="Times New Roman" w:cs="Times New Roman"/>
                <w:sz w:val="24"/>
                <w:szCs w:val="24"/>
                <w:lang w:val="kk-KZ"/>
              </w:rPr>
              <w:t>10.3.3.1 жарақаттанудың алдын-алу үшін дене жаттығуларымен айналысу барысында өз әрекетін талдау</w:t>
            </w:r>
            <w:r w:rsidR="00C74D85" w:rsidRPr="004161A2">
              <w:rPr>
                <w:rFonts w:ascii="Times New Roman" w:eastAsia="Times New Roman" w:hAnsi="Times New Roman" w:cs="Times New Roman"/>
                <w:sz w:val="24"/>
                <w:szCs w:val="24"/>
                <w:lang w:val="kk-KZ" w:eastAsia="en-US"/>
              </w:rPr>
              <w:t xml:space="preserve"> </w:t>
            </w:r>
          </w:p>
          <w:p w:rsidR="00C74D85" w:rsidRPr="004161A2" w:rsidRDefault="00C74D85" w:rsidP="00F83639">
            <w:pPr>
              <w:widowControl w:val="0"/>
              <w:tabs>
                <w:tab w:val="left" w:pos="825"/>
                <w:tab w:val="left" w:pos="993"/>
              </w:tabs>
              <w:spacing w:after="0" w:line="240" w:lineRule="auto"/>
              <w:rPr>
                <w:rFonts w:ascii="Times New Roman" w:eastAsia="Times New Roman" w:hAnsi="Times New Roman" w:cs="Times New Roman"/>
                <w:sz w:val="24"/>
                <w:szCs w:val="24"/>
                <w:lang w:val="kk-KZ" w:eastAsia="en-US"/>
              </w:rPr>
            </w:pPr>
            <w:r w:rsidRPr="004161A2">
              <w:rPr>
                <w:rFonts w:ascii="Times New Roman" w:eastAsia="Times New Roman" w:hAnsi="Times New Roman" w:cs="Times New Roman"/>
                <w:sz w:val="24"/>
                <w:szCs w:val="24"/>
                <w:lang w:val="kk-KZ" w:eastAsia="en-US"/>
              </w:rPr>
              <w:t>10.1.2.1 орындалатын жаттығулардың күрделілік деңгейін талдау</w:t>
            </w:r>
          </w:p>
          <w:p w:rsidR="00C74D85" w:rsidRPr="004161A2" w:rsidRDefault="00C74D85" w:rsidP="00F83639">
            <w:pPr>
              <w:pStyle w:val="ab"/>
              <w:spacing w:before="0" w:after="0" w:line="240" w:lineRule="auto"/>
              <w:rPr>
                <w:rFonts w:ascii="Times New Roman" w:hAnsi="Times New Roman" w:cs="Times New Roman"/>
                <w:i w:val="0"/>
                <w:lang w:val="kk-KZ"/>
              </w:rPr>
            </w:pPr>
            <w:r w:rsidRPr="00CE271E">
              <w:rPr>
                <w:rFonts w:ascii="Times New Roman" w:hAnsi="Times New Roman" w:cs="Times New Roman"/>
                <w:i w:val="0"/>
                <w:lang w:val="kk-KZ" w:eastAsia="en-US"/>
              </w:rPr>
              <w:t xml:space="preserve">10.1.3.1 </w:t>
            </w:r>
            <w:r w:rsidRPr="004161A2">
              <w:rPr>
                <w:rFonts w:ascii="Times New Roman" w:hAnsi="Times New Roman" w:cs="Times New Roman"/>
                <w:i w:val="0"/>
                <w:lang w:val="kk-KZ"/>
              </w:rPr>
              <w:t>снарядтарда, снарядтар мен инвентарьларда гимнастикалық жаттығуларды орындау</w:t>
            </w:r>
            <w:r w:rsidR="00F658D2" w:rsidRPr="004161A2">
              <w:rPr>
                <w:rFonts w:ascii="Times New Roman" w:hAnsi="Times New Roman" w:cs="Times New Roman"/>
                <w:i w:val="0"/>
                <w:lang w:val="kk-KZ"/>
              </w:rPr>
              <w:t xml:space="preserve"> </w:t>
            </w:r>
          </w:p>
          <w:p w:rsidR="00C74D85" w:rsidRPr="004161A2" w:rsidRDefault="00C74D85" w:rsidP="00F83639">
            <w:pPr>
              <w:pStyle w:val="ab"/>
              <w:spacing w:before="0" w:after="0" w:line="240" w:lineRule="auto"/>
              <w:rPr>
                <w:rFonts w:ascii="Times New Roman" w:eastAsia="Times New Roman" w:hAnsi="Times New Roman" w:cs="Times New Roman"/>
                <w:i w:val="0"/>
                <w:lang w:eastAsia="en-US"/>
              </w:rPr>
            </w:pPr>
            <w:r w:rsidRPr="004161A2">
              <w:rPr>
                <w:rFonts w:ascii="Times New Roman" w:hAnsi="Times New Roman" w:cs="Times New Roman"/>
                <w:i w:val="0"/>
                <w:lang w:eastAsia="en-US"/>
              </w:rPr>
              <w:t xml:space="preserve">10.1.3.4 </w:t>
            </w:r>
            <w:r w:rsidRPr="004161A2">
              <w:rPr>
                <w:rFonts w:ascii="Times New Roman" w:hAnsi="Times New Roman" w:cs="Times New Roman"/>
                <w:i w:val="0"/>
                <w:lang w:val="kk-KZ" w:eastAsia="en-US"/>
              </w:rPr>
              <w:t>арқанмен өрмелеуді еркін орындау</w:t>
            </w:r>
          </w:p>
        </w:tc>
      </w:tr>
      <w:tr w:rsidR="00F83639" w:rsidRPr="004161A2" w:rsidTr="00AA3A7B">
        <w:trPr>
          <w:trHeight w:val="2034"/>
        </w:trPr>
        <w:tc>
          <w:tcPr>
            <w:tcW w:w="1990" w:type="dxa"/>
            <w:vMerge/>
            <w:shd w:val="clear" w:color="auto" w:fill="auto"/>
          </w:tcPr>
          <w:p w:rsidR="00F83639" w:rsidRPr="004161A2" w:rsidRDefault="00F83639" w:rsidP="00F83639">
            <w:pPr>
              <w:spacing w:after="0" w:line="240" w:lineRule="auto"/>
              <w:rPr>
                <w:rFonts w:ascii="Times New Roman" w:hAnsi="Times New Roman" w:cs="Times New Roman"/>
                <w:sz w:val="24"/>
                <w:szCs w:val="24"/>
              </w:rPr>
            </w:pPr>
          </w:p>
        </w:tc>
        <w:tc>
          <w:tcPr>
            <w:tcW w:w="2126" w:type="dxa"/>
          </w:tcPr>
          <w:p w:rsidR="00F83639" w:rsidRPr="004161A2" w:rsidRDefault="00F83639" w:rsidP="00F83639">
            <w:pPr>
              <w:suppressAutoHyphens w:val="0"/>
              <w:autoSpaceDE w:val="0"/>
              <w:autoSpaceDN w:val="0"/>
              <w:adjustRightInd w:val="0"/>
              <w:spacing w:after="0" w:line="240" w:lineRule="auto"/>
              <w:rPr>
                <w:rFonts w:ascii="Times New Roman" w:hAnsi="Times New Roman" w:cs="Times New Roman"/>
                <w:kern w:val="2"/>
                <w:sz w:val="24"/>
                <w:szCs w:val="24"/>
              </w:rPr>
            </w:pPr>
            <w:r w:rsidRPr="004161A2">
              <w:rPr>
                <w:rFonts w:ascii="Times New Roman" w:eastAsia="Times New Roman" w:hAnsi="Times New Roman" w:cs="Times New Roman"/>
                <w:kern w:val="0"/>
                <w:sz w:val="24"/>
                <w:szCs w:val="24"/>
                <w:lang w:val="kk-KZ"/>
              </w:rPr>
              <w:t xml:space="preserve">Теңгеру және бұралу кезінде денені бақылау </w:t>
            </w:r>
          </w:p>
          <w:p w:rsidR="00F83639" w:rsidRPr="004161A2" w:rsidRDefault="00F83639" w:rsidP="00F83639">
            <w:pPr>
              <w:spacing w:after="0" w:line="240" w:lineRule="auto"/>
              <w:rPr>
                <w:rFonts w:ascii="Times New Roman" w:hAnsi="Times New Roman" w:cs="Times New Roman"/>
                <w:kern w:val="2"/>
                <w:sz w:val="24"/>
                <w:szCs w:val="24"/>
              </w:rPr>
            </w:pPr>
          </w:p>
        </w:tc>
        <w:tc>
          <w:tcPr>
            <w:tcW w:w="5634" w:type="dxa"/>
            <w:shd w:val="clear" w:color="auto" w:fill="auto"/>
          </w:tcPr>
          <w:p w:rsidR="00F83639" w:rsidRPr="004161A2" w:rsidRDefault="00F83639" w:rsidP="00F83639">
            <w:pPr>
              <w:pStyle w:val="ab"/>
              <w:spacing w:before="0" w:after="0" w:line="240" w:lineRule="auto"/>
              <w:rPr>
                <w:rFonts w:ascii="Times New Roman" w:hAnsi="Times New Roman" w:cs="Times New Roman"/>
                <w:i w:val="0"/>
                <w:lang w:eastAsia="en-US"/>
              </w:rPr>
            </w:pPr>
            <w:r w:rsidRPr="004161A2">
              <w:rPr>
                <w:rFonts w:ascii="Times New Roman" w:hAnsi="Times New Roman" w:cs="Times New Roman"/>
                <w:i w:val="0"/>
                <w:lang w:val="kk-KZ"/>
              </w:rPr>
              <w:t>10.3.3.2 жазатайым жағдайлар мен жарақаттану кезінде алғашқы көмек көрсете білу және талдау жасау</w:t>
            </w:r>
          </w:p>
          <w:p w:rsidR="00F83639" w:rsidRPr="004161A2" w:rsidRDefault="00F83639" w:rsidP="00F83639">
            <w:pPr>
              <w:widowControl w:val="0"/>
              <w:tabs>
                <w:tab w:val="left" w:pos="825"/>
                <w:tab w:val="left" w:pos="993"/>
              </w:tabs>
              <w:spacing w:after="0" w:line="240" w:lineRule="auto"/>
              <w:rPr>
                <w:rFonts w:ascii="Times New Roman" w:eastAsia="Times New Roman" w:hAnsi="Times New Roman" w:cs="Times New Roman"/>
                <w:sz w:val="24"/>
                <w:szCs w:val="24"/>
                <w:lang w:val="kk-KZ" w:eastAsia="en-US"/>
              </w:rPr>
            </w:pPr>
            <w:r w:rsidRPr="004161A2">
              <w:rPr>
                <w:rFonts w:ascii="Times New Roman" w:eastAsia="Times New Roman" w:hAnsi="Times New Roman" w:cs="Times New Roman"/>
                <w:sz w:val="24"/>
                <w:szCs w:val="24"/>
                <w:lang w:eastAsia="en-US"/>
              </w:rPr>
              <w:t xml:space="preserve">10.1.2.1 </w:t>
            </w:r>
            <w:r w:rsidRPr="004161A2">
              <w:rPr>
                <w:rFonts w:ascii="Times New Roman" w:eastAsia="Times New Roman" w:hAnsi="Times New Roman" w:cs="Times New Roman"/>
                <w:sz w:val="24"/>
                <w:szCs w:val="24"/>
                <w:lang w:val="kk-KZ" w:eastAsia="en-US"/>
              </w:rPr>
              <w:t xml:space="preserve">орындалатын жаттығулардың күрделілік деңгейін талдау </w:t>
            </w:r>
          </w:p>
          <w:p w:rsidR="00F83639" w:rsidRPr="004161A2" w:rsidRDefault="00F83639" w:rsidP="00F83639">
            <w:pPr>
              <w:widowControl w:val="0"/>
              <w:tabs>
                <w:tab w:val="left" w:pos="825"/>
                <w:tab w:val="left" w:pos="993"/>
              </w:tabs>
              <w:spacing w:after="0" w:line="240" w:lineRule="auto"/>
              <w:rPr>
                <w:rFonts w:ascii="Times New Roman" w:hAnsi="Times New Roman" w:cs="Times New Roman"/>
                <w:sz w:val="24"/>
                <w:szCs w:val="24"/>
                <w:lang w:eastAsia="en-US"/>
              </w:rPr>
            </w:pPr>
            <w:r w:rsidRPr="004161A2">
              <w:rPr>
                <w:rFonts w:ascii="Times New Roman" w:hAnsi="Times New Roman" w:cs="Times New Roman"/>
                <w:sz w:val="24"/>
                <w:szCs w:val="24"/>
                <w:lang w:eastAsia="en-US"/>
              </w:rPr>
              <w:t xml:space="preserve">10.2.1.1 </w:t>
            </w:r>
            <w:r w:rsidRPr="004161A2">
              <w:rPr>
                <w:rFonts w:ascii="Times New Roman" w:hAnsi="Times New Roman" w:cs="Times New Roman"/>
                <w:sz w:val="24"/>
                <w:szCs w:val="24"/>
                <w:lang w:val="kk-KZ" w:eastAsia="en-US"/>
              </w:rPr>
              <w:t>қозғалыстағы қателіктерді түзеу және алдын-ала білу және денені дамытуға ықпал ететін жаттығулардң әртүрлі кезектілігіндегі қозғалыстарды орындау спаасын арттыруды көрсете білу және талдау</w:t>
            </w:r>
          </w:p>
        </w:tc>
      </w:tr>
      <w:tr w:rsidR="00D57BEE" w:rsidRPr="004161A2" w:rsidTr="008800E4">
        <w:trPr>
          <w:trHeight w:val="1738"/>
        </w:trPr>
        <w:tc>
          <w:tcPr>
            <w:tcW w:w="1990" w:type="dxa"/>
            <w:vMerge/>
            <w:shd w:val="clear" w:color="auto" w:fill="auto"/>
          </w:tcPr>
          <w:p w:rsidR="00D57BEE" w:rsidRPr="004161A2" w:rsidRDefault="00D57BEE" w:rsidP="00F83639">
            <w:pPr>
              <w:spacing w:after="0" w:line="240" w:lineRule="auto"/>
              <w:rPr>
                <w:rFonts w:ascii="Times New Roman" w:hAnsi="Times New Roman" w:cs="Times New Roman"/>
                <w:sz w:val="24"/>
                <w:szCs w:val="24"/>
              </w:rPr>
            </w:pPr>
          </w:p>
        </w:tc>
        <w:tc>
          <w:tcPr>
            <w:tcW w:w="2126" w:type="dxa"/>
          </w:tcPr>
          <w:p w:rsidR="00D57BEE" w:rsidRPr="004161A2" w:rsidRDefault="00D57BEE" w:rsidP="00F83639">
            <w:pPr>
              <w:suppressAutoHyphens w:val="0"/>
              <w:autoSpaceDE w:val="0"/>
              <w:autoSpaceDN w:val="0"/>
              <w:adjustRightInd w:val="0"/>
              <w:spacing w:after="0" w:line="240" w:lineRule="auto"/>
              <w:rPr>
                <w:rFonts w:ascii="Times New Roman" w:hAnsi="Times New Roman" w:cs="Times New Roman"/>
                <w:bCs/>
                <w:kern w:val="2"/>
                <w:sz w:val="24"/>
                <w:szCs w:val="24"/>
              </w:rPr>
            </w:pPr>
            <w:r w:rsidRPr="004161A2">
              <w:rPr>
                <w:rFonts w:ascii="Times New Roman" w:eastAsia="Times New Roman" w:hAnsi="Times New Roman" w:cs="Times New Roman"/>
                <w:kern w:val="0"/>
                <w:sz w:val="24"/>
                <w:szCs w:val="24"/>
                <w:lang w:val="kk-KZ"/>
              </w:rPr>
              <w:t xml:space="preserve">Спорттық снарядтарында қозғалыстардың ретін топпен құрастыру </w:t>
            </w:r>
          </w:p>
          <w:p w:rsidR="00D57BEE" w:rsidRPr="004161A2" w:rsidRDefault="00D57BEE" w:rsidP="00F83639">
            <w:pPr>
              <w:spacing w:after="0" w:line="240" w:lineRule="auto"/>
              <w:rPr>
                <w:rFonts w:ascii="Times New Roman" w:hAnsi="Times New Roman" w:cs="Times New Roman"/>
                <w:bCs/>
                <w:kern w:val="2"/>
                <w:sz w:val="24"/>
                <w:szCs w:val="24"/>
              </w:rPr>
            </w:pPr>
          </w:p>
        </w:tc>
        <w:tc>
          <w:tcPr>
            <w:tcW w:w="5634" w:type="dxa"/>
            <w:shd w:val="clear" w:color="auto" w:fill="auto"/>
          </w:tcPr>
          <w:p w:rsidR="00D57BEE" w:rsidRPr="004161A2" w:rsidRDefault="00D57BEE" w:rsidP="00F83639">
            <w:pPr>
              <w:spacing w:after="0" w:line="240" w:lineRule="auto"/>
              <w:rPr>
                <w:rFonts w:ascii="Times New Roman" w:hAnsi="Times New Roman" w:cs="Times New Roman"/>
                <w:sz w:val="24"/>
                <w:szCs w:val="24"/>
                <w:lang w:eastAsia="en-US"/>
              </w:rPr>
            </w:pPr>
            <w:r w:rsidRPr="004161A2">
              <w:rPr>
                <w:rFonts w:ascii="Times New Roman" w:hAnsi="Times New Roman" w:cs="Times New Roman"/>
                <w:sz w:val="24"/>
                <w:szCs w:val="24"/>
                <w:lang w:eastAsia="en-US"/>
              </w:rPr>
              <w:t xml:space="preserve">10.1.3.4 демонстрировать </w:t>
            </w:r>
            <w:r w:rsidRPr="004161A2">
              <w:rPr>
                <w:rFonts w:ascii="Times New Roman" w:hAnsi="Times New Roman" w:cs="Times New Roman"/>
                <w:sz w:val="24"/>
                <w:szCs w:val="24"/>
              </w:rPr>
              <w:t>лазание по канату</w:t>
            </w:r>
            <w:r w:rsidRPr="004161A2">
              <w:rPr>
                <w:rFonts w:ascii="Times New Roman" w:hAnsi="Times New Roman" w:cs="Times New Roman"/>
                <w:sz w:val="24"/>
                <w:szCs w:val="24"/>
                <w:lang w:eastAsia="en-US"/>
              </w:rPr>
              <w:t xml:space="preserve"> </w:t>
            </w:r>
          </w:p>
          <w:p w:rsidR="00D57BEE" w:rsidRPr="004161A2" w:rsidRDefault="00D57BEE" w:rsidP="00F83639">
            <w:pPr>
              <w:spacing w:after="0" w:line="240" w:lineRule="auto"/>
              <w:rPr>
                <w:rFonts w:ascii="Times New Roman" w:hAnsi="Times New Roman" w:cs="Times New Roman"/>
                <w:sz w:val="24"/>
                <w:szCs w:val="24"/>
              </w:rPr>
            </w:pPr>
            <w:r w:rsidRPr="004161A2">
              <w:rPr>
                <w:rFonts w:ascii="Times New Roman" w:hAnsi="Times New Roman" w:cs="Times New Roman"/>
                <w:sz w:val="24"/>
                <w:szCs w:val="24"/>
                <w:lang w:eastAsia="en-US"/>
              </w:rPr>
              <w:t xml:space="preserve">10.1.3.1 </w:t>
            </w:r>
            <w:r w:rsidRPr="004161A2">
              <w:rPr>
                <w:rFonts w:ascii="Times New Roman" w:hAnsi="Times New Roman" w:cs="Times New Roman"/>
                <w:sz w:val="24"/>
                <w:szCs w:val="24"/>
              </w:rPr>
              <w:t>демонстрировать гимнастические упражнения на снарядах, со снарядами и инвентарем; выполнять</w:t>
            </w:r>
            <w:r w:rsidR="00F658D2" w:rsidRPr="004161A2">
              <w:rPr>
                <w:rFonts w:ascii="Times New Roman" w:hAnsi="Times New Roman" w:cs="Times New Roman"/>
                <w:sz w:val="24"/>
                <w:szCs w:val="24"/>
              </w:rPr>
              <w:t xml:space="preserve"> </w:t>
            </w:r>
            <w:r w:rsidRPr="004161A2">
              <w:rPr>
                <w:rFonts w:ascii="Times New Roman" w:hAnsi="Times New Roman" w:cs="Times New Roman"/>
                <w:sz w:val="24"/>
                <w:szCs w:val="24"/>
              </w:rPr>
              <w:t xml:space="preserve">страховку </w:t>
            </w:r>
          </w:p>
          <w:p w:rsidR="00D57BEE" w:rsidRPr="004161A2" w:rsidRDefault="00144A5A" w:rsidP="00F83639">
            <w:pPr>
              <w:spacing w:after="0" w:line="240" w:lineRule="auto"/>
              <w:rPr>
                <w:rFonts w:ascii="Times New Roman" w:hAnsi="Times New Roman" w:cs="Times New Roman"/>
                <w:sz w:val="24"/>
                <w:szCs w:val="24"/>
              </w:rPr>
            </w:pPr>
            <w:r w:rsidRPr="004161A2">
              <w:rPr>
                <w:rFonts w:ascii="Times New Roman" w:hAnsi="Times New Roman" w:cs="Times New Roman"/>
                <w:sz w:val="24"/>
                <w:szCs w:val="24"/>
                <w:lang w:val="kk-KZ"/>
              </w:rPr>
              <w:t>10.3.1.1 дене шынықтырудың денсаулық және салауатты өмір салты үшін маңыздылығын түсінуді және білуді көрсету</w:t>
            </w:r>
            <w:r w:rsidR="00F658D2" w:rsidRPr="004161A2">
              <w:rPr>
                <w:rFonts w:ascii="Times New Roman" w:hAnsi="Times New Roman" w:cs="Times New Roman"/>
                <w:sz w:val="24"/>
                <w:szCs w:val="24"/>
                <w:lang w:val="kk-KZ"/>
              </w:rPr>
              <w:t xml:space="preserve"> </w:t>
            </w:r>
            <w:r w:rsidRPr="004161A2">
              <w:rPr>
                <w:rFonts w:ascii="Times New Roman" w:hAnsi="Times New Roman" w:cs="Times New Roman"/>
                <w:sz w:val="24"/>
                <w:szCs w:val="24"/>
                <w:lang w:val="kk-KZ"/>
              </w:rPr>
              <w:t>және талдау</w:t>
            </w:r>
          </w:p>
        </w:tc>
      </w:tr>
      <w:tr w:rsidR="00F83639" w:rsidRPr="00A15DDF" w:rsidTr="00167440">
        <w:trPr>
          <w:trHeight w:val="551"/>
        </w:trPr>
        <w:tc>
          <w:tcPr>
            <w:tcW w:w="1990" w:type="dxa"/>
            <w:vMerge w:val="restart"/>
            <w:shd w:val="clear" w:color="auto" w:fill="auto"/>
          </w:tcPr>
          <w:p w:rsidR="00F83639" w:rsidRPr="004161A2" w:rsidRDefault="00F83639" w:rsidP="00F83639">
            <w:pPr>
              <w:spacing w:after="0" w:line="240" w:lineRule="auto"/>
              <w:rPr>
                <w:rFonts w:ascii="Times New Roman" w:hAnsi="Times New Roman" w:cs="Times New Roman"/>
                <w:sz w:val="24"/>
                <w:szCs w:val="24"/>
                <w:lang w:val="kk-KZ"/>
              </w:rPr>
            </w:pPr>
            <w:r w:rsidRPr="004161A2">
              <w:rPr>
                <w:rFonts w:ascii="Times New Roman" w:hAnsi="Times New Roman" w:cs="Times New Roman"/>
                <w:bCs/>
                <w:sz w:val="24"/>
                <w:szCs w:val="24"/>
                <w:lang w:val="kk-KZ"/>
              </w:rPr>
              <w:t>Ұлттық және спорттық ойындарда меңгерген дағдылар мен түсініктерді жетілдіру</w:t>
            </w:r>
          </w:p>
        </w:tc>
        <w:tc>
          <w:tcPr>
            <w:tcW w:w="2126" w:type="dxa"/>
          </w:tcPr>
          <w:p w:rsidR="00F83639" w:rsidRPr="004161A2" w:rsidRDefault="00F83639" w:rsidP="00F83639">
            <w:pPr>
              <w:suppressAutoHyphens w:val="0"/>
              <w:autoSpaceDE w:val="0"/>
              <w:autoSpaceDN w:val="0"/>
              <w:adjustRightInd w:val="0"/>
              <w:spacing w:after="0" w:line="240" w:lineRule="auto"/>
              <w:rPr>
                <w:rFonts w:ascii="Times New Roman" w:hAnsi="Times New Roman" w:cs="Times New Roman"/>
                <w:bCs/>
                <w:kern w:val="2"/>
                <w:sz w:val="24"/>
                <w:szCs w:val="24"/>
                <w:lang w:val="kk-KZ"/>
              </w:rPr>
            </w:pPr>
            <w:r w:rsidRPr="004161A2">
              <w:rPr>
                <w:rFonts w:ascii="Times New Roman" w:eastAsia="Times New Roman" w:hAnsi="Times New Roman" w:cs="Times New Roman"/>
                <w:kern w:val="0"/>
                <w:sz w:val="24"/>
                <w:szCs w:val="24"/>
                <w:lang w:val="kk-KZ"/>
              </w:rPr>
              <w:t>Командалық сезімдерін арттыру, кеңістік бағдарлау мен допты лақтыру</w:t>
            </w:r>
            <w:r w:rsidR="00F658D2" w:rsidRPr="004161A2">
              <w:rPr>
                <w:rFonts w:ascii="Times New Roman" w:eastAsia="Times New Roman" w:hAnsi="Times New Roman" w:cs="Times New Roman"/>
                <w:kern w:val="0"/>
                <w:sz w:val="24"/>
                <w:szCs w:val="24"/>
                <w:lang w:val="kk-KZ"/>
              </w:rPr>
              <w:t xml:space="preserve"> </w:t>
            </w:r>
            <w:r w:rsidRPr="004161A2">
              <w:rPr>
                <w:rFonts w:ascii="Times New Roman" w:eastAsia="Times New Roman" w:hAnsi="Times New Roman" w:cs="Times New Roman"/>
                <w:kern w:val="0"/>
                <w:sz w:val="24"/>
                <w:szCs w:val="24"/>
                <w:lang w:val="kk-KZ"/>
              </w:rPr>
              <w:t xml:space="preserve">дағдыларын дамыту </w:t>
            </w:r>
          </w:p>
        </w:tc>
        <w:tc>
          <w:tcPr>
            <w:tcW w:w="5634" w:type="dxa"/>
            <w:shd w:val="clear" w:color="auto" w:fill="auto"/>
          </w:tcPr>
          <w:p w:rsidR="00F83639" w:rsidRPr="004161A2" w:rsidRDefault="00F83639" w:rsidP="00F83639">
            <w:pPr>
              <w:widowControl w:val="0"/>
              <w:spacing w:after="0" w:line="240" w:lineRule="auto"/>
              <w:rPr>
                <w:rFonts w:ascii="Times New Roman" w:hAnsi="Times New Roman" w:cs="Times New Roman"/>
                <w:sz w:val="24"/>
                <w:szCs w:val="24"/>
                <w:lang w:val="kk-KZ" w:eastAsia="en-US"/>
              </w:rPr>
            </w:pPr>
            <w:r w:rsidRPr="004161A2">
              <w:rPr>
                <w:rFonts w:ascii="Times New Roman" w:hAnsi="Times New Roman" w:cs="Times New Roman"/>
                <w:sz w:val="24"/>
                <w:szCs w:val="24"/>
                <w:lang w:val="kk-KZ"/>
              </w:rPr>
              <w:t>10.1.1.2 спорттың таңдаулы бір түріндегі қозғалыстарды</w:t>
            </w:r>
            <w:r w:rsidR="00F658D2" w:rsidRPr="004161A2">
              <w:rPr>
                <w:rFonts w:ascii="Times New Roman" w:hAnsi="Times New Roman" w:cs="Times New Roman"/>
                <w:sz w:val="24"/>
                <w:szCs w:val="24"/>
                <w:lang w:val="kk-KZ"/>
              </w:rPr>
              <w:t xml:space="preserve"> </w:t>
            </w:r>
            <w:r w:rsidRPr="004161A2">
              <w:rPr>
                <w:rFonts w:ascii="Times New Roman" w:hAnsi="Times New Roman" w:cs="Times New Roman"/>
                <w:sz w:val="24"/>
                <w:szCs w:val="24"/>
                <w:lang w:val="kk-KZ"/>
              </w:rPr>
              <w:t>талдау,</w:t>
            </w:r>
            <w:r w:rsidR="00F658D2" w:rsidRPr="004161A2">
              <w:rPr>
                <w:rFonts w:ascii="Times New Roman" w:hAnsi="Times New Roman" w:cs="Times New Roman"/>
                <w:sz w:val="24"/>
                <w:szCs w:val="24"/>
                <w:lang w:val="kk-KZ"/>
              </w:rPr>
              <w:t xml:space="preserve"> </w:t>
            </w:r>
            <w:r w:rsidRPr="004161A2">
              <w:rPr>
                <w:rFonts w:ascii="Times New Roman" w:hAnsi="Times New Roman" w:cs="Times New Roman"/>
                <w:sz w:val="24"/>
                <w:szCs w:val="24"/>
                <w:lang w:val="kk-KZ"/>
              </w:rPr>
              <w:t>оларды уақыттағы жағдаяттарда,</w:t>
            </w:r>
            <w:r w:rsidR="00F658D2" w:rsidRPr="004161A2">
              <w:rPr>
                <w:rFonts w:ascii="Times New Roman" w:hAnsi="Times New Roman" w:cs="Times New Roman"/>
                <w:sz w:val="24"/>
                <w:szCs w:val="24"/>
                <w:lang w:val="kk-KZ"/>
              </w:rPr>
              <w:t xml:space="preserve"> </w:t>
            </w:r>
            <w:r w:rsidRPr="004161A2">
              <w:rPr>
                <w:rFonts w:ascii="Times New Roman" w:hAnsi="Times New Roman" w:cs="Times New Roman"/>
                <w:sz w:val="24"/>
                <w:szCs w:val="24"/>
                <w:lang w:val="kk-KZ"/>
              </w:rPr>
              <w:t>қол бос кезенінде</w:t>
            </w:r>
            <w:r w:rsidR="00F658D2" w:rsidRPr="004161A2">
              <w:rPr>
                <w:rFonts w:ascii="Times New Roman" w:hAnsi="Times New Roman" w:cs="Times New Roman"/>
                <w:sz w:val="24"/>
                <w:szCs w:val="24"/>
                <w:lang w:val="kk-KZ"/>
              </w:rPr>
              <w:t xml:space="preserve"> </w:t>
            </w:r>
            <w:r w:rsidRPr="004161A2">
              <w:rPr>
                <w:rFonts w:ascii="Times New Roman" w:hAnsi="Times New Roman" w:cs="Times New Roman"/>
                <w:sz w:val="24"/>
                <w:szCs w:val="24"/>
                <w:lang w:val="kk-KZ"/>
              </w:rPr>
              <w:t>орындау білу</w:t>
            </w:r>
            <w:r w:rsidRPr="004161A2">
              <w:rPr>
                <w:rFonts w:ascii="Times New Roman" w:hAnsi="Times New Roman" w:cs="Times New Roman"/>
                <w:sz w:val="24"/>
                <w:szCs w:val="24"/>
                <w:lang w:val="kk-KZ" w:eastAsia="en-US"/>
              </w:rPr>
              <w:t xml:space="preserve"> </w:t>
            </w:r>
          </w:p>
          <w:p w:rsidR="00F83639" w:rsidRPr="004161A2" w:rsidRDefault="00F83639" w:rsidP="00F83639">
            <w:pPr>
              <w:widowControl w:val="0"/>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eastAsia="en-US"/>
              </w:rPr>
              <w:t>10.1.3.2 д</w:t>
            </w:r>
            <w:r w:rsidRPr="004161A2">
              <w:rPr>
                <w:rFonts w:ascii="Times New Roman" w:hAnsi="Times New Roman" w:cs="Times New Roman"/>
                <w:sz w:val="24"/>
                <w:szCs w:val="24"/>
                <w:lang w:val="kk-KZ"/>
              </w:rPr>
              <w:t>опты алысқа және дәлдеп</w:t>
            </w:r>
            <w:r w:rsidR="00F658D2" w:rsidRPr="004161A2">
              <w:rPr>
                <w:rFonts w:ascii="Times New Roman" w:hAnsi="Times New Roman" w:cs="Times New Roman"/>
                <w:sz w:val="24"/>
                <w:szCs w:val="24"/>
                <w:lang w:val="kk-KZ"/>
              </w:rPr>
              <w:t xml:space="preserve"> </w:t>
            </w:r>
            <w:r w:rsidRPr="004161A2">
              <w:rPr>
                <w:rFonts w:ascii="Times New Roman" w:hAnsi="Times New Roman" w:cs="Times New Roman"/>
                <w:sz w:val="24"/>
                <w:szCs w:val="24"/>
                <w:lang w:val="kk-KZ"/>
              </w:rPr>
              <w:t xml:space="preserve">лақтыра алу </w:t>
            </w:r>
          </w:p>
          <w:p w:rsidR="00F83639" w:rsidRPr="004161A2" w:rsidRDefault="00F83639" w:rsidP="00F83639">
            <w:pPr>
              <w:widowControl w:val="0"/>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10.2.2.3 адал ойынды, паториотизм, ойын барысында одақтасуды көрсететін мінез-құлықты білдіру</w:t>
            </w:r>
          </w:p>
          <w:p w:rsidR="00F83639" w:rsidRPr="004161A2" w:rsidRDefault="00F83639" w:rsidP="00F83639">
            <w:pPr>
              <w:tabs>
                <w:tab w:val="left" w:pos="41"/>
              </w:tabs>
              <w:autoSpaceDE w:val="0"/>
              <w:autoSpaceDN w:val="0"/>
              <w:adjustRightInd w:val="0"/>
              <w:spacing w:after="0" w:line="240" w:lineRule="auto"/>
              <w:rPr>
                <w:rFonts w:ascii="Times New Roman" w:hAnsi="Times New Roman" w:cs="Times New Roman"/>
                <w:sz w:val="24"/>
                <w:szCs w:val="24"/>
                <w:lang w:val="kk-KZ" w:eastAsia="en-GB"/>
              </w:rPr>
            </w:pPr>
            <w:r w:rsidRPr="004161A2">
              <w:rPr>
                <w:rFonts w:ascii="Times New Roman" w:hAnsi="Times New Roman" w:cs="Times New Roman"/>
                <w:sz w:val="24"/>
                <w:szCs w:val="24"/>
                <w:lang w:val="kk-KZ" w:eastAsia="en-GB"/>
              </w:rPr>
              <w:t>10.3.2.2 нақты дене жаттығулары үшін денені алдын-ала дайындай алуды көрсету, организмді тиімді қалыпқа келтіруді бағалау</w:t>
            </w:r>
          </w:p>
          <w:p w:rsidR="00F83639" w:rsidRPr="004161A2" w:rsidRDefault="00F83639" w:rsidP="00F83639">
            <w:pPr>
              <w:pStyle w:val="ab"/>
              <w:spacing w:before="0" w:after="0" w:line="240" w:lineRule="auto"/>
              <w:rPr>
                <w:rFonts w:ascii="Times New Roman" w:hAnsi="Times New Roman" w:cs="Times New Roman"/>
                <w:i w:val="0"/>
                <w:lang w:val="kk-KZ"/>
              </w:rPr>
            </w:pPr>
            <w:r w:rsidRPr="004161A2">
              <w:rPr>
                <w:rFonts w:ascii="Times New Roman" w:hAnsi="Times New Roman" w:cs="Times New Roman"/>
                <w:i w:val="0"/>
                <w:lang w:val="kk-KZ"/>
              </w:rPr>
              <w:t xml:space="preserve">10.3.1.1 дене шынықтырудың денсаулық және салауатты өмір салты үшін маңыздылығын түсінуді </w:t>
            </w:r>
            <w:r w:rsidRPr="004161A2">
              <w:rPr>
                <w:rFonts w:ascii="Times New Roman" w:hAnsi="Times New Roman" w:cs="Times New Roman"/>
                <w:i w:val="0"/>
                <w:lang w:val="kk-KZ"/>
              </w:rPr>
              <w:lastRenderedPageBreak/>
              <w:t>және білуді көрсету</w:t>
            </w:r>
            <w:r w:rsidR="00F658D2" w:rsidRPr="004161A2">
              <w:rPr>
                <w:rFonts w:ascii="Times New Roman" w:hAnsi="Times New Roman" w:cs="Times New Roman"/>
                <w:i w:val="0"/>
                <w:lang w:val="kk-KZ"/>
              </w:rPr>
              <w:t xml:space="preserve"> </w:t>
            </w:r>
            <w:r w:rsidRPr="004161A2">
              <w:rPr>
                <w:rFonts w:ascii="Times New Roman" w:hAnsi="Times New Roman" w:cs="Times New Roman"/>
                <w:i w:val="0"/>
                <w:lang w:val="kk-KZ"/>
              </w:rPr>
              <w:t>және талдау</w:t>
            </w:r>
          </w:p>
        </w:tc>
      </w:tr>
      <w:tr w:rsidR="00F83639" w:rsidRPr="00A15DDF" w:rsidTr="00AA3A7B">
        <w:trPr>
          <w:trHeight w:val="1781"/>
        </w:trPr>
        <w:tc>
          <w:tcPr>
            <w:tcW w:w="1990" w:type="dxa"/>
            <w:vMerge/>
            <w:shd w:val="clear" w:color="auto" w:fill="auto"/>
          </w:tcPr>
          <w:p w:rsidR="00F83639" w:rsidRPr="004161A2" w:rsidRDefault="00F83639" w:rsidP="00F83639">
            <w:pPr>
              <w:spacing w:after="0" w:line="240" w:lineRule="auto"/>
              <w:rPr>
                <w:rFonts w:ascii="Times New Roman" w:hAnsi="Times New Roman" w:cs="Times New Roman"/>
                <w:bCs/>
                <w:sz w:val="24"/>
                <w:szCs w:val="24"/>
                <w:lang w:val="kk-KZ"/>
              </w:rPr>
            </w:pPr>
          </w:p>
        </w:tc>
        <w:tc>
          <w:tcPr>
            <w:tcW w:w="2126" w:type="dxa"/>
          </w:tcPr>
          <w:p w:rsidR="00F83639" w:rsidRPr="004161A2" w:rsidRDefault="00F83639" w:rsidP="00F83639">
            <w:pPr>
              <w:suppressAutoHyphens w:val="0"/>
              <w:autoSpaceDE w:val="0"/>
              <w:autoSpaceDN w:val="0"/>
              <w:adjustRightInd w:val="0"/>
              <w:spacing w:after="0" w:line="240" w:lineRule="auto"/>
              <w:rPr>
                <w:rFonts w:ascii="Times New Roman" w:hAnsi="Times New Roman" w:cs="Times New Roman"/>
                <w:bCs/>
                <w:kern w:val="2"/>
                <w:sz w:val="24"/>
                <w:szCs w:val="24"/>
                <w:lang w:val="kk-KZ"/>
              </w:rPr>
            </w:pPr>
            <w:r w:rsidRPr="004161A2">
              <w:rPr>
                <w:rFonts w:ascii="Times New Roman" w:eastAsia="Times New Roman" w:hAnsi="Times New Roman" w:cs="Times New Roman"/>
                <w:kern w:val="0"/>
                <w:sz w:val="24"/>
                <w:szCs w:val="24"/>
                <w:lang w:val="kk-KZ"/>
              </w:rPr>
              <w:t xml:space="preserve">Ойынды оқу және ұажетті тактиканы қолдану </w:t>
            </w:r>
          </w:p>
        </w:tc>
        <w:tc>
          <w:tcPr>
            <w:tcW w:w="5634" w:type="dxa"/>
            <w:shd w:val="clear" w:color="auto" w:fill="auto"/>
          </w:tcPr>
          <w:p w:rsidR="00F83639" w:rsidRPr="004161A2" w:rsidRDefault="00F83639" w:rsidP="00F83639">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10.1.1.3 негізгі дене қабілеттерін дамыту,</w:t>
            </w:r>
            <w:r w:rsidR="00F658D2" w:rsidRPr="004161A2">
              <w:rPr>
                <w:rFonts w:ascii="Times New Roman" w:hAnsi="Times New Roman" w:cs="Times New Roman"/>
                <w:sz w:val="24"/>
                <w:szCs w:val="24"/>
                <w:lang w:val="kk-KZ"/>
              </w:rPr>
              <w:t xml:space="preserve"> </w:t>
            </w:r>
            <w:r w:rsidRPr="004161A2">
              <w:rPr>
                <w:rFonts w:ascii="Times New Roman" w:hAnsi="Times New Roman" w:cs="Times New Roman"/>
                <w:sz w:val="24"/>
                <w:szCs w:val="24"/>
                <w:lang w:val="kk-KZ"/>
              </w:rPr>
              <w:t>дене сымбаты мен дене бітімін түзеу</w:t>
            </w:r>
            <w:r w:rsidR="00F658D2" w:rsidRPr="004161A2">
              <w:rPr>
                <w:rFonts w:ascii="Times New Roman" w:hAnsi="Times New Roman" w:cs="Times New Roman"/>
                <w:sz w:val="24"/>
                <w:szCs w:val="24"/>
                <w:lang w:val="kk-KZ"/>
              </w:rPr>
              <w:t xml:space="preserve"> </w:t>
            </w:r>
            <w:r w:rsidRPr="004161A2">
              <w:rPr>
                <w:rFonts w:ascii="Times New Roman" w:hAnsi="Times New Roman" w:cs="Times New Roman"/>
                <w:sz w:val="24"/>
                <w:szCs w:val="24"/>
                <w:lang w:val="kk-KZ"/>
              </w:rPr>
              <w:t>бойынша дербес сабақтарды талдау</w:t>
            </w:r>
          </w:p>
          <w:p w:rsidR="00F83639" w:rsidRPr="004161A2" w:rsidRDefault="00F83639" w:rsidP="00F83639">
            <w:pPr>
              <w:pStyle w:val="ab"/>
              <w:spacing w:before="0" w:after="0" w:line="240" w:lineRule="auto"/>
              <w:rPr>
                <w:rFonts w:ascii="Times New Roman" w:hAnsi="Times New Roman" w:cs="Times New Roman"/>
                <w:i w:val="0"/>
                <w:lang w:val="kk-KZ"/>
              </w:rPr>
            </w:pPr>
            <w:r w:rsidRPr="004161A2">
              <w:rPr>
                <w:rFonts w:ascii="Times New Roman" w:hAnsi="Times New Roman" w:cs="Times New Roman"/>
                <w:i w:val="0"/>
                <w:lang w:val="kk-KZ" w:eastAsia="en-US"/>
              </w:rPr>
              <w:t>10.2.2.1 жарысу және төрешілік етудің ережелерін талдау</w:t>
            </w:r>
            <w:r w:rsidRPr="004161A2">
              <w:rPr>
                <w:rFonts w:ascii="Times New Roman" w:hAnsi="Times New Roman" w:cs="Times New Roman"/>
                <w:i w:val="0"/>
                <w:lang w:val="kk-KZ"/>
              </w:rPr>
              <w:t xml:space="preserve"> </w:t>
            </w:r>
          </w:p>
          <w:p w:rsidR="00F83639" w:rsidRPr="004161A2" w:rsidRDefault="00F83639" w:rsidP="00F83639">
            <w:pPr>
              <w:pStyle w:val="ab"/>
              <w:spacing w:before="0" w:after="0" w:line="240" w:lineRule="auto"/>
              <w:rPr>
                <w:rFonts w:ascii="Times New Roman" w:hAnsi="Times New Roman" w:cs="Times New Roman"/>
                <w:i w:val="0"/>
                <w:lang w:val="kk-KZ"/>
              </w:rPr>
            </w:pPr>
            <w:r w:rsidRPr="004161A2">
              <w:rPr>
                <w:rFonts w:ascii="Times New Roman" w:hAnsi="Times New Roman" w:cs="Times New Roman"/>
                <w:i w:val="0"/>
                <w:lang w:val="kk-KZ"/>
              </w:rPr>
              <w:t>10.3.1.3 дене жаттығуларын орындау арысында немесе одан кейін белгілі бір өзгерістерді білу үшін бақылау стратегияларының қатарын қолдана білуді көрсете алу</w:t>
            </w:r>
          </w:p>
        </w:tc>
      </w:tr>
      <w:tr w:rsidR="00BF2D34" w:rsidRPr="004161A2" w:rsidTr="008800E4">
        <w:trPr>
          <w:trHeight w:val="113"/>
        </w:trPr>
        <w:tc>
          <w:tcPr>
            <w:tcW w:w="9750" w:type="dxa"/>
            <w:gridSpan w:val="3"/>
            <w:shd w:val="clear" w:color="auto" w:fill="auto"/>
          </w:tcPr>
          <w:p w:rsidR="00BF2D34" w:rsidRPr="004161A2" w:rsidRDefault="00167440" w:rsidP="00F83639">
            <w:pPr>
              <w:pStyle w:val="ab"/>
              <w:spacing w:before="0" w:after="0" w:line="240" w:lineRule="auto"/>
              <w:jc w:val="center"/>
              <w:rPr>
                <w:rFonts w:ascii="Times New Roman" w:hAnsi="Times New Roman" w:cs="Times New Roman"/>
                <w:i w:val="0"/>
                <w:lang w:eastAsia="en-US"/>
              </w:rPr>
            </w:pPr>
            <w:r w:rsidRPr="004161A2">
              <w:rPr>
                <w:rFonts w:ascii="Times New Roman" w:hAnsi="Times New Roman" w:cs="Times New Roman"/>
                <w:i w:val="0"/>
                <w:lang w:eastAsia="en-US"/>
              </w:rPr>
              <w:t>3</w:t>
            </w:r>
            <w:r w:rsidRPr="004161A2">
              <w:rPr>
                <w:rFonts w:ascii="Times New Roman" w:hAnsi="Times New Roman" w:cs="Times New Roman"/>
                <w:i w:val="0"/>
                <w:lang w:val="kk-KZ" w:eastAsia="en-US"/>
              </w:rPr>
              <w:t>-</w:t>
            </w:r>
            <w:r w:rsidR="00CB0C01" w:rsidRPr="004161A2">
              <w:rPr>
                <w:rFonts w:ascii="Times New Roman" w:hAnsi="Times New Roman" w:cs="Times New Roman"/>
                <w:i w:val="0"/>
                <w:lang w:eastAsia="en-US"/>
              </w:rPr>
              <w:t xml:space="preserve">тоқсан </w:t>
            </w:r>
          </w:p>
        </w:tc>
      </w:tr>
      <w:tr w:rsidR="00D57BEE" w:rsidRPr="00A15DDF" w:rsidTr="008800E4">
        <w:trPr>
          <w:trHeight w:val="835"/>
        </w:trPr>
        <w:tc>
          <w:tcPr>
            <w:tcW w:w="1990" w:type="dxa"/>
            <w:vMerge w:val="restart"/>
            <w:shd w:val="clear" w:color="auto" w:fill="auto"/>
          </w:tcPr>
          <w:p w:rsidR="00D57BEE" w:rsidRPr="004161A2" w:rsidRDefault="00D57BEE" w:rsidP="00F83639">
            <w:pPr>
              <w:suppressAutoHyphens w:val="0"/>
              <w:autoSpaceDE w:val="0"/>
              <w:autoSpaceDN w:val="0"/>
              <w:adjustRightInd w:val="0"/>
              <w:spacing w:after="0" w:line="240" w:lineRule="auto"/>
              <w:rPr>
                <w:rFonts w:ascii="Times New Roman" w:hAnsi="Times New Roman" w:cs="Times New Roman"/>
                <w:bCs/>
                <w:sz w:val="24"/>
                <w:szCs w:val="24"/>
                <w:lang w:val="kk-KZ"/>
              </w:rPr>
            </w:pPr>
            <w:r w:rsidRPr="004161A2">
              <w:rPr>
                <w:rFonts w:ascii="Times New Roman" w:hAnsi="Times New Roman" w:cs="Times New Roman"/>
                <w:bCs/>
                <w:sz w:val="24"/>
                <w:szCs w:val="24"/>
                <w:lang w:val="kk-KZ"/>
              </w:rPr>
              <w:t>Шаңғы/ кростық/коньки тебу дайындығын түсінуді</w:t>
            </w:r>
            <w:r w:rsidR="00F658D2" w:rsidRPr="004161A2">
              <w:rPr>
                <w:rFonts w:ascii="Times New Roman" w:hAnsi="Times New Roman" w:cs="Times New Roman"/>
                <w:bCs/>
                <w:sz w:val="24"/>
                <w:szCs w:val="24"/>
                <w:lang w:val="kk-KZ"/>
              </w:rPr>
              <w:t xml:space="preserve"> </w:t>
            </w:r>
            <w:r w:rsidRPr="004161A2">
              <w:rPr>
                <w:rFonts w:ascii="Times New Roman" w:hAnsi="Times New Roman" w:cs="Times New Roman"/>
                <w:bCs/>
                <w:sz w:val="24"/>
                <w:szCs w:val="24"/>
                <w:lang w:val="kk-KZ"/>
              </w:rPr>
              <w:t>және дағдыларын тақырыптық жұмыс арқылы</w:t>
            </w:r>
            <w:r w:rsidR="00F658D2" w:rsidRPr="004161A2">
              <w:rPr>
                <w:rFonts w:ascii="Times New Roman" w:hAnsi="Times New Roman" w:cs="Times New Roman"/>
                <w:bCs/>
                <w:sz w:val="24"/>
                <w:szCs w:val="24"/>
                <w:lang w:val="kk-KZ"/>
              </w:rPr>
              <w:t xml:space="preserve"> </w:t>
            </w:r>
            <w:r w:rsidRPr="004161A2">
              <w:rPr>
                <w:rFonts w:ascii="Times New Roman" w:hAnsi="Times New Roman" w:cs="Times New Roman"/>
                <w:bCs/>
                <w:sz w:val="24"/>
                <w:szCs w:val="24"/>
                <w:lang w:val="kk-KZ"/>
              </w:rPr>
              <w:t xml:space="preserve">дамыту </w:t>
            </w:r>
          </w:p>
          <w:p w:rsidR="00D57BEE" w:rsidRPr="004161A2" w:rsidRDefault="00D57BEE" w:rsidP="00F83639">
            <w:pPr>
              <w:spacing w:after="0" w:line="240" w:lineRule="auto"/>
              <w:rPr>
                <w:rFonts w:ascii="Times New Roman" w:hAnsi="Times New Roman" w:cs="Times New Roman"/>
                <w:sz w:val="24"/>
                <w:szCs w:val="24"/>
                <w:lang w:val="kk-KZ"/>
              </w:rPr>
            </w:pPr>
          </w:p>
        </w:tc>
        <w:tc>
          <w:tcPr>
            <w:tcW w:w="2126" w:type="dxa"/>
          </w:tcPr>
          <w:p w:rsidR="00D57BEE" w:rsidRPr="004161A2" w:rsidRDefault="00731853" w:rsidP="00F83639">
            <w:pPr>
              <w:spacing w:after="0" w:line="240" w:lineRule="auto"/>
              <w:rPr>
                <w:rFonts w:ascii="Times New Roman" w:hAnsi="Times New Roman" w:cs="Times New Roman"/>
                <w:kern w:val="2"/>
                <w:sz w:val="24"/>
                <w:szCs w:val="24"/>
                <w:lang w:val="kk-KZ"/>
              </w:rPr>
            </w:pPr>
            <w:r>
              <w:rPr>
                <w:rFonts w:ascii="Times New Roman" w:hAnsi="Times New Roman" w:cs="Times New Roman"/>
                <w:sz w:val="24"/>
                <w:szCs w:val="24"/>
                <w:lang w:val="kk-KZ"/>
              </w:rPr>
              <w:t>ҚТ</w:t>
            </w:r>
            <w:r w:rsidR="00D57BEE" w:rsidRPr="004161A2">
              <w:rPr>
                <w:rFonts w:ascii="Times New Roman" w:hAnsi="Times New Roman" w:cs="Times New Roman"/>
                <w:sz w:val="24"/>
                <w:szCs w:val="24"/>
                <w:lang w:val="kk-KZ"/>
              </w:rPr>
              <w:t xml:space="preserve">. </w:t>
            </w:r>
          </w:p>
          <w:p w:rsidR="00D57BEE" w:rsidRPr="004161A2" w:rsidRDefault="00D57BEE" w:rsidP="00F83639">
            <w:pPr>
              <w:spacing w:after="0" w:line="240" w:lineRule="auto"/>
              <w:rPr>
                <w:rFonts w:ascii="Times New Roman" w:hAnsi="Times New Roman" w:cs="Times New Roman"/>
                <w:bCs/>
                <w:kern w:val="2"/>
                <w:sz w:val="24"/>
                <w:szCs w:val="24"/>
                <w:lang w:val="kk-KZ"/>
              </w:rPr>
            </w:pPr>
            <w:r w:rsidRPr="004161A2">
              <w:rPr>
                <w:rFonts w:ascii="Times New Roman" w:hAnsi="Times New Roman" w:cs="Times New Roman"/>
                <w:sz w:val="24"/>
                <w:szCs w:val="24"/>
                <w:lang w:val="kk-KZ"/>
              </w:rPr>
              <w:t>Тапсырмалар арқылы дене қалып-күйдің компоненттерін дамыту</w:t>
            </w:r>
          </w:p>
        </w:tc>
        <w:tc>
          <w:tcPr>
            <w:tcW w:w="5634" w:type="dxa"/>
            <w:shd w:val="clear" w:color="auto" w:fill="auto"/>
          </w:tcPr>
          <w:p w:rsidR="004161A2" w:rsidRDefault="00C74D85" w:rsidP="00F83639">
            <w:pPr>
              <w:widowControl w:val="0"/>
              <w:tabs>
                <w:tab w:val="left" w:pos="825"/>
                <w:tab w:val="left" w:pos="993"/>
              </w:tabs>
              <w:spacing w:after="0" w:line="240" w:lineRule="auto"/>
              <w:rPr>
                <w:rFonts w:ascii="Times New Roman" w:hAnsi="Times New Roman" w:cs="Times New Roman"/>
                <w:sz w:val="24"/>
                <w:szCs w:val="24"/>
                <w:lang w:val="kk-KZ"/>
              </w:rPr>
            </w:pPr>
            <w:r w:rsidRPr="00CE271E">
              <w:rPr>
                <w:rFonts w:ascii="Times New Roman" w:hAnsi="Times New Roman" w:cs="Times New Roman"/>
                <w:sz w:val="24"/>
                <w:szCs w:val="24"/>
                <w:lang w:val="kk-KZ"/>
              </w:rPr>
              <w:t xml:space="preserve">10.1.1.1 </w:t>
            </w:r>
            <w:r w:rsidRPr="004161A2">
              <w:rPr>
                <w:rFonts w:ascii="Times New Roman" w:hAnsi="Times New Roman" w:cs="Times New Roman"/>
                <w:sz w:val="24"/>
                <w:szCs w:val="24"/>
                <w:lang w:val="kk-KZ"/>
              </w:rPr>
              <w:t>түрлі дене жаттығуларын орындауда негізгі қозғалыс дағдылары мен ептілікті</w:t>
            </w:r>
            <w:r w:rsidR="00F658D2" w:rsidRPr="004161A2">
              <w:rPr>
                <w:rFonts w:ascii="Times New Roman" w:hAnsi="Times New Roman" w:cs="Times New Roman"/>
                <w:sz w:val="24"/>
                <w:szCs w:val="24"/>
                <w:lang w:val="kk-KZ"/>
              </w:rPr>
              <w:t xml:space="preserve"> </w:t>
            </w:r>
            <w:r w:rsidRPr="004161A2">
              <w:rPr>
                <w:rFonts w:ascii="Times New Roman" w:hAnsi="Times New Roman" w:cs="Times New Roman"/>
                <w:sz w:val="24"/>
                <w:szCs w:val="24"/>
                <w:lang w:val="kk-KZ"/>
              </w:rPr>
              <w:t xml:space="preserve">көрсету </w:t>
            </w:r>
          </w:p>
          <w:p w:rsidR="00D57BEE" w:rsidRPr="00CE271E" w:rsidRDefault="00D57BEE" w:rsidP="00F83639">
            <w:pPr>
              <w:widowControl w:val="0"/>
              <w:tabs>
                <w:tab w:val="left" w:pos="825"/>
                <w:tab w:val="left" w:pos="993"/>
              </w:tabs>
              <w:spacing w:after="0" w:line="240" w:lineRule="auto"/>
              <w:rPr>
                <w:rFonts w:ascii="Times New Roman" w:eastAsia="Times New Roman" w:hAnsi="Times New Roman" w:cs="Times New Roman"/>
                <w:sz w:val="24"/>
                <w:szCs w:val="24"/>
                <w:lang w:val="kk-KZ" w:eastAsia="en-US"/>
              </w:rPr>
            </w:pPr>
            <w:r w:rsidRPr="00CE271E">
              <w:rPr>
                <w:rFonts w:ascii="Times New Roman" w:eastAsia="Times New Roman" w:hAnsi="Times New Roman" w:cs="Times New Roman"/>
                <w:sz w:val="24"/>
                <w:szCs w:val="24"/>
                <w:lang w:val="kk-KZ" w:eastAsia="en-US"/>
              </w:rPr>
              <w:t xml:space="preserve">10.1.2.1 </w:t>
            </w:r>
            <w:r w:rsidR="004161A2" w:rsidRPr="004161A2">
              <w:rPr>
                <w:rFonts w:ascii="Times New Roman" w:eastAsia="Times New Roman" w:hAnsi="Times New Roman" w:cs="Times New Roman"/>
                <w:sz w:val="24"/>
                <w:szCs w:val="24"/>
                <w:lang w:val="kk-KZ" w:eastAsia="en-US"/>
              </w:rPr>
              <w:t>орындалатын жаттығулардың күрделілік деңгейін талдау</w:t>
            </w:r>
          </w:p>
          <w:p w:rsidR="00C74D85" w:rsidRPr="004161A2" w:rsidRDefault="00C74D85" w:rsidP="00F83639">
            <w:pPr>
              <w:widowControl w:val="0"/>
              <w:spacing w:after="0" w:line="240" w:lineRule="auto"/>
              <w:rPr>
                <w:rFonts w:ascii="Times New Roman" w:hAnsi="Times New Roman" w:cs="Times New Roman"/>
                <w:sz w:val="24"/>
                <w:szCs w:val="24"/>
                <w:lang w:val="kk-KZ" w:eastAsia="en-US"/>
              </w:rPr>
            </w:pPr>
            <w:r w:rsidRPr="00CE271E">
              <w:rPr>
                <w:rFonts w:ascii="Times New Roman" w:hAnsi="Times New Roman" w:cs="Times New Roman"/>
                <w:sz w:val="24"/>
                <w:szCs w:val="24"/>
                <w:lang w:val="kk-KZ" w:eastAsia="en-US"/>
              </w:rPr>
              <w:t xml:space="preserve">10.1.3.5 </w:t>
            </w:r>
            <w:r w:rsidRPr="004161A2">
              <w:rPr>
                <w:rFonts w:ascii="Times New Roman" w:eastAsia="Arial" w:hAnsi="Times New Roman" w:cs="Times New Roman"/>
                <w:sz w:val="24"/>
                <w:szCs w:val="24"/>
                <w:lang w:val="kk-KZ" w:eastAsia="en-US"/>
              </w:rPr>
              <w:t xml:space="preserve">жеке </w:t>
            </w:r>
            <w:r w:rsidRPr="004161A2">
              <w:rPr>
                <w:rFonts w:ascii="Times New Roman" w:eastAsia="Times-Roman" w:hAnsi="Times New Roman" w:cs="Times New Roman"/>
                <w:sz w:val="24"/>
                <w:szCs w:val="24"/>
                <w:lang w:val="kk-KZ" w:eastAsia="en-US"/>
              </w:rPr>
              <w:t>тік және көлденең кедергілерден өту және талдау</w:t>
            </w:r>
            <w:r w:rsidRPr="00CE271E">
              <w:rPr>
                <w:rFonts w:ascii="Times New Roman" w:hAnsi="Times New Roman" w:cs="Times New Roman"/>
                <w:sz w:val="24"/>
                <w:szCs w:val="24"/>
                <w:lang w:val="kk-KZ" w:eastAsia="en-US"/>
              </w:rPr>
              <w:t xml:space="preserve"> </w:t>
            </w:r>
          </w:p>
          <w:p w:rsidR="00D57BEE" w:rsidRPr="004161A2" w:rsidRDefault="00144A5A" w:rsidP="00F83639">
            <w:pPr>
              <w:widowControl w:val="0"/>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10.3.3.2 жазатайым жағдайлар мен жарақаттану кезінде алғашқы көмек көрсете білу және талдау жасау</w:t>
            </w:r>
          </w:p>
        </w:tc>
      </w:tr>
      <w:tr w:rsidR="00F83639" w:rsidRPr="004161A2" w:rsidTr="00AA3A7B">
        <w:trPr>
          <w:trHeight w:val="1781"/>
        </w:trPr>
        <w:tc>
          <w:tcPr>
            <w:tcW w:w="1990" w:type="dxa"/>
            <w:vMerge/>
            <w:shd w:val="clear" w:color="auto" w:fill="auto"/>
          </w:tcPr>
          <w:p w:rsidR="00F83639" w:rsidRPr="004161A2" w:rsidRDefault="00F83639" w:rsidP="00F83639">
            <w:pPr>
              <w:spacing w:after="0" w:line="240" w:lineRule="auto"/>
              <w:rPr>
                <w:rFonts w:ascii="Times New Roman" w:hAnsi="Times New Roman" w:cs="Times New Roman"/>
                <w:sz w:val="24"/>
                <w:szCs w:val="24"/>
                <w:lang w:val="kk-KZ"/>
              </w:rPr>
            </w:pPr>
          </w:p>
        </w:tc>
        <w:tc>
          <w:tcPr>
            <w:tcW w:w="2126" w:type="dxa"/>
            <w:tcBorders>
              <w:bottom w:val="nil"/>
            </w:tcBorders>
          </w:tcPr>
          <w:p w:rsidR="00F83639" w:rsidRPr="004161A2" w:rsidRDefault="00F83639" w:rsidP="00F83639">
            <w:pPr>
              <w:spacing w:after="0" w:line="240" w:lineRule="auto"/>
              <w:rPr>
                <w:rFonts w:ascii="Times New Roman" w:hAnsi="Times New Roman" w:cs="Times New Roman"/>
                <w:kern w:val="2"/>
                <w:sz w:val="24"/>
                <w:szCs w:val="24"/>
              </w:rPr>
            </w:pPr>
            <w:r w:rsidRPr="004161A2">
              <w:rPr>
                <w:rFonts w:ascii="Times New Roman" w:hAnsi="Times New Roman" w:cs="Times New Roman"/>
                <w:bCs/>
                <w:sz w:val="24"/>
                <w:szCs w:val="24"/>
              </w:rPr>
              <w:t>Аэроб</w:t>
            </w:r>
            <w:r w:rsidRPr="004161A2">
              <w:rPr>
                <w:rFonts w:ascii="Times New Roman" w:hAnsi="Times New Roman" w:cs="Times New Roman"/>
                <w:bCs/>
                <w:sz w:val="24"/>
                <w:szCs w:val="24"/>
                <w:lang w:val="kk-KZ"/>
              </w:rPr>
              <w:t xml:space="preserve">тық жаттықтырудың пайдасы </w:t>
            </w:r>
          </w:p>
        </w:tc>
        <w:tc>
          <w:tcPr>
            <w:tcW w:w="5634" w:type="dxa"/>
            <w:shd w:val="clear" w:color="auto" w:fill="auto"/>
          </w:tcPr>
          <w:p w:rsidR="00F83639" w:rsidRPr="004161A2" w:rsidRDefault="00DF1CF0" w:rsidP="00F83639">
            <w:pPr>
              <w:spacing w:after="0" w:line="240" w:lineRule="auto"/>
              <w:rPr>
                <w:rFonts w:ascii="Times New Roman" w:hAnsi="Times New Roman" w:cs="Times New Roman"/>
                <w:sz w:val="24"/>
                <w:szCs w:val="24"/>
                <w:lang w:eastAsia="en-US"/>
              </w:rPr>
            </w:pPr>
            <w:r>
              <w:rPr>
                <w:rFonts w:ascii="Times New Roman" w:hAnsi="Times New Roman" w:cs="Times New Roman"/>
                <w:sz w:val="24"/>
                <w:szCs w:val="24"/>
                <w:lang w:eastAsia="en-US"/>
              </w:rPr>
              <w:t>10.1.3.7</w:t>
            </w:r>
            <w:r w:rsidR="00F83639" w:rsidRPr="004161A2">
              <w:rPr>
                <w:rFonts w:ascii="Times New Roman" w:hAnsi="Times New Roman" w:cs="Times New Roman"/>
                <w:sz w:val="24"/>
                <w:szCs w:val="24"/>
              </w:rPr>
              <w:t xml:space="preserve"> </w:t>
            </w:r>
            <w:r w:rsidR="00F83639" w:rsidRPr="004161A2">
              <w:rPr>
                <w:rFonts w:ascii="Times New Roman" w:hAnsi="Times New Roman" w:cs="Times New Roman"/>
                <w:sz w:val="24"/>
                <w:szCs w:val="24"/>
                <w:lang w:val="kk-KZ" w:eastAsia="en-US"/>
              </w:rPr>
              <w:t>а</w:t>
            </w:r>
            <w:r w:rsidR="00F83639" w:rsidRPr="004161A2">
              <w:rPr>
                <w:rFonts w:ascii="Times New Roman" w:hAnsi="Times New Roman" w:cs="Times New Roman"/>
                <w:sz w:val="24"/>
                <w:szCs w:val="24"/>
                <w:lang w:val="kk-KZ"/>
              </w:rPr>
              <w:t>умақтардың климаттық жағдайларына бір адымды жүрісті</w:t>
            </w:r>
            <w:r w:rsidR="00F83639" w:rsidRPr="004161A2">
              <w:rPr>
                <w:rFonts w:ascii="Times New Roman" w:hAnsi="Times New Roman" w:cs="Times New Roman"/>
                <w:sz w:val="24"/>
                <w:szCs w:val="24"/>
              </w:rPr>
              <w:t xml:space="preserve"> (</w:t>
            </w:r>
            <w:r w:rsidR="00F83639" w:rsidRPr="004161A2">
              <w:rPr>
                <w:rFonts w:ascii="Times New Roman" w:hAnsi="Times New Roman" w:cs="Times New Roman"/>
                <w:sz w:val="24"/>
                <w:szCs w:val="24"/>
                <w:lang w:val="kk-KZ"/>
              </w:rPr>
              <w:t>бастапқы нұсқасын</w:t>
            </w:r>
            <w:r w:rsidR="00F83639" w:rsidRPr="004161A2">
              <w:rPr>
                <w:rFonts w:ascii="Times New Roman" w:hAnsi="Times New Roman" w:cs="Times New Roman"/>
                <w:sz w:val="24"/>
                <w:szCs w:val="24"/>
              </w:rPr>
              <w:t>)</w:t>
            </w:r>
            <w:r w:rsidR="00F83639" w:rsidRPr="004161A2">
              <w:rPr>
                <w:rFonts w:ascii="Times New Roman" w:hAnsi="Times New Roman" w:cs="Times New Roman"/>
                <w:sz w:val="24"/>
                <w:szCs w:val="24"/>
                <w:lang w:val="kk-KZ"/>
              </w:rPr>
              <w:t xml:space="preserve"> орындау</w:t>
            </w:r>
            <w:r w:rsidR="00F83639" w:rsidRPr="004161A2">
              <w:rPr>
                <w:rFonts w:ascii="Times New Roman" w:hAnsi="Times New Roman" w:cs="Times New Roman"/>
                <w:sz w:val="24"/>
                <w:szCs w:val="24"/>
              </w:rPr>
              <w:t>.</w:t>
            </w:r>
            <w:r w:rsidR="00F658D2" w:rsidRPr="004161A2">
              <w:rPr>
                <w:rFonts w:ascii="Times New Roman" w:hAnsi="Times New Roman" w:cs="Times New Roman"/>
                <w:sz w:val="24"/>
                <w:szCs w:val="24"/>
              </w:rPr>
              <w:t xml:space="preserve"> </w:t>
            </w:r>
            <w:r w:rsidR="00F83639" w:rsidRPr="004161A2">
              <w:rPr>
                <w:rFonts w:ascii="Times New Roman" w:hAnsi="Times New Roman" w:cs="Times New Roman"/>
                <w:sz w:val="24"/>
                <w:szCs w:val="24"/>
              </w:rPr>
              <w:t>Коньк</w:t>
            </w:r>
            <w:r w:rsidR="00F83639" w:rsidRPr="004161A2">
              <w:rPr>
                <w:rFonts w:ascii="Times New Roman" w:hAnsi="Times New Roman" w:cs="Times New Roman"/>
                <w:sz w:val="24"/>
                <w:szCs w:val="24"/>
                <w:lang w:val="kk-KZ"/>
              </w:rPr>
              <w:t>имен сырғанау. Тежелу және соқалы бұрылысты жасау.</w:t>
            </w:r>
            <w:r w:rsidR="00F658D2" w:rsidRPr="004161A2">
              <w:rPr>
                <w:rFonts w:ascii="Times New Roman" w:hAnsi="Times New Roman" w:cs="Times New Roman"/>
                <w:sz w:val="24"/>
                <w:szCs w:val="24"/>
                <w:lang w:val="kk-KZ"/>
              </w:rPr>
              <w:t xml:space="preserve"> </w:t>
            </w:r>
            <w:r w:rsidR="00F83639" w:rsidRPr="004161A2">
              <w:rPr>
                <w:rFonts w:ascii="Times New Roman" w:hAnsi="Times New Roman" w:cs="Times New Roman"/>
                <w:sz w:val="24"/>
                <w:szCs w:val="24"/>
                <w:lang w:val="kk-KZ"/>
              </w:rPr>
              <w:t>3 км. қашықтықты жүріп өту.</w:t>
            </w:r>
          </w:p>
          <w:p w:rsidR="00F83639" w:rsidRPr="004161A2" w:rsidRDefault="00F83639" w:rsidP="00F83639">
            <w:pPr>
              <w:pStyle w:val="ab"/>
              <w:spacing w:before="0" w:after="0" w:line="240" w:lineRule="auto"/>
              <w:rPr>
                <w:rFonts w:ascii="Times New Roman" w:hAnsi="Times New Roman" w:cs="Times New Roman"/>
                <w:i w:val="0"/>
                <w:lang w:eastAsia="en-US"/>
              </w:rPr>
            </w:pPr>
            <w:r w:rsidRPr="004161A2">
              <w:rPr>
                <w:rFonts w:ascii="Times New Roman" w:hAnsi="Times New Roman" w:cs="Times New Roman"/>
                <w:i w:val="0"/>
                <w:lang w:val="kk-KZ"/>
              </w:rPr>
              <w:t>10.1.1.3 негізгі дене қабілеттерін дамыту,</w:t>
            </w:r>
            <w:r w:rsidR="00F658D2" w:rsidRPr="004161A2">
              <w:rPr>
                <w:rFonts w:ascii="Times New Roman" w:hAnsi="Times New Roman" w:cs="Times New Roman"/>
                <w:i w:val="0"/>
                <w:lang w:val="kk-KZ"/>
              </w:rPr>
              <w:t xml:space="preserve"> </w:t>
            </w:r>
            <w:r w:rsidRPr="004161A2">
              <w:rPr>
                <w:rFonts w:ascii="Times New Roman" w:hAnsi="Times New Roman" w:cs="Times New Roman"/>
                <w:i w:val="0"/>
                <w:lang w:val="kk-KZ"/>
              </w:rPr>
              <w:t>дене сымбаты мен дене бітімін түзеу</w:t>
            </w:r>
            <w:r w:rsidR="00F658D2" w:rsidRPr="004161A2">
              <w:rPr>
                <w:rFonts w:ascii="Times New Roman" w:hAnsi="Times New Roman" w:cs="Times New Roman"/>
                <w:i w:val="0"/>
                <w:lang w:val="kk-KZ"/>
              </w:rPr>
              <w:t xml:space="preserve"> </w:t>
            </w:r>
            <w:r w:rsidRPr="004161A2">
              <w:rPr>
                <w:rFonts w:ascii="Times New Roman" w:hAnsi="Times New Roman" w:cs="Times New Roman"/>
                <w:i w:val="0"/>
                <w:lang w:val="kk-KZ"/>
              </w:rPr>
              <w:t>бойынша дербес сабақтарды талдау</w:t>
            </w:r>
          </w:p>
        </w:tc>
      </w:tr>
      <w:tr w:rsidR="00D57BEE" w:rsidRPr="004161A2" w:rsidTr="008800E4">
        <w:tc>
          <w:tcPr>
            <w:tcW w:w="1990" w:type="dxa"/>
            <w:vMerge/>
            <w:shd w:val="clear" w:color="auto" w:fill="auto"/>
          </w:tcPr>
          <w:p w:rsidR="00D57BEE" w:rsidRPr="004161A2" w:rsidRDefault="00D57BEE" w:rsidP="00F83639">
            <w:pPr>
              <w:spacing w:after="0" w:line="240" w:lineRule="auto"/>
              <w:rPr>
                <w:rFonts w:ascii="Times New Roman" w:hAnsi="Times New Roman" w:cs="Times New Roman"/>
                <w:sz w:val="24"/>
                <w:szCs w:val="24"/>
              </w:rPr>
            </w:pPr>
          </w:p>
        </w:tc>
        <w:tc>
          <w:tcPr>
            <w:tcW w:w="2126" w:type="dxa"/>
            <w:tcBorders>
              <w:top w:val="single" w:sz="4" w:space="0" w:color="auto"/>
              <w:bottom w:val="single" w:sz="4" w:space="0" w:color="auto"/>
            </w:tcBorders>
          </w:tcPr>
          <w:p w:rsidR="00D57BEE" w:rsidRPr="004161A2" w:rsidRDefault="00D57BEE" w:rsidP="00F83639">
            <w:pPr>
              <w:spacing w:after="0" w:line="240" w:lineRule="auto"/>
              <w:rPr>
                <w:rFonts w:ascii="Times New Roman" w:hAnsi="Times New Roman" w:cs="Times New Roman"/>
                <w:kern w:val="2"/>
                <w:sz w:val="24"/>
                <w:szCs w:val="24"/>
              </w:rPr>
            </w:pPr>
            <w:r w:rsidRPr="004161A2">
              <w:rPr>
                <w:rFonts w:ascii="Times New Roman" w:hAnsi="Times New Roman" w:cs="Times New Roman"/>
                <w:sz w:val="24"/>
                <w:szCs w:val="24"/>
                <w:lang w:val="kk-KZ"/>
              </w:rPr>
              <w:t xml:space="preserve">Дистанция жүру тапсырмалары </w:t>
            </w:r>
          </w:p>
        </w:tc>
        <w:tc>
          <w:tcPr>
            <w:tcW w:w="5634" w:type="dxa"/>
            <w:tcBorders>
              <w:top w:val="single" w:sz="4" w:space="0" w:color="auto"/>
              <w:bottom w:val="nil"/>
            </w:tcBorders>
            <w:shd w:val="clear" w:color="auto" w:fill="auto"/>
          </w:tcPr>
          <w:p w:rsidR="00D57BEE" w:rsidRPr="004161A2" w:rsidRDefault="00C74D85" w:rsidP="00F83639">
            <w:pPr>
              <w:pStyle w:val="ab"/>
              <w:spacing w:before="0" w:after="0" w:line="240" w:lineRule="auto"/>
              <w:rPr>
                <w:rFonts w:ascii="Times New Roman" w:hAnsi="Times New Roman" w:cs="Times New Roman"/>
                <w:i w:val="0"/>
                <w:lang w:val="kk-KZ" w:eastAsia="en-US"/>
              </w:rPr>
            </w:pPr>
            <w:r w:rsidRPr="004161A2">
              <w:rPr>
                <w:rFonts w:ascii="Times New Roman" w:hAnsi="Times New Roman" w:cs="Times New Roman"/>
                <w:i w:val="0"/>
                <w:lang w:eastAsia="en-US"/>
              </w:rPr>
              <w:t xml:space="preserve">10.1.3.7 </w:t>
            </w:r>
            <w:r w:rsidRPr="004161A2">
              <w:rPr>
                <w:rFonts w:ascii="Times New Roman" w:hAnsi="Times New Roman" w:cs="Times New Roman"/>
                <w:i w:val="0"/>
                <w:lang w:val="kk-KZ" w:eastAsia="en-US"/>
              </w:rPr>
              <w:t>а</w:t>
            </w:r>
            <w:r w:rsidRPr="004161A2">
              <w:rPr>
                <w:rFonts w:ascii="Times New Roman" w:hAnsi="Times New Roman" w:cs="Times New Roman"/>
                <w:i w:val="0"/>
                <w:lang w:val="kk-KZ"/>
              </w:rPr>
              <w:t>умақтардың климаттық жағдайларына бір адымды жүрісті</w:t>
            </w:r>
            <w:r w:rsidRPr="004161A2">
              <w:rPr>
                <w:rFonts w:ascii="Times New Roman" w:hAnsi="Times New Roman" w:cs="Times New Roman"/>
                <w:i w:val="0"/>
              </w:rPr>
              <w:t xml:space="preserve"> (</w:t>
            </w:r>
            <w:r w:rsidRPr="004161A2">
              <w:rPr>
                <w:rFonts w:ascii="Times New Roman" w:hAnsi="Times New Roman" w:cs="Times New Roman"/>
                <w:i w:val="0"/>
                <w:lang w:val="kk-KZ"/>
              </w:rPr>
              <w:t>бастапқы нұсқасын</w:t>
            </w:r>
            <w:r w:rsidRPr="004161A2">
              <w:rPr>
                <w:rFonts w:ascii="Times New Roman" w:hAnsi="Times New Roman" w:cs="Times New Roman"/>
                <w:i w:val="0"/>
              </w:rPr>
              <w:t>)</w:t>
            </w:r>
            <w:r w:rsidRPr="004161A2">
              <w:rPr>
                <w:rFonts w:ascii="Times New Roman" w:hAnsi="Times New Roman" w:cs="Times New Roman"/>
                <w:i w:val="0"/>
                <w:lang w:val="kk-KZ"/>
              </w:rPr>
              <w:t xml:space="preserve"> орындау</w:t>
            </w:r>
            <w:r w:rsidRPr="004161A2">
              <w:rPr>
                <w:rFonts w:ascii="Times New Roman" w:hAnsi="Times New Roman" w:cs="Times New Roman"/>
                <w:i w:val="0"/>
              </w:rPr>
              <w:t>.</w:t>
            </w:r>
            <w:r w:rsidR="00F658D2" w:rsidRPr="004161A2">
              <w:rPr>
                <w:rFonts w:ascii="Times New Roman" w:hAnsi="Times New Roman" w:cs="Times New Roman"/>
                <w:i w:val="0"/>
              </w:rPr>
              <w:t xml:space="preserve"> </w:t>
            </w:r>
            <w:r w:rsidRPr="004161A2">
              <w:rPr>
                <w:rFonts w:ascii="Times New Roman" w:hAnsi="Times New Roman" w:cs="Times New Roman"/>
                <w:i w:val="0"/>
              </w:rPr>
              <w:t>Коньк</w:t>
            </w:r>
            <w:r w:rsidRPr="004161A2">
              <w:rPr>
                <w:rFonts w:ascii="Times New Roman" w:hAnsi="Times New Roman" w:cs="Times New Roman"/>
                <w:i w:val="0"/>
                <w:lang w:val="kk-KZ"/>
              </w:rPr>
              <w:t>имен сырғанау. Тежелу және соқалы бұрылысты жасау.</w:t>
            </w:r>
            <w:r w:rsidR="00F658D2" w:rsidRPr="004161A2">
              <w:rPr>
                <w:rFonts w:ascii="Times New Roman" w:hAnsi="Times New Roman" w:cs="Times New Roman"/>
                <w:i w:val="0"/>
                <w:lang w:val="kk-KZ"/>
              </w:rPr>
              <w:t xml:space="preserve"> </w:t>
            </w:r>
            <w:r w:rsidRPr="004161A2">
              <w:rPr>
                <w:rFonts w:ascii="Times New Roman" w:hAnsi="Times New Roman" w:cs="Times New Roman"/>
                <w:i w:val="0"/>
                <w:lang w:val="kk-KZ"/>
              </w:rPr>
              <w:t>3 км. қашықтықты жүріп өту.</w:t>
            </w:r>
            <w:r w:rsidRPr="004161A2">
              <w:rPr>
                <w:rFonts w:ascii="Times New Roman" w:hAnsi="Times New Roman" w:cs="Times New Roman"/>
                <w:i w:val="0"/>
                <w:lang w:val="kk-KZ" w:eastAsia="en-US"/>
              </w:rPr>
              <w:t xml:space="preserve"> </w:t>
            </w:r>
            <w:r w:rsidR="00144A5A" w:rsidRPr="004161A2">
              <w:rPr>
                <w:rFonts w:ascii="Times New Roman" w:hAnsi="Times New Roman" w:cs="Times New Roman"/>
                <w:i w:val="0"/>
                <w:lang w:val="kk-KZ" w:eastAsia="en-US"/>
              </w:rPr>
              <w:t>10.2.1.1 қозғалыстағы қателіктерді түзеу және алдын-ала білу және денені дамытуға ықпал ететін жаттығулардң әртүрлі кезектілігіндегі қозғалыстарды орындау спаасын арттыруды көрсете білу және талдау</w:t>
            </w:r>
          </w:p>
        </w:tc>
      </w:tr>
      <w:tr w:rsidR="00D57BEE" w:rsidRPr="00A15DDF" w:rsidTr="00F83639">
        <w:trPr>
          <w:trHeight w:val="2505"/>
        </w:trPr>
        <w:tc>
          <w:tcPr>
            <w:tcW w:w="1990" w:type="dxa"/>
            <w:vMerge w:val="restart"/>
            <w:shd w:val="clear" w:color="auto" w:fill="auto"/>
          </w:tcPr>
          <w:p w:rsidR="00D57BEE" w:rsidRPr="004161A2" w:rsidRDefault="00D57BEE" w:rsidP="00F83639">
            <w:pPr>
              <w:suppressAutoHyphens w:val="0"/>
              <w:autoSpaceDE w:val="0"/>
              <w:autoSpaceDN w:val="0"/>
              <w:adjustRightInd w:val="0"/>
              <w:spacing w:after="0" w:line="240" w:lineRule="auto"/>
              <w:rPr>
                <w:rFonts w:ascii="Times New Roman" w:hAnsi="Times New Roman" w:cs="Times New Roman"/>
                <w:kern w:val="2"/>
                <w:sz w:val="24"/>
                <w:szCs w:val="24"/>
                <w:lang w:eastAsia="en-US"/>
              </w:rPr>
            </w:pPr>
            <w:r w:rsidRPr="004161A2">
              <w:rPr>
                <w:rFonts w:ascii="Times New Roman" w:hAnsi="Times New Roman" w:cs="Times New Roman"/>
                <w:bCs/>
                <w:sz w:val="24"/>
                <w:szCs w:val="24"/>
                <w:lang w:val="kk-KZ"/>
              </w:rPr>
              <w:t xml:space="preserve">Ойын арқылы оқыту </w:t>
            </w:r>
          </w:p>
          <w:p w:rsidR="00D57BEE" w:rsidRPr="004161A2" w:rsidRDefault="00D57BEE" w:rsidP="00F83639">
            <w:pPr>
              <w:pStyle w:val="ab"/>
              <w:spacing w:before="0" w:after="0" w:line="240" w:lineRule="auto"/>
              <w:rPr>
                <w:rFonts w:ascii="Times New Roman" w:hAnsi="Times New Roman" w:cs="Times New Roman"/>
                <w:i w:val="0"/>
                <w:lang w:eastAsia="en-US"/>
              </w:rPr>
            </w:pPr>
          </w:p>
        </w:tc>
        <w:tc>
          <w:tcPr>
            <w:tcW w:w="2126" w:type="dxa"/>
          </w:tcPr>
          <w:p w:rsidR="00D57BEE" w:rsidRPr="004161A2" w:rsidRDefault="00731853" w:rsidP="00F83639">
            <w:pPr>
              <w:spacing w:after="0" w:line="240" w:lineRule="auto"/>
              <w:rPr>
                <w:rFonts w:ascii="Times New Roman" w:hAnsi="Times New Roman" w:cs="Times New Roman"/>
                <w:kern w:val="2"/>
                <w:sz w:val="24"/>
                <w:szCs w:val="24"/>
              </w:rPr>
            </w:pPr>
            <w:r>
              <w:rPr>
                <w:rFonts w:ascii="Times New Roman" w:hAnsi="Times New Roman" w:cs="Times New Roman"/>
                <w:sz w:val="24"/>
                <w:szCs w:val="24"/>
                <w:lang w:val="kk-KZ"/>
              </w:rPr>
              <w:t>ҚТ</w:t>
            </w:r>
            <w:r w:rsidR="00D57BEE" w:rsidRPr="004161A2">
              <w:rPr>
                <w:rFonts w:ascii="Times New Roman" w:hAnsi="Times New Roman" w:cs="Times New Roman"/>
                <w:sz w:val="24"/>
                <w:szCs w:val="24"/>
              </w:rPr>
              <w:t xml:space="preserve">. </w:t>
            </w:r>
          </w:p>
          <w:p w:rsidR="00D57BEE" w:rsidRPr="004161A2" w:rsidRDefault="00D57BEE" w:rsidP="00F83639">
            <w:pPr>
              <w:suppressAutoHyphens w:val="0"/>
              <w:autoSpaceDE w:val="0"/>
              <w:autoSpaceDN w:val="0"/>
              <w:adjustRightInd w:val="0"/>
              <w:spacing w:after="0" w:line="240" w:lineRule="auto"/>
              <w:rPr>
                <w:rFonts w:ascii="Times New Roman" w:hAnsi="Times New Roman" w:cs="Times New Roman"/>
                <w:sz w:val="24"/>
                <w:szCs w:val="24"/>
              </w:rPr>
            </w:pPr>
            <w:r w:rsidRPr="004161A2">
              <w:rPr>
                <w:rFonts w:ascii="Times New Roman" w:hAnsi="Times New Roman" w:cs="Times New Roman"/>
                <w:bCs/>
                <w:sz w:val="24"/>
                <w:szCs w:val="24"/>
                <w:lang w:val="kk-KZ"/>
              </w:rPr>
              <w:t xml:space="preserve"> Ойында тактикалық білімдерін арттыру </w:t>
            </w:r>
          </w:p>
          <w:p w:rsidR="00D57BEE" w:rsidRPr="004161A2" w:rsidRDefault="00D57BEE" w:rsidP="00F83639">
            <w:pPr>
              <w:spacing w:after="0" w:line="240" w:lineRule="auto"/>
              <w:rPr>
                <w:rFonts w:ascii="Times New Roman" w:hAnsi="Times New Roman" w:cs="Times New Roman"/>
                <w:kern w:val="2"/>
                <w:sz w:val="24"/>
                <w:szCs w:val="24"/>
              </w:rPr>
            </w:pPr>
          </w:p>
        </w:tc>
        <w:tc>
          <w:tcPr>
            <w:tcW w:w="5634" w:type="dxa"/>
            <w:shd w:val="clear" w:color="auto" w:fill="auto"/>
          </w:tcPr>
          <w:p w:rsidR="00AA5530" w:rsidRPr="004161A2" w:rsidRDefault="00AA5530" w:rsidP="00F83639">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eastAsia="en-US"/>
              </w:rPr>
              <w:t>10.1.3.6 спорттық ойындардың біріндегі комбинацияларды және</w:t>
            </w:r>
            <w:r w:rsidR="00F658D2" w:rsidRPr="004161A2">
              <w:rPr>
                <w:rFonts w:ascii="Times New Roman" w:hAnsi="Times New Roman" w:cs="Times New Roman"/>
                <w:sz w:val="24"/>
                <w:szCs w:val="24"/>
                <w:lang w:val="kk-KZ" w:eastAsia="en-US"/>
              </w:rPr>
              <w:t xml:space="preserve"> </w:t>
            </w:r>
            <w:r w:rsidRPr="004161A2">
              <w:rPr>
                <w:rFonts w:ascii="Times New Roman" w:hAnsi="Times New Roman" w:cs="Times New Roman"/>
                <w:sz w:val="24"/>
                <w:szCs w:val="24"/>
                <w:lang w:val="kk-KZ" w:eastAsia="en-US"/>
              </w:rPr>
              <w:t>реттілікті көрсету.</w:t>
            </w:r>
            <w:r w:rsidR="00F658D2" w:rsidRPr="004161A2">
              <w:rPr>
                <w:rFonts w:ascii="Times New Roman" w:hAnsi="Times New Roman" w:cs="Times New Roman"/>
                <w:sz w:val="24"/>
                <w:szCs w:val="24"/>
                <w:lang w:val="kk-KZ" w:eastAsia="en-US"/>
              </w:rPr>
              <w:t xml:space="preserve"> </w:t>
            </w:r>
            <w:r w:rsidRPr="004161A2">
              <w:rPr>
                <w:rFonts w:ascii="Times New Roman" w:hAnsi="Times New Roman" w:cs="Times New Roman"/>
                <w:sz w:val="24"/>
                <w:szCs w:val="24"/>
                <w:lang w:val="kk-KZ" w:eastAsia="en-US"/>
              </w:rPr>
              <w:t>Спорттық ойындардың бірінің негізгі ережелерін білу, төрешілік жасай алу</w:t>
            </w:r>
            <w:r w:rsidRPr="004161A2">
              <w:rPr>
                <w:rFonts w:ascii="Times New Roman" w:hAnsi="Times New Roman" w:cs="Times New Roman"/>
                <w:sz w:val="24"/>
                <w:szCs w:val="24"/>
                <w:lang w:val="kk-KZ"/>
              </w:rPr>
              <w:t xml:space="preserve"> </w:t>
            </w:r>
          </w:p>
          <w:p w:rsidR="00144A5A" w:rsidRPr="004161A2" w:rsidRDefault="00144A5A" w:rsidP="00F83639">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10.3.1.4 денсаулықты нығайтуға ықпал етуші дене жаттығуларының қатарын орындау кезіндегі қиындықтар мен тәуекелдермен күресуге көмектесу үшін сәйкес реакцияларды қолдана білу және талдау</w:t>
            </w:r>
            <w:r w:rsidR="00F658D2" w:rsidRPr="004161A2">
              <w:rPr>
                <w:rFonts w:ascii="Times New Roman" w:hAnsi="Times New Roman" w:cs="Times New Roman"/>
                <w:sz w:val="24"/>
                <w:szCs w:val="24"/>
                <w:lang w:val="kk-KZ"/>
              </w:rPr>
              <w:t xml:space="preserve"> </w:t>
            </w:r>
          </w:p>
          <w:p w:rsidR="00D57BEE" w:rsidRPr="004161A2" w:rsidRDefault="00AA5530" w:rsidP="00F83639">
            <w:pPr>
              <w:spacing w:after="0" w:line="240" w:lineRule="auto"/>
              <w:rPr>
                <w:rFonts w:ascii="Times New Roman" w:hAnsi="Times New Roman" w:cs="Times New Roman"/>
                <w:sz w:val="24"/>
                <w:szCs w:val="24"/>
                <w:lang w:val="kk-KZ" w:eastAsia="en-US"/>
              </w:rPr>
            </w:pPr>
            <w:r w:rsidRPr="004161A2">
              <w:rPr>
                <w:rFonts w:ascii="Times New Roman" w:eastAsia="Times New Roman" w:hAnsi="Times New Roman" w:cs="Times New Roman"/>
                <w:sz w:val="24"/>
                <w:szCs w:val="24"/>
                <w:lang w:val="kk-KZ" w:eastAsia="en-US"/>
              </w:rPr>
              <w:t>10.1.2.3 бұлшықеттерді босаңсытатын жаттығуларды өздігінінен орындау, оларды өз қозғалыс режиміне қосу</w:t>
            </w:r>
          </w:p>
        </w:tc>
      </w:tr>
      <w:tr w:rsidR="00D57BEE" w:rsidRPr="00A15DDF" w:rsidTr="00CB0C01">
        <w:tc>
          <w:tcPr>
            <w:tcW w:w="1990" w:type="dxa"/>
            <w:vMerge/>
            <w:shd w:val="clear" w:color="auto" w:fill="auto"/>
            <w:vAlign w:val="center"/>
          </w:tcPr>
          <w:p w:rsidR="00D57BEE" w:rsidRPr="004161A2" w:rsidRDefault="00D57BEE" w:rsidP="00F83639">
            <w:pPr>
              <w:spacing w:after="0" w:line="240" w:lineRule="auto"/>
              <w:rPr>
                <w:rFonts w:ascii="Times New Roman" w:hAnsi="Times New Roman" w:cs="Times New Roman"/>
                <w:sz w:val="24"/>
                <w:szCs w:val="24"/>
                <w:lang w:val="kk-KZ"/>
              </w:rPr>
            </w:pPr>
          </w:p>
        </w:tc>
        <w:tc>
          <w:tcPr>
            <w:tcW w:w="2126" w:type="dxa"/>
          </w:tcPr>
          <w:p w:rsidR="00D57BEE" w:rsidRPr="004161A2" w:rsidRDefault="00D57BEE" w:rsidP="00167440">
            <w:pPr>
              <w:suppressAutoHyphens w:val="0"/>
              <w:autoSpaceDE w:val="0"/>
              <w:autoSpaceDN w:val="0"/>
              <w:adjustRightInd w:val="0"/>
              <w:spacing w:after="0" w:line="240" w:lineRule="auto"/>
              <w:rPr>
                <w:rFonts w:ascii="Times New Roman" w:hAnsi="Times New Roman" w:cs="Times New Roman"/>
                <w:bCs/>
                <w:kern w:val="2"/>
                <w:sz w:val="24"/>
                <w:szCs w:val="24"/>
                <w:lang w:val="kk-KZ"/>
              </w:rPr>
            </w:pPr>
            <w:r w:rsidRPr="004161A2">
              <w:rPr>
                <w:rFonts w:ascii="Times New Roman" w:eastAsia="Times New Roman" w:hAnsi="Times New Roman" w:cs="Times New Roman"/>
                <w:kern w:val="0"/>
                <w:sz w:val="24"/>
                <w:szCs w:val="24"/>
                <w:lang w:val="kk-KZ"/>
              </w:rPr>
              <w:t xml:space="preserve">Ойындарда шешім </w:t>
            </w:r>
            <w:r w:rsidR="00167440" w:rsidRPr="004161A2">
              <w:rPr>
                <w:rFonts w:ascii="Times New Roman" w:eastAsia="Times New Roman" w:hAnsi="Times New Roman" w:cs="Times New Roman"/>
                <w:kern w:val="0"/>
                <w:sz w:val="24"/>
                <w:szCs w:val="24"/>
                <w:lang w:val="kk-KZ"/>
              </w:rPr>
              <w:lastRenderedPageBreak/>
              <w:t>қабылдауды үйрету</w:t>
            </w:r>
            <w:r w:rsidR="00F658D2" w:rsidRPr="004161A2">
              <w:rPr>
                <w:rFonts w:ascii="Times New Roman" w:eastAsia="Times New Roman" w:hAnsi="Times New Roman" w:cs="Times New Roman"/>
                <w:kern w:val="0"/>
                <w:sz w:val="24"/>
                <w:szCs w:val="24"/>
                <w:lang w:val="kk-KZ"/>
              </w:rPr>
              <w:t xml:space="preserve"> </w:t>
            </w:r>
            <w:r w:rsidR="00167440" w:rsidRPr="004161A2">
              <w:rPr>
                <w:rFonts w:ascii="Times New Roman" w:eastAsia="Times New Roman" w:hAnsi="Times New Roman" w:cs="Times New Roman"/>
                <w:kern w:val="0"/>
                <w:sz w:val="24"/>
                <w:szCs w:val="24"/>
                <w:lang w:val="kk-KZ"/>
              </w:rPr>
              <w:t>жұмысы</w:t>
            </w:r>
          </w:p>
        </w:tc>
        <w:tc>
          <w:tcPr>
            <w:tcW w:w="5634" w:type="dxa"/>
            <w:tcBorders>
              <w:bottom w:val="nil"/>
            </w:tcBorders>
            <w:shd w:val="clear" w:color="auto" w:fill="auto"/>
          </w:tcPr>
          <w:p w:rsidR="00D57BEE" w:rsidRPr="004161A2" w:rsidRDefault="00F83639" w:rsidP="00F83639">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lastRenderedPageBreak/>
              <w:t>10.3.2.1 қ</w:t>
            </w:r>
            <w:r w:rsidRPr="004161A2">
              <w:rPr>
                <w:rFonts w:ascii="Times New Roman" w:eastAsia="Times New Roman" w:hAnsi="Times New Roman" w:cs="Times New Roman"/>
                <w:sz w:val="24"/>
                <w:szCs w:val="24"/>
                <w:lang w:val="kk-KZ"/>
              </w:rPr>
              <w:t>оғамда өзін-өзі ұстау ережелері мен дене мәдениетін игеру негізіндегі</w:t>
            </w:r>
            <w:r w:rsidR="00F658D2" w:rsidRPr="004161A2">
              <w:rPr>
                <w:rFonts w:ascii="Times New Roman" w:eastAsia="Times New Roman" w:hAnsi="Times New Roman" w:cs="Times New Roman"/>
                <w:sz w:val="24"/>
                <w:szCs w:val="24"/>
                <w:lang w:val="kk-KZ"/>
              </w:rPr>
              <w:t xml:space="preserve"> </w:t>
            </w:r>
            <w:r w:rsidRPr="004161A2">
              <w:rPr>
                <w:rFonts w:ascii="Times New Roman" w:eastAsia="Times New Roman" w:hAnsi="Times New Roman" w:cs="Times New Roman"/>
                <w:sz w:val="24"/>
                <w:szCs w:val="24"/>
                <w:lang w:val="kk-KZ"/>
              </w:rPr>
              <w:t xml:space="preserve">әлеуметтік </w:t>
            </w:r>
            <w:r w:rsidRPr="004161A2">
              <w:rPr>
                <w:rFonts w:ascii="Times New Roman" w:eastAsia="Times New Roman" w:hAnsi="Times New Roman" w:cs="Times New Roman"/>
                <w:sz w:val="24"/>
                <w:szCs w:val="24"/>
                <w:lang w:val="kk-KZ"/>
              </w:rPr>
              <w:lastRenderedPageBreak/>
              <w:t>қолданыстағы қызметтер мен тәсілдерді ұйымдастыру барысында өз</w:t>
            </w:r>
            <w:r w:rsidR="00F658D2" w:rsidRPr="004161A2">
              <w:rPr>
                <w:rFonts w:ascii="Times New Roman" w:eastAsia="Times New Roman" w:hAnsi="Times New Roman" w:cs="Times New Roman"/>
                <w:sz w:val="24"/>
                <w:szCs w:val="24"/>
                <w:lang w:val="kk-KZ"/>
              </w:rPr>
              <w:t xml:space="preserve"> </w:t>
            </w:r>
            <w:r w:rsidRPr="004161A2">
              <w:rPr>
                <w:rFonts w:ascii="Times New Roman" w:eastAsia="Times New Roman" w:hAnsi="Times New Roman" w:cs="Times New Roman"/>
                <w:sz w:val="24"/>
                <w:szCs w:val="24"/>
                <w:lang w:val="kk-KZ"/>
              </w:rPr>
              <w:t>икемдерді талдау</w:t>
            </w:r>
          </w:p>
        </w:tc>
      </w:tr>
      <w:tr w:rsidR="00F83639" w:rsidRPr="00A15DDF" w:rsidTr="00AA3A7B">
        <w:trPr>
          <w:trHeight w:val="2287"/>
        </w:trPr>
        <w:tc>
          <w:tcPr>
            <w:tcW w:w="1990" w:type="dxa"/>
            <w:vMerge/>
            <w:shd w:val="clear" w:color="auto" w:fill="auto"/>
            <w:vAlign w:val="center"/>
          </w:tcPr>
          <w:p w:rsidR="00F83639" w:rsidRPr="004161A2" w:rsidRDefault="00F83639" w:rsidP="00F83639">
            <w:pPr>
              <w:spacing w:after="0" w:line="240" w:lineRule="auto"/>
              <w:rPr>
                <w:rFonts w:ascii="Times New Roman" w:hAnsi="Times New Roman" w:cs="Times New Roman"/>
                <w:sz w:val="24"/>
                <w:szCs w:val="24"/>
                <w:lang w:val="kk-KZ"/>
              </w:rPr>
            </w:pPr>
          </w:p>
        </w:tc>
        <w:tc>
          <w:tcPr>
            <w:tcW w:w="2126" w:type="dxa"/>
          </w:tcPr>
          <w:p w:rsidR="00F83639" w:rsidRPr="004161A2" w:rsidRDefault="00F83639" w:rsidP="00F83639">
            <w:pPr>
              <w:suppressAutoHyphens w:val="0"/>
              <w:autoSpaceDE w:val="0"/>
              <w:autoSpaceDN w:val="0"/>
              <w:adjustRightInd w:val="0"/>
              <w:spacing w:after="0" w:line="240" w:lineRule="auto"/>
              <w:rPr>
                <w:rFonts w:ascii="Times New Roman" w:hAnsi="Times New Roman" w:cs="Times New Roman"/>
                <w:kern w:val="2"/>
                <w:sz w:val="24"/>
                <w:szCs w:val="24"/>
                <w:lang w:val="kk-KZ"/>
              </w:rPr>
            </w:pPr>
            <w:r w:rsidRPr="004161A2">
              <w:rPr>
                <w:rFonts w:ascii="Times New Roman" w:eastAsia="Times New Roman" w:hAnsi="Times New Roman" w:cs="Times New Roman"/>
                <w:kern w:val="0"/>
                <w:sz w:val="24"/>
                <w:szCs w:val="24"/>
                <w:lang w:val="kk-KZ"/>
              </w:rPr>
              <w:t xml:space="preserve">Тормен ойындар арқылы шешім қабылдау дағдыларын дамыту </w:t>
            </w:r>
          </w:p>
          <w:p w:rsidR="00F83639" w:rsidRPr="004161A2" w:rsidRDefault="00F83639" w:rsidP="00F83639">
            <w:pPr>
              <w:spacing w:after="0" w:line="240" w:lineRule="auto"/>
              <w:rPr>
                <w:rFonts w:ascii="Times New Roman" w:hAnsi="Times New Roman" w:cs="Times New Roman"/>
                <w:sz w:val="24"/>
                <w:szCs w:val="24"/>
                <w:lang w:val="kk-KZ"/>
              </w:rPr>
            </w:pPr>
          </w:p>
        </w:tc>
        <w:tc>
          <w:tcPr>
            <w:tcW w:w="5634" w:type="dxa"/>
            <w:shd w:val="clear" w:color="auto" w:fill="auto"/>
          </w:tcPr>
          <w:p w:rsidR="00F83639" w:rsidRPr="004161A2" w:rsidRDefault="00F83639" w:rsidP="00F83639">
            <w:pPr>
              <w:pStyle w:val="Default"/>
              <w:tabs>
                <w:tab w:val="left" w:pos="41"/>
              </w:tabs>
              <w:rPr>
                <w:rFonts w:ascii="Times New Roman" w:hAnsi="Times New Roman" w:cs="Times New Roman"/>
                <w:color w:val="auto"/>
                <w:lang w:val="kk-KZ"/>
              </w:rPr>
            </w:pPr>
            <w:r w:rsidRPr="004161A2">
              <w:rPr>
                <w:rFonts w:ascii="Times New Roman" w:hAnsi="Times New Roman" w:cs="Times New Roman"/>
                <w:lang w:val="kk-KZ" w:eastAsia="en-US"/>
              </w:rPr>
              <w:t>10.1.3.6 спорттық ойындардың біріндегі комбинацияларды және</w:t>
            </w:r>
            <w:r w:rsidR="00F658D2" w:rsidRPr="004161A2">
              <w:rPr>
                <w:rFonts w:ascii="Times New Roman" w:hAnsi="Times New Roman" w:cs="Times New Roman"/>
                <w:lang w:val="kk-KZ" w:eastAsia="en-US"/>
              </w:rPr>
              <w:t xml:space="preserve"> </w:t>
            </w:r>
            <w:r w:rsidRPr="004161A2">
              <w:rPr>
                <w:rFonts w:ascii="Times New Roman" w:hAnsi="Times New Roman" w:cs="Times New Roman"/>
                <w:lang w:val="kk-KZ" w:eastAsia="en-US"/>
              </w:rPr>
              <w:t>реттілікті көрсету.</w:t>
            </w:r>
            <w:r w:rsidR="00F658D2" w:rsidRPr="004161A2">
              <w:rPr>
                <w:rFonts w:ascii="Times New Roman" w:hAnsi="Times New Roman" w:cs="Times New Roman"/>
                <w:lang w:val="kk-KZ" w:eastAsia="en-US"/>
              </w:rPr>
              <w:t xml:space="preserve"> </w:t>
            </w:r>
            <w:r w:rsidRPr="004161A2">
              <w:rPr>
                <w:rFonts w:ascii="Times New Roman" w:hAnsi="Times New Roman" w:cs="Times New Roman"/>
                <w:lang w:val="kk-KZ" w:eastAsia="en-US"/>
              </w:rPr>
              <w:t>Спорттық ойындардың бірінің негізгі ережелерін білу, төрешілік жасай алу</w:t>
            </w:r>
          </w:p>
          <w:p w:rsidR="00F83639" w:rsidRPr="004161A2" w:rsidRDefault="00F83639" w:rsidP="00F83639">
            <w:pPr>
              <w:pStyle w:val="Default"/>
              <w:tabs>
                <w:tab w:val="left" w:pos="41"/>
              </w:tabs>
              <w:rPr>
                <w:rFonts w:ascii="Times New Roman" w:hAnsi="Times New Roman" w:cs="Times New Roman"/>
                <w:lang w:val="kk-KZ"/>
              </w:rPr>
            </w:pPr>
            <w:r w:rsidRPr="004161A2">
              <w:rPr>
                <w:rFonts w:ascii="Times New Roman" w:hAnsi="Times New Roman" w:cs="Times New Roman"/>
                <w:lang w:val="kk-KZ"/>
              </w:rPr>
              <w:t xml:space="preserve">10.2.2.3 адал ойынды, паториотизм, ойын барысында одақтасуды көрсететін мінез-құлықты білдіру </w:t>
            </w:r>
          </w:p>
          <w:p w:rsidR="00F83639" w:rsidRPr="004161A2" w:rsidRDefault="00F83639" w:rsidP="00F83639">
            <w:pPr>
              <w:pStyle w:val="Default"/>
              <w:tabs>
                <w:tab w:val="left" w:pos="41"/>
              </w:tabs>
              <w:rPr>
                <w:rFonts w:ascii="Times New Roman" w:hAnsi="Times New Roman" w:cs="Times New Roman"/>
                <w:color w:val="auto"/>
                <w:lang w:val="kk-KZ"/>
              </w:rPr>
            </w:pPr>
            <w:r w:rsidRPr="004161A2">
              <w:rPr>
                <w:rFonts w:ascii="Times New Roman" w:hAnsi="Times New Roman" w:cs="Times New Roman"/>
                <w:lang w:val="kk-KZ" w:eastAsia="en-US"/>
              </w:rPr>
              <w:t>10.2.1.3 дене жаттығуларын дұрыс орындау үшін әлеуетті анықтау, өзінің және өзгелердің орындау икемдерін талдау</w:t>
            </w:r>
          </w:p>
        </w:tc>
      </w:tr>
      <w:tr w:rsidR="00D57BEE" w:rsidRPr="00A15DDF" w:rsidTr="00D57BEE">
        <w:tc>
          <w:tcPr>
            <w:tcW w:w="1990" w:type="dxa"/>
            <w:vMerge/>
            <w:shd w:val="clear" w:color="auto" w:fill="auto"/>
            <w:vAlign w:val="center"/>
          </w:tcPr>
          <w:p w:rsidR="00D57BEE" w:rsidRPr="004161A2" w:rsidRDefault="00D57BEE" w:rsidP="00F83639">
            <w:pPr>
              <w:spacing w:after="0" w:line="240" w:lineRule="auto"/>
              <w:rPr>
                <w:rFonts w:ascii="Times New Roman" w:hAnsi="Times New Roman" w:cs="Times New Roman"/>
                <w:sz w:val="24"/>
                <w:szCs w:val="24"/>
                <w:lang w:val="kk-KZ"/>
              </w:rPr>
            </w:pPr>
          </w:p>
        </w:tc>
        <w:tc>
          <w:tcPr>
            <w:tcW w:w="2126" w:type="dxa"/>
          </w:tcPr>
          <w:p w:rsidR="00D57BEE" w:rsidRPr="004161A2" w:rsidRDefault="00D57BEE" w:rsidP="00F83639">
            <w:pPr>
              <w:spacing w:after="0" w:line="240" w:lineRule="auto"/>
              <w:rPr>
                <w:rFonts w:ascii="Times New Roman" w:hAnsi="Times New Roman" w:cs="Times New Roman"/>
                <w:bCs/>
                <w:sz w:val="24"/>
                <w:szCs w:val="24"/>
              </w:rPr>
            </w:pPr>
            <w:r w:rsidRPr="004161A2">
              <w:rPr>
                <w:rFonts w:ascii="Times New Roman" w:hAnsi="Times New Roman" w:cs="Times New Roman"/>
                <w:sz w:val="24"/>
                <w:szCs w:val="24"/>
                <w:lang w:val="kk-KZ"/>
              </w:rPr>
              <w:t>Ойын арқылы ойлау мен қиялды дамыту</w:t>
            </w:r>
          </w:p>
        </w:tc>
        <w:tc>
          <w:tcPr>
            <w:tcW w:w="5634" w:type="dxa"/>
            <w:tcBorders>
              <w:bottom w:val="nil"/>
            </w:tcBorders>
            <w:shd w:val="clear" w:color="auto" w:fill="auto"/>
          </w:tcPr>
          <w:p w:rsidR="00AA5530" w:rsidRPr="004161A2" w:rsidRDefault="00AA5530" w:rsidP="00F83639">
            <w:pPr>
              <w:pStyle w:val="ab"/>
              <w:spacing w:before="0" w:after="0" w:line="240" w:lineRule="auto"/>
              <w:rPr>
                <w:rFonts w:ascii="Times New Roman" w:hAnsi="Times New Roman" w:cs="Times New Roman"/>
                <w:i w:val="0"/>
                <w:lang w:val="kk-KZ" w:eastAsia="en-US"/>
              </w:rPr>
            </w:pPr>
            <w:r w:rsidRPr="004161A2">
              <w:rPr>
                <w:rFonts w:ascii="Times New Roman" w:hAnsi="Times New Roman" w:cs="Times New Roman"/>
                <w:i w:val="0"/>
              </w:rPr>
              <w:t xml:space="preserve">10.1.1.2 </w:t>
            </w:r>
            <w:r w:rsidRPr="004161A2">
              <w:rPr>
                <w:rFonts w:ascii="Times New Roman" w:hAnsi="Times New Roman" w:cs="Times New Roman"/>
                <w:i w:val="0"/>
                <w:lang w:val="kk-KZ"/>
              </w:rPr>
              <w:t>спорттың таңдаулы бір түріндегі қозғалыстарды</w:t>
            </w:r>
            <w:r w:rsidR="00F658D2" w:rsidRPr="004161A2">
              <w:rPr>
                <w:rFonts w:ascii="Times New Roman" w:hAnsi="Times New Roman" w:cs="Times New Roman"/>
                <w:i w:val="0"/>
                <w:lang w:val="kk-KZ"/>
              </w:rPr>
              <w:t xml:space="preserve"> </w:t>
            </w:r>
            <w:r w:rsidRPr="004161A2">
              <w:rPr>
                <w:rFonts w:ascii="Times New Roman" w:hAnsi="Times New Roman" w:cs="Times New Roman"/>
                <w:i w:val="0"/>
                <w:lang w:val="kk-KZ"/>
              </w:rPr>
              <w:t>талдау,</w:t>
            </w:r>
            <w:r w:rsidR="00F658D2" w:rsidRPr="004161A2">
              <w:rPr>
                <w:rFonts w:ascii="Times New Roman" w:hAnsi="Times New Roman" w:cs="Times New Roman"/>
                <w:i w:val="0"/>
                <w:lang w:val="kk-KZ"/>
              </w:rPr>
              <w:t xml:space="preserve"> </w:t>
            </w:r>
            <w:r w:rsidRPr="004161A2">
              <w:rPr>
                <w:rFonts w:ascii="Times New Roman" w:hAnsi="Times New Roman" w:cs="Times New Roman"/>
                <w:i w:val="0"/>
                <w:lang w:val="kk-KZ"/>
              </w:rPr>
              <w:t>оларды уақыттағы жағдаяттарда,</w:t>
            </w:r>
            <w:r w:rsidR="00F658D2" w:rsidRPr="004161A2">
              <w:rPr>
                <w:rFonts w:ascii="Times New Roman" w:hAnsi="Times New Roman" w:cs="Times New Roman"/>
                <w:i w:val="0"/>
                <w:lang w:val="kk-KZ"/>
              </w:rPr>
              <w:t xml:space="preserve"> </w:t>
            </w:r>
            <w:r w:rsidRPr="004161A2">
              <w:rPr>
                <w:rFonts w:ascii="Times New Roman" w:hAnsi="Times New Roman" w:cs="Times New Roman"/>
                <w:i w:val="0"/>
                <w:lang w:val="kk-KZ"/>
              </w:rPr>
              <w:t>қол бос кезенінде</w:t>
            </w:r>
            <w:r w:rsidR="00F658D2" w:rsidRPr="004161A2">
              <w:rPr>
                <w:rFonts w:ascii="Times New Roman" w:hAnsi="Times New Roman" w:cs="Times New Roman"/>
                <w:i w:val="0"/>
                <w:lang w:val="kk-KZ"/>
              </w:rPr>
              <w:t xml:space="preserve"> </w:t>
            </w:r>
            <w:r w:rsidRPr="004161A2">
              <w:rPr>
                <w:rFonts w:ascii="Times New Roman" w:hAnsi="Times New Roman" w:cs="Times New Roman"/>
                <w:i w:val="0"/>
                <w:lang w:val="kk-KZ"/>
              </w:rPr>
              <w:t>орындау білу</w:t>
            </w:r>
            <w:r w:rsidR="00D57BEE" w:rsidRPr="004161A2">
              <w:rPr>
                <w:rFonts w:ascii="Times New Roman" w:hAnsi="Times New Roman" w:cs="Times New Roman"/>
                <w:i w:val="0"/>
              </w:rPr>
              <w:t xml:space="preserve"> </w:t>
            </w:r>
            <w:r w:rsidRPr="004161A2">
              <w:rPr>
                <w:rFonts w:ascii="Times New Roman" w:hAnsi="Times New Roman" w:cs="Times New Roman"/>
                <w:i w:val="0"/>
                <w:lang w:val="kk-KZ" w:eastAsia="en-US"/>
              </w:rPr>
              <w:t>10.1.3.6 спорттық ойындардың біріндегі комбинацияларды және</w:t>
            </w:r>
            <w:r w:rsidR="00F658D2" w:rsidRPr="004161A2">
              <w:rPr>
                <w:rFonts w:ascii="Times New Roman" w:hAnsi="Times New Roman" w:cs="Times New Roman"/>
                <w:i w:val="0"/>
                <w:lang w:val="kk-KZ" w:eastAsia="en-US"/>
              </w:rPr>
              <w:t xml:space="preserve"> </w:t>
            </w:r>
            <w:r w:rsidRPr="004161A2">
              <w:rPr>
                <w:rFonts w:ascii="Times New Roman" w:hAnsi="Times New Roman" w:cs="Times New Roman"/>
                <w:i w:val="0"/>
                <w:lang w:val="kk-KZ" w:eastAsia="en-US"/>
              </w:rPr>
              <w:t>реттілікті көрсету.</w:t>
            </w:r>
            <w:r w:rsidR="00F658D2" w:rsidRPr="004161A2">
              <w:rPr>
                <w:rFonts w:ascii="Times New Roman" w:hAnsi="Times New Roman" w:cs="Times New Roman"/>
                <w:i w:val="0"/>
                <w:lang w:val="kk-KZ" w:eastAsia="en-US"/>
              </w:rPr>
              <w:t xml:space="preserve"> </w:t>
            </w:r>
            <w:r w:rsidRPr="004161A2">
              <w:rPr>
                <w:rFonts w:ascii="Times New Roman" w:hAnsi="Times New Roman" w:cs="Times New Roman"/>
                <w:i w:val="0"/>
                <w:lang w:val="kk-KZ" w:eastAsia="en-US"/>
              </w:rPr>
              <w:t xml:space="preserve">Спорттық ойындардың бірінің негізгі ережелерін білу, төрешілік жасай алу </w:t>
            </w:r>
          </w:p>
          <w:p w:rsidR="00D57BEE" w:rsidRPr="004161A2" w:rsidRDefault="00AA5530" w:rsidP="00F83639">
            <w:pPr>
              <w:pStyle w:val="ab"/>
              <w:spacing w:before="0" w:after="0" w:line="240" w:lineRule="auto"/>
              <w:rPr>
                <w:rFonts w:ascii="Times New Roman" w:hAnsi="Times New Roman" w:cs="Times New Roman"/>
                <w:i w:val="0"/>
                <w:lang w:val="kk-KZ"/>
              </w:rPr>
            </w:pPr>
            <w:r w:rsidRPr="004161A2">
              <w:rPr>
                <w:rFonts w:ascii="Times New Roman" w:hAnsi="Times New Roman" w:cs="Times New Roman"/>
                <w:i w:val="0"/>
                <w:lang w:val="kk-KZ" w:eastAsia="en-US"/>
              </w:rPr>
              <w:t>10.2.2.2 ойын барысында бірге ойнап</w:t>
            </w:r>
            <w:r w:rsidR="00F658D2" w:rsidRPr="004161A2">
              <w:rPr>
                <w:rFonts w:ascii="Times New Roman" w:hAnsi="Times New Roman" w:cs="Times New Roman"/>
                <w:i w:val="0"/>
                <w:lang w:val="kk-KZ" w:eastAsia="en-US"/>
              </w:rPr>
              <w:t xml:space="preserve"> </w:t>
            </w:r>
            <w:r w:rsidRPr="004161A2">
              <w:rPr>
                <w:rFonts w:ascii="Times New Roman" w:hAnsi="Times New Roman" w:cs="Times New Roman"/>
                <w:i w:val="0"/>
                <w:lang w:val="kk-KZ" w:eastAsia="en-US"/>
              </w:rPr>
              <w:t>жүрген адамдарға өз қатынасын және олардың өзара қатынастарын талдау</w:t>
            </w:r>
          </w:p>
        </w:tc>
      </w:tr>
      <w:tr w:rsidR="00BF2D34" w:rsidRPr="004161A2" w:rsidTr="008800E4">
        <w:tc>
          <w:tcPr>
            <w:tcW w:w="9750" w:type="dxa"/>
            <w:gridSpan w:val="3"/>
            <w:shd w:val="clear" w:color="auto" w:fill="auto"/>
          </w:tcPr>
          <w:p w:rsidR="00BF2D34" w:rsidRPr="004161A2" w:rsidRDefault="00167440" w:rsidP="00F83639">
            <w:pPr>
              <w:pStyle w:val="ab"/>
              <w:spacing w:before="0" w:after="0" w:line="240" w:lineRule="auto"/>
              <w:jc w:val="center"/>
              <w:rPr>
                <w:rFonts w:ascii="Times New Roman" w:hAnsi="Times New Roman" w:cs="Times New Roman"/>
                <w:i w:val="0"/>
                <w:lang w:eastAsia="en-US"/>
              </w:rPr>
            </w:pPr>
            <w:r w:rsidRPr="004161A2">
              <w:rPr>
                <w:rFonts w:ascii="Times New Roman" w:hAnsi="Times New Roman" w:cs="Times New Roman"/>
                <w:i w:val="0"/>
                <w:lang w:eastAsia="en-US"/>
              </w:rPr>
              <w:t>4</w:t>
            </w:r>
            <w:r w:rsidRPr="004161A2">
              <w:rPr>
                <w:rFonts w:ascii="Times New Roman" w:hAnsi="Times New Roman" w:cs="Times New Roman"/>
                <w:i w:val="0"/>
                <w:lang w:val="kk-KZ" w:eastAsia="en-US"/>
              </w:rPr>
              <w:t>-</w:t>
            </w:r>
            <w:r w:rsidR="00CB0C01" w:rsidRPr="004161A2">
              <w:rPr>
                <w:rFonts w:ascii="Times New Roman" w:hAnsi="Times New Roman" w:cs="Times New Roman"/>
                <w:i w:val="0"/>
                <w:lang w:eastAsia="en-US"/>
              </w:rPr>
              <w:t xml:space="preserve">тоқсан </w:t>
            </w:r>
          </w:p>
        </w:tc>
      </w:tr>
      <w:tr w:rsidR="00D57BEE" w:rsidRPr="00A15DDF" w:rsidTr="008800E4">
        <w:tc>
          <w:tcPr>
            <w:tcW w:w="1990" w:type="dxa"/>
            <w:vMerge w:val="restart"/>
            <w:shd w:val="clear" w:color="auto" w:fill="auto"/>
          </w:tcPr>
          <w:p w:rsidR="00D57BEE" w:rsidRPr="004161A2" w:rsidRDefault="00D57BEE" w:rsidP="00F83639">
            <w:pPr>
              <w:suppressAutoHyphens w:val="0"/>
              <w:autoSpaceDE w:val="0"/>
              <w:autoSpaceDN w:val="0"/>
              <w:adjustRightInd w:val="0"/>
              <w:spacing w:after="0" w:line="240" w:lineRule="auto"/>
              <w:rPr>
                <w:rFonts w:ascii="Times New Roman" w:hAnsi="Times New Roman" w:cs="Times New Roman"/>
                <w:kern w:val="2"/>
                <w:sz w:val="24"/>
                <w:szCs w:val="24"/>
              </w:rPr>
            </w:pPr>
            <w:r w:rsidRPr="004161A2">
              <w:rPr>
                <w:rFonts w:ascii="Times New Roman" w:eastAsia="Times New Roman" w:hAnsi="Times New Roman" w:cs="Times New Roman"/>
                <w:bCs/>
                <w:kern w:val="0"/>
                <w:sz w:val="24"/>
                <w:szCs w:val="24"/>
                <w:lang w:val="kk-KZ"/>
              </w:rPr>
              <w:t xml:space="preserve">Белсенді және дені сау </w:t>
            </w:r>
          </w:p>
          <w:p w:rsidR="00D57BEE" w:rsidRPr="004161A2" w:rsidRDefault="00D57BEE" w:rsidP="00F83639">
            <w:pPr>
              <w:spacing w:after="0" w:line="240" w:lineRule="auto"/>
              <w:rPr>
                <w:rFonts w:ascii="Times New Roman" w:hAnsi="Times New Roman" w:cs="Times New Roman"/>
                <w:kern w:val="2"/>
                <w:sz w:val="24"/>
                <w:szCs w:val="24"/>
              </w:rPr>
            </w:pPr>
          </w:p>
        </w:tc>
        <w:tc>
          <w:tcPr>
            <w:tcW w:w="2126" w:type="dxa"/>
          </w:tcPr>
          <w:p w:rsidR="00D57BEE" w:rsidRPr="004161A2" w:rsidRDefault="00731853" w:rsidP="00F83639">
            <w:pPr>
              <w:spacing w:after="0" w:line="240" w:lineRule="auto"/>
              <w:rPr>
                <w:rFonts w:ascii="Times New Roman" w:hAnsi="Times New Roman" w:cs="Times New Roman"/>
                <w:kern w:val="2"/>
                <w:sz w:val="24"/>
                <w:szCs w:val="24"/>
              </w:rPr>
            </w:pPr>
            <w:r>
              <w:rPr>
                <w:rFonts w:ascii="Times New Roman" w:hAnsi="Times New Roman" w:cs="Times New Roman"/>
                <w:sz w:val="24"/>
                <w:szCs w:val="24"/>
                <w:lang w:val="kk-KZ"/>
              </w:rPr>
              <w:t>ҚТ</w:t>
            </w:r>
            <w:r w:rsidR="00D57BEE" w:rsidRPr="004161A2">
              <w:rPr>
                <w:rFonts w:ascii="Times New Roman" w:hAnsi="Times New Roman" w:cs="Times New Roman"/>
                <w:sz w:val="24"/>
                <w:szCs w:val="24"/>
              </w:rPr>
              <w:t xml:space="preserve">. </w:t>
            </w:r>
          </w:p>
          <w:p w:rsidR="00D57BEE" w:rsidRPr="004161A2" w:rsidRDefault="00D57BEE" w:rsidP="00F83639">
            <w:pPr>
              <w:spacing w:after="0" w:line="240" w:lineRule="auto"/>
              <w:rPr>
                <w:rFonts w:ascii="Times New Roman" w:hAnsi="Times New Roman" w:cs="Times New Roman"/>
                <w:kern w:val="2"/>
                <w:sz w:val="24"/>
                <w:szCs w:val="24"/>
              </w:rPr>
            </w:pPr>
            <w:r w:rsidRPr="004161A2">
              <w:rPr>
                <w:rFonts w:ascii="Times New Roman" w:hAnsi="Times New Roman" w:cs="Times New Roman"/>
                <w:bCs/>
                <w:sz w:val="24"/>
                <w:szCs w:val="24"/>
                <w:lang w:val="kk-KZ"/>
              </w:rPr>
              <w:t xml:space="preserve"> Төзімділікті және денсаулықты нығайту</w:t>
            </w:r>
          </w:p>
        </w:tc>
        <w:tc>
          <w:tcPr>
            <w:tcW w:w="5634" w:type="dxa"/>
            <w:shd w:val="clear" w:color="auto" w:fill="auto"/>
          </w:tcPr>
          <w:p w:rsidR="00AA5530" w:rsidRPr="004161A2" w:rsidRDefault="00AA5530" w:rsidP="00F83639">
            <w:pPr>
              <w:spacing w:after="0" w:line="240" w:lineRule="auto"/>
              <w:rPr>
                <w:rFonts w:ascii="Times New Roman" w:hAnsi="Times New Roman" w:cs="Times New Roman"/>
                <w:sz w:val="24"/>
                <w:szCs w:val="24"/>
                <w:lang w:val="kk-KZ"/>
              </w:rPr>
            </w:pPr>
            <w:r w:rsidRPr="004161A2">
              <w:rPr>
                <w:rFonts w:ascii="Times New Roman" w:eastAsia="Times New Roman" w:hAnsi="Times New Roman" w:cs="Times New Roman"/>
                <w:sz w:val="24"/>
                <w:szCs w:val="24"/>
                <w:lang w:eastAsia="en-US"/>
              </w:rPr>
              <w:t xml:space="preserve">10.1.2.2 </w:t>
            </w:r>
            <w:r w:rsidRPr="004161A2">
              <w:rPr>
                <w:rFonts w:ascii="Times New Roman" w:eastAsia="Times New Roman" w:hAnsi="Times New Roman" w:cs="Times New Roman"/>
                <w:sz w:val="24"/>
                <w:szCs w:val="24"/>
                <w:lang w:val="kk-KZ" w:eastAsia="en-US"/>
              </w:rPr>
              <w:t>жекелей қозғалыс тәртібін жасау, дене жаттығуларын таңдау және жоспарлау, жекелей тиімді еңбек қабілетін ұстап тұру</w:t>
            </w:r>
            <w:r w:rsidRPr="004161A2">
              <w:rPr>
                <w:rFonts w:ascii="Times New Roman" w:hAnsi="Times New Roman" w:cs="Times New Roman"/>
                <w:sz w:val="24"/>
                <w:szCs w:val="24"/>
              </w:rPr>
              <w:t xml:space="preserve"> </w:t>
            </w:r>
          </w:p>
          <w:p w:rsidR="00144A5A" w:rsidRPr="004161A2" w:rsidRDefault="00144A5A" w:rsidP="00F83639">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eastAsia="en-US"/>
              </w:rPr>
              <w:t>10.3.1.2 бастапқы және әртүрлі позаларда дұрыс тыныс алу дағыларын көрсетие білу: отырған кезде, тұрып тұрған кезде, қол мен аяқты іртүрлі жағдайда ұстаған кезде, терең тыныс алған кезде</w:t>
            </w:r>
            <w:r w:rsidRPr="004161A2">
              <w:rPr>
                <w:rFonts w:ascii="Times New Roman" w:hAnsi="Times New Roman" w:cs="Times New Roman"/>
                <w:sz w:val="24"/>
                <w:szCs w:val="24"/>
                <w:lang w:val="kk-KZ"/>
              </w:rPr>
              <w:t xml:space="preserve"> </w:t>
            </w:r>
          </w:p>
          <w:p w:rsidR="00144A5A" w:rsidRPr="004161A2" w:rsidRDefault="00D57BEE" w:rsidP="00F83639">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 xml:space="preserve">10.3.4.1 </w:t>
            </w:r>
            <w:r w:rsidR="00DF1CF0" w:rsidRPr="004161A2">
              <w:rPr>
                <w:rFonts w:ascii="Times New Roman" w:hAnsi="Times New Roman" w:cs="Times New Roman"/>
                <w:color w:val="1A171B"/>
                <w:sz w:val="24"/>
                <w:szCs w:val="24"/>
                <w:lang w:val="kk-KZ"/>
              </w:rPr>
              <w:t>ө</w:t>
            </w:r>
            <w:r w:rsidR="00DF1CF0" w:rsidRPr="004161A2">
              <w:rPr>
                <w:rFonts w:ascii="Times New Roman" w:hAnsi="Times New Roman" w:cs="Times New Roman"/>
                <w:sz w:val="24"/>
                <w:szCs w:val="24"/>
                <w:lang w:val="kk-KZ"/>
              </w:rPr>
              <w:t>зінің оқу және оқудан тыс қызметтері есебінен күн тәртібін ұстану және соны талдау</w:t>
            </w:r>
          </w:p>
          <w:p w:rsidR="00D57BEE" w:rsidRPr="004161A2" w:rsidRDefault="00144A5A" w:rsidP="00F83639">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10.3.4.2 оқу барысында дене тәрбиелік және сауықтырушы іс-шаралар, таңғы жаттығуларды өткізу және ұйымдастыру бойынша тұрақты икемдер мен дағдыларды көрсете алу</w:t>
            </w:r>
          </w:p>
        </w:tc>
      </w:tr>
      <w:tr w:rsidR="00D57BEE" w:rsidRPr="00A15DDF" w:rsidTr="00602FC1">
        <w:trPr>
          <w:trHeight w:val="969"/>
        </w:trPr>
        <w:tc>
          <w:tcPr>
            <w:tcW w:w="1990" w:type="dxa"/>
            <w:vMerge/>
            <w:shd w:val="clear" w:color="auto" w:fill="auto"/>
            <w:vAlign w:val="center"/>
          </w:tcPr>
          <w:p w:rsidR="00D57BEE" w:rsidRPr="004161A2" w:rsidRDefault="00D57BEE" w:rsidP="00F83639">
            <w:pPr>
              <w:spacing w:after="0" w:line="240" w:lineRule="auto"/>
              <w:rPr>
                <w:rFonts w:ascii="Times New Roman" w:hAnsi="Times New Roman" w:cs="Times New Roman"/>
                <w:bCs/>
                <w:sz w:val="24"/>
                <w:szCs w:val="24"/>
                <w:lang w:val="kk-KZ"/>
              </w:rPr>
            </w:pPr>
          </w:p>
        </w:tc>
        <w:tc>
          <w:tcPr>
            <w:tcW w:w="2126" w:type="dxa"/>
          </w:tcPr>
          <w:p w:rsidR="00D57BEE" w:rsidRPr="004161A2" w:rsidRDefault="00D57BEE" w:rsidP="00602FC1">
            <w:pPr>
              <w:suppressAutoHyphens w:val="0"/>
              <w:autoSpaceDE w:val="0"/>
              <w:autoSpaceDN w:val="0"/>
              <w:adjustRightInd w:val="0"/>
              <w:spacing w:after="0" w:line="240" w:lineRule="auto"/>
              <w:rPr>
                <w:rFonts w:ascii="Times New Roman" w:hAnsi="Times New Roman" w:cs="Times New Roman"/>
                <w:bCs/>
                <w:sz w:val="24"/>
                <w:szCs w:val="24"/>
                <w:lang w:val="kk-KZ"/>
              </w:rPr>
            </w:pPr>
            <w:r w:rsidRPr="004161A2">
              <w:rPr>
                <w:rFonts w:ascii="Times New Roman" w:eastAsia="Times New Roman" w:hAnsi="Times New Roman" w:cs="Times New Roman"/>
                <w:kern w:val="0"/>
                <w:sz w:val="24"/>
                <w:szCs w:val="24"/>
                <w:lang w:val="kk-KZ"/>
              </w:rPr>
              <w:t>Бұлшық ет төзімділігін арттыру жаттығулары</w:t>
            </w:r>
            <w:r w:rsidR="00F658D2" w:rsidRPr="004161A2">
              <w:rPr>
                <w:rFonts w:ascii="Times New Roman" w:eastAsia="Times New Roman" w:hAnsi="Times New Roman" w:cs="Times New Roman"/>
                <w:kern w:val="0"/>
                <w:sz w:val="24"/>
                <w:szCs w:val="24"/>
                <w:lang w:val="kk-KZ"/>
              </w:rPr>
              <w:t xml:space="preserve"> </w:t>
            </w:r>
          </w:p>
        </w:tc>
        <w:tc>
          <w:tcPr>
            <w:tcW w:w="5634" w:type="dxa"/>
            <w:shd w:val="clear" w:color="auto" w:fill="auto"/>
          </w:tcPr>
          <w:p w:rsidR="00D57BEE" w:rsidRPr="004161A2" w:rsidRDefault="00FA23C3" w:rsidP="00F83639">
            <w:pPr>
              <w:pStyle w:val="Default"/>
              <w:tabs>
                <w:tab w:val="left" w:pos="41"/>
              </w:tabs>
              <w:rPr>
                <w:rFonts w:ascii="Times New Roman" w:hAnsi="Times New Roman" w:cs="Times New Roman"/>
                <w:color w:val="auto"/>
                <w:lang w:val="kk-KZ"/>
              </w:rPr>
            </w:pPr>
            <w:r w:rsidRPr="004161A2">
              <w:rPr>
                <w:rFonts w:ascii="Times New Roman" w:hAnsi="Times New Roman" w:cs="Times New Roman"/>
                <w:lang w:val="kk-KZ" w:eastAsia="en-US"/>
              </w:rPr>
              <w:t>10.1.2.2 жекелей қозғалыс тәртібін жасау, дене жаттығуларын таңдау және жоспарлау, жекелей тиімді еңбек қабілетін ұстап тұру</w:t>
            </w:r>
          </w:p>
        </w:tc>
      </w:tr>
      <w:tr w:rsidR="00D57BEE" w:rsidRPr="004161A2" w:rsidTr="00CB0C01">
        <w:tc>
          <w:tcPr>
            <w:tcW w:w="1990" w:type="dxa"/>
            <w:vMerge/>
            <w:shd w:val="clear" w:color="auto" w:fill="auto"/>
            <w:vAlign w:val="center"/>
          </w:tcPr>
          <w:p w:rsidR="00D57BEE" w:rsidRPr="004161A2" w:rsidRDefault="00D57BEE" w:rsidP="00F83639">
            <w:pPr>
              <w:spacing w:after="0" w:line="240" w:lineRule="auto"/>
              <w:rPr>
                <w:rFonts w:ascii="Times New Roman" w:hAnsi="Times New Roman" w:cs="Times New Roman"/>
                <w:bCs/>
                <w:sz w:val="24"/>
                <w:szCs w:val="24"/>
                <w:lang w:val="kk-KZ"/>
              </w:rPr>
            </w:pPr>
          </w:p>
        </w:tc>
        <w:tc>
          <w:tcPr>
            <w:tcW w:w="2126" w:type="dxa"/>
          </w:tcPr>
          <w:p w:rsidR="00D57BEE" w:rsidRPr="004161A2" w:rsidRDefault="00D57BEE" w:rsidP="00F83639">
            <w:pPr>
              <w:spacing w:after="0" w:line="240" w:lineRule="auto"/>
              <w:rPr>
                <w:rFonts w:ascii="Times New Roman" w:hAnsi="Times New Roman" w:cs="Times New Roman"/>
                <w:sz w:val="24"/>
                <w:szCs w:val="24"/>
              </w:rPr>
            </w:pPr>
            <w:r w:rsidRPr="004161A2">
              <w:rPr>
                <w:rFonts w:ascii="Times New Roman" w:eastAsia="Times New Roman" w:hAnsi="Times New Roman" w:cs="Times New Roman"/>
                <w:kern w:val="0"/>
                <w:sz w:val="24"/>
                <w:szCs w:val="24"/>
                <w:lang w:val="kk-KZ"/>
              </w:rPr>
              <w:t xml:space="preserve">Сауықтыру жаттығулары </w:t>
            </w:r>
          </w:p>
        </w:tc>
        <w:tc>
          <w:tcPr>
            <w:tcW w:w="5634" w:type="dxa"/>
            <w:shd w:val="clear" w:color="auto" w:fill="auto"/>
          </w:tcPr>
          <w:p w:rsidR="00D57BEE" w:rsidRPr="004161A2" w:rsidRDefault="00FA23C3" w:rsidP="00F83639">
            <w:pPr>
              <w:widowControl w:val="0"/>
              <w:spacing w:after="0" w:line="240" w:lineRule="auto"/>
              <w:rPr>
                <w:rFonts w:ascii="Times New Roman" w:hAnsi="Times New Roman" w:cs="Times New Roman"/>
                <w:sz w:val="24"/>
                <w:szCs w:val="24"/>
                <w:lang w:eastAsia="en-US"/>
              </w:rPr>
            </w:pPr>
            <w:r w:rsidRPr="004161A2">
              <w:rPr>
                <w:rFonts w:ascii="Times New Roman" w:hAnsi="Times New Roman" w:cs="Times New Roman"/>
                <w:sz w:val="24"/>
                <w:szCs w:val="24"/>
                <w:lang w:eastAsia="en-US"/>
              </w:rPr>
              <w:t xml:space="preserve">10.2.1.2 </w:t>
            </w:r>
            <w:r w:rsidRPr="004161A2">
              <w:rPr>
                <w:rFonts w:ascii="Times New Roman" w:hAnsi="Times New Roman" w:cs="Times New Roman"/>
                <w:sz w:val="24"/>
                <w:szCs w:val="24"/>
                <w:lang w:val="kk-KZ" w:eastAsia="en-US"/>
              </w:rPr>
              <w:t>д</w:t>
            </w:r>
            <w:r w:rsidRPr="004161A2">
              <w:rPr>
                <w:rFonts w:ascii="Times New Roman" w:hAnsi="Times New Roman" w:cs="Times New Roman"/>
                <w:sz w:val="24"/>
                <w:szCs w:val="24"/>
                <w:lang w:val="kk-KZ"/>
              </w:rPr>
              <w:t>ене дамуының жекелей ерекшеліктерін есепке ала отырып, қозғалыстың жатықты болуы және кеңістік пен уақыт туралы түсініктерден хабар беретін</w:t>
            </w:r>
            <w:r w:rsidR="00F658D2" w:rsidRPr="004161A2">
              <w:rPr>
                <w:rFonts w:ascii="Times New Roman" w:hAnsi="Times New Roman" w:cs="Times New Roman"/>
                <w:sz w:val="24"/>
                <w:szCs w:val="24"/>
                <w:lang w:val="kk-KZ"/>
              </w:rPr>
              <w:t xml:space="preserve"> </w:t>
            </w:r>
            <w:r w:rsidRPr="004161A2">
              <w:rPr>
                <w:rFonts w:ascii="Times New Roman" w:hAnsi="Times New Roman" w:cs="Times New Roman"/>
                <w:sz w:val="24"/>
                <w:szCs w:val="24"/>
                <w:lang w:val="kk-KZ"/>
              </w:rPr>
              <w:t>нақты және тиімді дағдылар мен реттіліктердің қатарын қолдана алу және соны көрсете білу</w:t>
            </w:r>
          </w:p>
        </w:tc>
      </w:tr>
      <w:tr w:rsidR="00D57BEE" w:rsidRPr="00A15DDF" w:rsidTr="008800E4">
        <w:tc>
          <w:tcPr>
            <w:tcW w:w="1990" w:type="dxa"/>
            <w:vMerge w:val="restart"/>
            <w:shd w:val="clear" w:color="auto" w:fill="auto"/>
          </w:tcPr>
          <w:p w:rsidR="00D57BEE" w:rsidRPr="004161A2" w:rsidRDefault="00D57BEE" w:rsidP="00F83639">
            <w:pPr>
              <w:suppressAutoHyphens w:val="0"/>
              <w:autoSpaceDE w:val="0"/>
              <w:autoSpaceDN w:val="0"/>
              <w:adjustRightInd w:val="0"/>
              <w:spacing w:after="0" w:line="240" w:lineRule="auto"/>
              <w:rPr>
                <w:rFonts w:ascii="Times New Roman" w:hAnsi="Times New Roman" w:cs="Times New Roman"/>
                <w:kern w:val="2"/>
                <w:sz w:val="24"/>
                <w:szCs w:val="24"/>
              </w:rPr>
            </w:pPr>
            <w:r w:rsidRPr="004161A2">
              <w:rPr>
                <w:rFonts w:ascii="Times New Roman" w:eastAsia="Times New Roman" w:hAnsi="Times New Roman" w:cs="Times New Roman"/>
                <w:bCs/>
                <w:kern w:val="0"/>
                <w:sz w:val="24"/>
                <w:szCs w:val="24"/>
                <w:lang w:val="kk-KZ"/>
              </w:rPr>
              <w:t>Денсаулықты жақсартудың</w:t>
            </w:r>
            <w:r w:rsidR="00F658D2" w:rsidRPr="004161A2">
              <w:rPr>
                <w:rFonts w:ascii="Times New Roman" w:eastAsia="Times New Roman" w:hAnsi="Times New Roman" w:cs="Times New Roman"/>
                <w:bCs/>
                <w:kern w:val="0"/>
                <w:sz w:val="24"/>
                <w:szCs w:val="24"/>
                <w:lang w:val="kk-KZ"/>
              </w:rPr>
              <w:t xml:space="preserve"> </w:t>
            </w:r>
            <w:r w:rsidRPr="004161A2">
              <w:rPr>
                <w:rFonts w:ascii="Times New Roman" w:eastAsia="Times New Roman" w:hAnsi="Times New Roman" w:cs="Times New Roman"/>
                <w:bCs/>
                <w:kern w:val="0"/>
                <w:sz w:val="24"/>
                <w:szCs w:val="24"/>
                <w:lang w:val="kk-KZ"/>
              </w:rPr>
              <w:t xml:space="preserve">түсінік-ұғымдарды </w:t>
            </w:r>
            <w:r w:rsidRPr="004161A2">
              <w:rPr>
                <w:rFonts w:ascii="Times New Roman" w:eastAsia="Times New Roman" w:hAnsi="Times New Roman" w:cs="Times New Roman"/>
                <w:bCs/>
                <w:kern w:val="0"/>
                <w:sz w:val="24"/>
                <w:szCs w:val="24"/>
                <w:lang w:val="kk-KZ"/>
              </w:rPr>
              <w:lastRenderedPageBreak/>
              <w:t xml:space="preserve">кеңейту </w:t>
            </w:r>
          </w:p>
          <w:p w:rsidR="00D57BEE" w:rsidRPr="004161A2" w:rsidRDefault="00D57BEE" w:rsidP="00F83639">
            <w:pPr>
              <w:spacing w:after="0" w:line="240" w:lineRule="auto"/>
              <w:rPr>
                <w:rFonts w:ascii="Times New Roman" w:hAnsi="Times New Roman" w:cs="Times New Roman"/>
                <w:kern w:val="2"/>
                <w:sz w:val="24"/>
                <w:szCs w:val="24"/>
              </w:rPr>
            </w:pPr>
          </w:p>
        </w:tc>
        <w:tc>
          <w:tcPr>
            <w:tcW w:w="2126" w:type="dxa"/>
          </w:tcPr>
          <w:p w:rsidR="00D57BEE" w:rsidRPr="004161A2" w:rsidRDefault="00D57BEE" w:rsidP="00F83639">
            <w:pPr>
              <w:spacing w:after="0" w:line="240" w:lineRule="auto"/>
              <w:rPr>
                <w:rFonts w:ascii="Times New Roman" w:hAnsi="Times New Roman" w:cs="Times New Roman"/>
                <w:kern w:val="2"/>
                <w:sz w:val="24"/>
                <w:szCs w:val="24"/>
              </w:rPr>
            </w:pPr>
            <w:r w:rsidRPr="004161A2">
              <w:rPr>
                <w:rFonts w:ascii="Times New Roman" w:hAnsi="Times New Roman" w:cs="Times New Roman"/>
                <w:sz w:val="24"/>
                <w:szCs w:val="24"/>
                <w:lang w:val="kk-KZ"/>
              </w:rPr>
              <w:lastRenderedPageBreak/>
              <w:t>Таза ауада дене шынықтыру әрекеті</w:t>
            </w:r>
          </w:p>
        </w:tc>
        <w:tc>
          <w:tcPr>
            <w:tcW w:w="5634" w:type="dxa"/>
            <w:tcBorders>
              <w:bottom w:val="single" w:sz="4" w:space="0" w:color="auto"/>
            </w:tcBorders>
            <w:shd w:val="clear" w:color="auto" w:fill="auto"/>
          </w:tcPr>
          <w:p w:rsidR="00F83639" w:rsidRPr="004161A2" w:rsidRDefault="00F83639" w:rsidP="00F83639">
            <w:pPr>
              <w:widowControl w:val="0"/>
              <w:spacing w:after="0" w:line="240" w:lineRule="auto"/>
              <w:rPr>
                <w:rFonts w:ascii="Times New Roman" w:hAnsi="Times New Roman" w:cs="Times New Roman"/>
                <w:sz w:val="24"/>
                <w:szCs w:val="24"/>
                <w:lang w:val="kk-KZ" w:eastAsia="en-US"/>
              </w:rPr>
            </w:pPr>
            <w:r w:rsidRPr="004161A2">
              <w:rPr>
                <w:rFonts w:ascii="Times New Roman" w:hAnsi="Times New Roman" w:cs="Times New Roman"/>
                <w:sz w:val="24"/>
                <w:szCs w:val="24"/>
                <w:lang w:val="kk-KZ" w:eastAsia="en-US"/>
              </w:rPr>
              <w:t>10.3.1.2 бастапқы және әртүрлі позаларда дұрыс тыныс алу дағыларын көрсетие білу: отырған кезде, тұрып тұрған кезде, қол мен аяқты іртүрлі жағдайда ұстаған кезде, терең тыныс алған кезде</w:t>
            </w:r>
            <w:r w:rsidRPr="004161A2">
              <w:rPr>
                <w:rFonts w:ascii="Times New Roman" w:hAnsi="Times New Roman" w:cs="Times New Roman"/>
                <w:sz w:val="24"/>
                <w:szCs w:val="24"/>
                <w:lang w:eastAsia="en-US"/>
              </w:rPr>
              <w:t xml:space="preserve"> </w:t>
            </w:r>
          </w:p>
          <w:p w:rsidR="00144A5A" w:rsidRPr="004161A2" w:rsidRDefault="00144A5A" w:rsidP="00F83639">
            <w:pPr>
              <w:widowControl w:val="0"/>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eastAsia="en-US"/>
              </w:rPr>
              <w:lastRenderedPageBreak/>
              <w:t>10.2.1.2 д</w:t>
            </w:r>
            <w:r w:rsidRPr="004161A2">
              <w:rPr>
                <w:rFonts w:ascii="Times New Roman" w:hAnsi="Times New Roman" w:cs="Times New Roman"/>
                <w:sz w:val="24"/>
                <w:szCs w:val="24"/>
                <w:lang w:val="kk-KZ"/>
              </w:rPr>
              <w:t>ене дамуының жекелей ерекшеліктерін есепке ала отырып, қозғалыстың жатықты болуы және кеңістік пен уақыт туралы түсініктерден хабар беретін</w:t>
            </w:r>
            <w:r w:rsidR="00F658D2" w:rsidRPr="004161A2">
              <w:rPr>
                <w:rFonts w:ascii="Times New Roman" w:hAnsi="Times New Roman" w:cs="Times New Roman"/>
                <w:sz w:val="24"/>
                <w:szCs w:val="24"/>
                <w:lang w:val="kk-KZ"/>
              </w:rPr>
              <w:t xml:space="preserve"> </w:t>
            </w:r>
            <w:r w:rsidRPr="004161A2">
              <w:rPr>
                <w:rFonts w:ascii="Times New Roman" w:hAnsi="Times New Roman" w:cs="Times New Roman"/>
                <w:sz w:val="24"/>
                <w:szCs w:val="24"/>
                <w:lang w:val="kk-KZ"/>
              </w:rPr>
              <w:t xml:space="preserve">нақты және тиімді дағдылар мен реттіліктердің қатарын қолдана алу және соны көрсете білу </w:t>
            </w:r>
          </w:p>
          <w:p w:rsidR="00D57BEE" w:rsidRPr="004161A2" w:rsidRDefault="00F83639" w:rsidP="00F83639">
            <w:pPr>
              <w:widowControl w:val="0"/>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10.3.4.2 оқу барысында дене тәрбиелік және сауықтырушы іс-шаралар, таңғы жаттығуларды өткізу және ұйымдастыру бойынша тұрақты икемдер мен дағдыларды көрсете алу</w:t>
            </w:r>
          </w:p>
        </w:tc>
      </w:tr>
      <w:tr w:rsidR="00F83639" w:rsidRPr="00A15DDF" w:rsidTr="00AA3A7B">
        <w:trPr>
          <w:trHeight w:val="1528"/>
        </w:trPr>
        <w:tc>
          <w:tcPr>
            <w:tcW w:w="1990" w:type="dxa"/>
            <w:vMerge/>
            <w:shd w:val="clear" w:color="auto" w:fill="auto"/>
            <w:vAlign w:val="center"/>
          </w:tcPr>
          <w:p w:rsidR="00F83639" w:rsidRPr="004161A2" w:rsidRDefault="00F83639" w:rsidP="00F83639">
            <w:pPr>
              <w:spacing w:after="0" w:line="240" w:lineRule="auto"/>
              <w:rPr>
                <w:rFonts w:ascii="Times New Roman" w:hAnsi="Times New Roman" w:cs="Times New Roman"/>
                <w:sz w:val="24"/>
                <w:szCs w:val="24"/>
                <w:lang w:val="kk-KZ"/>
              </w:rPr>
            </w:pPr>
          </w:p>
        </w:tc>
        <w:tc>
          <w:tcPr>
            <w:tcW w:w="2126" w:type="dxa"/>
          </w:tcPr>
          <w:p w:rsidR="00F83639" w:rsidRPr="004161A2" w:rsidRDefault="00F83639" w:rsidP="001429E0">
            <w:pPr>
              <w:suppressAutoHyphens w:val="0"/>
              <w:autoSpaceDE w:val="0"/>
              <w:autoSpaceDN w:val="0"/>
              <w:adjustRightInd w:val="0"/>
              <w:spacing w:after="0" w:line="240" w:lineRule="auto"/>
              <w:rPr>
                <w:rFonts w:ascii="Times New Roman" w:hAnsi="Times New Roman" w:cs="Times New Roman"/>
                <w:bCs/>
                <w:kern w:val="2"/>
                <w:sz w:val="24"/>
                <w:szCs w:val="24"/>
                <w:lang w:val="kk-KZ"/>
              </w:rPr>
            </w:pPr>
            <w:r w:rsidRPr="004161A2">
              <w:rPr>
                <w:rFonts w:ascii="Times New Roman" w:eastAsia="Times New Roman" w:hAnsi="Times New Roman" w:cs="Times New Roman"/>
                <w:kern w:val="0"/>
                <w:sz w:val="24"/>
                <w:szCs w:val="24"/>
                <w:lang w:val="kk-KZ"/>
              </w:rPr>
              <w:t>Фитнес компонентерін дам</w:t>
            </w:r>
            <w:r w:rsidR="001429E0" w:rsidRPr="004161A2">
              <w:rPr>
                <w:rFonts w:ascii="Times New Roman" w:eastAsia="Times New Roman" w:hAnsi="Times New Roman" w:cs="Times New Roman"/>
                <w:kern w:val="0"/>
                <w:sz w:val="24"/>
                <w:szCs w:val="24"/>
                <w:lang w:val="kk-KZ"/>
              </w:rPr>
              <w:t>ыту: төзімділк пен жылдамдылық</w:t>
            </w:r>
          </w:p>
        </w:tc>
        <w:tc>
          <w:tcPr>
            <w:tcW w:w="5634" w:type="dxa"/>
            <w:shd w:val="clear" w:color="auto" w:fill="auto"/>
          </w:tcPr>
          <w:p w:rsidR="00F83639" w:rsidRPr="004161A2" w:rsidRDefault="00F83639" w:rsidP="00F83639">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eastAsia="en-US"/>
              </w:rPr>
              <w:t>10.2.1.3 дене жаттығуларын дұрыс орындау үшін әлеуетті анықтау, өзінің және өзгелердің орындау икемдерін талдау</w:t>
            </w:r>
          </w:p>
          <w:p w:rsidR="00F83639" w:rsidRPr="004161A2" w:rsidRDefault="00F83639" w:rsidP="00F83639">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10.3.1.1 дене шынықтырудың денсаулық және салауатты өмір салты үшін маңыздылығын түсінуді және білуді көрсету</w:t>
            </w:r>
            <w:r w:rsidR="00F658D2" w:rsidRPr="004161A2">
              <w:rPr>
                <w:rFonts w:ascii="Times New Roman" w:hAnsi="Times New Roman" w:cs="Times New Roman"/>
                <w:sz w:val="24"/>
                <w:szCs w:val="24"/>
                <w:lang w:val="kk-KZ"/>
              </w:rPr>
              <w:t xml:space="preserve"> </w:t>
            </w:r>
            <w:r w:rsidRPr="004161A2">
              <w:rPr>
                <w:rFonts w:ascii="Times New Roman" w:hAnsi="Times New Roman" w:cs="Times New Roman"/>
                <w:sz w:val="24"/>
                <w:szCs w:val="24"/>
                <w:lang w:val="kk-KZ"/>
              </w:rPr>
              <w:t>және талдау</w:t>
            </w:r>
          </w:p>
        </w:tc>
      </w:tr>
      <w:tr w:rsidR="00F83639" w:rsidRPr="00A15DDF" w:rsidTr="00AA3A7B">
        <w:trPr>
          <w:trHeight w:val="3046"/>
        </w:trPr>
        <w:tc>
          <w:tcPr>
            <w:tcW w:w="1990" w:type="dxa"/>
            <w:vMerge/>
            <w:shd w:val="clear" w:color="auto" w:fill="auto"/>
            <w:vAlign w:val="center"/>
          </w:tcPr>
          <w:p w:rsidR="00F83639" w:rsidRPr="004161A2" w:rsidRDefault="00F83639" w:rsidP="00F83639">
            <w:pPr>
              <w:spacing w:after="0" w:line="240" w:lineRule="auto"/>
              <w:rPr>
                <w:rFonts w:ascii="Times New Roman" w:hAnsi="Times New Roman" w:cs="Times New Roman"/>
                <w:sz w:val="24"/>
                <w:szCs w:val="24"/>
                <w:lang w:val="kk-KZ"/>
              </w:rPr>
            </w:pPr>
          </w:p>
        </w:tc>
        <w:tc>
          <w:tcPr>
            <w:tcW w:w="2126" w:type="dxa"/>
          </w:tcPr>
          <w:p w:rsidR="00F83639" w:rsidRPr="004161A2" w:rsidRDefault="00F83639" w:rsidP="00F83639">
            <w:pPr>
              <w:spacing w:after="0" w:line="240" w:lineRule="auto"/>
              <w:rPr>
                <w:rFonts w:ascii="Times New Roman" w:hAnsi="Times New Roman" w:cs="Times New Roman"/>
                <w:sz w:val="24"/>
                <w:szCs w:val="24"/>
                <w:lang w:val="kk-KZ"/>
              </w:rPr>
            </w:pPr>
            <w:r w:rsidRPr="004161A2">
              <w:rPr>
                <w:rFonts w:ascii="Times New Roman" w:hAnsi="Times New Roman" w:cs="Times New Roman"/>
                <w:bCs/>
                <w:sz w:val="24"/>
                <w:szCs w:val="24"/>
                <w:lang w:val="kk-KZ"/>
              </w:rPr>
              <w:t>Денсаулықты нығайту: жылдамдылық, куш және ептілік</w:t>
            </w:r>
            <w:r w:rsidR="00F658D2" w:rsidRPr="004161A2">
              <w:rPr>
                <w:rFonts w:ascii="Times New Roman" w:hAnsi="Times New Roman" w:cs="Times New Roman"/>
                <w:bCs/>
                <w:sz w:val="24"/>
                <w:szCs w:val="24"/>
                <w:lang w:val="kk-KZ"/>
              </w:rPr>
              <w:t xml:space="preserve"> </w:t>
            </w:r>
          </w:p>
        </w:tc>
        <w:tc>
          <w:tcPr>
            <w:tcW w:w="5634" w:type="dxa"/>
            <w:shd w:val="clear" w:color="auto" w:fill="auto"/>
          </w:tcPr>
          <w:p w:rsidR="00F83639" w:rsidRPr="004161A2" w:rsidRDefault="00F83639" w:rsidP="00F83639">
            <w:pPr>
              <w:spacing w:after="0" w:line="240" w:lineRule="auto"/>
              <w:rPr>
                <w:rFonts w:ascii="Times New Roman" w:hAnsi="Times New Roman" w:cs="Times New Roman"/>
                <w:sz w:val="24"/>
                <w:szCs w:val="24"/>
                <w:lang w:val="kk-KZ"/>
              </w:rPr>
            </w:pPr>
            <w:r w:rsidRPr="004161A2">
              <w:rPr>
                <w:rFonts w:ascii="Times New Roman" w:eastAsia="Arial" w:hAnsi="Times New Roman" w:cs="Times New Roman"/>
                <w:sz w:val="24"/>
                <w:szCs w:val="24"/>
                <w:lang w:val="kk-KZ" w:eastAsia="en-US"/>
              </w:rPr>
              <w:t>10.1.3.3 ұ</w:t>
            </w:r>
            <w:r w:rsidRPr="004161A2">
              <w:rPr>
                <w:rFonts w:ascii="Times New Roman" w:hAnsi="Times New Roman" w:cs="Times New Roman"/>
                <w:sz w:val="24"/>
                <w:szCs w:val="24"/>
                <w:lang w:val="kk-KZ"/>
              </w:rPr>
              <w:t xml:space="preserve">зақтыққа және биіктікке секіре алу және өздігінен секіруді орындау </w:t>
            </w:r>
          </w:p>
          <w:p w:rsidR="00F83639" w:rsidRPr="004161A2" w:rsidRDefault="00F83639" w:rsidP="00F83639">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10.3.1.4 денсаулықты нығайтуға ықпал етуші дене жаттығуларының қатарын орындау кезіндегі қиындықтар мен тәуекелдермен күресуге көмектесу үшін сәйкес реакцияларды қолдана білу және талдау</w:t>
            </w:r>
            <w:r w:rsidR="00F658D2" w:rsidRPr="004161A2">
              <w:rPr>
                <w:rFonts w:ascii="Times New Roman" w:hAnsi="Times New Roman" w:cs="Times New Roman"/>
                <w:sz w:val="24"/>
                <w:szCs w:val="24"/>
                <w:lang w:val="kk-KZ"/>
              </w:rPr>
              <w:t xml:space="preserve"> </w:t>
            </w:r>
          </w:p>
          <w:p w:rsidR="00F83639" w:rsidRPr="004161A2" w:rsidRDefault="00F83639" w:rsidP="00F83639">
            <w:pPr>
              <w:spacing w:after="0" w:line="240" w:lineRule="auto"/>
              <w:rPr>
                <w:rFonts w:ascii="Times New Roman" w:hAnsi="Times New Roman" w:cs="Times New Roman"/>
                <w:sz w:val="24"/>
                <w:szCs w:val="24"/>
                <w:lang w:val="kk-KZ" w:eastAsia="en-US"/>
              </w:rPr>
            </w:pPr>
            <w:r w:rsidRPr="004161A2">
              <w:rPr>
                <w:rFonts w:ascii="Times New Roman" w:hAnsi="Times New Roman" w:cs="Times New Roman"/>
                <w:sz w:val="24"/>
                <w:szCs w:val="24"/>
                <w:lang w:val="kk-KZ"/>
              </w:rPr>
              <w:t>10.3.4.2 оқу барысында дене тәрбиелік және сауықтырушы іс-шаралар, таңғы жаттығуларды өткізу және ұйымдастыру бойынша тұрақты икемдер мен дағдыларды көрсете алу</w:t>
            </w:r>
            <w:r w:rsidRPr="004161A2">
              <w:rPr>
                <w:rFonts w:ascii="Times New Roman" w:hAnsi="Times New Roman" w:cs="Times New Roman"/>
                <w:sz w:val="24"/>
                <w:szCs w:val="24"/>
                <w:lang w:val="kk-KZ" w:eastAsia="en-US"/>
              </w:rPr>
              <w:t xml:space="preserve"> </w:t>
            </w:r>
          </w:p>
          <w:p w:rsidR="00F83639" w:rsidRPr="004161A2" w:rsidRDefault="00F83639" w:rsidP="00F83639">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eastAsia="en-US"/>
              </w:rPr>
              <w:t>10.2.2.2 ойын барысында бірге ойнап</w:t>
            </w:r>
            <w:r w:rsidR="00F658D2" w:rsidRPr="004161A2">
              <w:rPr>
                <w:rFonts w:ascii="Times New Roman" w:hAnsi="Times New Roman" w:cs="Times New Roman"/>
                <w:sz w:val="24"/>
                <w:szCs w:val="24"/>
                <w:lang w:val="kk-KZ" w:eastAsia="en-US"/>
              </w:rPr>
              <w:t xml:space="preserve"> </w:t>
            </w:r>
            <w:r w:rsidRPr="004161A2">
              <w:rPr>
                <w:rFonts w:ascii="Times New Roman" w:hAnsi="Times New Roman" w:cs="Times New Roman"/>
                <w:sz w:val="24"/>
                <w:szCs w:val="24"/>
                <w:lang w:val="kk-KZ" w:eastAsia="en-US"/>
              </w:rPr>
              <w:t>жүрген адамдарға өз қатынасын және олардың өзара қатынастарын талдау</w:t>
            </w:r>
          </w:p>
        </w:tc>
      </w:tr>
      <w:tr w:rsidR="00F83639" w:rsidRPr="00A15DDF" w:rsidTr="00AA3A7B">
        <w:trPr>
          <w:trHeight w:val="2287"/>
        </w:trPr>
        <w:tc>
          <w:tcPr>
            <w:tcW w:w="1990" w:type="dxa"/>
            <w:vMerge/>
            <w:shd w:val="clear" w:color="auto" w:fill="auto"/>
            <w:vAlign w:val="center"/>
          </w:tcPr>
          <w:p w:rsidR="00F83639" w:rsidRPr="004161A2" w:rsidRDefault="00F83639" w:rsidP="00F83639">
            <w:pPr>
              <w:spacing w:after="0" w:line="240" w:lineRule="auto"/>
              <w:rPr>
                <w:rFonts w:ascii="Times New Roman" w:hAnsi="Times New Roman" w:cs="Times New Roman"/>
                <w:sz w:val="24"/>
                <w:szCs w:val="24"/>
                <w:lang w:val="kk-KZ"/>
              </w:rPr>
            </w:pPr>
          </w:p>
        </w:tc>
        <w:tc>
          <w:tcPr>
            <w:tcW w:w="2126" w:type="dxa"/>
          </w:tcPr>
          <w:p w:rsidR="00F83639" w:rsidRPr="004161A2" w:rsidRDefault="00F83639" w:rsidP="00F83639">
            <w:pPr>
              <w:spacing w:after="0" w:line="240" w:lineRule="auto"/>
              <w:rPr>
                <w:rFonts w:ascii="Times New Roman" w:hAnsi="Times New Roman" w:cs="Times New Roman"/>
                <w:sz w:val="24"/>
                <w:szCs w:val="24"/>
                <w:lang w:val="kk-KZ"/>
              </w:rPr>
            </w:pPr>
            <w:r w:rsidRPr="004161A2">
              <w:rPr>
                <w:rFonts w:ascii="Times New Roman" w:hAnsi="Times New Roman" w:cs="Times New Roman"/>
                <w:bCs/>
                <w:sz w:val="24"/>
                <w:szCs w:val="24"/>
                <w:lang w:val="kk-KZ"/>
              </w:rPr>
              <w:t>Таза ауадағы ойындар мен эстафеталар</w:t>
            </w:r>
          </w:p>
        </w:tc>
        <w:tc>
          <w:tcPr>
            <w:tcW w:w="5634" w:type="dxa"/>
            <w:shd w:val="clear" w:color="auto" w:fill="auto"/>
          </w:tcPr>
          <w:p w:rsidR="00167440" w:rsidRPr="004161A2" w:rsidRDefault="00F83639" w:rsidP="00F83639">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eastAsia="en-US"/>
              </w:rPr>
              <w:t>10.2.2.1 жарысу және төрешілік етудің ережелерін талдау</w:t>
            </w:r>
            <w:r w:rsidRPr="004161A2">
              <w:rPr>
                <w:rFonts w:ascii="Times New Roman" w:hAnsi="Times New Roman" w:cs="Times New Roman"/>
                <w:sz w:val="24"/>
                <w:szCs w:val="24"/>
                <w:lang w:val="kk-KZ"/>
              </w:rPr>
              <w:t xml:space="preserve"> </w:t>
            </w:r>
          </w:p>
          <w:p w:rsidR="00F83639" w:rsidRPr="004161A2" w:rsidRDefault="00F83639" w:rsidP="00F83639">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10.2.2.3 адал ойынды, паториотизм, ойын барысында одақтасуды көрсететін мінез-құлықты білдіру</w:t>
            </w:r>
          </w:p>
          <w:p w:rsidR="00F83639" w:rsidRPr="004161A2" w:rsidRDefault="00F83639" w:rsidP="00F83639">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10.3.2.1 қ</w:t>
            </w:r>
            <w:r w:rsidRPr="004161A2">
              <w:rPr>
                <w:rFonts w:ascii="Times New Roman" w:eastAsia="Times New Roman" w:hAnsi="Times New Roman" w:cs="Times New Roman"/>
                <w:sz w:val="24"/>
                <w:szCs w:val="24"/>
                <w:lang w:val="kk-KZ"/>
              </w:rPr>
              <w:t>оғамда өзін-өзі ұстау ережелері мен дене мәдениетін игеру негізіндегі</w:t>
            </w:r>
            <w:r w:rsidR="00F658D2" w:rsidRPr="004161A2">
              <w:rPr>
                <w:rFonts w:ascii="Times New Roman" w:eastAsia="Times New Roman" w:hAnsi="Times New Roman" w:cs="Times New Roman"/>
                <w:sz w:val="24"/>
                <w:szCs w:val="24"/>
                <w:lang w:val="kk-KZ"/>
              </w:rPr>
              <w:t xml:space="preserve"> </w:t>
            </w:r>
            <w:r w:rsidRPr="004161A2">
              <w:rPr>
                <w:rFonts w:ascii="Times New Roman" w:eastAsia="Times New Roman" w:hAnsi="Times New Roman" w:cs="Times New Roman"/>
                <w:sz w:val="24"/>
                <w:szCs w:val="24"/>
                <w:lang w:val="kk-KZ"/>
              </w:rPr>
              <w:t>әлеуметтік қолданыстағы қызметтер мен тәсілдерді ұйымдастыру барысында өз</w:t>
            </w:r>
            <w:r w:rsidR="00F658D2" w:rsidRPr="004161A2">
              <w:rPr>
                <w:rFonts w:ascii="Times New Roman" w:eastAsia="Times New Roman" w:hAnsi="Times New Roman" w:cs="Times New Roman"/>
                <w:sz w:val="24"/>
                <w:szCs w:val="24"/>
                <w:lang w:val="kk-KZ"/>
              </w:rPr>
              <w:t xml:space="preserve"> </w:t>
            </w:r>
            <w:r w:rsidRPr="004161A2">
              <w:rPr>
                <w:rFonts w:ascii="Times New Roman" w:eastAsia="Times New Roman" w:hAnsi="Times New Roman" w:cs="Times New Roman"/>
                <w:sz w:val="24"/>
                <w:szCs w:val="24"/>
                <w:lang w:val="kk-KZ"/>
              </w:rPr>
              <w:t>икемдерді талдау</w:t>
            </w:r>
          </w:p>
          <w:p w:rsidR="00F83639" w:rsidRPr="004161A2" w:rsidRDefault="00F83639" w:rsidP="00F83639">
            <w:pPr>
              <w:spacing w:after="0" w:line="240" w:lineRule="auto"/>
              <w:rPr>
                <w:rFonts w:ascii="Times New Roman" w:hAnsi="Times New Roman" w:cs="Times New Roman"/>
                <w:sz w:val="24"/>
                <w:szCs w:val="24"/>
                <w:lang w:val="kk-KZ"/>
              </w:rPr>
            </w:pPr>
            <w:r w:rsidRPr="004161A2">
              <w:rPr>
                <w:rFonts w:ascii="Times New Roman" w:hAnsi="Times New Roman" w:cs="Times New Roman"/>
                <w:sz w:val="24"/>
                <w:szCs w:val="24"/>
                <w:lang w:val="kk-KZ"/>
              </w:rPr>
              <w:t xml:space="preserve">10.3.4.1 </w:t>
            </w:r>
            <w:r w:rsidRPr="004161A2">
              <w:rPr>
                <w:rFonts w:ascii="Times New Roman" w:hAnsi="Times New Roman" w:cs="Times New Roman"/>
                <w:color w:val="1A171B"/>
                <w:sz w:val="24"/>
                <w:szCs w:val="24"/>
                <w:lang w:val="kk-KZ"/>
              </w:rPr>
              <w:t>ө</w:t>
            </w:r>
            <w:r w:rsidRPr="004161A2">
              <w:rPr>
                <w:rFonts w:ascii="Times New Roman" w:hAnsi="Times New Roman" w:cs="Times New Roman"/>
                <w:sz w:val="24"/>
                <w:szCs w:val="24"/>
                <w:lang w:val="kk-KZ"/>
              </w:rPr>
              <w:t>зінің оқу және оқудан тыс қызметтері есебінен күн тәртібін ұстану және соны</w:t>
            </w:r>
            <w:r w:rsidR="00F658D2" w:rsidRPr="004161A2">
              <w:rPr>
                <w:rFonts w:ascii="Times New Roman" w:hAnsi="Times New Roman" w:cs="Times New Roman"/>
                <w:sz w:val="24"/>
                <w:szCs w:val="24"/>
                <w:lang w:val="kk-KZ"/>
              </w:rPr>
              <w:t xml:space="preserve"> </w:t>
            </w:r>
            <w:r w:rsidRPr="004161A2">
              <w:rPr>
                <w:rFonts w:ascii="Times New Roman" w:hAnsi="Times New Roman" w:cs="Times New Roman"/>
                <w:sz w:val="24"/>
                <w:szCs w:val="24"/>
                <w:lang w:val="kk-KZ"/>
              </w:rPr>
              <w:t>талдау</w:t>
            </w:r>
          </w:p>
        </w:tc>
      </w:tr>
    </w:tbl>
    <w:p w:rsidR="00BF2D34" w:rsidRPr="004161A2" w:rsidRDefault="00BF2D34" w:rsidP="00167440">
      <w:pPr>
        <w:tabs>
          <w:tab w:val="left" w:pos="0"/>
        </w:tabs>
        <w:spacing w:after="0" w:line="240" w:lineRule="auto"/>
        <w:rPr>
          <w:rFonts w:ascii="Times New Roman" w:hAnsi="Times New Roman" w:cs="Times New Roman"/>
          <w:sz w:val="24"/>
          <w:szCs w:val="24"/>
          <w:lang w:val="kk-KZ"/>
        </w:rPr>
      </w:pPr>
    </w:p>
    <w:sectPr w:rsidR="00BF2D34" w:rsidRPr="004161A2" w:rsidSect="00C07FF4">
      <w:headerReference w:type="default" r:id="rId9"/>
      <w:headerReference w:type="first" r:id="rId10"/>
      <w:pgSz w:w="11906" w:h="16838" w:code="9"/>
      <w:pgMar w:top="1418" w:right="851" w:bottom="1418" w:left="1418" w:header="567" w:footer="567" w:gutter="0"/>
      <w:cols w:space="720"/>
      <w:titlePg/>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5B9" w:rsidRDefault="001C35B9">
      <w:pPr>
        <w:spacing w:after="0" w:line="240" w:lineRule="auto"/>
      </w:pPr>
      <w:r>
        <w:separator/>
      </w:r>
    </w:p>
  </w:endnote>
  <w:endnote w:type="continuationSeparator" w:id="0">
    <w:p w:rsidR="001C35B9" w:rsidRDefault="001C35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Liberation Sans">
    <w:panose1 w:val="00000000000000000000"/>
    <w:charset w:val="CC"/>
    <w:family w:val="swiss"/>
    <w:notTrueType/>
    <w:pitch w:val="variable"/>
    <w:sig w:usb0="00000203" w:usb1="00000000" w:usb2="00000000" w:usb3="00000000" w:csb0="00000005"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Times-Roman">
    <w:altName w:val="Arial Unicode MS"/>
    <w:panose1 w:val="00000000000000000000"/>
    <w:charset w:val="80"/>
    <w:family w:val="roman"/>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5B9" w:rsidRDefault="001C35B9">
      <w:pPr>
        <w:spacing w:after="0" w:line="240" w:lineRule="auto"/>
      </w:pPr>
      <w:r>
        <w:separator/>
      </w:r>
    </w:p>
  </w:footnote>
  <w:footnote w:type="continuationSeparator" w:id="0">
    <w:p w:rsidR="001C35B9" w:rsidRDefault="001C35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F8F" w:rsidRPr="00CD2E87" w:rsidRDefault="00C21F8F">
    <w:pPr>
      <w:pStyle w:val="ae"/>
      <w:jc w:val="center"/>
      <w:rPr>
        <w:rFonts w:ascii="Times New Roman" w:hAnsi="Times New Roman"/>
        <w:sz w:val="28"/>
        <w:szCs w:val="28"/>
      </w:rPr>
    </w:pPr>
    <w:r w:rsidRPr="00CD2E87">
      <w:rPr>
        <w:rFonts w:ascii="Times New Roman" w:hAnsi="Times New Roman"/>
        <w:sz w:val="28"/>
        <w:szCs w:val="28"/>
      </w:rPr>
      <w:fldChar w:fldCharType="begin"/>
    </w:r>
    <w:r w:rsidRPr="00CD2E87">
      <w:rPr>
        <w:rFonts w:ascii="Times New Roman" w:hAnsi="Times New Roman"/>
        <w:sz w:val="28"/>
        <w:szCs w:val="28"/>
      </w:rPr>
      <w:instrText xml:space="preserve"> PAGE   \* MERGEFORMAT </w:instrText>
    </w:r>
    <w:r w:rsidRPr="00CD2E87">
      <w:rPr>
        <w:rFonts w:ascii="Times New Roman" w:hAnsi="Times New Roman"/>
        <w:sz w:val="28"/>
        <w:szCs w:val="28"/>
      </w:rPr>
      <w:fldChar w:fldCharType="separate"/>
    </w:r>
    <w:r w:rsidR="006E2F22">
      <w:rPr>
        <w:rFonts w:ascii="Times New Roman" w:hAnsi="Times New Roman"/>
        <w:noProof/>
        <w:sz w:val="28"/>
        <w:szCs w:val="28"/>
      </w:rPr>
      <w:t>58</w:t>
    </w:r>
    <w:r w:rsidRPr="00CD2E87">
      <w:rPr>
        <w:rFonts w:ascii="Times New Roman" w:hAnsi="Times New Roman"/>
        <w:sz w:val="28"/>
        <w:szCs w:val="2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F8F" w:rsidRPr="002F61C3" w:rsidRDefault="00C21F8F" w:rsidP="002F61C3">
    <w:pPr>
      <w:pStyle w:val="ae"/>
      <w:jc w:val="center"/>
      <w:rPr>
        <w:rFonts w:ascii="Times New Roman" w:hAnsi="Times New Roman"/>
        <w:sz w:val="28"/>
        <w:szCs w:val="28"/>
        <w:lang w:val="en-US"/>
      </w:rPr>
    </w:pPr>
    <w:r w:rsidRPr="002F61C3">
      <w:rPr>
        <w:rFonts w:ascii="Times New Roman" w:hAnsi="Times New Roman"/>
        <w:sz w:val="28"/>
        <w:szCs w:val="28"/>
      </w:rPr>
      <w:fldChar w:fldCharType="begin"/>
    </w:r>
    <w:r w:rsidRPr="002F61C3">
      <w:rPr>
        <w:rFonts w:ascii="Times New Roman" w:hAnsi="Times New Roman"/>
        <w:sz w:val="28"/>
        <w:szCs w:val="28"/>
      </w:rPr>
      <w:instrText>PAGE   \* MERGEFORMAT</w:instrText>
    </w:r>
    <w:r w:rsidRPr="002F61C3">
      <w:rPr>
        <w:rFonts w:ascii="Times New Roman" w:hAnsi="Times New Roman"/>
        <w:sz w:val="28"/>
        <w:szCs w:val="28"/>
      </w:rPr>
      <w:fldChar w:fldCharType="separate"/>
    </w:r>
    <w:r w:rsidR="006E2F22" w:rsidRPr="006E2F22">
      <w:rPr>
        <w:rFonts w:ascii="Times New Roman" w:hAnsi="Times New Roman"/>
        <w:noProof/>
        <w:sz w:val="28"/>
        <w:szCs w:val="28"/>
        <w:lang w:val="ru-RU"/>
      </w:rPr>
      <w:t>1</w:t>
    </w:r>
    <w:r w:rsidRPr="002F61C3">
      <w:rPr>
        <w:rFonts w:ascii="Times New Roman" w:hAnsi="Times New Roman"/>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Num4"/>
    <w:lvl w:ilvl="0">
      <w:start w:val="1"/>
      <w:numFmt w:val="decimal"/>
      <w:suff w:val="space"/>
      <w:lvlText w:val="%1)"/>
      <w:lvlJc w:val="left"/>
      <w:pPr>
        <w:tabs>
          <w:tab w:val="num" w:pos="0"/>
        </w:tabs>
        <w:ind w:left="0" w:firstLine="709"/>
      </w:pPr>
    </w:lvl>
    <w:lvl w:ilvl="1">
      <w:start w:val="1"/>
      <w:numFmt w:val="lowerLetter"/>
      <w:lvlText w:val="%2."/>
      <w:lvlJc w:val="left"/>
      <w:pPr>
        <w:tabs>
          <w:tab w:val="num" w:pos="0"/>
        </w:tabs>
        <w:ind w:left="2150" w:hanging="360"/>
      </w:pPr>
    </w:lvl>
    <w:lvl w:ilvl="2">
      <w:start w:val="1"/>
      <w:numFmt w:val="lowerRoman"/>
      <w:lvlText w:val="%3."/>
      <w:lvlJc w:val="right"/>
      <w:pPr>
        <w:tabs>
          <w:tab w:val="num" w:pos="0"/>
        </w:tabs>
        <w:ind w:left="2870" w:hanging="180"/>
      </w:pPr>
    </w:lvl>
    <w:lvl w:ilvl="3">
      <w:start w:val="1"/>
      <w:numFmt w:val="decimal"/>
      <w:lvlText w:val="%4."/>
      <w:lvlJc w:val="left"/>
      <w:pPr>
        <w:tabs>
          <w:tab w:val="num" w:pos="0"/>
        </w:tabs>
        <w:ind w:left="3590" w:hanging="360"/>
      </w:pPr>
    </w:lvl>
    <w:lvl w:ilvl="4">
      <w:start w:val="1"/>
      <w:numFmt w:val="lowerLetter"/>
      <w:lvlText w:val="%5."/>
      <w:lvlJc w:val="left"/>
      <w:pPr>
        <w:tabs>
          <w:tab w:val="num" w:pos="0"/>
        </w:tabs>
        <w:ind w:left="4310" w:hanging="360"/>
      </w:pPr>
    </w:lvl>
    <w:lvl w:ilvl="5">
      <w:start w:val="1"/>
      <w:numFmt w:val="lowerRoman"/>
      <w:lvlText w:val="%6."/>
      <w:lvlJc w:val="right"/>
      <w:pPr>
        <w:tabs>
          <w:tab w:val="num" w:pos="0"/>
        </w:tabs>
        <w:ind w:left="5030" w:hanging="180"/>
      </w:pPr>
    </w:lvl>
    <w:lvl w:ilvl="6">
      <w:start w:val="1"/>
      <w:numFmt w:val="decimal"/>
      <w:lvlText w:val="%7."/>
      <w:lvlJc w:val="left"/>
      <w:pPr>
        <w:tabs>
          <w:tab w:val="num" w:pos="0"/>
        </w:tabs>
        <w:ind w:left="5750" w:hanging="360"/>
      </w:pPr>
    </w:lvl>
    <w:lvl w:ilvl="7">
      <w:start w:val="1"/>
      <w:numFmt w:val="lowerLetter"/>
      <w:lvlText w:val="%8."/>
      <w:lvlJc w:val="left"/>
      <w:pPr>
        <w:tabs>
          <w:tab w:val="num" w:pos="0"/>
        </w:tabs>
        <w:ind w:left="6470" w:hanging="360"/>
      </w:pPr>
    </w:lvl>
    <w:lvl w:ilvl="8">
      <w:start w:val="1"/>
      <w:numFmt w:val="lowerRoman"/>
      <w:lvlText w:val="%9."/>
      <w:lvlJc w:val="right"/>
      <w:pPr>
        <w:tabs>
          <w:tab w:val="num" w:pos="0"/>
        </w:tabs>
        <w:ind w:left="7190" w:hanging="180"/>
      </w:pPr>
    </w:lvl>
  </w:abstractNum>
  <w:abstractNum w:abstractNumId="2">
    <w:nsid w:val="00000003"/>
    <w:multiLevelType w:val="multilevel"/>
    <w:tmpl w:val="00000003"/>
    <w:name w:val="WWNum5"/>
    <w:lvl w:ilvl="0">
      <w:start w:val="1"/>
      <w:numFmt w:val="decimal"/>
      <w:suff w:val="space"/>
      <w:lvlText w:val="%1)"/>
      <w:lvlJc w:val="left"/>
      <w:pPr>
        <w:tabs>
          <w:tab w:val="num" w:pos="0"/>
        </w:tabs>
        <w:ind w:left="0" w:firstLine="567"/>
      </w:pPr>
      <w:rPr>
        <w:rFonts w:ascii="Times New Roman" w:hAnsi="Times New Roman"/>
        <w:sz w:val="28"/>
        <w:szCs w:val="28"/>
      </w:rPr>
    </w:lvl>
    <w:lvl w:ilvl="1">
      <w:start w:val="1"/>
      <w:numFmt w:val="decimal"/>
      <w:suff w:val="space"/>
      <w:lvlText w:val="%2)"/>
      <w:lvlJc w:val="left"/>
      <w:pPr>
        <w:tabs>
          <w:tab w:val="num" w:pos="0"/>
        </w:tabs>
        <w:ind w:left="0" w:firstLine="709"/>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3">
    <w:nsid w:val="00000004"/>
    <w:multiLevelType w:val="multilevel"/>
    <w:tmpl w:val="27D6A880"/>
    <w:name w:val="WWNum10"/>
    <w:lvl w:ilvl="0">
      <w:start w:val="12"/>
      <w:numFmt w:val="decimal"/>
      <w:suff w:val="space"/>
      <w:lvlText w:val="%1."/>
      <w:lvlJc w:val="left"/>
      <w:pPr>
        <w:tabs>
          <w:tab w:val="num" w:pos="0"/>
        </w:tabs>
        <w:ind w:left="0" w:firstLine="709"/>
      </w:pPr>
      <w:rPr>
        <w:rFonts w:ascii="Times New Roman" w:hAnsi="Times New Roman"/>
        <w:sz w:val="28"/>
        <w:szCs w:val="16"/>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
    <w:nsid w:val="00000005"/>
    <w:multiLevelType w:val="multilevel"/>
    <w:tmpl w:val="00000005"/>
    <w:name w:val="WWNum14"/>
    <w:lvl w:ilvl="0">
      <w:start w:val="3"/>
      <w:numFmt w:val="decimal"/>
      <w:lvlText w:val="%1."/>
      <w:lvlJc w:val="left"/>
      <w:pPr>
        <w:tabs>
          <w:tab w:val="num" w:pos="0"/>
        </w:tabs>
        <w:ind w:left="720" w:hanging="360"/>
      </w:pPr>
      <w:rPr>
        <w:rFonts w:ascii="Times New Roman" w:eastAsia="Times New Roman" w:hAnsi="Times New Roman"/>
        <w:b/>
        <w:sz w:val="28"/>
      </w:rPr>
    </w:lvl>
    <w:lvl w:ilvl="1">
      <w:start w:val="1"/>
      <w:numFmt w:val="decimal"/>
      <w:lvlText w:val="%1.%2."/>
      <w:lvlJc w:val="left"/>
      <w:pPr>
        <w:tabs>
          <w:tab w:val="num" w:pos="0"/>
        </w:tabs>
        <w:ind w:left="1200" w:hanging="840"/>
      </w:pPr>
    </w:lvl>
    <w:lvl w:ilvl="2">
      <w:start w:val="3"/>
      <w:numFmt w:val="decimal"/>
      <w:lvlText w:val="%1.%2.%3."/>
      <w:lvlJc w:val="left"/>
      <w:pPr>
        <w:tabs>
          <w:tab w:val="num" w:pos="0"/>
        </w:tabs>
        <w:ind w:left="1200" w:hanging="840"/>
      </w:pPr>
    </w:lvl>
    <w:lvl w:ilvl="3">
      <w:start w:val="41"/>
      <w:numFmt w:val="decimal"/>
      <w:lvlText w:val="%1.%2.%3.%4."/>
      <w:lvlJc w:val="left"/>
      <w:pPr>
        <w:tabs>
          <w:tab w:val="num" w:pos="0"/>
        </w:tabs>
        <w:ind w:left="1200" w:hanging="84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5">
    <w:nsid w:val="00000006"/>
    <w:multiLevelType w:val="multilevel"/>
    <w:tmpl w:val="00000006"/>
    <w:name w:val="WWNum16"/>
    <w:lvl w:ilvl="0">
      <w:start w:val="1"/>
      <w:numFmt w:val="decimal"/>
      <w:suff w:val="space"/>
      <w:lvlText w:val="%1)"/>
      <w:lvlJc w:val="left"/>
      <w:pPr>
        <w:tabs>
          <w:tab w:val="num" w:pos="0"/>
        </w:tabs>
        <w:ind w:left="1080" w:hanging="383"/>
      </w:pPr>
    </w:lvl>
    <w:lvl w:ilvl="1">
      <w:start w:val="1"/>
      <w:numFmt w:val="decimal"/>
      <w:lvlText w:val="%2)"/>
      <w:lvlJc w:val="left"/>
      <w:pPr>
        <w:tabs>
          <w:tab w:val="num" w:pos="0"/>
        </w:tabs>
        <w:ind w:left="1800" w:hanging="360"/>
      </w:pPr>
    </w:lvl>
    <w:lvl w:ilvl="2">
      <w:start w:val="1"/>
      <w:numFmt w:val="decimal"/>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decimal"/>
      <w:lvlText w:val="%5)"/>
      <w:lvlJc w:val="left"/>
      <w:pPr>
        <w:tabs>
          <w:tab w:val="num" w:pos="0"/>
        </w:tabs>
        <w:ind w:left="3960" w:hanging="360"/>
      </w:pPr>
    </w:lvl>
    <w:lvl w:ilvl="5">
      <w:start w:val="1"/>
      <w:numFmt w:val="decimal"/>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decimal"/>
      <w:lvlText w:val="%8)"/>
      <w:lvlJc w:val="left"/>
      <w:pPr>
        <w:tabs>
          <w:tab w:val="num" w:pos="0"/>
        </w:tabs>
        <w:ind w:left="6120" w:hanging="360"/>
      </w:pPr>
    </w:lvl>
    <w:lvl w:ilvl="8">
      <w:start w:val="1"/>
      <w:numFmt w:val="decimal"/>
      <w:lvlText w:val="%9)"/>
      <w:lvlJc w:val="right"/>
      <w:pPr>
        <w:tabs>
          <w:tab w:val="num" w:pos="0"/>
        </w:tabs>
        <w:ind w:left="6840" w:hanging="180"/>
      </w:pPr>
    </w:lvl>
  </w:abstractNum>
  <w:abstractNum w:abstractNumId="6">
    <w:nsid w:val="038828A9"/>
    <w:multiLevelType w:val="hybridMultilevel"/>
    <w:tmpl w:val="506819FE"/>
    <w:lvl w:ilvl="0" w:tplc="9B801412">
      <w:start w:val="1"/>
      <w:numFmt w:val="decimal"/>
      <w:lvlText w:val="%1."/>
      <w:lvlJc w:val="left"/>
      <w:pPr>
        <w:ind w:left="720" w:hanging="360"/>
      </w:pPr>
      <w:rPr>
        <w:rFonts w:hint="default"/>
        <w:b w:val="0"/>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90F4287"/>
    <w:multiLevelType w:val="hybridMultilevel"/>
    <w:tmpl w:val="0082E9A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4CDB2A59"/>
    <w:multiLevelType w:val="multilevel"/>
    <w:tmpl w:val="C81203E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nsid w:val="4F5A01DD"/>
    <w:multiLevelType w:val="multilevel"/>
    <w:tmpl w:val="6130D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4EF22D2"/>
    <w:multiLevelType w:val="multilevel"/>
    <w:tmpl w:val="6E54E71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65CC1DBE"/>
    <w:multiLevelType w:val="hybridMultilevel"/>
    <w:tmpl w:val="3326AD24"/>
    <w:lvl w:ilvl="0" w:tplc="B2CA9AE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6CD45DCC"/>
    <w:multiLevelType w:val="hybridMultilevel"/>
    <w:tmpl w:val="0E5ADA3C"/>
    <w:lvl w:ilvl="0" w:tplc="AC76DC02">
      <w:start w:val="1"/>
      <w:numFmt w:val="decimal"/>
      <w:lvlText w:val="%1."/>
      <w:lvlJc w:val="left"/>
      <w:pPr>
        <w:ind w:left="1070" w:hanging="360"/>
      </w:pPr>
      <w:rPr>
        <w:rFonts w:ascii="Times New Roman" w:eastAsia="Calibri" w:hAnsi="Times New Roman" w:cs="Times New Roman" w:hint="default"/>
        <w:color w:val="auto"/>
        <w:sz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nsid w:val="7E4041E9"/>
    <w:multiLevelType w:val="multilevel"/>
    <w:tmpl w:val="D3B68C1C"/>
    <w:lvl w:ilvl="0">
      <w:start w:val="1"/>
      <w:numFmt w:val="decimal"/>
      <w:pStyle w:val="CIELegalHeading1"/>
      <w:lvlText w:val="%1"/>
      <w:lvlJc w:val="left"/>
      <w:pPr>
        <w:tabs>
          <w:tab w:val="num" w:pos="340"/>
        </w:tabs>
        <w:ind w:left="0" w:firstLine="0"/>
      </w:pPr>
      <w:rPr>
        <w:rFonts w:ascii="Arial" w:hAnsi="Arial" w:hint="default"/>
        <w:b/>
        <w:i w:val="0"/>
        <w:caps w:val="0"/>
        <w:strike w:val="0"/>
        <w:dstrike w:val="0"/>
        <w:vanish w:val="0"/>
        <w:color w:val="000000"/>
        <w:sz w:val="22"/>
        <w:vertAlign w:val="baseline"/>
      </w:rPr>
    </w:lvl>
    <w:lvl w:ilvl="1">
      <w:start w:val="1"/>
      <w:numFmt w:val="decimal"/>
      <w:pStyle w:val="CIELegalHeading2"/>
      <w:lvlText w:val="%1.%2"/>
      <w:lvlJc w:val="left"/>
      <w:pPr>
        <w:tabs>
          <w:tab w:val="num" w:pos="907"/>
        </w:tabs>
        <w:ind w:left="907" w:hanging="567"/>
      </w:pPr>
      <w:rPr>
        <w:rFonts w:ascii="Arial" w:hAnsi="Arial" w:hint="default"/>
        <w:b w:val="0"/>
        <w:i w:val="0"/>
        <w:caps w:val="0"/>
        <w:strike w:val="0"/>
        <w:dstrike w:val="0"/>
        <w:vanish w:val="0"/>
        <w:color w:val="000000"/>
        <w:sz w:val="22"/>
        <w:vertAlign w:val="baseline"/>
      </w:rPr>
    </w:lvl>
    <w:lvl w:ilvl="2">
      <w:start w:val="1"/>
      <w:numFmt w:val="decimal"/>
      <w:pStyle w:val="CIELegalHeading3"/>
      <w:lvlText w:val="%1.%2.%3"/>
      <w:lvlJc w:val="left"/>
      <w:pPr>
        <w:tabs>
          <w:tab w:val="num" w:pos="1588"/>
        </w:tabs>
        <w:ind w:left="1588" w:hanging="681"/>
      </w:pPr>
      <w:rPr>
        <w:rFonts w:ascii="Arial" w:hAnsi="Arial" w:hint="default"/>
        <w:b w:val="0"/>
        <w:i w:val="0"/>
        <w:caps w:val="0"/>
        <w:strike w:val="0"/>
        <w:dstrike w:val="0"/>
        <w:vanish w:val="0"/>
        <w:color w:val="000000"/>
        <w:sz w:val="22"/>
        <w:vertAlign w:val="baseline"/>
      </w:rPr>
    </w:lvl>
    <w:lvl w:ilvl="3">
      <w:start w:val="1"/>
      <w:numFmt w:val="decimal"/>
      <w:pStyle w:val="CIELegalHeading4"/>
      <w:lvlText w:val="%1.%2.%3.%4"/>
      <w:lvlJc w:val="left"/>
      <w:pPr>
        <w:tabs>
          <w:tab w:val="num" w:pos="2552"/>
        </w:tabs>
        <w:ind w:left="2552" w:hanging="964"/>
      </w:pPr>
      <w:rPr>
        <w:rFonts w:ascii="Arial" w:hAnsi="Arial" w:hint="default"/>
        <w:b w:val="0"/>
        <w:i w:val="0"/>
        <w:caps w:val="0"/>
        <w:strike w:val="0"/>
        <w:dstrike w:val="0"/>
        <w:vanish w:val="0"/>
        <w:color w:val="000000"/>
        <w:sz w:val="22"/>
        <w:vertAlign w:val="baseli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10"/>
  </w:num>
  <w:num w:numId="8">
    <w:abstractNumId w:val="7"/>
  </w:num>
  <w:num w:numId="9">
    <w:abstractNumId w:val="11"/>
  </w:num>
  <w:num w:numId="10">
    <w:abstractNumId w:val="13"/>
  </w:num>
  <w:num w:numId="11">
    <w:abstractNumId w:val="6"/>
  </w:num>
  <w:num w:numId="12">
    <w:abstractNumId w:val="12"/>
  </w:num>
  <w:num w:numId="13">
    <w:abstractNumId w:val="9"/>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embedSystemFonts/>
  <w:hideSpellingError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105"/>
  <w:drawingGridVerticalSpacing w:val="0"/>
  <w:displayHorizontalDrawingGridEvery w:val="0"/>
  <w:displayVerticalDrawingGridEvery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7F84"/>
    <w:rsid w:val="00000206"/>
    <w:rsid w:val="000008A7"/>
    <w:rsid w:val="00000D68"/>
    <w:rsid w:val="000025F5"/>
    <w:rsid w:val="000028BE"/>
    <w:rsid w:val="0000408D"/>
    <w:rsid w:val="000040E2"/>
    <w:rsid w:val="00004D1C"/>
    <w:rsid w:val="00004FF2"/>
    <w:rsid w:val="000067A0"/>
    <w:rsid w:val="00007628"/>
    <w:rsid w:val="00011BEA"/>
    <w:rsid w:val="0001267E"/>
    <w:rsid w:val="000135CF"/>
    <w:rsid w:val="0001472F"/>
    <w:rsid w:val="00015A25"/>
    <w:rsid w:val="0001720B"/>
    <w:rsid w:val="00020094"/>
    <w:rsid w:val="00022674"/>
    <w:rsid w:val="00023F14"/>
    <w:rsid w:val="000265A6"/>
    <w:rsid w:val="00027C62"/>
    <w:rsid w:val="00030B26"/>
    <w:rsid w:val="00030C9B"/>
    <w:rsid w:val="000326A5"/>
    <w:rsid w:val="000338C1"/>
    <w:rsid w:val="000370D7"/>
    <w:rsid w:val="00040F78"/>
    <w:rsid w:val="00041F99"/>
    <w:rsid w:val="00042700"/>
    <w:rsid w:val="00044233"/>
    <w:rsid w:val="00047EF1"/>
    <w:rsid w:val="00051796"/>
    <w:rsid w:val="000517EF"/>
    <w:rsid w:val="00052456"/>
    <w:rsid w:val="0005245E"/>
    <w:rsid w:val="00053AAB"/>
    <w:rsid w:val="000540D0"/>
    <w:rsid w:val="00054662"/>
    <w:rsid w:val="00054800"/>
    <w:rsid w:val="00055A50"/>
    <w:rsid w:val="00056E93"/>
    <w:rsid w:val="00060C54"/>
    <w:rsid w:val="00063CD8"/>
    <w:rsid w:val="000656F5"/>
    <w:rsid w:val="00065A50"/>
    <w:rsid w:val="000674F0"/>
    <w:rsid w:val="00067631"/>
    <w:rsid w:val="00067753"/>
    <w:rsid w:val="00067998"/>
    <w:rsid w:val="00070106"/>
    <w:rsid w:val="00072362"/>
    <w:rsid w:val="00072449"/>
    <w:rsid w:val="00076820"/>
    <w:rsid w:val="0007725B"/>
    <w:rsid w:val="00082129"/>
    <w:rsid w:val="00083440"/>
    <w:rsid w:val="000866E8"/>
    <w:rsid w:val="00086CCB"/>
    <w:rsid w:val="0009034C"/>
    <w:rsid w:val="000925B5"/>
    <w:rsid w:val="00093F1E"/>
    <w:rsid w:val="0009465D"/>
    <w:rsid w:val="000A0075"/>
    <w:rsid w:val="000A1173"/>
    <w:rsid w:val="000A16B5"/>
    <w:rsid w:val="000A1A90"/>
    <w:rsid w:val="000A24C2"/>
    <w:rsid w:val="000A296B"/>
    <w:rsid w:val="000A2BD6"/>
    <w:rsid w:val="000A38B3"/>
    <w:rsid w:val="000A3CAD"/>
    <w:rsid w:val="000A5EC7"/>
    <w:rsid w:val="000B0D84"/>
    <w:rsid w:val="000B2797"/>
    <w:rsid w:val="000B3A7B"/>
    <w:rsid w:val="000B5A1A"/>
    <w:rsid w:val="000C3B12"/>
    <w:rsid w:val="000C42C6"/>
    <w:rsid w:val="000C5DFE"/>
    <w:rsid w:val="000C5F56"/>
    <w:rsid w:val="000D048D"/>
    <w:rsid w:val="000D088F"/>
    <w:rsid w:val="000D1DEE"/>
    <w:rsid w:val="000D25D7"/>
    <w:rsid w:val="000E1B6A"/>
    <w:rsid w:val="000E2528"/>
    <w:rsid w:val="000E6DA3"/>
    <w:rsid w:val="000F08F5"/>
    <w:rsid w:val="000F25F8"/>
    <w:rsid w:val="000F48CF"/>
    <w:rsid w:val="000F4EA8"/>
    <w:rsid w:val="000F4FED"/>
    <w:rsid w:val="000F69E8"/>
    <w:rsid w:val="00100277"/>
    <w:rsid w:val="00100A8D"/>
    <w:rsid w:val="00101B16"/>
    <w:rsid w:val="00101DD3"/>
    <w:rsid w:val="001024DD"/>
    <w:rsid w:val="001051E9"/>
    <w:rsid w:val="00110829"/>
    <w:rsid w:val="001120D9"/>
    <w:rsid w:val="001125C7"/>
    <w:rsid w:val="00115E8A"/>
    <w:rsid w:val="001201C9"/>
    <w:rsid w:val="001203B7"/>
    <w:rsid w:val="00120C44"/>
    <w:rsid w:val="001213DA"/>
    <w:rsid w:val="00121D9C"/>
    <w:rsid w:val="00122ECF"/>
    <w:rsid w:val="0013192A"/>
    <w:rsid w:val="001320BE"/>
    <w:rsid w:val="001328C9"/>
    <w:rsid w:val="00134915"/>
    <w:rsid w:val="00137887"/>
    <w:rsid w:val="0014024A"/>
    <w:rsid w:val="001429E0"/>
    <w:rsid w:val="00142F84"/>
    <w:rsid w:val="00143B38"/>
    <w:rsid w:val="001448DE"/>
    <w:rsid w:val="00144A5A"/>
    <w:rsid w:val="00145F5F"/>
    <w:rsid w:val="001466BC"/>
    <w:rsid w:val="00147714"/>
    <w:rsid w:val="00150103"/>
    <w:rsid w:val="00150123"/>
    <w:rsid w:val="00150DA8"/>
    <w:rsid w:val="00152E6E"/>
    <w:rsid w:val="001568B0"/>
    <w:rsid w:val="00160918"/>
    <w:rsid w:val="0016240F"/>
    <w:rsid w:val="00163774"/>
    <w:rsid w:val="00164687"/>
    <w:rsid w:val="00164BB1"/>
    <w:rsid w:val="00164D1E"/>
    <w:rsid w:val="00167440"/>
    <w:rsid w:val="0017133F"/>
    <w:rsid w:val="001716EA"/>
    <w:rsid w:val="00172898"/>
    <w:rsid w:val="00172A1F"/>
    <w:rsid w:val="00173A99"/>
    <w:rsid w:val="001740D9"/>
    <w:rsid w:val="001743CC"/>
    <w:rsid w:val="00175F7A"/>
    <w:rsid w:val="001762FD"/>
    <w:rsid w:val="00180937"/>
    <w:rsid w:val="00180B34"/>
    <w:rsid w:val="001836C4"/>
    <w:rsid w:val="00184CDD"/>
    <w:rsid w:val="001861F5"/>
    <w:rsid w:val="00187552"/>
    <w:rsid w:val="00190764"/>
    <w:rsid w:val="00195C2E"/>
    <w:rsid w:val="00196A00"/>
    <w:rsid w:val="001A0DF6"/>
    <w:rsid w:val="001B1066"/>
    <w:rsid w:val="001B1098"/>
    <w:rsid w:val="001B1115"/>
    <w:rsid w:val="001B3760"/>
    <w:rsid w:val="001B43EF"/>
    <w:rsid w:val="001B55A5"/>
    <w:rsid w:val="001B5DED"/>
    <w:rsid w:val="001C0FF9"/>
    <w:rsid w:val="001C212B"/>
    <w:rsid w:val="001C356E"/>
    <w:rsid w:val="001C35B9"/>
    <w:rsid w:val="001C4C3A"/>
    <w:rsid w:val="001C4E78"/>
    <w:rsid w:val="001C7396"/>
    <w:rsid w:val="001D04A5"/>
    <w:rsid w:val="001D0AB9"/>
    <w:rsid w:val="001D0AF5"/>
    <w:rsid w:val="001D0D25"/>
    <w:rsid w:val="001D3950"/>
    <w:rsid w:val="001D4E59"/>
    <w:rsid w:val="001D5CE9"/>
    <w:rsid w:val="001D6585"/>
    <w:rsid w:val="001D6E9C"/>
    <w:rsid w:val="001E1BF3"/>
    <w:rsid w:val="001E2B2C"/>
    <w:rsid w:val="001E46BC"/>
    <w:rsid w:val="001E789D"/>
    <w:rsid w:val="001F0AC4"/>
    <w:rsid w:val="001F1480"/>
    <w:rsid w:val="001F1DDE"/>
    <w:rsid w:val="001F2388"/>
    <w:rsid w:val="001F3419"/>
    <w:rsid w:val="001F4685"/>
    <w:rsid w:val="001F5FF5"/>
    <w:rsid w:val="001F794B"/>
    <w:rsid w:val="00202444"/>
    <w:rsid w:val="002024FE"/>
    <w:rsid w:val="00202983"/>
    <w:rsid w:val="00204312"/>
    <w:rsid w:val="002053FA"/>
    <w:rsid w:val="00206E31"/>
    <w:rsid w:val="00207109"/>
    <w:rsid w:val="00211DA4"/>
    <w:rsid w:val="00212E35"/>
    <w:rsid w:val="00213A61"/>
    <w:rsid w:val="0021678E"/>
    <w:rsid w:val="00217285"/>
    <w:rsid w:val="00217677"/>
    <w:rsid w:val="00221A65"/>
    <w:rsid w:val="00221C44"/>
    <w:rsid w:val="00221F9A"/>
    <w:rsid w:val="00224718"/>
    <w:rsid w:val="00230E97"/>
    <w:rsid w:val="002313D0"/>
    <w:rsid w:val="00232A12"/>
    <w:rsid w:val="002342F7"/>
    <w:rsid w:val="002371A1"/>
    <w:rsid w:val="00237E3F"/>
    <w:rsid w:val="0024681B"/>
    <w:rsid w:val="002503BA"/>
    <w:rsid w:val="00251879"/>
    <w:rsid w:val="00254A73"/>
    <w:rsid w:val="002562A1"/>
    <w:rsid w:val="0025707D"/>
    <w:rsid w:val="00260143"/>
    <w:rsid w:val="0026107E"/>
    <w:rsid w:val="002639B3"/>
    <w:rsid w:val="0026431F"/>
    <w:rsid w:val="0026692A"/>
    <w:rsid w:val="00266986"/>
    <w:rsid w:val="00266B7D"/>
    <w:rsid w:val="00271398"/>
    <w:rsid w:val="00280325"/>
    <w:rsid w:val="00280CA4"/>
    <w:rsid w:val="0028165F"/>
    <w:rsid w:val="00281666"/>
    <w:rsid w:val="00282709"/>
    <w:rsid w:val="00282DC3"/>
    <w:rsid w:val="00286375"/>
    <w:rsid w:val="00290705"/>
    <w:rsid w:val="00292ED6"/>
    <w:rsid w:val="00293CDF"/>
    <w:rsid w:val="00294EC7"/>
    <w:rsid w:val="00296C07"/>
    <w:rsid w:val="002A0C58"/>
    <w:rsid w:val="002A1753"/>
    <w:rsid w:val="002A19E5"/>
    <w:rsid w:val="002A1BE7"/>
    <w:rsid w:val="002A1CF7"/>
    <w:rsid w:val="002A2E89"/>
    <w:rsid w:val="002A31E2"/>
    <w:rsid w:val="002A3A58"/>
    <w:rsid w:val="002A4903"/>
    <w:rsid w:val="002A5B2D"/>
    <w:rsid w:val="002B2DDD"/>
    <w:rsid w:val="002B30C5"/>
    <w:rsid w:val="002B402A"/>
    <w:rsid w:val="002B457A"/>
    <w:rsid w:val="002B7417"/>
    <w:rsid w:val="002C24D4"/>
    <w:rsid w:val="002C4313"/>
    <w:rsid w:val="002C4F33"/>
    <w:rsid w:val="002C631C"/>
    <w:rsid w:val="002C6957"/>
    <w:rsid w:val="002C70A1"/>
    <w:rsid w:val="002C78EE"/>
    <w:rsid w:val="002C7B43"/>
    <w:rsid w:val="002D28D7"/>
    <w:rsid w:val="002D2AF5"/>
    <w:rsid w:val="002D3582"/>
    <w:rsid w:val="002D4DAD"/>
    <w:rsid w:val="002E0197"/>
    <w:rsid w:val="002E518F"/>
    <w:rsid w:val="002E5380"/>
    <w:rsid w:val="002E6363"/>
    <w:rsid w:val="002E7CE7"/>
    <w:rsid w:val="002F0174"/>
    <w:rsid w:val="002F01E2"/>
    <w:rsid w:val="002F1CAA"/>
    <w:rsid w:val="002F3533"/>
    <w:rsid w:val="002F438E"/>
    <w:rsid w:val="002F61C3"/>
    <w:rsid w:val="002F7472"/>
    <w:rsid w:val="002F7E32"/>
    <w:rsid w:val="00301A98"/>
    <w:rsid w:val="00307EF1"/>
    <w:rsid w:val="003104A6"/>
    <w:rsid w:val="00310BB8"/>
    <w:rsid w:val="00311CBE"/>
    <w:rsid w:val="00314CA9"/>
    <w:rsid w:val="00314DCE"/>
    <w:rsid w:val="0032087A"/>
    <w:rsid w:val="00321E0F"/>
    <w:rsid w:val="00325509"/>
    <w:rsid w:val="00325EBB"/>
    <w:rsid w:val="00330668"/>
    <w:rsid w:val="00333672"/>
    <w:rsid w:val="00334D9B"/>
    <w:rsid w:val="00335EBA"/>
    <w:rsid w:val="00344200"/>
    <w:rsid w:val="0034465E"/>
    <w:rsid w:val="00345D83"/>
    <w:rsid w:val="00347AED"/>
    <w:rsid w:val="003506BC"/>
    <w:rsid w:val="00351622"/>
    <w:rsid w:val="00353E19"/>
    <w:rsid w:val="00356F6C"/>
    <w:rsid w:val="00361393"/>
    <w:rsid w:val="00362075"/>
    <w:rsid w:val="003631CA"/>
    <w:rsid w:val="003654E4"/>
    <w:rsid w:val="003709DF"/>
    <w:rsid w:val="00374344"/>
    <w:rsid w:val="0037708E"/>
    <w:rsid w:val="00381202"/>
    <w:rsid w:val="00390B5B"/>
    <w:rsid w:val="00394CBE"/>
    <w:rsid w:val="00394F99"/>
    <w:rsid w:val="00395AD6"/>
    <w:rsid w:val="003A20FD"/>
    <w:rsid w:val="003A262A"/>
    <w:rsid w:val="003A2CAF"/>
    <w:rsid w:val="003A2E0D"/>
    <w:rsid w:val="003A39EE"/>
    <w:rsid w:val="003A4D8A"/>
    <w:rsid w:val="003A6802"/>
    <w:rsid w:val="003B17F7"/>
    <w:rsid w:val="003B2E3D"/>
    <w:rsid w:val="003B2E69"/>
    <w:rsid w:val="003B7834"/>
    <w:rsid w:val="003C17BB"/>
    <w:rsid w:val="003C22DC"/>
    <w:rsid w:val="003C401F"/>
    <w:rsid w:val="003C6D75"/>
    <w:rsid w:val="003C6E34"/>
    <w:rsid w:val="003C6E69"/>
    <w:rsid w:val="003D0193"/>
    <w:rsid w:val="003D1616"/>
    <w:rsid w:val="003D173A"/>
    <w:rsid w:val="003D37CA"/>
    <w:rsid w:val="003D6028"/>
    <w:rsid w:val="003D6271"/>
    <w:rsid w:val="003D6366"/>
    <w:rsid w:val="003D764E"/>
    <w:rsid w:val="003E3341"/>
    <w:rsid w:val="003E45FC"/>
    <w:rsid w:val="003F0D3D"/>
    <w:rsid w:val="003F12B2"/>
    <w:rsid w:val="003F1FD9"/>
    <w:rsid w:val="003F2C11"/>
    <w:rsid w:val="003F43EF"/>
    <w:rsid w:val="003F6059"/>
    <w:rsid w:val="0040592C"/>
    <w:rsid w:val="00405C20"/>
    <w:rsid w:val="00410B15"/>
    <w:rsid w:val="00410FC3"/>
    <w:rsid w:val="004112F2"/>
    <w:rsid w:val="00411567"/>
    <w:rsid w:val="004126F5"/>
    <w:rsid w:val="00414D35"/>
    <w:rsid w:val="004161A2"/>
    <w:rsid w:val="00417991"/>
    <w:rsid w:val="00417BCD"/>
    <w:rsid w:val="004305A6"/>
    <w:rsid w:val="0043096E"/>
    <w:rsid w:val="004309E4"/>
    <w:rsid w:val="00432021"/>
    <w:rsid w:val="004352ED"/>
    <w:rsid w:val="00436324"/>
    <w:rsid w:val="00445274"/>
    <w:rsid w:val="00445BC3"/>
    <w:rsid w:val="00446307"/>
    <w:rsid w:val="00451608"/>
    <w:rsid w:val="00452DEE"/>
    <w:rsid w:val="004553DC"/>
    <w:rsid w:val="00455BC2"/>
    <w:rsid w:val="00462634"/>
    <w:rsid w:val="00462659"/>
    <w:rsid w:val="00462B65"/>
    <w:rsid w:val="00467106"/>
    <w:rsid w:val="00470B10"/>
    <w:rsid w:val="00470F7D"/>
    <w:rsid w:val="0047270F"/>
    <w:rsid w:val="00475047"/>
    <w:rsid w:val="00475304"/>
    <w:rsid w:val="004768EF"/>
    <w:rsid w:val="0048143F"/>
    <w:rsid w:val="00482474"/>
    <w:rsid w:val="00483D31"/>
    <w:rsid w:val="0048436F"/>
    <w:rsid w:val="004846E3"/>
    <w:rsid w:val="00485705"/>
    <w:rsid w:val="00487517"/>
    <w:rsid w:val="004875A5"/>
    <w:rsid w:val="00490D20"/>
    <w:rsid w:val="00492C9D"/>
    <w:rsid w:val="00492EE7"/>
    <w:rsid w:val="004954D5"/>
    <w:rsid w:val="004970B6"/>
    <w:rsid w:val="004A0806"/>
    <w:rsid w:val="004A09F9"/>
    <w:rsid w:val="004A28B9"/>
    <w:rsid w:val="004A4E98"/>
    <w:rsid w:val="004B0B1D"/>
    <w:rsid w:val="004B0FC0"/>
    <w:rsid w:val="004B11D6"/>
    <w:rsid w:val="004B1847"/>
    <w:rsid w:val="004B1BC3"/>
    <w:rsid w:val="004B1BCD"/>
    <w:rsid w:val="004B482D"/>
    <w:rsid w:val="004B4B26"/>
    <w:rsid w:val="004B69BC"/>
    <w:rsid w:val="004B6BC7"/>
    <w:rsid w:val="004C2D58"/>
    <w:rsid w:val="004C2D84"/>
    <w:rsid w:val="004C400C"/>
    <w:rsid w:val="004C5F5E"/>
    <w:rsid w:val="004C776D"/>
    <w:rsid w:val="004D55EA"/>
    <w:rsid w:val="004D56EC"/>
    <w:rsid w:val="004D6888"/>
    <w:rsid w:val="004D694B"/>
    <w:rsid w:val="004E1F8E"/>
    <w:rsid w:val="004E289D"/>
    <w:rsid w:val="004E3D38"/>
    <w:rsid w:val="004E5F44"/>
    <w:rsid w:val="004E7053"/>
    <w:rsid w:val="004E751B"/>
    <w:rsid w:val="004F4289"/>
    <w:rsid w:val="004F4D61"/>
    <w:rsid w:val="004F517B"/>
    <w:rsid w:val="004F7279"/>
    <w:rsid w:val="004F79F6"/>
    <w:rsid w:val="0050274D"/>
    <w:rsid w:val="00503A1A"/>
    <w:rsid w:val="00510F25"/>
    <w:rsid w:val="00511057"/>
    <w:rsid w:val="00511634"/>
    <w:rsid w:val="00511E30"/>
    <w:rsid w:val="005121FE"/>
    <w:rsid w:val="0051305E"/>
    <w:rsid w:val="0051483A"/>
    <w:rsid w:val="00515207"/>
    <w:rsid w:val="00523503"/>
    <w:rsid w:val="00525566"/>
    <w:rsid w:val="00527513"/>
    <w:rsid w:val="00531127"/>
    <w:rsid w:val="005316D2"/>
    <w:rsid w:val="00536484"/>
    <w:rsid w:val="00537DD8"/>
    <w:rsid w:val="00541568"/>
    <w:rsid w:val="0054392B"/>
    <w:rsid w:val="0054615E"/>
    <w:rsid w:val="00550CE7"/>
    <w:rsid w:val="00551D12"/>
    <w:rsid w:val="00553042"/>
    <w:rsid w:val="00554204"/>
    <w:rsid w:val="005576AC"/>
    <w:rsid w:val="00557EC3"/>
    <w:rsid w:val="00560CAB"/>
    <w:rsid w:val="005611AA"/>
    <w:rsid w:val="00561943"/>
    <w:rsid w:val="00561AF8"/>
    <w:rsid w:val="00563ABB"/>
    <w:rsid w:val="00563B43"/>
    <w:rsid w:val="00567AB7"/>
    <w:rsid w:val="00573579"/>
    <w:rsid w:val="005749F6"/>
    <w:rsid w:val="00577336"/>
    <w:rsid w:val="00580A77"/>
    <w:rsid w:val="00580E07"/>
    <w:rsid w:val="005810A7"/>
    <w:rsid w:val="00581437"/>
    <w:rsid w:val="00581F37"/>
    <w:rsid w:val="00582CE5"/>
    <w:rsid w:val="00584E37"/>
    <w:rsid w:val="00584F67"/>
    <w:rsid w:val="00586677"/>
    <w:rsid w:val="005867D6"/>
    <w:rsid w:val="00586A41"/>
    <w:rsid w:val="00591C34"/>
    <w:rsid w:val="0059396A"/>
    <w:rsid w:val="00595D49"/>
    <w:rsid w:val="00595DD7"/>
    <w:rsid w:val="00597022"/>
    <w:rsid w:val="005A0455"/>
    <w:rsid w:val="005A2A82"/>
    <w:rsid w:val="005A2DE9"/>
    <w:rsid w:val="005A3090"/>
    <w:rsid w:val="005A44B7"/>
    <w:rsid w:val="005A4872"/>
    <w:rsid w:val="005A4B1A"/>
    <w:rsid w:val="005B209A"/>
    <w:rsid w:val="005B2629"/>
    <w:rsid w:val="005B57CA"/>
    <w:rsid w:val="005C35B6"/>
    <w:rsid w:val="005C78B6"/>
    <w:rsid w:val="005C799D"/>
    <w:rsid w:val="005C7E8E"/>
    <w:rsid w:val="005D4B1C"/>
    <w:rsid w:val="005D60F5"/>
    <w:rsid w:val="005D6AEB"/>
    <w:rsid w:val="005E16DA"/>
    <w:rsid w:val="005E2835"/>
    <w:rsid w:val="005E2CE7"/>
    <w:rsid w:val="005F013A"/>
    <w:rsid w:val="005F41D7"/>
    <w:rsid w:val="005F5663"/>
    <w:rsid w:val="005F637F"/>
    <w:rsid w:val="005F6AD2"/>
    <w:rsid w:val="005F6E9F"/>
    <w:rsid w:val="005F7AE2"/>
    <w:rsid w:val="00602FC1"/>
    <w:rsid w:val="0060363C"/>
    <w:rsid w:val="00604B9E"/>
    <w:rsid w:val="00604E67"/>
    <w:rsid w:val="00612936"/>
    <w:rsid w:val="00613086"/>
    <w:rsid w:val="00614FB2"/>
    <w:rsid w:val="006171E2"/>
    <w:rsid w:val="00620574"/>
    <w:rsid w:val="00627724"/>
    <w:rsid w:val="00630156"/>
    <w:rsid w:val="006331A2"/>
    <w:rsid w:val="006333D3"/>
    <w:rsid w:val="00633E3D"/>
    <w:rsid w:val="00646E4C"/>
    <w:rsid w:val="00650D5E"/>
    <w:rsid w:val="00650EA4"/>
    <w:rsid w:val="00650EFC"/>
    <w:rsid w:val="00652032"/>
    <w:rsid w:val="00652BB1"/>
    <w:rsid w:val="00653AA8"/>
    <w:rsid w:val="00653B9C"/>
    <w:rsid w:val="00654238"/>
    <w:rsid w:val="006548A4"/>
    <w:rsid w:val="00655EC9"/>
    <w:rsid w:val="0065692F"/>
    <w:rsid w:val="006573F8"/>
    <w:rsid w:val="00657C94"/>
    <w:rsid w:val="00660516"/>
    <w:rsid w:val="00663A8F"/>
    <w:rsid w:val="00672C84"/>
    <w:rsid w:val="00676DE8"/>
    <w:rsid w:val="00677881"/>
    <w:rsid w:val="00677E27"/>
    <w:rsid w:val="00681BD4"/>
    <w:rsid w:val="006829B8"/>
    <w:rsid w:val="00686716"/>
    <w:rsid w:val="0068734D"/>
    <w:rsid w:val="00687A85"/>
    <w:rsid w:val="00690299"/>
    <w:rsid w:val="0069067D"/>
    <w:rsid w:val="006915AF"/>
    <w:rsid w:val="00694F06"/>
    <w:rsid w:val="00697A28"/>
    <w:rsid w:val="006A0B0C"/>
    <w:rsid w:val="006A3955"/>
    <w:rsid w:val="006A6660"/>
    <w:rsid w:val="006A72DA"/>
    <w:rsid w:val="006B0D08"/>
    <w:rsid w:val="006B2D13"/>
    <w:rsid w:val="006B304A"/>
    <w:rsid w:val="006B3C5F"/>
    <w:rsid w:val="006B45A4"/>
    <w:rsid w:val="006B49DD"/>
    <w:rsid w:val="006B59E2"/>
    <w:rsid w:val="006C024F"/>
    <w:rsid w:val="006C0392"/>
    <w:rsid w:val="006C1661"/>
    <w:rsid w:val="006C1F59"/>
    <w:rsid w:val="006C1FF5"/>
    <w:rsid w:val="006C4C53"/>
    <w:rsid w:val="006D0F14"/>
    <w:rsid w:val="006D1108"/>
    <w:rsid w:val="006D153E"/>
    <w:rsid w:val="006D5269"/>
    <w:rsid w:val="006D60B9"/>
    <w:rsid w:val="006D6A9E"/>
    <w:rsid w:val="006D7313"/>
    <w:rsid w:val="006D7C5F"/>
    <w:rsid w:val="006E0728"/>
    <w:rsid w:val="006E0C78"/>
    <w:rsid w:val="006E209E"/>
    <w:rsid w:val="006E2F22"/>
    <w:rsid w:val="006E4C76"/>
    <w:rsid w:val="006E50C4"/>
    <w:rsid w:val="006E512C"/>
    <w:rsid w:val="006E521C"/>
    <w:rsid w:val="006F0E6A"/>
    <w:rsid w:val="006F5891"/>
    <w:rsid w:val="00704645"/>
    <w:rsid w:val="007055CA"/>
    <w:rsid w:val="00705ACE"/>
    <w:rsid w:val="00705ADB"/>
    <w:rsid w:val="00710154"/>
    <w:rsid w:val="00711660"/>
    <w:rsid w:val="00711712"/>
    <w:rsid w:val="00711E36"/>
    <w:rsid w:val="007128C2"/>
    <w:rsid w:val="007150A5"/>
    <w:rsid w:val="00717ECD"/>
    <w:rsid w:val="007235C9"/>
    <w:rsid w:val="00723B81"/>
    <w:rsid w:val="00723FDC"/>
    <w:rsid w:val="00724CCF"/>
    <w:rsid w:val="00724DF7"/>
    <w:rsid w:val="007260C6"/>
    <w:rsid w:val="007276EC"/>
    <w:rsid w:val="00730C49"/>
    <w:rsid w:val="00730F41"/>
    <w:rsid w:val="00731853"/>
    <w:rsid w:val="00733F34"/>
    <w:rsid w:val="00734046"/>
    <w:rsid w:val="007345B8"/>
    <w:rsid w:val="00734D2B"/>
    <w:rsid w:val="007354A1"/>
    <w:rsid w:val="00735901"/>
    <w:rsid w:val="00742FDC"/>
    <w:rsid w:val="00746062"/>
    <w:rsid w:val="00750760"/>
    <w:rsid w:val="007514F1"/>
    <w:rsid w:val="00752828"/>
    <w:rsid w:val="00753658"/>
    <w:rsid w:val="007551BD"/>
    <w:rsid w:val="007566FB"/>
    <w:rsid w:val="00756C89"/>
    <w:rsid w:val="007570B7"/>
    <w:rsid w:val="007619A1"/>
    <w:rsid w:val="0076613B"/>
    <w:rsid w:val="007674C7"/>
    <w:rsid w:val="00767CDF"/>
    <w:rsid w:val="0077029A"/>
    <w:rsid w:val="007744BA"/>
    <w:rsid w:val="0077485A"/>
    <w:rsid w:val="0077572D"/>
    <w:rsid w:val="00780C6E"/>
    <w:rsid w:val="00781231"/>
    <w:rsid w:val="00787D41"/>
    <w:rsid w:val="00787DE2"/>
    <w:rsid w:val="00791692"/>
    <w:rsid w:val="00791A7E"/>
    <w:rsid w:val="00796BB2"/>
    <w:rsid w:val="007A5645"/>
    <w:rsid w:val="007B4011"/>
    <w:rsid w:val="007B5218"/>
    <w:rsid w:val="007C08F1"/>
    <w:rsid w:val="007C0BC6"/>
    <w:rsid w:val="007C3095"/>
    <w:rsid w:val="007C3454"/>
    <w:rsid w:val="007C6DB5"/>
    <w:rsid w:val="007C7373"/>
    <w:rsid w:val="007C7CE6"/>
    <w:rsid w:val="007D0B51"/>
    <w:rsid w:val="007D1727"/>
    <w:rsid w:val="007D3691"/>
    <w:rsid w:val="007D6231"/>
    <w:rsid w:val="007D63FB"/>
    <w:rsid w:val="007D697E"/>
    <w:rsid w:val="007D70DE"/>
    <w:rsid w:val="007E1FDD"/>
    <w:rsid w:val="007E333A"/>
    <w:rsid w:val="007E370D"/>
    <w:rsid w:val="007E5E0F"/>
    <w:rsid w:val="007E651F"/>
    <w:rsid w:val="007F14FA"/>
    <w:rsid w:val="007F2585"/>
    <w:rsid w:val="00800B31"/>
    <w:rsid w:val="008056C1"/>
    <w:rsid w:val="0081050B"/>
    <w:rsid w:val="00810958"/>
    <w:rsid w:val="008155F1"/>
    <w:rsid w:val="00815DAC"/>
    <w:rsid w:val="00817E91"/>
    <w:rsid w:val="00817FAF"/>
    <w:rsid w:val="0082107F"/>
    <w:rsid w:val="008229AE"/>
    <w:rsid w:val="008239E8"/>
    <w:rsid w:val="00825A47"/>
    <w:rsid w:val="00830303"/>
    <w:rsid w:val="00830DA2"/>
    <w:rsid w:val="00832F8D"/>
    <w:rsid w:val="00833FCC"/>
    <w:rsid w:val="0083494B"/>
    <w:rsid w:val="008361DF"/>
    <w:rsid w:val="00836846"/>
    <w:rsid w:val="008378CC"/>
    <w:rsid w:val="00837CD3"/>
    <w:rsid w:val="00841D14"/>
    <w:rsid w:val="00842D16"/>
    <w:rsid w:val="00845109"/>
    <w:rsid w:val="0084694D"/>
    <w:rsid w:val="008518DA"/>
    <w:rsid w:val="00851DF8"/>
    <w:rsid w:val="00855C0E"/>
    <w:rsid w:val="0085687F"/>
    <w:rsid w:val="00856966"/>
    <w:rsid w:val="00857B8D"/>
    <w:rsid w:val="00857BA5"/>
    <w:rsid w:val="00863012"/>
    <w:rsid w:val="008636C6"/>
    <w:rsid w:val="00866B22"/>
    <w:rsid w:val="00866FB4"/>
    <w:rsid w:val="0086783D"/>
    <w:rsid w:val="00870989"/>
    <w:rsid w:val="00870DDE"/>
    <w:rsid w:val="00871E47"/>
    <w:rsid w:val="00875EDA"/>
    <w:rsid w:val="00876752"/>
    <w:rsid w:val="00876F59"/>
    <w:rsid w:val="00877D62"/>
    <w:rsid w:val="00877E6B"/>
    <w:rsid w:val="008800E4"/>
    <w:rsid w:val="00882281"/>
    <w:rsid w:val="00883920"/>
    <w:rsid w:val="0088398E"/>
    <w:rsid w:val="00885842"/>
    <w:rsid w:val="008872FF"/>
    <w:rsid w:val="008875F0"/>
    <w:rsid w:val="008902FC"/>
    <w:rsid w:val="008912A0"/>
    <w:rsid w:val="008931FC"/>
    <w:rsid w:val="00896CC0"/>
    <w:rsid w:val="008A0C95"/>
    <w:rsid w:val="008A1084"/>
    <w:rsid w:val="008A1789"/>
    <w:rsid w:val="008A386E"/>
    <w:rsid w:val="008A3A92"/>
    <w:rsid w:val="008A45EC"/>
    <w:rsid w:val="008A5808"/>
    <w:rsid w:val="008B5A9D"/>
    <w:rsid w:val="008B6B5D"/>
    <w:rsid w:val="008B7465"/>
    <w:rsid w:val="008C3F5D"/>
    <w:rsid w:val="008C56B8"/>
    <w:rsid w:val="008C7C13"/>
    <w:rsid w:val="008C7F6C"/>
    <w:rsid w:val="008D1CBB"/>
    <w:rsid w:val="008E019D"/>
    <w:rsid w:val="008E1BC5"/>
    <w:rsid w:val="008E1BEB"/>
    <w:rsid w:val="008E2A0A"/>
    <w:rsid w:val="008E2BD8"/>
    <w:rsid w:val="008E3535"/>
    <w:rsid w:val="008E3733"/>
    <w:rsid w:val="008E7A82"/>
    <w:rsid w:val="008F0FFD"/>
    <w:rsid w:val="008F3474"/>
    <w:rsid w:val="00900C25"/>
    <w:rsid w:val="00903FFE"/>
    <w:rsid w:val="009060F1"/>
    <w:rsid w:val="009105DB"/>
    <w:rsid w:val="00910DC4"/>
    <w:rsid w:val="009140A4"/>
    <w:rsid w:val="0091589D"/>
    <w:rsid w:val="00915CC1"/>
    <w:rsid w:val="00916EE4"/>
    <w:rsid w:val="00917F84"/>
    <w:rsid w:val="00922504"/>
    <w:rsid w:val="00922805"/>
    <w:rsid w:val="00925345"/>
    <w:rsid w:val="009253B3"/>
    <w:rsid w:val="009263D7"/>
    <w:rsid w:val="0093014B"/>
    <w:rsid w:val="00932587"/>
    <w:rsid w:val="00941A1F"/>
    <w:rsid w:val="00941C8C"/>
    <w:rsid w:val="00944FED"/>
    <w:rsid w:val="00946726"/>
    <w:rsid w:val="009511C7"/>
    <w:rsid w:val="0095123E"/>
    <w:rsid w:val="009519E7"/>
    <w:rsid w:val="00952D80"/>
    <w:rsid w:val="0095489F"/>
    <w:rsid w:val="00954A1B"/>
    <w:rsid w:val="00955268"/>
    <w:rsid w:val="009567DC"/>
    <w:rsid w:val="00956D76"/>
    <w:rsid w:val="00960BC3"/>
    <w:rsid w:val="00964762"/>
    <w:rsid w:val="009663C7"/>
    <w:rsid w:val="0096754D"/>
    <w:rsid w:val="00967AEB"/>
    <w:rsid w:val="00970167"/>
    <w:rsid w:val="00971D6C"/>
    <w:rsid w:val="00974821"/>
    <w:rsid w:val="00977B2B"/>
    <w:rsid w:val="009819DF"/>
    <w:rsid w:val="00986057"/>
    <w:rsid w:val="00986FF9"/>
    <w:rsid w:val="00987E69"/>
    <w:rsid w:val="00990C7A"/>
    <w:rsid w:val="0099450A"/>
    <w:rsid w:val="00995B3B"/>
    <w:rsid w:val="009A2EAB"/>
    <w:rsid w:val="009A41BA"/>
    <w:rsid w:val="009A60FD"/>
    <w:rsid w:val="009A768B"/>
    <w:rsid w:val="009B1A43"/>
    <w:rsid w:val="009B23DB"/>
    <w:rsid w:val="009B2B2A"/>
    <w:rsid w:val="009B3119"/>
    <w:rsid w:val="009B3C34"/>
    <w:rsid w:val="009B45B0"/>
    <w:rsid w:val="009B4E91"/>
    <w:rsid w:val="009B52D1"/>
    <w:rsid w:val="009B69F1"/>
    <w:rsid w:val="009C00C3"/>
    <w:rsid w:val="009C326A"/>
    <w:rsid w:val="009C35E9"/>
    <w:rsid w:val="009C3782"/>
    <w:rsid w:val="009C48A5"/>
    <w:rsid w:val="009C4960"/>
    <w:rsid w:val="009C4D94"/>
    <w:rsid w:val="009C6348"/>
    <w:rsid w:val="009D29C9"/>
    <w:rsid w:val="009E0B43"/>
    <w:rsid w:val="009E12A8"/>
    <w:rsid w:val="009E28FA"/>
    <w:rsid w:val="009E2BB4"/>
    <w:rsid w:val="009E3A3F"/>
    <w:rsid w:val="009E43F3"/>
    <w:rsid w:val="009E57DC"/>
    <w:rsid w:val="009E708D"/>
    <w:rsid w:val="009E7C30"/>
    <w:rsid w:val="009F07C8"/>
    <w:rsid w:val="009F150E"/>
    <w:rsid w:val="009F1B64"/>
    <w:rsid w:val="009F46C3"/>
    <w:rsid w:val="009F49A8"/>
    <w:rsid w:val="009F6871"/>
    <w:rsid w:val="009F6CEE"/>
    <w:rsid w:val="00A01748"/>
    <w:rsid w:val="00A02B90"/>
    <w:rsid w:val="00A07204"/>
    <w:rsid w:val="00A073E4"/>
    <w:rsid w:val="00A10211"/>
    <w:rsid w:val="00A10E13"/>
    <w:rsid w:val="00A110A9"/>
    <w:rsid w:val="00A14494"/>
    <w:rsid w:val="00A15D72"/>
    <w:rsid w:val="00A15DDF"/>
    <w:rsid w:val="00A1762D"/>
    <w:rsid w:val="00A17C52"/>
    <w:rsid w:val="00A205DA"/>
    <w:rsid w:val="00A20E75"/>
    <w:rsid w:val="00A22ABC"/>
    <w:rsid w:val="00A23D02"/>
    <w:rsid w:val="00A31BA1"/>
    <w:rsid w:val="00A33018"/>
    <w:rsid w:val="00A3307D"/>
    <w:rsid w:val="00A3352D"/>
    <w:rsid w:val="00A367FE"/>
    <w:rsid w:val="00A40213"/>
    <w:rsid w:val="00A40357"/>
    <w:rsid w:val="00A407A9"/>
    <w:rsid w:val="00A411B7"/>
    <w:rsid w:val="00A41885"/>
    <w:rsid w:val="00A4540F"/>
    <w:rsid w:val="00A527A0"/>
    <w:rsid w:val="00A53CFB"/>
    <w:rsid w:val="00A55DAE"/>
    <w:rsid w:val="00A56936"/>
    <w:rsid w:val="00A56CD4"/>
    <w:rsid w:val="00A56F63"/>
    <w:rsid w:val="00A5755B"/>
    <w:rsid w:val="00A578A6"/>
    <w:rsid w:val="00A6050B"/>
    <w:rsid w:val="00A62BB0"/>
    <w:rsid w:val="00A62FF9"/>
    <w:rsid w:val="00A646FF"/>
    <w:rsid w:val="00A6571F"/>
    <w:rsid w:val="00A65933"/>
    <w:rsid w:val="00A67295"/>
    <w:rsid w:val="00A73862"/>
    <w:rsid w:val="00A74156"/>
    <w:rsid w:val="00A746B6"/>
    <w:rsid w:val="00A756C8"/>
    <w:rsid w:val="00A75B02"/>
    <w:rsid w:val="00A77715"/>
    <w:rsid w:val="00A82250"/>
    <w:rsid w:val="00A82579"/>
    <w:rsid w:val="00A82AB5"/>
    <w:rsid w:val="00A91BF3"/>
    <w:rsid w:val="00A93D3D"/>
    <w:rsid w:val="00A9551C"/>
    <w:rsid w:val="00A956F0"/>
    <w:rsid w:val="00A964A5"/>
    <w:rsid w:val="00A974B4"/>
    <w:rsid w:val="00AA047D"/>
    <w:rsid w:val="00AA092F"/>
    <w:rsid w:val="00AA1A26"/>
    <w:rsid w:val="00AA2431"/>
    <w:rsid w:val="00AA2600"/>
    <w:rsid w:val="00AA3A7B"/>
    <w:rsid w:val="00AA5530"/>
    <w:rsid w:val="00AA5FC5"/>
    <w:rsid w:val="00AA5FDE"/>
    <w:rsid w:val="00AA751F"/>
    <w:rsid w:val="00AB0A0C"/>
    <w:rsid w:val="00AB0BC9"/>
    <w:rsid w:val="00AB0D61"/>
    <w:rsid w:val="00AB121B"/>
    <w:rsid w:val="00AB2B1F"/>
    <w:rsid w:val="00AB3C0E"/>
    <w:rsid w:val="00AB3D95"/>
    <w:rsid w:val="00AB706B"/>
    <w:rsid w:val="00AC0CDC"/>
    <w:rsid w:val="00AC1F0D"/>
    <w:rsid w:val="00AC465F"/>
    <w:rsid w:val="00AC46C3"/>
    <w:rsid w:val="00AC510D"/>
    <w:rsid w:val="00AC558C"/>
    <w:rsid w:val="00AD060E"/>
    <w:rsid w:val="00AD1808"/>
    <w:rsid w:val="00AD1A8C"/>
    <w:rsid w:val="00AD1AA7"/>
    <w:rsid w:val="00AD318C"/>
    <w:rsid w:val="00AD4BEA"/>
    <w:rsid w:val="00AD7201"/>
    <w:rsid w:val="00AE0935"/>
    <w:rsid w:val="00AE0EFB"/>
    <w:rsid w:val="00AE17D8"/>
    <w:rsid w:val="00AF1BC6"/>
    <w:rsid w:val="00AF1E69"/>
    <w:rsid w:val="00AF2F03"/>
    <w:rsid w:val="00AF3F30"/>
    <w:rsid w:val="00AF4E14"/>
    <w:rsid w:val="00AF5B69"/>
    <w:rsid w:val="00AF5E9C"/>
    <w:rsid w:val="00AF7A39"/>
    <w:rsid w:val="00B01548"/>
    <w:rsid w:val="00B0307D"/>
    <w:rsid w:val="00B03290"/>
    <w:rsid w:val="00B03C4F"/>
    <w:rsid w:val="00B11766"/>
    <w:rsid w:val="00B13ABB"/>
    <w:rsid w:val="00B15124"/>
    <w:rsid w:val="00B16C6B"/>
    <w:rsid w:val="00B177ED"/>
    <w:rsid w:val="00B21A17"/>
    <w:rsid w:val="00B2295F"/>
    <w:rsid w:val="00B23D5F"/>
    <w:rsid w:val="00B256E5"/>
    <w:rsid w:val="00B26DA5"/>
    <w:rsid w:val="00B32969"/>
    <w:rsid w:val="00B33F9C"/>
    <w:rsid w:val="00B379DF"/>
    <w:rsid w:val="00B40285"/>
    <w:rsid w:val="00B40D23"/>
    <w:rsid w:val="00B41446"/>
    <w:rsid w:val="00B42ED6"/>
    <w:rsid w:val="00B43CDE"/>
    <w:rsid w:val="00B456AB"/>
    <w:rsid w:val="00B5038C"/>
    <w:rsid w:val="00B509F9"/>
    <w:rsid w:val="00B50C98"/>
    <w:rsid w:val="00B52396"/>
    <w:rsid w:val="00B5452D"/>
    <w:rsid w:val="00B54801"/>
    <w:rsid w:val="00B57818"/>
    <w:rsid w:val="00B57A22"/>
    <w:rsid w:val="00B61969"/>
    <w:rsid w:val="00B62B2B"/>
    <w:rsid w:val="00B6320C"/>
    <w:rsid w:val="00B65609"/>
    <w:rsid w:val="00B66231"/>
    <w:rsid w:val="00B6668E"/>
    <w:rsid w:val="00B66963"/>
    <w:rsid w:val="00B67173"/>
    <w:rsid w:val="00B7097A"/>
    <w:rsid w:val="00B70AC0"/>
    <w:rsid w:val="00B734A6"/>
    <w:rsid w:val="00B73668"/>
    <w:rsid w:val="00B74BA8"/>
    <w:rsid w:val="00B750CC"/>
    <w:rsid w:val="00B76A7F"/>
    <w:rsid w:val="00B8131C"/>
    <w:rsid w:val="00B8156D"/>
    <w:rsid w:val="00B8273E"/>
    <w:rsid w:val="00B82C79"/>
    <w:rsid w:val="00B82F13"/>
    <w:rsid w:val="00B8315C"/>
    <w:rsid w:val="00B86318"/>
    <w:rsid w:val="00B8764C"/>
    <w:rsid w:val="00B87747"/>
    <w:rsid w:val="00B911D2"/>
    <w:rsid w:val="00B917FD"/>
    <w:rsid w:val="00B925BA"/>
    <w:rsid w:val="00B92CD2"/>
    <w:rsid w:val="00B96D5F"/>
    <w:rsid w:val="00B97664"/>
    <w:rsid w:val="00B976EB"/>
    <w:rsid w:val="00B9795D"/>
    <w:rsid w:val="00BA22C9"/>
    <w:rsid w:val="00BA3C43"/>
    <w:rsid w:val="00BA3F33"/>
    <w:rsid w:val="00BA5371"/>
    <w:rsid w:val="00BA72D7"/>
    <w:rsid w:val="00BB01D9"/>
    <w:rsid w:val="00BB0A67"/>
    <w:rsid w:val="00BB137D"/>
    <w:rsid w:val="00BB223C"/>
    <w:rsid w:val="00BC0156"/>
    <w:rsid w:val="00BC27E0"/>
    <w:rsid w:val="00BC297B"/>
    <w:rsid w:val="00BC4B40"/>
    <w:rsid w:val="00BC5AD5"/>
    <w:rsid w:val="00BD0202"/>
    <w:rsid w:val="00BD260B"/>
    <w:rsid w:val="00BD3E96"/>
    <w:rsid w:val="00BD6A23"/>
    <w:rsid w:val="00BE20CC"/>
    <w:rsid w:val="00BE21C9"/>
    <w:rsid w:val="00BE25C5"/>
    <w:rsid w:val="00BE4721"/>
    <w:rsid w:val="00BE52E1"/>
    <w:rsid w:val="00BE7082"/>
    <w:rsid w:val="00BF09FA"/>
    <w:rsid w:val="00BF0D52"/>
    <w:rsid w:val="00BF2D34"/>
    <w:rsid w:val="00BF7440"/>
    <w:rsid w:val="00BF7D91"/>
    <w:rsid w:val="00C01597"/>
    <w:rsid w:val="00C02B10"/>
    <w:rsid w:val="00C05BBE"/>
    <w:rsid w:val="00C07FF4"/>
    <w:rsid w:val="00C11B35"/>
    <w:rsid w:val="00C1206F"/>
    <w:rsid w:val="00C130D7"/>
    <w:rsid w:val="00C14F42"/>
    <w:rsid w:val="00C17319"/>
    <w:rsid w:val="00C210BC"/>
    <w:rsid w:val="00C21F8F"/>
    <w:rsid w:val="00C22CD9"/>
    <w:rsid w:val="00C23077"/>
    <w:rsid w:val="00C23F0D"/>
    <w:rsid w:val="00C27E3F"/>
    <w:rsid w:val="00C27F90"/>
    <w:rsid w:val="00C34F50"/>
    <w:rsid w:val="00C35689"/>
    <w:rsid w:val="00C37FC8"/>
    <w:rsid w:val="00C407BE"/>
    <w:rsid w:val="00C40BE4"/>
    <w:rsid w:val="00C413F4"/>
    <w:rsid w:val="00C418DE"/>
    <w:rsid w:val="00C42A89"/>
    <w:rsid w:val="00C45069"/>
    <w:rsid w:val="00C4537A"/>
    <w:rsid w:val="00C4566D"/>
    <w:rsid w:val="00C45C51"/>
    <w:rsid w:val="00C46110"/>
    <w:rsid w:val="00C47BCB"/>
    <w:rsid w:val="00C50CA1"/>
    <w:rsid w:val="00C50F01"/>
    <w:rsid w:val="00C523C6"/>
    <w:rsid w:val="00C54F43"/>
    <w:rsid w:val="00C5504B"/>
    <w:rsid w:val="00C55F06"/>
    <w:rsid w:val="00C605A2"/>
    <w:rsid w:val="00C65F41"/>
    <w:rsid w:val="00C6749C"/>
    <w:rsid w:val="00C70C14"/>
    <w:rsid w:val="00C74D85"/>
    <w:rsid w:val="00C74F82"/>
    <w:rsid w:val="00C7518D"/>
    <w:rsid w:val="00C772DA"/>
    <w:rsid w:val="00C81541"/>
    <w:rsid w:val="00C819E3"/>
    <w:rsid w:val="00C821BB"/>
    <w:rsid w:val="00C822BD"/>
    <w:rsid w:val="00C86880"/>
    <w:rsid w:val="00C875E9"/>
    <w:rsid w:val="00C8772F"/>
    <w:rsid w:val="00C91E14"/>
    <w:rsid w:val="00C926AD"/>
    <w:rsid w:val="00C92FF1"/>
    <w:rsid w:val="00C93275"/>
    <w:rsid w:val="00C939F0"/>
    <w:rsid w:val="00C93C9D"/>
    <w:rsid w:val="00C97FCC"/>
    <w:rsid w:val="00CA050F"/>
    <w:rsid w:val="00CA1C1C"/>
    <w:rsid w:val="00CA387A"/>
    <w:rsid w:val="00CA398F"/>
    <w:rsid w:val="00CA3FA1"/>
    <w:rsid w:val="00CA4F28"/>
    <w:rsid w:val="00CA5356"/>
    <w:rsid w:val="00CA6083"/>
    <w:rsid w:val="00CA6D95"/>
    <w:rsid w:val="00CA7729"/>
    <w:rsid w:val="00CB0C01"/>
    <w:rsid w:val="00CB33E1"/>
    <w:rsid w:val="00CB6BC7"/>
    <w:rsid w:val="00CC0952"/>
    <w:rsid w:val="00CC11AF"/>
    <w:rsid w:val="00CC1AE4"/>
    <w:rsid w:val="00CC290F"/>
    <w:rsid w:val="00CC38F7"/>
    <w:rsid w:val="00CC3AEE"/>
    <w:rsid w:val="00CC3B5E"/>
    <w:rsid w:val="00CD04CA"/>
    <w:rsid w:val="00CD0E6E"/>
    <w:rsid w:val="00CD1811"/>
    <w:rsid w:val="00CD235E"/>
    <w:rsid w:val="00CD2E87"/>
    <w:rsid w:val="00CD4E92"/>
    <w:rsid w:val="00CD5D3C"/>
    <w:rsid w:val="00CD78E9"/>
    <w:rsid w:val="00CD7A33"/>
    <w:rsid w:val="00CE0DD5"/>
    <w:rsid w:val="00CE271E"/>
    <w:rsid w:val="00CE289D"/>
    <w:rsid w:val="00CE5C0F"/>
    <w:rsid w:val="00CE65FC"/>
    <w:rsid w:val="00CE7B8D"/>
    <w:rsid w:val="00CE7C39"/>
    <w:rsid w:val="00CF2574"/>
    <w:rsid w:val="00CF39A4"/>
    <w:rsid w:val="00CF3CCA"/>
    <w:rsid w:val="00D01435"/>
    <w:rsid w:val="00D032DE"/>
    <w:rsid w:val="00D034D6"/>
    <w:rsid w:val="00D10A48"/>
    <w:rsid w:val="00D11525"/>
    <w:rsid w:val="00D149F6"/>
    <w:rsid w:val="00D15EF1"/>
    <w:rsid w:val="00D17DA1"/>
    <w:rsid w:val="00D17DE6"/>
    <w:rsid w:val="00D2081B"/>
    <w:rsid w:val="00D21058"/>
    <w:rsid w:val="00D228E3"/>
    <w:rsid w:val="00D23A4D"/>
    <w:rsid w:val="00D25D93"/>
    <w:rsid w:val="00D261D3"/>
    <w:rsid w:val="00D274E6"/>
    <w:rsid w:val="00D30345"/>
    <w:rsid w:val="00D313E2"/>
    <w:rsid w:val="00D365CB"/>
    <w:rsid w:val="00D44469"/>
    <w:rsid w:val="00D4455E"/>
    <w:rsid w:val="00D4492D"/>
    <w:rsid w:val="00D470D4"/>
    <w:rsid w:val="00D50479"/>
    <w:rsid w:val="00D51B50"/>
    <w:rsid w:val="00D52CC1"/>
    <w:rsid w:val="00D52DF4"/>
    <w:rsid w:val="00D52E30"/>
    <w:rsid w:val="00D53E74"/>
    <w:rsid w:val="00D549E5"/>
    <w:rsid w:val="00D55D1B"/>
    <w:rsid w:val="00D57BEE"/>
    <w:rsid w:val="00D62259"/>
    <w:rsid w:val="00D62337"/>
    <w:rsid w:val="00D6316F"/>
    <w:rsid w:val="00D6359E"/>
    <w:rsid w:val="00D63A0F"/>
    <w:rsid w:val="00D71659"/>
    <w:rsid w:val="00D721A8"/>
    <w:rsid w:val="00D736A7"/>
    <w:rsid w:val="00D76DBF"/>
    <w:rsid w:val="00D81C75"/>
    <w:rsid w:val="00D852F6"/>
    <w:rsid w:val="00D85E72"/>
    <w:rsid w:val="00D93657"/>
    <w:rsid w:val="00D941D7"/>
    <w:rsid w:val="00D94E23"/>
    <w:rsid w:val="00D94F6B"/>
    <w:rsid w:val="00D9689B"/>
    <w:rsid w:val="00D96E46"/>
    <w:rsid w:val="00DA25C4"/>
    <w:rsid w:val="00DA3105"/>
    <w:rsid w:val="00DA38F1"/>
    <w:rsid w:val="00DA3F9B"/>
    <w:rsid w:val="00DA56BA"/>
    <w:rsid w:val="00DA6DC1"/>
    <w:rsid w:val="00DB00F2"/>
    <w:rsid w:val="00DB0D1E"/>
    <w:rsid w:val="00DB2CDC"/>
    <w:rsid w:val="00DB369E"/>
    <w:rsid w:val="00DB37E3"/>
    <w:rsid w:val="00DB4A44"/>
    <w:rsid w:val="00DB6F6D"/>
    <w:rsid w:val="00DB7166"/>
    <w:rsid w:val="00DC0BDF"/>
    <w:rsid w:val="00DC0E86"/>
    <w:rsid w:val="00DC412E"/>
    <w:rsid w:val="00DC5D72"/>
    <w:rsid w:val="00DC6485"/>
    <w:rsid w:val="00DC674F"/>
    <w:rsid w:val="00DC6F8C"/>
    <w:rsid w:val="00DC730A"/>
    <w:rsid w:val="00DC7E94"/>
    <w:rsid w:val="00DD16CD"/>
    <w:rsid w:val="00DD380E"/>
    <w:rsid w:val="00DD38E7"/>
    <w:rsid w:val="00DD4D5A"/>
    <w:rsid w:val="00DD4FEB"/>
    <w:rsid w:val="00DE05CC"/>
    <w:rsid w:val="00DE5248"/>
    <w:rsid w:val="00DE7ED5"/>
    <w:rsid w:val="00DF1CF0"/>
    <w:rsid w:val="00DF1FCB"/>
    <w:rsid w:val="00DF327C"/>
    <w:rsid w:val="00DF608D"/>
    <w:rsid w:val="00DF7430"/>
    <w:rsid w:val="00DF74C9"/>
    <w:rsid w:val="00DF78E3"/>
    <w:rsid w:val="00E0028C"/>
    <w:rsid w:val="00E01221"/>
    <w:rsid w:val="00E07EA7"/>
    <w:rsid w:val="00E1003C"/>
    <w:rsid w:val="00E101ED"/>
    <w:rsid w:val="00E106D8"/>
    <w:rsid w:val="00E1093E"/>
    <w:rsid w:val="00E118DF"/>
    <w:rsid w:val="00E15110"/>
    <w:rsid w:val="00E15329"/>
    <w:rsid w:val="00E17462"/>
    <w:rsid w:val="00E204F0"/>
    <w:rsid w:val="00E21D9B"/>
    <w:rsid w:val="00E24D28"/>
    <w:rsid w:val="00E312E4"/>
    <w:rsid w:val="00E34C0A"/>
    <w:rsid w:val="00E3517D"/>
    <w:rsid w:val="00E36800"/>
    <w:rsid w:val="00E40C6E"/>
    <w:rsid w:val="00E41586"/>
    <w:rsid w:val="00E45321"/>
    <w:rsid w:val="00E45D16"/>
    <w:rsid w:val="00E46949"/>
    <w:rsid w:val="00E51069"/>
    <w:rsid w:val="00E53BE0"/>
    <w:rsid w:val="00E55156"/>
    <w:rsid w:val="00E56362"/>
    <w:rsid w:val="00E6029A"/>
    <w:rsid w:val="00E61220"/>
    <w:rsid w:val="00E6122C"/>
    <w:rsid w:val="00E626CF"/>
    <w:rsid w:val="00E63D96"/>
    <w:rsid w:val="00E64115"/>
    <w:rsid w:val="00E64DB9"/>
    <w:rsid w:val="00E64E5F"/>
    <w:rsid w:val="00E65EF3"/>
    <w:rsid w:val="00E709E8"/>
    <w:rsid w:val="00E75977"/>
    <w:rsid w:val="00E75B2D"/>
    <w:rsid w:val="00E76CDB"/>
    <w:rsid w:val="00E80986"/>
    <w:rsid w:val="00E816EC"/>
    <w:rsid w:val="00E83DE3"/>
    <w:rsid w:val="00E83EDA"/>
    <w:rsid w:val="00E8686E"/>
    <w:rsid w:val="00E873B6"/>
    <w:rsid w:val="00E90961"/>
    <w:rsid w:val="00E91355"/>
    <w:rsid w:val="00E92E94"/>
    <w:rsid w:val="00E9470C"/>
    <w:rsid w:val="00E96668"/>
    <w:rsid w:val="00EA02C8"/>
    <w:rsid w:val="00EA0EF4"/>
    <w:rsid w:val="00EA180E"/>
    <w:rsid w:val="00EA258F"/>
    <w:rsid w:val="00EA4629"/>
    <w:rsid w:val="00EA7F27"/>
    <w:rsid w:val="00EB3567"/>
    <w:rsid w:val="00EB3D12"/>
    <w:rsid w:val="00EB4864"/>
    <w:rsid w:val="00EB4ABB"/>
    <w:rsid w:val="00EB6DFF"/>
    <w:rsid w:val="00EC0C2A"/>
    <w:rsid w:val="00EC0C4D"/>
    <w:rsid w:val="00EC2B49"/>
    <w:rsid w:val="00EC72A5"/>
    <w:rsid w:val="00ED1CE3"/>
    <w:rsid w:val="00ED1D75"/>
    <w:rsid w:val="00ED3D61"/>
    <w:rsid w:val="00ED578B"/>
    <w:rsid w:val="00ED6E86"/>
    <w:rsid w:val="00EE068A"/>
    <w:rsid w:val="00EE12C8"/>
    <w:rsid w:val="00EF032B"/>
    <w:rsid w:val="00EF218B"/>
    <w:rsid w:val="00EF7703"/>
    <w:rsid w:val="00EF7A2A"/>
    <w:rsid w:val="00F0405E"/>
    <w:rsid w:val="00F040C9"/>
    <w:rsid w:val="00F04FEA"/>
    <w:rsid w:val="00F11CEC"/>
    <w:rsid w:val="00F126D3"/>
    <w:rsid w:val="00F12FB4"/>
    <w:rsid w:val="00F13342"/>
    <w:rsid w:val="00F13563"/>
    <w:rsid w:val="00F1497D"/>
    <w:rsid w:val="00F153A8"/>
    <w:rsid w:val="00F210A4"/>
    <w:rsid w:val="00F254DE"/>
    <w:rsid w:val="00F27CBE"/>
    <w:rsid w:val="00F315DF"/>
    <w:rsid w:val="00F31B22"/>
    <w:rsid w:val="00F3292F"/>
    <w:rsid w:val="00F41D76"/>
    <w:rsid w:val="00F43A69"/>
    <w:rsid w:val="00F45CF4"/>
    <w:rsid w:val="00F52AA3"/>
    <w:rsid w:val="00F531FE"/>
    <w:rsid w:val="00F53AB4"/>
    <w:rsid w:val="00F53BAF"/>
    <w:rsid w:val="00F5439A"/>
    <w:rsid w:val="00F54CF8"/>
    <w:rsid w:val="00F552D6"/>
    <w:rsid w:val="00F568D9"/>
    <w:rsid w:val="00F57D42"/>
    <w:rsid w:val="00F60F01"/>
    <w:rsid w:val="00F62A38"/>
    <w:rsid w:val="00F63800"/>
    <w:rsid w:val="00F658D2"/>
    <w:rsid w:val="00F66C9F"/>
    <w:rsid w:val="00F6748E"/>
    <w:rsid w:val="00F70226"/>
    <w:rsid w:val="00F7089A"/>
    <w:rsid w:val="00F7217A"/>
    <w:rsid w:val="00F73761"/>
    <w:rsid w:val="00F75D29"/>
    <w:rsid w:val="00F76366"/>
    <w:rsid w:val="00F76E40"/>
    <w:rsid w:val="00F7752F"/>
    <w:rsid w:val="00F77744"/>
    <w:rsid w:val="00F80026"/>
    <w:rsid w:val="00F81A85"/>
    <w:rsid w:val="00F83639"/>
    <w:rsid w:val="00F85B01"/>
    <w:rsid w:val="00F86006"/>
    <w:rsid w:val="00F87ECE"/>
    <w:rsid w:val="00F910B4"/>
    <w:rsid w:val="00F91BD8"/>
    <w:rsid w:val="00F91E20"/>
    <w:rsid w:val="00F92792"/>
    <w:rsid w:val="00F92E25"/>
    <w:rsid w:val="00F938D8"/>
    <w:rsid w:val="00F958FE"/>
    <w:rsid w:val="00F97534"/>
    <w:rsid w:val="00FA222F"/>
    <w:rsid w:val="00FA23C3"/>
    <w:rsid w:val="00FA29AD"/>
    <w:rsid w:val="00FA3AE7"/>
    <w:rsid w:val="00FA3C48"/>
    <w:rsid w:val="00FA4AB5"/>
    <w:rsid w:val="00FA4C0D"/>
    <w:rsid w:val="00FA4D01"/>
    <w:rsid w:val="00FA62B7"/>
    <w:rsid w:val="00FA7471"/>
    <w:rsid w:val="00FA7B83"/>
    <w:rsid w:val="00FB0023"/>
    <w:rsid w:val="00FB0813"/>
    <w:rsid w:val="00FB1ECD"/>
    <w:rsid w:val="00FB1F16"/>
    <w:rsid w:val="00FB2C19"/>
    <w:rsid w:val="00FB39AF"/>
    <w:rsid w:val="00FB6071"/>
    <w:rsid w:val="00FB6B23"/>
    <w:rsid w:val="00FC04D2"/>
    <w:rsid w:val="00FC0F5D"/>
    <w:rsid w:val="00FC197D"/>
    <w:rsid w:val="00FC1EE5"/>
    <w:rsid w:val="00FC1F36"/>
    <w:rsid w:val="00FC60D8"/>
    <w:rsid w:val="00FC6822"/>
    <w:rsid w:val="00FC73CD"/>
    <w:rsid w:val="00FC78D2"/>
    <w:rsid w:val="00FD0583"/>
    <w:rsid w:val="00FD2B6F"/>
    <w:rsid w:val="00FD3EF4"/>
    <w:rsid w:val="00FD518C"/>
    <w:rsid w:val="00FE1F12"/>
    <w:rsid w:val="00FE222A"/>
    <w:rsid w:val="00FE36D1"/>
    <w:rsid w:val="00FE3D1A"/>
    <w:rsid w:val="00FE4C65"/>
    <w:rsid w:val="00FE4C6D"/>
    <w:rsid w:val="00FE4F1D"/>
    <w:rsid w:val="00FE6827"/>
    <w:rsid w:val="00FF398A"/>
    <w:rsid w:val="00FF7B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D34"/>
    <w:pPr>
      <w:suppressAutoHyphens/>
      <w:spacing w:after="200" w:line="276" w:lineRule="auto"/>
    </w:pPr>
    <w:rPr>
      <w:rFonts w:ascii="Calibri" w:eastAsia="Segoe UI" w:hAnsi="Calibri" w:cs="Tahoma"/>
      <w:kern w:val="1"/>
      <w:sz w:val="22"/>
      <w:szCs w:val="22"/>
    </w:rPr>
  </w:style>
  <w:style w:type="paragraph" w:styleId="1">
    <w:name w:val="heading 1"/>
    <w:basedOn w:val="a"/>
    <w:next w:val="a"/>
    <w:link w:val="10"/>
    <w:uiPriority w:val="9"/>
    <w:qFormat/>
    <w:rsid w:val="0084694D"/>
    <w:pPr>
      <w:widowControl w:val="0"/>
      <w:suppressAutoHyphens w:val="0"/>
      <w:spacing w:after="0" w:line="240" w:lineRule="auto"/>
      <w:ind w:left="794"/>
      <w:jc w:val="both"/>
      <w:outlineLvl w:val="0"/>
    </w:pPr>
    <w:rPr>
      <w:rFonts w:ascii="Times New Roman" w:eastAsia="Times New Roman" w:hAnsi="Times New Roman" w:cs="Times New Roman"/>
      <w:b/>
      <w:kern w:val="0"/>
      <w:sz w:val="24"/>
      <w:szCs w:val="24"/>
      <w:lang w:val="en-GB" w:eastAsia="x-none"/>
    </w:rPr>
  </w:style>
  <w:style w:type="paragraph" w:styleId="2">
    <w:name w:val="heading 2"/>
    <w:basedOn w:val="a"/>
    <w:next w:val="a"/>
    <w:link w:val="20"/>
    <w:uiPriority w:val="9"/>
    <w:qFormat/>
    <w:rsid w:val="00A67295"/>
    <w:pPr>
      <w:keepNext/>
      <w:spacing w:before="240" w:after="60"/>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iPriority w:val="9"/>
    <w:qFormat/>
    <w:rsid w:val="00A67295"/>
    <w:pPr>
      <w:keepNext/>
      <w:spacing w:before="240" w:after="60"/>
      <w:outlineLvl w:val="2"/>
    </w:pPr>
    <w:rPr>
      <w:rFonts w:ascii="Cambria" w:eastAsia="Times New Roman" w:hAnsi="Cambria" w:cs="Times New Roman"/>
      <w:b/>
      <w:bCs/>
      <w:sz w:val="26"/>
      <w:szCs w:val="26"/>
      <w:lang w:val="x-none" w:eastAsia="x-none"/>
    </w:rPr>
  </w:style>
  <w:style w:type="paragraph" w:styleId="4">
    <w:name w:val="heading 4"/>
    <w:basedOn w:val="a"/>
    <w:next w:val="a"/>
    <w:link w:val="40"/>
    <w:uiPriority w:val="9"/>
    <w:qFormat/>
    <w:rsid w:val="00A67295"/>
    <w:pPr>
      <w:keepNext/>
      <w:spacing w:before="240" w:after="60"/>
      <w:outlineLvl w:val="3"/>
    </w:pPr>
    <w:rPr>
      <w:rFonts w:eastAsia="Times New Roman" w:cs="Times New Roman"/>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сновной шрифт абзаца1"/>
  </w:style>
  <w:style w:type="character" w:styleId="a3">
    <w:name w:val="Emphasis"/>
    <w:qFormat/>
    <w:rPr>
      <w:b/>
      <w:bCs/>
      <w:i/>
      <w:iCs/>
      <w:spacing w:val="10"/>
    </w:rPr>
  </w:style>
  <w:style w:type="character" w:customStyle="1" w:styleId="a4">
    <w:name w:val="Абзац списка Знак"/>
    <w:link w:val="a5"/>
    <w:uiPriority w:val="99"/>
    <w:rPr>
      <w:rFonts w:ascii="Arial" w:eastAsia="Times New Roman" w:hAnsi="Arial" w:cs="Times New Roman"/>
      <w:szCs w:val="24"/>
      <w:lang w:val="en-GB"/>
    </w:rPr>
  </w:style>
  <w:style w:type="character" w:customStyle="1" w:styleId="12">
    <w:name w:val="Строгий1"/>
    <w:rPr>
      <w:b/>
      <w:bCs/>
    </w:rPr>
  </w:style>
  <w:style w:type="character" w:customStyle="1" w:styleId="ListLabel1">
    <w:name w:val="ListLabel 1"/>
    <w:rPr>
      <w:rFonts w:ascii="Times New Roman" w:hAnsi="Times New Roman" w:cs="Times New Roman"/>
      <w:sz w:val="28"/>
    </w:rPr>
  </w:style>
  <w:style w:type="character" w:customStyle="1" w:styleId="ListLabel2">
    <w:name w:val="ListLabel 2"/>
    <w:rPr>
      <w:rFonts w:eastAsia="Calibri"/>
    </w:rPr>
  </w:style>
  <w:style w:type="character" w:customStyle="1" w:styleId="ListLabel3">
    <w:name w:val="ListLabel 3"/>
    <w:rPr>
      <w:rFonts w:ascii="Times New Roman" w:eastAsia="Calibri" w:hAnsi="Times New Roman" w:cs="Times New Roman"/>
      <w:b/>
      <w:sz w:val="28"/>
      <w:szCs w:val="28"/>
    </w:rPr>
  </w:style>
  <w:style w:type="character" w:customStyle="1" w:styleId="ListLabel4">
    <w:name w:val="ListLabel 4"/>
    <w:rPr>
      <w:rFonts w:eastAsia="Times New Roman"/>
      <w:color w:val="000000"/>
    </w:rPr>
  </w:style>
  <w:style w:type="character" w:customStyle="1" w:styleId="ListLabel5">
    <w:name w:val="ListLabel 5"/>
    <w:rPr>
      <w:rFonts w:ascii="Times New Roman" w:eastAsia="Times New Roman" w:hAnsi="Times New Roman"/>
      <w:b/>
      <w:sz w:val="28"/>
    </w:rPr>
  </w:style>
  <w:style w:type="character" w:customStyle="1" w:styleId="ListLabel6">
    <w:name w:val="ListLabel 6"/>
    <w:rPr>
      <w:rFonts w:eastAsia="Calibri" w:cs="Times New Roman"/>
      <w:color w:val="00000A"/>
      <w:sz w:val="28"/>
    </w:rPr>
  </w:style>
  <w:style w:type="character" w:customStyle="1" w:styleId="a6">
    <w:name w:val="Символ нумерации"/>
    <w:rPr>
      <w:rFonts w:ascii="Times New Roman" w:hAnsi="Times New Roman"/>
      <w:sz w:val="28"/>
      <w:szCs w:val="28"/>
    </w:rPr>
  </w:style>
  <w:style w:type="paragraph" w:customStyle="1" w:styleId="a7">
    <w:name w:val="Заголовок"/>
    <w:basedOn w:val="a"/>
    <w:next w:val="a8"/>
    <w:pPr>
      <w:keepNext/>
      <w:spacing w:before="240" w:after="120"/>
    </w:pPr>
    <w:rPr>
      <w:rFonts w:ascii="Liberation Sans" w:eastAsia="Lucida Sans Unicode" w:hAnsi="Liberation Sans" w:cs="Mangal"/>
      <w:sz w:val="28"/>
      <w:szCs w:val="28"/>
    </w:rPr>
  </w:style>
  <w:style w:type="paragraph" w:styleId="a8">
    <w:name w:val="Body Text"/>
    <w:basedOn w:val="a"/>
    <w:link w:val="a9"/>
    <w:pPr>
      <w:spacing w:after="140" w:line="288" w:lineRule="auto"/>
    </w:pPr>
    <w:rPr>
      <w:rFonts w:cs="Times New Roman"/>
      <w:lang w:val="x-none" w:eastAsia="x-none"/>
    </w:rPr>
  </w:style>
  <w:style w:type="paragraph" w:styleId="aa">
    <w:name w:val="List"/>
    <w:basedOn w:val="a8"/>
    <w:rPr>
      <w:rFonts w:cs="Mangal"/>
    </w:rPr>
  </w:style>
  <w:style w:type="paragraph" w:styleId="ab">
    <w:name w:val="caption"/>
    <w:basedOn w:val="a"/>
    <w:qFormat/>
    <w:pPr>
      <w:suppressLineNumbers/>
      <w:spacing w:before="120" w:after="120"/>
    </w:pPr>
    <w:rPr>
      <w:rFonts w:cs="Mangal"/>
      <w:i/>
      <w:iCs/>
      <w:sz w:val="24"/>
      <w:szCs w:val="24"/>
    </w:rPr>
  </w:style>
  <w:style w:type="paragraph" w:customStyle="1" w:styleId="13">
    <w:name w:val="Указатель1"/>
    <w:basedOn w:val="a"/>
    <w:pPr>
      <w:suppressLineNumbers/>
    </w:pPr>
    <w:rPr>
      <w:rFonts w:cs="Mangal"/>
    </w:rPr>
  </w:style>
  <w:style w:type="paragraph" w:customStyle="1" w:styleId="ac">
    <w:name w:val="Без отступов"/>
    <w:basedOn w:val="a"/>
    <w:pPr>
      <w:widowControl w:val="0"/>
      <w:spacing w:before="120" w:after="120" w:line="240" w:lineRule="auto"/>
      <w:jc w:val="both"/>
    </w:pPr>
    <w:rPr>
      <w:rFonts w:ascii="Times New Roman" w:eastAsia="Times-Roman" w:hAnsi="Times New Roman" w:cs="Times New Roman"/>
      <w:sz w:val="28"/>
      <w:szCs w:val="20"/>
    </w:rPr>
  </w:style>
  <w:style w:type="paragraph" w:customStyle="1" w:styleId="14">
    <w:name w:val="Знак Знак Знак1"/>
    <w:basedOn w:val="a"/>
    <w:autoRedefine/>
    <w:pPr>
      <w:spacing w:after="160" w:line="240" w:lineRule="exact"/>
    </w:pPr>
    <w:rPr>
      <w:rFonts w:ascii="Times New Roman" w:eastAsia="SimSun" w:hAnsi="Times New Roman" w:cs="Times New Roman"/>
      <w:b/>
      <w:sz w:val="28"/>
      <w:szCs w:val="24"/>
      <w:lang w:val="en-US" w:eastAsia="en-US"/>
    </w:rPr>
  </w:style>
  <w:style w:type="paragraph" w:customStyle="1" w:styleId="15">
    <w:name w:val="Абзац списка1"/>
    <w:basedOn w:val="a"/>
    <w:pPr>
      <w:widowControl w:val="0"/>
      <w:spacing w:after="0" w:line="260" w:lineRule="exact"/>
      <w:ind w:left="720"/>
      <w:contextualSpacing/>
    </w:pPr>
    <w:rPr>
      <w:rFonts w:ascii="Arial" w:eastAsia="Times New Roman" w:hAnsi="Arial" w:cs="Times New Roman"/>
      <w:szCs w:val="24"/>
      <w:lang w:val="en-GB"/>
    </w:rPr>
  </w:style>
  <w:style w:type="paragraph" w:customStyle="1" w:styleId="16">
    <w:name w:val="Без интервала1"/>
    <w:pPr>
      <w:suppressAutoHyphens/>
    </w:pPr>
    <w:rPr>
      <w:rFonts w:ascii="Calibri" w:eastAsia="Segoe UI" w:hAnsi="Calibri" w:cs="Tahoma"/>
      <w:kern w:val="1"/>
      <w:sz w:val="22"/>
      <w:szCs w:val="22"/>
    </w:rPr>
  </w:style>
  <w:style w:type="paragraph" w:customStyle="1" w:styleId="ad">
    <w:name w:val="Стиль"/>
    <w:pPr>
      <w:widowControl w:val="0"/>
      <w:suppressAutoHyphens/>
    </w:pPr>
    <w:rPr>
      <w:rFonts w:ascii="Arial" w:hAnsi="Arial" w:cs="Arial"/>
      <w:kern w:val="1"/>
      <w:sz w:val="24"/>
      <w:szCs w:val="24"/>
    </w:rPr>
  </w:style>
  <w:style w:type="paragraph" w:styleId="ae">
    <w:name w:val="header"/>
    <w:basedOn w:val="a"/>
    <w:link w:val="af"/>
    <w:uiPriority w:val="99"/>
    <w:rPr>
      <w:rFonts w:cs="Times New Roman"/>
      <w:lang w:val="x-none" w:eastAsia="x-none"/>
    </w:rPr>
  </w:style>
  <w:style w:type="paragraph" w:customStyle="1" w:styleId="af0">
    <w:name w:val="Содержимое таблицы"/>
    <w:basedOn w:val="a"/>
  </w:style>
  <w:style w:type="paragraph" w:styleId="af1">
    <w:name w:val="Balloon Text"/>
    <w:basedOn w:val="a"/>
    <w:link w:val="af2"/>
    <w:uiPriority w:val="99"/>
    <w:semiHidden/>
    <w:unhideWhenUsed/>
    <w:rsid w:val="00677881"/>
    <w:pPr>
      <w:spacing w:after="0" w:line="240" w:lineRule="auto"/>
    </w:pPr>
    <w:rPr>
      <w:rFonts w:ascii="Tahoma" w:hAnsi="Tahoma" w:cs="Times New Roman"/>
      <w:sz w:val="16"/>
      <w:szCs w:val="16"/>
      <w:lang w:val="x-none" w:eastAsia="x-none"/>
    </w:rPr>
  </w:style>
  <w:style w:type="character" w:customStyle="1" w:styleId="af2">
    <w:name w:val="Текст выноски Знак"/>
    <w:link w:val="af1"/>
    <w:uiPriority w:val="99"/>
    <w:semiHidden/>
    <w:rsid w:val="00677881"/>
    <w:rPr>
      <w:rFonts w:ascii="Tahoma" w:eastAsia="Segoe UI" w:hAnsi="Tahoma" w:cs="Tahoma"/>
      <w:kern w:val="1"/>
      <w:sz w:val="16"/>
      <w:szCs w:val="16"/>
    </w:rPr>
  </w:style>
  <w:style w:type="table" w:styleId="af3">
    <w:name w:val="Table Grid"/>
    <w:basedOn w:val="a1"/>
    <w:uiPriority w:val="59"/>
    <w:rsid w:val="00BD02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link w:val="1"/>
    <w:uiPriority w:val="9"/>
    <w:rsid w:val="0084694D"/>
    <w:rPr>
      <w:b/>
      <w:sz w:val="24"/>
      <w:szCs w:val="24"/>
      <w:lang w:val="en-GB"/>
    </w:rPr>
  </w:style>
  <w:style w:type="paragraph" w:styleId="af4">
    <w:name w:val="Body Text Indent"/>
    <w:basedOn w:val="a"/>
    <w:link w:val="af5"/>
    <w:uiPriority w:val="99"/>
    <w:semiHidden/>
    <w:unhideWhenUsed/>
    <w:rsid w:val="0084694D"/>
    <w:pPr>
      <w:spacing w:after="120"/>
      <w:ind w:left="283"/>
    </w:pPr>
    <w:rPr>
      <w:rFonts w:cs="Times New Roman"/>
      <w:lang w:val="x-none" w:eastAsia="x-none"/>
    </w:rPr>
  </w:style>
  <w:style w:type="character" w:customStyle="1" w:styleId="af5">
    <w:name w:val="Основной текст с отступом Знак"/>
    <w:link w:val="af4"/>
    <w:uiPriority w:val="99"/>
    <w:semiHidden/>
    <w:rsid w:val="0084694D"/>
    <w:rPr>
      <w:rFonts w:ascii="Calibri" w:eastAsia="Segoe UI" w:hAnsi="Calibri" w:cs="Tahoma"/>
      <w:kern w:val="1"/>
      <w:sz w:val="22"/>
      <w:szCs w:val="22"/>
    </w:rPr>
  </w:style>
  <w:style w:type="paragraph" w:styleId="af6">
    <w:name w:val="footer"/>
    <w:basedOn w:val="a"/>
    <w:link w:val="af7"/>
    <w:uiPriority w:val="99"/>
    <w:unhideWhenUsed/>
    <w:rsid w:val="00F11CEC"/>
    <w:pPr>
      <w:tabs>
        <w:tab w:val="center" w:pos="4677"/>
        <w:tab w:val="right" w:pos="9355"/>
      </w:tabs>
    </w:pPr>
    <w:rPr>
      <w:rFonts w:cs="Times New Roman"/>
      <w:lang w:val="x-none" w:eastAsia="x-none"/>
    </w:rPr>
  </w:style>
  <w:style w:type="character" w:customStyle="1" w:styleId="af7">
    <w:name w:val="Нижний колонтитул Знак"/>
    <w:link w:val="af6"/>
    <w:uiPriority w:val="99"/>
    <w:rsid w:val="00F11CEC"/>
    <w:rPr>
      <w:rFonts w:ascii="Calibri" w:eastAsia="Segoe UI" w:hAnsi="Calibri" w:cs="Tahoma"/>
      <w:kern w:val="1"/>
      <w:sz w:val="22"/>
      <w:szCs w:val="22"/>
    </w:rPr>
  </w:style>
  <w:style w:type="character" w:styleId="af8">
    <w:name w:val="annotation reference"/>
    <w:uiPriority w:val="99"/>
    <w:semiHidden/>
    <w:unhideWhenUsed/>
    <w:rsid w:val="0095489F"/>
    <w:rPr>
      <w:sz w:val="16"/>
      <w:szCs w:val="16"/>
    </w:rPr>
  </w:style>
  <w:style w:type="paragraph" w:styleId="af9">
    <w:name w:val="annotation text"/>
    <w:basedOn w:val="a"/>
    <w:link w:val="afa"/>
    <w:uiPriority w:val="99"/>
    <w:semiHidden/>
    <w:unhideWhenUsed/>
    <w:rsid w:val="0095489F"/>
    <w:rPr>
      <w:rFonts w:cs="Times New Roman"/>
      <w:sz w:val="20"/>
      <w:szCs w:val="20"/>
      <w:lang w:val="x-none" w:eastAsia="x-none"/>
    </w:rPr>
  </w:style>
  <w:style w:type="character" w:customStyle="1" w:styleId="afa">
    <w:name w:val="Текст примечания Знак"/>
    <w:link w:val="af9"/>
    <w:uiPriority w:val="99"/>
    <w:semiHidden/>
    <w:rsid w:val="0095489F"/>
    <w:rPr>
      <w:rFonts w:ascii="Calibri" w:eastAsia="Segoe UI" w:hAnsi="Calibri" w:cs="Tahoma"/>
      <w:kern w:val="1"/>
    </w:rPr>
  </w:style>
  <w:style w:type="paragraph" w:styleId="afb">
    <w:name w:val="annotation subject"/>
    <w:basedOn w:val="af9"/>
    <w:next w:val="af9"/>
    <w:link w:val="afc"/>
    <w:uiPriority w:val="99"/>
    <w:semiHidden/>
    <w:unhideWhenUsed/>
    <w:rsid w:val="0095489F"/>
    <w:rPr>
      <w:b/>
      <w:bCs/>
    </w:rPr>
  </w:style>
  <w:style w:type="character" w:customStyle="1" w:styleId="afc">
    <w:name w:val="Тема примечания Знак"/>
    <w:link w:val="afb"/>
    <w:uiPriority w:val="99"/>
    <w:semiHidden/>
    <w:rsid w:val="0095489F"/>
    <w:rPr>
      <w:rFonts w:ascii="Calibri" w:eastAsia="Segoe UI" w:hAnsi="Calibri" w:cs="Tahoma"/>
      <w:b/>
      <w:bCs/>
      <w:kern w:val="1"/>
    </w:rPr>
  </w:style>
  <w:style w:type="character" w:customStyle="1" w:styleId="30">
    <w:name w:val="Заголовок 3 Знак"/>
    <w:link w:val="3"/>
    <w:uiPriority w:val="9"/>
    <w:rsid w:val="00A67295"/>
    <w:rPr>
      <w:rFonts w:ascii="Cambria" w:eastAsia="Times New Roman" w:hAnsi="Cambria" w:cs="Times New Roman"/>
      <w:b/>
      <w:bCs/>
      <w:kern w:val="1"/>
      <w:sz w:val="26"/>
      <w:szCs w:val="26"/>
    </w:rPr>
  </w:style>
  <w:style w:type="paragraph" w:styleId="a5">
    <w:name w:val="List Paragraph"/>
    <w:basedOn w:val="a"/>
    <w:link w:val="a4"/>
    <w:uiPriority w:val="99"/>
    <w:qFormat/>
    <w:rsid w:val="00A67295"/>
    <w:pPr>
      <w:widowControl w:val="0"/>
      <w:suppressAutoHyphens w:val="0"/>
      <w:spacing w:after="0" w:line="260" w:lineRule="exact"/>
      <w:ind w:left="720"/>
      <w:contextualSpacing/>
    </w:pPr>
    <w:rPr>
      <w:rFonts w:ascii="Arial" w:eastAsia="Times New Roman" w:hAnsi="Arial" w:cs="Times New Roman"/>
      <w:kern w:val="0"/>
      <w:sz w:val="20"/>
      <w:szCs w:val="24"/>
      <w:lang w:val="en-GB" w:eastAsia="x-none"/>
    </w:rPr>
  </w:style>
  <w:style w:type="paragraph" w:customStyle="1" w:styleId="NESNormal">
    <w:name w:val="NES Normal"/>
    <w:basedOn w:val="a"/>
    <w:link w:val="NESNormalChar"/>
    <w:autoRedefine/>
    <w:rsid w:val="00A67295"/>
    <w:pPr>
      <w:widowControl w:val="0"/>
      <w:tabs>
        <w:tab w:val="left" w:pos="567"/>
      </w:tabs>
      <w:suppressAutoHyphens w:val="0"/>
      <w:spacing w:after="0" w:line="240" w:lineRule="auto"/>
      <w:ind w:firstLine="567"/>
      <w:jc w:val="both"/>
    </w:pPr>
    <w:rPr>
      <w:rFonts w:ascii="Times New Roman" w:eastAsia="Times New Roman" w:hAnsi="Times New Roman" w:cs="Times New Roman"/>
      <w:kern w:val="0"/>
      <w:sz w:val="28"/>
      <w:szCs w:val="28"/>
      <w:lang w:val="x-none" w:eastAsia="en-AU"/>
    </w:rPr>
  </w:style>
  <w:style w:type="character" w:customStyle="1" w:styleId="NESNormalChar">
    <w:name w:val="NES Normal Char"/>
    <w:link w:val="NESNormal"/>
    <w:rsid w:val="00A67295"/>
    <w:rPr>
      <w:sz w:val="28"/>
      <w:szCs w:val="28"/>
      <w:lang w:eastAsia="en-AU"/>
    </w:rPr>
  </w:style>
  <w:style w:type="paragraph" w:customStyle="1" w:styleId="NESHeading2">
    <w:name w:val="NES Heading 2"/>
    <w:basedOn w:val="1"/>
    <w:next w:val="NESNormal"/>
    <w:link w:val="NESHeading2CharChar"/>
    <w:autoRedefine/>
    <w:rsid w:val="00A67295"/>
    <w:pPr>
      <w:ind w:left="0" w:firstLine="567"/>
    </w:pPr>
    <w:rPr>
      <w:b w:val="0"/>
      <w:szCs w:val="28"/>
      <w:lang w:val="kk-KZ" w:eastAsia="en-AU"/>
    </w:rPr>
  </w:style>
  <w:style w:type="character" w:customStyle="1" w:styleId="NESHeading2CharChar">
    <w:name w:val="NES Heading 2 Char Char"/>
    <w:link w:val="NESHeading2"/>
    <w:rsid w:val="00A67295"/>
    <w:rPr>
      <w:sz w:val="24"/>
      <w:szCs w:val="28"/>
      <w:lang w:val="kk-KZ" w:eastAsia="en-AU"/>
    </w:rPr>
  </w:style>
  <w:style w:type="paragraph" w:customStyle="1" w:styleId="CIELegalHeading1">
    <w:name w:val="CIE Legal Heading 1"/>
    <w:basedOn w:val="1"/>
    <w:next w:val="CIELegalHeading2"/>
    <w:rsid w:val="00A67295"/>
    <w:pPr>
      <w:keepNext/>
      <w:numPr>
        <w:numId w:val="10"/>
      </w:numPr>
      <w:tabs>
        <w:tab w:val="clear" w:pos="340"/>
        <w:tab w:val="num" w:pos="720"/>
      </w:tabs>
      <w:spacing w:before="240"/>
      <w:ind w:left="720" w:hanging="360"/>
      <w:jc w:val="left"/>
    </w:pPr>
    <w:rPr>
      <w:rFonts w:ascii="Arial" w:hAnsi="Arial" w:cs="Arial"/>
      <w:bCs/>
      <w:kern w:val="32"/>
      <w:sz w:val="22"/>
      <w:szCs w:val="32"/>
      <w:lang w:eastAsia="en-GB"/>
    </w:rPr>
  </w:style>
  <w:style w:type="paragraph" w:customStyle="1" w:styleId="CIELegalHeading2">
    <w:name w:val="CIE Legal Heading 2"/>
    <w:basedOn w:val="2"/>
    <w:rsid w:val="00A67295"/>
    <w:pPr>
      <w:widowControl w:val="0"/>
      <w:numPr>
        <w:ilvl w:val="1"/>
        <w:numId w:val="10"/>
      </w:numPr>
      <w:tabs>
        <w:tab w:val="clear" w:pos="907"/>
        <w:tab w:val="num" w:pos="1440"/>
      </w:tabs>
      <w:suppressAutoHyphens w:val="0"/>
      <w:spacing w:after="0" w:line="240" w:lineRule="auto"/>
      <w:ind w:left="1440" w:hanging="360"/>
    </w:pPr>
    <w:rPr>
      <w:rFonts w:ascii="Arial" w:hAnsi="Arial" w:cs="Arial"/>
      <w:b w:val="0"/>
      <w:i w:val="0"/>
      <w:kern w:val="0"/>
      <w:sz w:val="22"/>
      <w:szCs w:val="22"/>
      <w:lang w:val="en-GB" w:eastAsia="en-GB"/>
    </w:rPr>
  </w:style>
  <w:style w:type="paragraph" w:customStyle="1" w:styleId="CIELegalHeading3">
    <w:name w:val="CIE Legal Heading 3"/>
    <w:basedOn w:val="3"/>
    <w:rsid w:val="00A67295"/>
    <w:pPr>
      <w:widowControl w:val="0"/>
      <w:numPr>
        <w:ilvl w:val="2"/>
        <w:numId w:val="10"/>
      </w:numPr>
      <w:tabs>
        <w:tab w:val="clear" w:pos="1588"/>
        <w:tab w:val="num" w:pos="2160"/>
      </w:tabs>
      <w:suppressAutoHyphens w:val="0"/>
      <w:spacing w:after="0" w:line="240" w:lineRule="auto"/>
      <w:ind w:left="2160" w:hanging="360"/>
    </w:pPr>
    <w:rPr>
      <w:rFonts w:ascii="Arial" w:hAnsi="Arial" w:cs="Arial"/>
      <w:b w:val="0"/>
      <w:kern w:val="0"/>
      <w:sz w:val="22"/>
      <w:lang w:val="en-GB" w:eastAsia="en-GB"/>
    </w:rPr>
  </w:style>
  <w:style w:type="paragraph" w:customStyle="1" w:styleId="CIELegalHeading4">
    <w:name w:val="CIE Legal Heading 4"/>
    <w:basedOn w:val="4"/>
    <w:rsid w:val="00A67295"/>
    <w:pPr>
      <w:widowControl w:val="0"/>
      <w:numPr>
        <w:ilvl w:val="3"/>
        <w:numId w:val="10"/>
      </w:numPr>
      <w:tabs>
        <w:tab w:val="clear" w:pos="2552"/>
        <w:tab w:val="num" w:pos="360"/>
        <w:tab w:val="num" w:pos="2880"/>
      </w:tabs>
      <w:suppressAutoHyphens w:val="0"/>
      <w:spacing w:after="0" w:line="240" w:lineRule="auto"/>
      <w:ind w:left="2880" w:hanging="360"/>
    </w:pPr>
    <w:rPr>
      <w:rFonts w:ascii="Arial" w:hAnsi="Arial" w:cs="Arial"/>
      <w:b w:val="0"/>
      <w:kern w:val="0"/>
      <w:sz w:val="22"/>
      <w:lang w:val="en-GB" w:eastAsia="en-GB"/>
    </w:rPr>
  </w:style>
  <w:style w:type="character" w:customStyle="1" w:styleId="20">
    <w:name w:val="Заголовок 2 Знак"/>
    <w:link w:val="2"/>
    <w:uiPriority w:val="9"/>
    <w:rsid w:val="00A67295"/>
    <w:rPr>
      <w:rFonts w:ascii="Cambria" w:eastAsia="Times New Roman" w:hAnsi="Cambria" w:cs="Times New Roman"/>
      <w:b/>
      <w:bCs/>
      <w:i/>
      <w:iCs/>
      <w:kern w:val="1"/>
      <w:sz w:val="28"/>
      <w:szCs w:val="28"/>
    </w:rPr>
  </w:style>
  <w:style w:type="character" w:customStyle="1" w:styleId="40">
    <w:name w:val="Заголовок 4 Знак"/>
    <w:link w:val="4"/>
    <w:uiPriority w:val="9"/>
    <w:rsid w:val="00A67295"/>
    <w:rPr>
      <w:rFonts w:ascii="Calibri" w:eastAsia="Times New Roman" w:hAnsi="Calibri" w:cs="Times New Roman"/>
      <w:b/>
      <w:bCs/>
      <w:kern w:val="1"/>
      <w:sz w:val="28"/>
      <w:szCs w:val="28"/>
    </w:rPr>
  </w:style>
  <w:style w:type="paragraph" w:customStyle="1" w:styleId="Default">
    <w:name w:val="Default"/>
    <w:uiPriority w:val="99"/>
    <w:rsid w:val="00F552D6"/>
    <w:pPr>
      <w:autoSpaceDE w:val="0"/>
      <w:autoSpaceDN w:val="0"/>
      <w:adjustRightInd w:val="0"/>
    </w:pPr>
    <w:rPr>
      <w:rFonts w:ascii="Arial" w:hAnsi="Arial" w:cs="Arial"/>
      <w:color w:val="000000"/>
      <w:sz w:val="24"/>
      <w:szCs w:val="24"/>
      <w:lang w:val="en-GB" w:eastAsia="en-GB"/>
    </w:rPr>
  </w:style>
  <w:style w:type="paragraph" w:styleId="afd">
    <w:name w:val="Document Map"/>
    <w:basedOn w:val="a"/>
    <w:link w:val="afe"/>
    <w:uiPriority w:val="99"/>
    <w:semiHidden/>
    <w:unhideWhenUsed/>
    <w:rsid w:val="00604B9E"/>
    <w:rPr>
      <w:rFonts w:ascii="Tahoma" w:hAnsi="Tahoma" w:cs="Times New Roman"/>
      <w:sz w:val="16"/>
      <w:szCs w:val="16"/>
      <w:lang w:val="x-none" w:eastAsia="x-none"/>
    </w:rPr>
  </w:style>
  <w:style w:type="character" w:customStyle="1" w:styleId="afe">
    <w:name w:val="Схема документа Знак"/>
    <w:link w:val="afd"/>
    <w:uiPriority w:val="99"/>
    <w:semiHidden/>
    <w:rsid w:val="00604B9E"/>
    <w:rPr>
      <w:rFonts w:ascii="Tahoma" w:eastAsia="Segoe UI" w:hAnsi="Tahoma" w:cs="Tahoma"/>
      <w:kern w:val="1"/>
      <w:sz w:val="16"/>
      <w:szCs w:val="16"/>
    </w:rPr>
  </w:style>
  <w:style w:type="character" w:customStyle="1" w:styleId="af">
    <w:name w:val="Верхний колонтитул Знак"/>
    <w:link w:val="ae"/>
    <w:uiPriority w:val="99"/>
    <w:rsid w:val="00F76E40"/>
    <w:rPr>
      <w:rFonts w:ascii="Calibri" w:eastAsia="Segoe UI" w:hAnsi="Calibri" w:cs="Tahoma"/>
      <w:kern w:val="1"/>
      <w:sz w:val="22"/>
      <w:szCs w:val="22"/>
    </w:rPr>
  </w:style>
  <w:style w:type="paragraph" w:styleId="aff">
    <w:name w:val="Normal (Web)"/>
    <w:aliases w:val="Обычный (веб) Знак1,Обычный (веб) Знак Знак,Обычный (веб) Знак,Обычный (Web),Обычный (Web)1,Знак Знак3,Обычный (веб) Знак Знак Знак Знак,Знак4 Зна,Знак4,Знак4 Знак,Знак Знак Знак Знак Знак,Знак Знак6,Знак Знак,Знак,Знак Знак Знак Знак"/>
    <w:basedOn w:val="a"/>
    <w:uiPriority w:val="99"/>
    <w:unhideWhenUsed/>
    <w:qFormat/>
    <w:rsid w:val="00D50479"/>
    <w:pPr>
      <w:suppressAutoHyphens w:val="0"/>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ESTableText">
    <w:name w:val="NES Table Text"/>
    <w:basedOn w:val="a"/>
    <w:autoRedefine/>
    <w:rsid w:val="00FA4AB5"/>
    <w:pPr>
      <w:widowControl w:val="0"/>
      <w:suppressAutoHyphens w:val="0"/>
      <w:spacing w:before="60" w:after="0" w:line="260" w:lineRule="exact"/>
    </w:pPr>
    <w:rPr>
      <w:rFonts w:ascii="Times New Roman" w:eastAsia="Times New Roman" w:hAnsi="Times New Roman" w:cs="Arial"/>
      <w:b/>
      <w:bCs/>
      <w:kern w:val="0"/>
      <w:sz w:val="24"/>
      <w:szCs w:val="20"/>
      <w:lang w:eastAsia="en-US"/>
    </w:rPr>
  </w:style>
  <w:style w:type="character" w:customStyle="1" w:styleId="31">
    <w:name w:val="Основной текст (3)_"/>
    <w:link w:val="32"/>
    <w:locked/>
    <w:rsid w:val="009263D7"/>
    <w:rPr>
      <w:rFonts w:ascii="Sylfaen" w:eastAsia="Sylfaen" w:hAnsi="Sylfaen" w:cs="Sylfaen"/>
      <w:sz w:val="26"/>
      <w:szCs w:val="26"/>
      <w:shd w:val="clear" w:color="auto" w:fill="FFFFFF"/>
    </w:rPr>
  </w:style>
  <w:style w:type="paragraph" w:customStyle="1" w:styleId="32">
    <w:name w:val="Основной текст (3)"/>
    <w:basedOn w:val="a"/>
    <w:link w:val="31"/>
    <w:rsid w:val="009263D7"/>
    <w:pPr>
      <w:widowControl w:val="0"/>
      <w:shd w:val="clear" w:color="auto" w:fill="FFFFFF"/>
      <w:suppressAutoHyphens w:val="0"/>
      <w:spacing w:after="3840" w:line="322" w:lineRule="exact"/>
      <w:jc w:val="both"/>
    </w:pPr>
    <w:rPr>
      <w:rFonts w:ascii="Sylfaen" w:eastAsia="Sylfaen" w:hAnsi="Sylfaen" w:cs="Times New Roman"/>
      <w:kern w:val="0"/>
      <w:sz w:val="26"/>
      <w:szCs w:val="26"/>
      <w:lang w:val="x-none" w:eastAsia="x-none"/>
    </w:rPr>
  </w:style>
  <w:style w:type="character" w:customStyle="1" w:styleId="c1">
    <w:name w:val="c1"/>
    <w:rsid w:val="009263D7"/>
  </w:style>
  <w:style w:type="paragraph" w:customStyle="1" w:styleId="aff0">
    <w:basedOn w:val="a"/>
    <w:next w:val="a8"/>
    <w:rsid w:val="00BF2D34"/>
    <w:pPr>
      <w:keepNext/>
      <w:spacing w:before="240" w:after="120"/>
    </w:pPr>
    <w:rPr>
      <w:rFonts w:ascii="Liberation Sans" w:eastAsia="Lucida Sans Unicode" w:hAnsi="Liberation Sans" w:cs="Mangal"/>
      <w:sz w:val="28"/>
      <w:szCs w:val="28"/>
    </w:rPr>
  </w:style>
  <w:style w:type="character" w:customStyle="1" w:styleId="a9">
    <w:name w:val="Основной текст Знак"/>
    <w:link w:val="a8"/>
    <w:rsid w:val="00BF2D34"/>
    <w:rPr>
      <w:rFonts w:ascii="Calibri" w:eastAsia="Segoe UI" w:hAnsi="Calibri" w:cs="Tahoma"/>
      <w:kern w:val="1"/>
      <w:sz w:val="22"/>
      <w:szCs w:val="22"/>
    </w:rPr>
  </w:style>
  <w:style w:type="paragraph" w:customStyle="1" w:styleId="c0">
    <w:name w:val="c0"/>
    <w:basedOn w:val="a"/>
    <w:rsid w:val="00BF2D34"/>
    <w:pPr>
      <w:suppressAutoHyphens w:val="0"/>
      <w:spacing w:before="90" w:after="90" w:line="240" w:lineRule="auto"/>
    </w:pPr>
    <w:rPr>
      <w:rFonts w:ascii="Times New Roman" w:eastAsia="Times New Roman" w:hAnsi="Times New Roman" w:cs="Times New Roman"/>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D34"/>
    <w:pPr>
      <w:suppressAutoHyphens/>
      <w:spacing w:after="200" w:line="276" w:lineRule="auto"/>
    </w:pPr>
    <w:rPr>
      <w:rFonts w:ascii="Calibri" w:eastAsia="Segoe UI" w:hAnsi="Calibri" w:cs="Tahoma"/>
      <w:kern w:val="1"/>
      <w:sz w:val="22"/>
      <w:szCs w:val="22"/>
    </w:rPr>
  </w:style>
  <w:style w:type="paragraph" w:styleId="1">
    <w:name w:val="heading 1"/>
    <w:basedOn w:val="a"/>
    <w:next w:val="a"/>
    <w:link w:val="10"/>
    <w:uiPriority w:val="9"/>
    <w:qFormat/>
    <w:rsid w:val="0084694D"/>
    <w:pPr>
      <w:widowControl w:val="0"/>
      <w:suppressAutoHyphens w:val="0"/>
      <w:spacing w:after="0" w:line="240" w:lineRule="auto"/>
      <w:ind w:left="794"/>
      <w:jc w:val="both"/>
      <w:outlineLvl w:val="0"/>
    </w:pPr>
    <w:rPr>
      <w:rFonts w:ascii="Times New Roman" w:eastAsia="Times New Roman" w:hAnsi="Times New Roman" w:cs="Times New Roman"/>
      <w:b/>
      <w:kern w:val="0"/>
      <w:sz w:val="24"/>
      <w:szCs w:val="24"/>
      <w:lang w:val="en-GB" w:eastAsia="x-none"/>
    </w:rPr>
  </w:style>
  <w:style w:type="paragraph" w:styleId="2">
    <w:name w:val="heading 2"/>
    <w:basedOn w:val="a"/>
    <w:next w:val="a"/>
    <w:link w:val="20"/>
    <w:uiPriority w:val="9"/>
    <w:qFormat/>
    <w:rsid w:val="00A67295"/>
    <w:pPr>
      <w:keepNext/>
      <w:spacing w:before="240" w:after="60"/>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iPriority w:val="9"/>
    <w:qFormat/>
    <w:rsid w:val="00A67295"/>
    <w:pPr>
      <w:keepNext/>
      <w:spacing w:before="240" w:after="60"/>
      <w:outlineLvl w:val="2"/>
    </w:pPr>
    <w:rPr>
      <w:rFonts w:ascii="Cambria" w:eastAsia="Times New Roman" w:hAnsi="Cambria" w:cs="Times New Roman"/>
      <w:b/>
      <w:bCs/>
      <w:sz w:val="26"/>
      <w:szCs w:val="26"/>
      <w:lang w:val="x-none" w:eastAsia="x-none"/>
    </w:rPr>
  </w:style>
  <w:style w:type="paragraph" w:styleId="4">
    <w:name w:val="heading 4"/>
    <w:basedOn w:val="a"/>
    <w:next w:val="a"/>
    <w:link w:val="40"/>
    <w:uiPriority w:val="9"/>
    <w:qFormat/>
    <w:rsid w:val="00A67295"/>
    <w:pPr>
      <w:keepNext/>
      <w:spacing w:before="240" w:after="60"/>
      <w:outlineLvl w:val="3"/>
    </w:pPr>
    <w:rPr>
      <w:rFonts w:eastAsia="Times New Roman" w:cs="Times New Roman"/>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Основной шрифт абзаца1"/>
  </w:style>
  <w:style w:type="character" w:styleId="a3">
    <w:name w:val="Emphasis"/>
    <w:qFormat/>
    <w:rPr>
      <w:b/>
      <w:bCs/>
      <w:i/>
      <w:iCs/>
      <w:spacing w:val="10"/>
    </w:rPr>
  </w:style>
  <w:style w:type="character" w:customStyle="1" w:styleId="a4">
    <w:name w:val="Абзац списка Знак"/>
    <w:link w:val="a5"/>
    <w:uiPriority w:val="99"/>
    <w:rPr>
      <w:rFonts w:ascii="Arial" w:eastAsia="Times New Roman" w:hAnsi="Arial" w:cs="Times New Roman"/>
      <w:szCs w:val="24"/>
      <w:lang w:val="en-GB"/>
    </w:rPr>
  </w:style>
  <w:style w:type="character" w:customStyle="1" w:styleId="12">
    <w:name w:val="Строгий1"/>
    <w:rPr>
      <w:b/>
      <w:bCs/>
    </w:rPr>
  </w:style>
  <w:style w:type="character" w:customStyle="1" w:styleId="ListLabel1">
    <w:name w:val="ListLabel 1"/>
    <w:rPr>
      <w:rFonts w:ascii="Times New Roman" w:hAnsi="Times New Roman" w:cs="Times New Roman"/>
      <w:sz w:val="28"/>
    </w:rPr>
  </w:style>
  <w:style w:type="character" w:customStyle="1" w:styleId="ListLabel2">
    <w:name w:val="ListLabel 2"/>
    <w:rPr>
      <w:rFonts w:eastAsia="Calibri"/>
    </w:rPr>
  </w:style>
  <w:style w:type="character" w:customStyle="1" w:styleId="ListLabel3">
    <w:name w:val="ListLabel 3"/>
    <w:rPr>
      <w:rFonts w:ascii="Times New Roman" w:eastAsia="Calibri" w:hAnsi="Times New Roman" w:cs="Times New Roman"/>
      <w:b/>
      <w:sz w:val="28"/>
      <w:szCs w:val="28"/>
    </w:rPr>
  </w:style>
  <w:style w:type="character" w:customStyle="1" w:styleId="ListLabel4">
    <w:name w:val="ListLabel 4"/>
    <w:rPr>
      <w:rFonts w:eastAsia="Times New Roman"/>
      <w:color w:val="000000"/>
    </w:rPr>
  </w:style>
  <w:style w:type="character" w:customStyle="1" w:styleId="ListLabel5">
    <w:name w:val="ListLabel 5"/>
    <w:rPr>
      <w:rFonts w:ascii="Times New Roman" w:eastAsia="Times New Roman" w:hAnsi="Times New Roman"/>
      <w:b/>
      <w:sz w:val="28"/>
    </w:rPr>
  </w:style>
  <w:style w:type="character" w:customStyle="1" w:styleId="ListLabel6">
    <w:name w:val="ListLabel 6"/>
    <w:rPr>
      <w:rFonts w:eastAsia="Calibri" w:cs="Times New Roman"/>
      <w:color w:val="00000A"/>
      <w:sz w:val="28"/>
    </w:rPr>
  </w:style>
  <w:style w:type="character" w:customStyle="1" w:styleId="a6">
    <w:name w:val="Символ нумерации"/>
    <w:rPr>
      <w:rFonts w:ascii="Times New Roman" w:hAnsi="Times New Roman"/>
      <w:sz w:val="28"/>
      <w:szCs w:val="28"/>
    </w:rPr>
  </w:style>
  <w:style w:type="paragraph" w:customStyle="1" w:styleId="a7">
    <w:name w:val="Заголовок"/>
    <w:basedOn w:val="a"/>
    <w:next w:val="a8"/>
    <w:pPr>
      <w:keepNext/>
      <w:spacing w:before="240" w:after="120"/>
    </w:pPr>
    <w:rPr>
      <w:rFonts w:ascii="Liberation Sans" w:eastAsia="Lucida Sans Unicode" w:hAnsi="Liberation Sans" w:cs="Mangal"/>
      <w:sz w:val="28"/>
      <w:szCs w:val="28"/>
    </w:rPr>
  </w:style>
  <w:style w:type="paragraph" w:styleId="a8">
    <w:name w:val="Body Text"/>
    <w:basedOn w:val="a"/>
    <w:link w:val="a9"/>
    <w:pPr>
      <w:spacing w:after="140" w:line="288" w:lineRule="auto"/>
    </w:pPr>
    <w:rPr>
      <w:rFonts w:cs="Times New Roman"/>
      <w:lang w:val="x-none" w:eastAsia="x-none"/>
    </w:rPr>
  </w:style>
  <w:style w:type="paragraph" w:styleId="aa">
    <w:name w:val="List"/>
    <w:basedOn w:val="a8"/>
    <w:rPr>
      <w:rFonts w:cs="Mangal"/>
    </w:rPr>
  </w:style>
  <w:style w:type="paragraph" w:styleId="ab">
    <w:name w:val="caption"/>
    <w:basedOn w:val="a"/>
    <w:qFormat/>
    <w:pPr>
      <w:suppressLineNumbers/>
      <w:spacing w:before="120" w:after="120"/>
    </w:pPr>
    <w:rPr>
      <w:rFonts w:cs="Mangal"/>
      <w:i/>
      <w:iCs/>
      <w:sz w:val="24"/>
      <w:szCs w:val="24"/>
    </w:rPr>
  </w:style>
  <w:style w:type="paragraph" w:customStyle="1" w:styleId="13">
    <w:name w:val="Указатель1"/>
    <w:basedOn w:val="a"/>
    <w:pPr>
      <w:suppressLineNumbers/>
    </w:pPr>
    <w:rPr>
      <w:rFonts w:cs="Mangal"/>
    </w:rPr>
  </w:style>
  <w:style w:type="paragraph" w:customStyle="1" w:styleId="ac">
    <w:name w:val="Без отступов"/>
    <w:basedOn w:val="a"/>
    <w:pPr>
      <w:widowControl w:val="0"/>
      <w:spacing w:before="120" w:after="120" w:line="240" w:lineRule="auto"/>
      <w:jc w:val="both"/>
    </w:pPr>
    <w:rPr>
      <w:rFonts w:ascii="Times New Roman" w:eastAsia="Times-Roman" w:hAnsi="Times New Roman" w:cs="Times New Roman"/>
      <w:sz w:val="28"/>
      <w:szCs w:val="20"/>
    </w:rPr>
  </w:style>
  <w:style w:type="paragraph" w:customStyle="1" w:styleId="14">
    <w:name w:val="Знак Знак Знак1"/>
    <w:basedOn w:val="a"/>
    <w:autoRedefine/>
    <w:pPr>
      <w:spacing w:after="160" w:line="240" w:lineRule="exact"/>
    </w:pPr>
    <w:rPr>
      <w:rFonts w:ascii="Times New Roman" w:eastAsia="SimSun" w:hAnsi="Times New Roman" w:cs="Times New Roman"/>
      <w:b/>
      <w:sz w:val="28"/>
      <w:szCs w:val="24"/>
      <w:lang w:val="en-US" w:eastAsia="en-US"/>
    </w:rPr>
  </w:style>
  <w:style w:type="paragraph" w:customStyle="1" w:styleId="15">
    <w:name w:val="Абзац списка1"/>
    <w:basedOn w:val="a"/>
    <w:pPr>
      <w:widowControl w:val="0"/>
      <w:spacing w:after="0" w:line="260" w:lineRule="exact"/>
      <w:ind w:left="720"/>
      <w:contextualSpacing/>
    </w:pPr>
    <w:rPr>
      <w:rFonts w:ascii="Arial" w:eastAsia="Times New Roman" w:hAnsi="Arial" w:cs="Times New Roman"/>
      <w:szCs w:val="24"/>
      <w:lang w:val="en-GB"/>
    </w:rPr>
  </w:style>
  <w:style w:type="paragraph" w:customStyle="1" w:styleId="16">
    <w:name w:val="Без интервала1"/>
    <w:pPr>
      <w:suppressAutoHyphens/>
    </w:pPr>
    <w:rPr>
      <w:rFonts w:ascii="Calibri" w:eastAsia="Segoe UI" w:hAnsi="Calibri" w:cs="Tahoma"/>
      <w:kern w:val="1"/>
      <w:sz w:val="22"/>
      <w:szCs w:val="22"/>
    </w:rPr>
  </w:style>
  <w:style w:type="paragraph" w:customStyle="1" w:styleId="ad">
    <w:name w:val="Стиль"/>
    <w:pPr>
      <w:widowControl w:val="0"/>
      <w:suppressAutoHyphens/>
    </w:pPr>
    <w:rPr>
      <w:rFonts w:ascii="Arial" w:hAnsi="Arial" w:cs="Arial"/>
      <w:kern w:val="1"/>
      <w:sz w:val="24"/>
      <w:szCs w:val="24"/>
    </w:rPr>
  </w:style>
  <w:style w:type="paragraph" w:styleId="ae">
    <w:name w:val="header"/>
    <w:basedOn w:val="a"/>
    <w:link w:val="af"/>
    <w:uiPriority w:val="99"/>
    <w:rPr>
      <w:rFonts w:cs="Times New Roman"/>
      <w:lang w:val="x-none" w:eastAsia="x-none"/>
    </w:rPr>
  </w:style>
  <w:style w:type="paragraph" w:customStyle="1" w:styleId="af0">
    <w:name w:val="Содержимое таблицы"/>
    <w:basedOn w:val="a"/>
  </w:style>
  <w:style w:type="paragraph" w:styleId="af1">
    <w:name w:val="Balloon Text"/>
    <w:basedOn w:val="a"/>
    <w:link w:val="af2"/>
    <w:uiPriority w:val="99"/>
    <w:semiHidden/>
    <w:unhideWhenUsed/>
    <w:rsid w:val="00677881"/>
    <w:pPr>
      <w:spacing w:after="0" w:line="240" w:lineRule="auto"/>
    </w:pPr>
    <w:rPr>
      <w:rFonts w:ascii="Tahoma" w:hAnsi="Tahoma" w:cs="Times New Roman"/>
      <w:sz w:val="16"/>
      <w:szCs w:val="16"/>
      <w:lang w:val="x-none" w:eastAsia="x-none"/>
    </w:rPr>
  </w:style>
  <w:style w:type="character" w:customStyle="1" w:styleId="af2">
    <w:name w:val="Текст выноски Знак"/>
    <w:link w:val="af1"/>
    <w:uiPriority w:val="99"/>
    <w:semiHidden/>
    <w:rsid w:val="00677881"/>
    <w:rPr>
      <w:rFonts w:ascii="Tahoma" w:eastAsia="Segoe UI" w:hAnsi="Tahoma" w:cs="Tahoma"/>
      <w:kern w:val="1"/>
      <w:sz w:val="16"/>
      <w:szCs w:val="16"/>
    </w:rPr>
  </w:style>
  <w:style w:type="table" w:styleId="af3">
    <w:name w:val="Table Grid"/>
    <w:basedOn w:val="a1"/>
    <w:uiPriority w:val="59"/>
    <w:rsid w:val="00BD020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link w:val="1"/>
    <w:uiPriority w:val="9"/>
    <w:rsid w:val="0084694D"/>
    <w:rPr>
      <w:b/>
      <w:sz w:val="24"/>
      <w:szCs w:val="24"/>
      <w:lang w:val="en-GB"/>
    </w:rPr>
  </w:style>
  <w:style w:type="paragraph" w:styleId="af4">
    <w:name w:val="Body Text Indent"/>
    <w:basedOn w:val="a"/>
    <w:link w:val="af5"/>
    <w:uiPriority w:val="99"/>
    <w:semiHidden/>
    <w:unhideWhenUsed/>
    <w:rsid w:val="0084694D"/>
    <w:pPr>
      <w:spacing w:after="120"/>
      <w:ind w:left="283"/>
    </w:pPr>
    <w:rPr>
      <w:rFonts w:cs="Times New Roman"/>
      <w:lang w:val="x-none" w:eastAsia="x-none"/>
    </w:rPr>
  </w:style>
  <w:style w:type="character" w:customStyle="1" w:styleId="af5">
    <w:name w:val="Основной текст с отступом Знак"/>
    <w:link w:val="af4"/>
    <w:uiPriority w:val="99"/>
    <w:semiHidden/>
    <w:rsid w:val="0084694D"/>
    <w:rPr>
      <w:rFonts w:ascii="Calibri" w:eastAsia="Segoe UI" w:hAnsi="Calibri" w:cs="Tahoma"/>
      <w:kern w:val="1"/>
      <w:sz w:val="22"/>
      <w:szCs w:val="22"/>
    </w:rPr>
  </w:style>
  <w:style w:type="paragraph" w:styleId="af6">
    <w:name w:val="footer"/>
    <w:basedOn w:val="a"/>
    <w:link w:val="af7"/>
    <w:uiPriority w:val="99"/>
    <w:unhideWhenUsed/>
    <w:rsid w:val="00F11CEC"/>
    <w:pPr>
      <w:tabs>
        <w:tab w:val="center" w:pos="4677"/>
        <w:tab w:val="right" w:pos="9355"/>
      </w:tabs>
    </w:pPr>
    <w:rPr>
      <w:rFonts w:cs="Times New Roman"/>
      <w:lang w:val="x-none" w:eastAsia="x-none"/>
    </w:rPr>
  </w:style>
  <w:style w:type="character" w:customStyle="1" w:styleId="af7">
    <w:name w:val="Нижний колонтитул Знак"/>
    <w:link w:val="af6"/>
    <w:uiPriority w:val="99"/>
    <w:rsid w:val="00F11CEC"/>
    <w:rPr>
      <w:rFonts w:ascii="Calibri" w:eastAsia="Segoe UI" w:hAnsi="Calibri" w:cs="Tahoma"/>
      <w:kern w:val="1"/>
      <w:sz w:val="22"/>
      <w:szCs w:val="22"/>
    </w:rPr>
  </w:style>
  <w:style w:type="character" w:styleId="af8">
    <w:name w:val="annotation reference"/>
    <w:uiPriority w:val="99"/>
    <w:semiHidden/>
    <w:unhideWhenUsed/>
    <w:rsid w:val="0095489F"/>
    <w:rPr>
      <w:sz w:val="16"/>
      <w:szCs w:val="16"/>
    </w:rPr>
  </w:style>
  <w:style w:type="paragraph" w:styleId="af9">
    <w:name w:val="annotation text"/>
    <w:basedOn w:val="a"/>
    <w:link w:val="afa"/>
    <w:uiPriority w:val="99"/>
    <w:semiHidden/>
    <w:unhideWhenUsed/>
    <w:rsid w:val="0095489F"/>
    <w:rPr>
      <w:rFonts w:cs="Times New Roman"/>
      <w:sz w:val="20"/>
      <w:szCs w:val="20"/>
      <w:lang w:val="x-none" w:eastAsia="x-none"/>
    </w:rPr>
  </w:style>
  <w:style w:type="character" w:customStyle="1" w:styleId="afa">
    <w:name w:val="Текст примечания Знак"/>
    <w:link w:val="af9"/>
    <w:uiPriority w:val="99"/>
    <w:semiHidden/>
    <w:rsid w:val="0095489F"/>
    <w:rPr>
      <w:rFonts w:ascii="Calibri" w:eastAsia="Segoe UI" w:hAnsi="Calibri" w:cs="Tahoma"/>
      <w:kern w:val="1"/>
    </w:rPr>
  </w:style>
  <w:style w:type="paragraph" w:styleId="afb">
    <w:name w:val="annotation subject"/>
    <w:basedOn w:val="af9"/>
    <w:next w:val="af9"/>
    <w:link w:val="afc"/>
    <w:uiPriority w:val="99"/>
    <w:semiHidden/>
    <w:unhideWhenUsed/>
    <w:rsid w:val="0095489F"/>
    <w:rPr>
      <w:b/>
      <w:bCs/>
    </w:rPr>
  </w:style>
  <w:style w:type="character" w:customStyle="1" w:styleId="afc">
    <w:name w:val="Тема примечания Знак"/>
    <w:link w:val="afb"/>
    <w:uiPriority w:val="99"/>
    <w:semiHidden/>
    <w:rsid w:val="0095489F"/>
    <w:rPr>
      <w:rFonts w:ascii="Calibri" w:eastAsia="Segoe UI" w:hAnsi="Calibri" w:cs="Tahoma"/>
      <w:b/>
      <w:bCs/>
      <w:kern w:val="1"/>
    </w:rPr>
  </w:style>
  <w:style w:type="character" w:customStyle="1" w:styleId="30">
    <w:name w:val="Заголовок 3 Знак"/>
    <w:link w:val="3"/>
    <w:uiPriority w:val="9"/>
    <w:rsid w:val="00A67295"/>
    <w:rPr>
      <w:rFonts w:ascii="Cambria" w:eastAsia="Times New Roman" w:hAnsi="Cambria" w:cs="Times New Roman"/>
      <w:b/>
      <w:bCs/>
      <w:kern w:val="1"/>
      <w:sz w:val="26"/>
      <w:szCs w:val="26"/>
    </w:rPr>
  </w:style>
  <w:style w:type="paragraph" w:styleId="a5">
    <w:name w:val="List Paragraph"/>
    <w:basedOn w:val="a"/>
    <w:link w:val="a4"/>
    <w:uiPriority w:val="99"/>
    <w:qFormat/>
    <w:rsid w:val="00A67295"/>
    <w:pPr>
      <w:widowControl w:val="0"/>
      <w:suppressAutoHyphens w:val="0"/>
      <w:spacing w:after="0" w:line="260" w:lineRule="exact"/>
      <w:ind w:left="720"/>
      <w:contextualSpacing/>
    </w:pPr>
    <w:rPr>
      <w:rFonts w:ascii="Arial" w:eastAsia="Times New Roman" w:hAnsi="Arial" w:cs="Times New Roman"/>
      <w:kern w:val="0"/>
      <w:sz w:val="20"/>
      <w:szCs w:val="24"/>
      <w:lang w:val="en-GB" w:eastAsia="x-none"/>
    </w:rPr>
  </w:style>
  <w:style w:type="paragraph" w:customStyle="1" w:styleId="NESNormal">
    <w:name w:val="NES Normal"/>
    <w:basedOn w:val="a"/>
    <w:link w:val="NESNormalChar"/>
    <w:autoRedefine/>
    <w:rsid w:val="00A67295"/>
    <w:pPr>
      <w:widowControl w:val="0"/>
      <w:tabs>
        <w:tab w:val="left" w:pos="567"/>
      </w:tabs>
      <w:suppressAutoHyphens w:val="0"/>
      <w:spacing w:after="0" w:line="240" w:lineRule="auto"/>
      <w:ind w:firstLine="567"/>
      <w:jc w:val="both"/>
    </w:pPr>
    <w:rPr>
      <w:rFonts w:ascii="Times New Roman" w:eastAsia="Times New Roman" w:hAnsi="Times New Roman" w:cs="Times New Roman"/>
      <w:kern w:val="0"/>
      <w:sz w:val="28"/>
      <w:szCs w:val="28"/>
      <w:lang w:val="x-none" w:eastAsia="en-AU"/>
    </w:rPr>
  </w:style>
  <w:style w:type="character" w:customStyle="1" w:styleId="NESNormalChar">
    <w:name w:val="NES Normal Char"/>
    <w:link w:val="NESNormal"/>
    <w:rsid w:val="00A67295"/>
    <w:rPr>
      <w:sz w:val="28"/>
      <w:szCs w:val="28"/>
      <w:lang w:eastAsia="en-AU"/>
    </w:rPr>
  </w:style>
  <w:style w:type="paragraph" w:customStyle="1" w:styleId="NESHeading2">
    <w:name w:val="NES Heading 2"/>
    <w:basedOn w:val="1"/>
    <w:next w:val="NESNormal"/>
    <w:link w:val="NESHeading2CharChar"/>
    <w:autoRedefine/>
    <w:rsid w:val="00A67295"/>
    <w:pPr>
      <w:ind w:left="0" w:firstLine="567"/>
    </w:pPr>
    <w:rPr>
      <w:b w:val="0"/>
      <w:szCs w:val="28"/>
      <w:lang w:val="kk-KZ" w:eastAsia="en-AU"/>
    </w:rPr>
  </w:style>
  <w:style w:type="character" w:customStyle="1" w:styleId="NESHeading2CharChar">
    <w:name w:val="NES Heading 2 Char Char"/>
    <w:link w:val="NESHeading2"/>
    <w:rsid w:val="00A67295"/>
    <w:rPr>
      <w:sz w:val="24"/>
      <w:szCs w:val="28"/>
      <w:lang w:val="kk-KZ" w:eastAsia="en-AU"/>
    </w:rPr>
  </w:style>
  <w:style w:type="paragraph" w:customStyle="1" w:styleId="CIELegalHeading1">
    <w:name w:val="CIE Legal Heading 1"/>
    <w:basedOn w:val="1"/>
    <w:next w:val="CIELegalHeading2"/>
    <w:rsid w:val="00A67295"/>
    <w:pPr>
      <w:keepNext/>
      <w:numPr>
        <w:numId w:val="10"/>
      </w:numPr>
      <w:tabs>
        <w:tab w:val="clear" w:pos="340"/>
        <w:tab w:val="num" w:pos="720"/>
      </w:tabs>
      <w:spacing w:before="240"/>
      <w:ind w:left="720" w:hanging="360"/>
      <w:jc w:val="left"/>
    </w:pPr>
    <w:rPr>
      <w:rFonts w:ascii="Arial" w:hAnsi="Arial" w:cs="Arial"/>
      <w:bCs/>
      <w:kern w:val="32"/>
      <w:sz w:val="22"/>
      <w:szCs w:val="32"/>
      <w:lang w:eastAsia="en-GB"/>
    </w:rPr>
  </w:style>
  <w:style w:type="paragraph" w:customStyle="1" w:styleId="CIELegalHeading2">
    <w:name w:val="CIE Legal Heading 2"/>
    <w:basedOn w:val="2"/>
    <w:rsid w:val="00A67295"/>
    <w:pPr>
      <w:widowControl w:val="0"/>
      <w:numPr>
        <w:ilvl w:val="1"/>
        <w:numId w:val="10"/>
      </w:numPr>
      <w:tabs>
        <w:tab w:val="clear" w:pos="907"/>
        <w:tab w:val="num" w:pos="1440"/>
      </w:tabs>
      <w:suppressAutoHyphens w:val="0"/>
      <w:spacing w:after="0" w:line="240" w:lineRule="auto"/>
      <w:ind w:left="1440" w:hanging="360"/>
    </w:pPr>
    <w:rPr>
      <w:rFonts w:ascii="Arial" w:hAnsi="Arial" w:cs="Arial"/>
      <w:b w:val="0"/>
      <w:i w:val="0"/>
      <w:kern w:val="0"/>
      <w:sz w:val="22"/>
      <w:szCs w:val="22"/>
      <w:lang w:val="en-GB" w:eastAsia="en-GB"/>
    </w:rPr>
  </w:style>
  <w:style w:type="paragraph" w:customStyle="1" w:styleId="CIELegalHeading3">
    <w:name w:val="CIE Legal Heading 3"/>
    <w:basedOn w:val="3"/>
    <w:rsid w:val="00A67295"/>
    <w:pPr>
      <w:widowControl w:val="0"/>
      <w:numPr>
        <w:ilvl w:val="2"/>
        <w:numId w:val="10"/>
      </w:numPr>
      <w:tabs>
        <w:tab w:val="clear" w:pos="1588"/>
        <w:tab w:val="num" w:pos="2160"/>
      </w:tabs>
      <w:suppressAutoHyphens w:val="0"/>
      <w:spacing w:after="0" w:line="240" w:lineRule="auto"/>
      <w:ind w:left="2160" w:hanging="360"/>
    </w:pPr>
    <w:rPr>
      <w:rFonts w:ascii="Arial" w:hAnsi="Arial" w:cs="Arial"/>
      <w:b w:val="0"/>
      <w:kern w:val="0"/>
      <w:sz w:val="22"/>
      <w:lang w:val="en-GB" w:eastAsia="en-GB"/>
    </w:rPr>
  </w:style>
  <w:style w:type="paragraph" w:customStyle="1" w:styleId="CIELegalHeading4">
    <w:name w:val="CIE Legal Heading 4"/>
    <w:basedOn w:val="4"/>
    <w:rsid w:val="00A67295"/>
    <w:pPr>
      <w:widowControl w:val="0"/>
      <w:numPr>
        <w:ilvl w:val="3"/>
        <w:numId w:val="10"/>
      </w:numPr>
      <w:tabs>
        <w:tab w:val="clear" w:pos="2552"/>
        <w:tab w:val="num" w:pos="360"/>
        <w:tab w:val="num" w:pos="2880"/>
      </w:tabs>
      <w:suppressAutoHyphens w:val="0"/>
      <w:spacing w:after="0" w:line="240" w:lineRule="auto"/>
      <w:ind w:left="2880" w:hanging="360"/>
    </w:pPr>
    <w:rPr>
      <w:rFonts w:ascii="Arial" w:hAnsi="Arial" w:cs="Arial"/>
      <w:b w:val="0"/>
      <w:kern w:val="0"/>
      <w:sz w:val="22"/>
      <w:lang w:val="en-GB" w:eastAsia="en-GB"/>
    </w:rPr>
  </w:style>
  <w:style w:type="character" w:customStyle="1" w:styleId="20">
    <w:name w:val="Заголовок 2 Знак"/>
    <w:link w:val="2"/>
    <w:uiPriority w:val="9"/>
    <w:rsid w:val="00A67295"/>
    <w:rPr>
      <w:rFonts w:ascii="Cambria" w:eastAsia="Times New Roman" w:hAnsi="Cambria" w:cs="Times New Roman"/>
      <w:b/>
      <w:bCs/>
      <w:i/>
      <w:iCs/>
      <w:kern w:val="1"/>
      <w:sz w:val="28"/>
      <w:szCs w:val="28"/>
    </w:rPr>
  </w:style>
  <w:style w:type="character" w:customStyle="1" w:styleId="40">
    <w:name w:val="Заголовок 4 Знак"/>
    <w:link w:val="4"/>
    <w:uiPriority w:val="9"/>
    <w:rsid w:val="00A67295"/>
    <w:rPr>
      <w:rFonts w:ascii="Calibri" w:eastAsia="Times New Roman" w:hAnsi="Calibri" w:cs="Times New Roman"/>
      <w:b/>
      <w:bCs/>
      <w:kern w:val="1"/>
      <w:sz w:val="28"/>
      <w:szCs w:val="28"/>
    </w:rPr>
  </w:style>
  <w:style w:type="paragraph" w:customStyle="1" w:styleId="Default">
    <w:name w:val="Default"/>
    <w:uiPriority w:val="99"/>
    <w:rsid w:val="00F552D6"/>
    <w:pPr>
      <w:autoSpaceDE w:val="0"/>
      <w:autoSpaceDN w:val="0"/>
      <w:adjustRightInd w:val="0"/>
    </w:pPr>
    <w:rPr>
      <w:rFonts w:ascii="Arial" w:hAnsi="Arial" w:cs="Arial"/>
      <w:color w:val="000000"/>
      <w:sz w:val="24"/>
      <w:szCs w:val="24"/>
      <w:lang w:val="en-GB" w:eastAsia="en-GB"/>
    </w:rPr>
  </w:style>
  <w:style w:type="paragraph" w:styleId="afd">
    <w:name w:val="Document Map"/>
    <w:basedOn w:val="a"/>
    <w:link w:val="afe"/>
    <w:uiPriority w:val="99"/>
    <w:semiHidden/>
    <w:unhideWhenUsed/>
    <w:rsid w:val="00604B9E"/>
    <w:rPr>
      <w:rFonts w:ascii="Tahoma" w:hAnsi="Tahoma" w:cs="Times New Roman"/>
      <w:sz w:val="16"/>
      <w:szCs w:val="16"/>
      <w:lang w:val="x-none" w:eastAsia="x-none"/>
    </w:rPr>
  </w:style>
  <w:style w:type="character" w:customStyle="1" w:styleId="afe">
    <w:name w:val="Схема документа Знак"/>
    <w:link w:val="afd"/>
    <w:uiPriority w:val="99"/>
    <w:semiHidden/>
    <w:rsid w:val="00604B9E"/>
    <w:rPr>
      <w:rFonts w:ascii="Tahoma" w:eastAsia="Segoe UI" w:hAnsi="Tahoma" w:cs="Tahoma"/>
      <w:kern w:val="1"/>
      <w:sz w:val="16"/>
      <w:szCs w:val="16"/>
    </w:rPr>
  </w:style>
  <w:style w:type="character" w:customStyle="1" w:styleId="af">
    <w:name w:val="Верхний колонтитул Знак"/>
    <w:link w:val="ae"/>
    <w:uiPriority w:val="99"/>
    <w:rsid w:val="00F76E40"/>
    <w:rPr>
      <w:rFonts w:ascii="Calibri" w:eastAsia="Segoe UI" w:hAnsi="Calibri" w:cs="Tahoma"/>
      <w:kern w:val="1"/>
      <w:sz w:val="22"/>
      <w:szCs w:val="22"/>
    </w:rPr>
  </w:style>
  <w:style w:type="paragraph" w:styleId="aff">
    <w:name w:val="Normal (Web)"/>
    <w:aliases w:val="Обычный (веб) Знак1,Обычный (веб) Знак Знак,Обычный (веб) Знак,Обычный (Web),Обычный (Web)1,Знак Знак3,Обычный (веб) Знак Знак Знак Знак,Знак4 Зна,Знак4,Знак4 Знак,Знак Знак Знак Знак Знак,Знак Знак6,Знак Знак,Знак,Знак Знак Знак Знак"/>
    <w:basedOn w:val="a"/>
    <w:uiPriority w:val="99"/>
    <w:unhideWhenUsed/>
    <w:qFormat/>
    <w:rsid w:val="00D50479"/>
    <w:pPr>
      <w:suppressAutoHyphens w:val="0"/>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ESTableText">
    <w:name w:val="NES Table Text"/>
    <w:basedOn w:val="a"/>
    <w:autoRedefine/>
    <w:rsid w:val="00FA4AB5"/>
    <w:pPr>
      <w:widowControl w:val="0"/>
      <w:suppressAutoHyphens w:val="0"/>
      <w:spacing w:before="60" w:after="0" w:line="260" w:lineRule="exact"/>
    </w:pPr>
    <w:rPr>
      <w:rFonts w:ascii="Times New Roman" w:eastAsia="Times New Roman" w:hAnsi="Times New Roman" w:cs="Arial"/>
      <w:b/>
      <w:bCs/>
      <w:kern w:val="0"/>
      <w:sz w:val="24"/>
      <w:szCs w:val="20"/>
      <w:lang w:eastAsia="en-US"/>
    </w:rPr>
  </w:style>
  <w:style w:type="character" w:customStyle="1" w:styleId="31">
    <w:name w:val="Основной текст (3)_"/>
    <w:link w:val="32"/>
    <w:locked/>
    <w:rsid w:val="009263D7"/>
    <w:rPr>
      <w:rFonts w:ascii="Sylfaen" w:eastAsia="Sylfaen" w:hAnsi="Sylfaen" w:cs="Sylfaen"/>
      <w:sz w:val="26"/>
      <w:szCs w:val="26"/>
      <w:shd w:val="clear" w:color="auto" w:fill="FFFFFF"/>
    </w:rPr>
  </w:style>
  <w:style w:type="paragraph" w:customStyle="1" w:styleId="32">
    <w:name w:val="Основной текст (3)"/>
    <w:basedOn w:val="a"/>
    <w:link w:val="31"/>
    <w:rsid w:val="009263D7"/>
    <w:pPr>
      <w:widowControl w:val="0"/>
      <w:shd w:val="clear" w:color="auto" w:fill="FFFFFF"/>
      <w:suppressAutoHyphens w:val="0"/>
      <w:spacing w:after="3840" w:line="322" w:lineRule="exact"/>
      <w:jc w:val="both"/>
    </w:pPr>
    <w:rPr>
      <w:rFonts w:ascii="Sylfaen" w:eastAsia="Sylfaen" w:hAnsi="Sylfaen" w:cs="Times New Roman"/>
      <w:kern w:val="0"/>
      <w:sz w:val="26"/>
      <w:szCs w:val="26"/>
      <w:lang w:val="x-none" w:eastAsia="x-none"/>
    </w:rPr>
  </w:style>
  <w:style w:type="character" w:customStyle="1" w:styleId="c1">
    <w:name w:val="c1"/>
    <w:rsid w:val="009263D7"/>
  </w:style>
  <w:style w:type="paragraph" w:customStyle="1" w:styleId="aff0">
    <w:basedOn w:val="a"/>
    <w:next w:val="a8"/>
    <w:rsid w:val="00BF2D34"/>
    <w:pPr>
      <w:keepNext/>
      <w:spacing w:before="240" w:after="120"/>
    </w:pPr>
    <w:rPr>
      <w:rFonts w:ascii="Liberation Sans" w:eastAsia="Lucida Sans Unicode" w:hAnsi="Liberation Sans" w:cs="Mangal"/>
      <w:sz w:val="28"/>
      <w:szCs w:val="28"/>
    </w:rPr>
  </w:style>
  <w:style w:type="character" w:customStyle="1" w:styleId="a9">
    <w:name w:val="Основной текст Знак"/>
    <w:link w:val="a8"/>
    <w:rsid w:val="00BF2D34"/>
    <w:rPr>
      <w:rFonts w:ascii="Calibri" w:eastAsia="Segoe UI" w:hAnsi="Calibri" w:cs="Tahoma"/>
      <w:kern w:val="1"/>
      <w:sz w:val="22"/>
      <w:szCs w:val="22"/>
    </w:rPr>
  </w:style>
  <w:style w:type="paragraph" w:customStyle="1" w:styleId="c0">
    <w:name w:val="c0"/>
    <w:basedOn w:val="a"/>
    <w:rsid w:val="00BF2D34"/>
    <w:pPr>
      <w:suppressAutoHyphens w:val="0"/>
      <w:spacing w:before="90" w:after="90" w:line="240" w:lineRule="auto"/>
    </w:pPr>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6155">
      <w:bodyDiv w:val="1"/>
      <w:marLeft w:val="0"/>
      <w:marRight w:val="0"/>
      <w:marTop w:val="0"/>
      <w:marBottom w:val="0"/>
      <w:divBdr>
        <w:top w:val="none" w:sz="0" w:space="0" w:color="auto"/>
        <w:left w:val="none" w:sz="0" w:space="0" w:color="auto"/>
        <w:bottom w:val="none" w:sz="0" w:space="0" w:color="auto"/>
        <w:right w:val="none" w:sz="0" w:space="0" w:color="auto"/>
      </w:divBdr>
    </w:div>
    <w:div w:id="71395676">
      <w:bodyDiv w:val="1"/>
      <w:marLeft w:val="0"/>
      <w:marRight w:val="0"/>
      <w:marTop w:val="0"/>
      <w:marBottom w:val="0"/>
      <w:divBdr>
        <w:top w:val="none" w:sz="0" w:space="0" w:color="auto"/>
        <w:left w:val="none" w:sz="0" w:space="0" w:color="auto"/>
        <w:bottom w:val="none" w:sz="0" w:space="0" w:color="auto"/>
        <w:right w:val="none" w:sz="0" w:space="0" w:color="auto"/>
      </w:divBdr>
    </w:div>
    <w:div w:id="84302579">
      <w:bodyDiv w:val="1"/>
      <w:marLeft w:val="0"/>
      <w:marRight w:val="0"/>
      <w:marTop w:val="0"/>
      <w:marBottom w:val="0"/>
      <w:divBdr>
        <w:top w:val="none" w:sz="0" w:space="0" w:color="auto"/>
        <w:left w:val="none" w:sz="0" w:space="0" w:color="auto"/>
        <w:bottom w:val="none" w:sz="0" w:space="0" w:color="auto"/>
        <w:right w:val="none" w:sz="0" w:space="0" w:color="auto"/>
      </w:divBdr>
    </w:div>
    <w:div w:id="91317705">
      <w:bodyDiv w:val="1"/>
      <w:marLeft w:val="0"/>
      <w:marRight w:val="0"/>
      <w:marTop w:val="0"/>
      <w:marBottom w:val="0"/>
      <w:divBdr>
        <w:top w:val="none" w:sz="0" w:space="0" w:color="auto"/>
        <w:left w:val="none" w:sz="0" w:space="0" w:color="auto"/>
        <w:bottom w:val="none" w:sz="0" w:space="0" w:color="auto"/>
        <w:right w:val="none" w:sz="0" w:space="0" w:color="auto"/>
      </w:divBdr>
    </w:div>
    <w:div w:id="99109962">
      <w:bodyDiv w:val="1"/>
      <w:marLeft w:val="0"/>
      <w:marRight w:val="0"/>
      <w:marTop w:val="0"/>
      <w:marBottom w:val="0"/>
      <w:divBdr>
        <w:top w:val="none" w:sz="0" w:space="0" w:color="auto"/>
        <w:left w:val="none" w:sz="0" w:space="0" w:color="auto"/>
        <w:bottom w:val="none" w:sz="0" w:space="0" w:color="auto"/>
        <w:right w:val="none" w:sz="0" w:space="0" w:color="auto"/>
      </w:divBdr>
    </w:div>
    <w:div w:id="169030770">
      <w:bodyDiv w:val="1"/>
      <w:marLeft w:val="0"/>
      <w:marRight w:val="0"/>
      <w:marTop w:val="0"/>
      <w:marBottom w:val="0"/>
      <w:divBdr>
        <w:top w:val="none" w:sz="0" w:space="0" w:color="auto"/>
        <w:left w:val="none" w:sz="0" w:space="0" w:color="auto"/>
        <w:bottom w:val="none" w:sz="0" w:space="0" w:color="auto"/>
        <w:right w:val="none" w:sz="0" w:space="0" w:color="auto"/>
      </w:divBdr>
    </w:div>
    <w:div w:id="189028188">
      <w:bodyDiv w:val="1"/>
      <w:marLeft w:val="0"/>
      <w:marRight w:val="0"/>
      <w:marTop w:val="0"/>
      <w:marBottom w:val="0"/>
      <w:divBdr>
        <w:top w:val="none" w:sz="0" w:space="0" w:color="auto"/>
        <w:left w:val="none" w:sz="0" w:space="0" w:color="auto"/>
        <w:bottom w:val="none" w:sz="0" w:space="0" w:color="auto"/>
        <w:right w:val="none" w:sz="0" w:space="0" w:color="auto"/>
      </w:divBdr>
    </w:div>
    <w:div w:id="189073298">
      <w:bodyDiv w:val="1"/>
      <w:marLeft w:val="0"/>
      <w:marRight w:val="0"/>
      <w:marTop w:val="0"/>
      <w:marBottom w:val="0"/>
      <w:divBdr>
        <w:top w:val="none" w:sz="0" w:space="0" w:color="auto"/>
        <w:left w:val="none" w:sz="0" w:space="0" w:color="auto"/>
        <w:bottom w:val="none" w:sz="0" w:space="0" w:color="auto"/>
        <w:right w:val="none" w:sz="0" w:space="0" w:color="auto"/>
      </w:divBdr>
    </w:div>
    <w:div w:id="368382604">
      <w:bodyDiv w:val="1"/>
      <w:marLeft w:val="0"/>
      <w:marRight w:val="0"/>
      <w:marTop w:val="0"/>
      <w:marBottom w:val="0"/>
      <w:divBdr>
        <w:top w:val="none" w:sz="0" w:space="0" w:color="auto"/>
        <w:left w:val="none" w:sz="0" w:space="0" w:color="auto"/>
        <w:bottom w:val="none" w:sz="0" w:space="0" w:color="auto"/>
        <w:right w:val="none" w:sz="0" w:space="0" w:color="auto"/>
      </w:divBdr>
    </w:div>
    <w:div w:id="380597717">
      <w:bodyDiv w:val="1"/>
      <w:marLeft w:val="0"/>
      <w:marRight w:val="0"/>
      <w:marTop w:val="0"/>
      <w:marBottom w:val="0"/>
      <w:divBdr>
        <w:top w:val="none" w:sz="0" w:space="0" w:color="auto"/>
        <w:left w:val="none" w:sz="0" w:space="0" w:color="auto"/>
        <w:bottom w:val="none" w:sz="0" w:space="0" w:color="auto"/>
        <w:right w:val="none" w:sz="0" w:space="0" w:color="auto"/>
      </w:divBdr>
    </w:div>
    <w:div w:id="431897967">
      <w:bodyDiv w:val="1"/>
      <w:marLeft w:val="0"/>
      <w:marRight w:val="0"/>
      <w:marTop w:val="0"/>
      <w:marBottom w:val="0"/>
      <w:divBdr>
        <w:top w:val="none" w:sz="0" w:space="0" w:color="auto"/>
        <w:left w:val="none" w:sz="0" w:space="0" w:color="auto"/>
        <w:bottom w:val="none" w:sz="0" w:space="0" w:color="auto"/>
        <w:right w:val="none" w:sz="0" w:space="0" w:color="auto"/>
      </w:divBdr>
    </w:div>
    <w:div w:id="444078736">
      <w:bodyDiv w:val="1"/>
      <w:marLeft w:val="0"/>
      <w:marRight w:val="0"/>
      <w:marTop w:val="0"/>
      <w:marBottom w:val="0"/>
      <w:divBdr>
        <w:top w:val="none" w:sz="0" w:space="0" w:color="auto"/>
        <w:left w:val="none" w:sz="0" w:space="0" w:color="auto"/>
        <w:bottom w:val="none" w:sz="0" w:space="0" w:color="auto"/>
        <w:right w:val="none" w:sz="0" w:space="0" w:color="auto"/>
      </w:divBdr>
    </w:div>
    <w:div w:id="503400820">
      <w:bodyDiv w:val="1"/>
      <w:marLeft w:val="0"/>
      <w:marRight w:val="0"/>
      <w:marTop w:val="0"/>
      <w:marBottom w:val="0"/>
      <w:divBdr>
        <w:top w:val="none" w:sz="0" w:space="0" w:color="auto"/>
        <w:left w:val="none" w:sz="0" w:space="0" w:color="auto"/>
        <w:bottom w:val="none" w:sz="0" w:space="0" w:color="auto"/>
        <w:right w:val="none" w:sz="0" w:space="0" w:color="auto"/>
      </w:divBdr>
    </w:div>
    <w:div w:id="520437146">
      <w:bodyDiv w:val="1"/>
      <w:marLeft w:val="0"/>
      <w:marRight w:val="0"/>
      <w:marTop w:val="0"/>
      <w:marBottom w:val="0"/>
      <w:divBdr>
        <w:top w:val="none" w:sz="0" w:space="0" w:color="auto"/>
        <w:left w:val="none" w:sz="0" w:space="0" w:color="auto"/>
        <w:bottom w:val="none" w:sz="0" w:space="0" w:color="auto"/>
        <w:right w:val="none" w:sz="0" w:space="0" w:color="auto"/>
      </w:divBdr>
    </w:div>
    <w:div w:id="631055351">
      <w:bodyDiv w:val="1"/>
      <w:marLeft w:val="0"/>
      <w:marRight w:val="0"/>
      <w:marTop w:val="0"/>
      <w:marBottom w:val="0"/>
      <w:divBdr>
        <w:top w:val="none" w:sz="0" w:space="0" w:color="auto"/>
        <w:left w:val="none" w:sz="0" w:space="0" w:color="auto"/>
        <w:bottom w:val="none" w:sz="0" w:space="0" w:color="auto"/>
        <w:right w:val="none" w:sz="0" w:space="0" w:color="auto"/>
      </w:divBdr>
    </w:div>
    <w:div w:id="634019425">
      <w:bodyDiv w:val="1"/>
      <w:marLeft w:val="0"/>
      <w:marRight w:val="0"/>
      <w:marTop w:val="0"/>
      <w:marBottom w:val="0"/>
      <w:divBdr>
        <w:top w:val="none" w:sz="0" w:space="0" w:color="auto"/>
        <w:left w:val="none" w:sz="0" w:space="0" w:color="auto"/>
        <w:bottom w:val="none" w:sz="0" w:space="0" w:color="auto"/>
        <w:right w:val="none" w:sz="0" w:space="0" w:color="auto"/>
      </w:divBdr>
    </w:div>
    <w:div w:id="693963032">
      <w:bodyDiv w:val="1"/>
      <w:marLeft w:val="0"/>
      <w:marRight w:val="0"/>
      <w:marTop w:val="0"/>
      <w:marBottom w:val="0"/>
      <w:divBdr>
        <w:top w:val="none" w:sz="0" w:space="0" w:color="auto"/>
        <w:left w:val="none" w:sz="0" w:space="0" w:color="auto"/>
        <w:bottom w:val="none" w:sz="0" w:space="0" w:color="auto"/>
        <w:right w:val="none" w:sz="0" w:space="0" w:color="auto"/>
      </w:divBdr>
    </w:div>
    <w:div w:id="739517390">
      <w:bodyDiv w:val="1"/>
      <w:marLeft w:val="0"/>
      <w:marRight w:val="0"/>
      <w:marTop w:val="0"/>
      <w:marBottom w:val="0"/>
      <w:divBdr>
        <w:top w:val="none" w:sz="0" w:space="0" w:color="auto"/>
        <w:left w:val="none" w:sz="0" w:space="0" w:color="auto"/>
        <w:bottom w:val="none" w:sz="0" w:space="0" w:color="auto"/>
        <w:right w:val="none" w:sz="0" w:space="0" w:color="auto"/>
      </w:divBdr>
    </w:div>
    <w:div w:id="792871549">
      <w:bodyDiv w:val="1"/>
      <w:marLeft w:val="0"/>
      <w:marRight w:val="0"/>
      <w:marTop w:val="0"/>
      <w:marBottom w:val="0"/>
      <w:divBdr>
        <w:top w:val="none" w:sz="0" w:space="0" w:color="auto"/>
        <w:left w:val="none" w:sz="0" w:space="0" w:color="auto"/>
        <w:bottom w:val="none" w:sz="0" w:space="0" w:color="auto"/>
        <w:right w:val="none" w:sz="0" w:space="0" w:color="auto"/>
      </w:divBdr>
    </w:div>
    <w:div w:id="794255476">
      <w:bodyDiv w:val="1"/>
      <w:marLeft w:val="0"/>
      <w:marRight w:val="0"/>
      <w:marTop w:val="0"/>
      <w:marBottom w:val="0"/>
      <w:divBdr>
        <w:top w:val="none" w:sz="0" w:space="0" w:color="auto"/>
        <w:left w:val="none" w:sz="0" w:space="0" w:color="auto"/>
        <w:bottom w:val="none" w:sz="0" w:space="0" w:color="auto"/>
        <w:right w:val="none" w:sz="0" w:space="0" w:color="auto"/>
      </w:divBdr>
    </w:div>
    <w:div w:id="901793748">
      <w:bodyDiv w:val="1"/>
      <w:marLeft w:val="0"/>
      <w:marRight w:val="0"/>
      <w:marTop w:val="0"/>
      <w:marBottom w:val="0"/>
      <w:divBdr>
        <w:top w:val="none" w:sz="0" w:space="0" w:color="auto"/>
        <w:left w:val="none" w:sz="0" w:space="0" w:color="auto"/>
        <w:bottom w:val="none" w:sz="0" w:space="0" w:color="auto"/>
        <w:right w:val="none" w:sz="0" w:space="0" w:color="auto"/>
      </w:divBdr>
    </w:div>
    <w:div w:id="990137819">
      <w:bodyDiv w:val="1"/>
      <w:marLeft w:val="0"/>
      <w:marRight w:val="0"/>
      <w:marTop w:val="0"/>
      <w:marBottom w:val="0"/>
      <w:divBdr>
        <w:top w:val="none" w:sz="0" w:space="0" w:color="auto"/>
        <w:left w:val="none" w:sz="0" w:space="0" w:color="auto"/>
        <w:bottom w:val="none" w:sz="0" w:space="0" w:color="auto"/>
        <w:right w:val="none" w:sz="0" w:space="0" w:color="auto"/>
      </w:divBdr>
    </w:div>
    <w:div w:id="1016541218">
      <w:bodyDiv w:val="1"/>
      <w:marLeft w:val="0"/>
      <w:marRight w:val="0"/>
      <w:marTop w:val="0"/>
      <w:marBottom w:val="0"/>
      <w:divBdr>
        <w:top w:val="none" w:sz="0" w:space="0" w:color="auto"/>
        <w:left w:val="none" w:sz="0" w:space="0" w:color="auto"/>
        <w:bottom w:val="none" w:sz="0" w:space="0" w:color="auto"/>
        <w:right w:val="none" w:sz="0" w:space="0" w:color="auto"/>
      </w:divBdr>
    </w:div>
    <w:div w:id="1021710129">
      <w:bodyDiv w:val="1"/>
      <w:marLeft w:val="0"/>
      <w:marRight w:val="0"/>
      <w:marTop w:val="0"/>
      <w:marBottom w:val="0"/>
      <w:divBdr>
        <w:top w:val="none" w:sz="0" w:space="0" w:color="auto"/>
        <w:left w:val="none" w:sz="0" w:space="0" w:color="auto"/>
        <w:bottom w:val="none" w:sz="0" w:space="0" w:color="auto"/>
        <w:right w:val="none" w:sz="0" w:space="0" w:color="auto"/>
      </w:divBdr>
    </w:div>
    <w:div w:id="1027832882">
      <w:bodyDiv w:val="1"/>
      <w:marLeft w:val="0"/>
      <w:marRight w:val="0"/>
      <w:marTop w:val="0"/>
      <w:marBottom w:val="0"/>
      <w:divBdr>
        <w:top w:val="none" w:sz="0" w:space="0" w:color="auto"/>
        <w:left w:val="none" w:sz="0" w:space="0" w:color="auto"/>
        <w:bottom w:val="none" w:sz="0" w:space="0" w:color="auto"/>
        <w:right w:val="none" w:sz="0" w:space="0" w:color="auto"/>
      </w:divBdr>
    </w:div>
    <w:div w:id="1033533211">
      <w:bodyDiv w:val="1"/>
      <w:marLeft w:val="0"/>
      <w:marRight w:val="0"/>
      <w:marTop w:val="0"/>
      <w:marBottom w:val="0"/>
      <w:divBdr>
        <w:top w:val="none" w:sz="0" w:space="0" w:color="auto"/>
        <w:left w:val="none" w:sz="0" w:space="0" w:color="auto"/>
        <w:bottom w:val="none" w:sz="0" w:space="0" w:color="auto"/>
        <w:right w:val="none" w:sz="0" w:space="0" w:color="auto"/>
      </w:divBdr>
    </w:div>
    <w:div w:id="1065371144">
      <w:bodyDiv w:val="1"/>
      <w:marLeft w:val="0"/>
      <w:marRight w:val="0"/>
      <w:marTop w:val="0"/>
      <w:marBottom w:val="0"/>
      <w:divBdr>
        <w:top w:val="none" w:sz="0" w:space="0" w:color="auto"/>
        <w:left w:val="none" w:sz="0" w:space="0" w:color="auto"/>
        <w:bottom w:val="none" w:sz="0" w:space="0" w:color="auto"/>
        <w:right w:val="none" w:sz="0" w:space="0" w:color="auto"/>
      </w:divBdr>
    </w:div>
    <w:div w:id="1089620365">
      <w:bodyDiv w:val="1"/>
      <w:marLeft w:val="0"/>
      <w:marRight w:val="0"/>
      <w:marTop w:val="0"/>
      <w:marBottom w:val="0"/>
      <w:divBdr>
        <w:top w:val="none" w:sz="0" w:space="0" w:color="auto"/>
        <w:left w:val="none" w:sz="0" w:space="0" w:color="auto"/>
        <w:bottom w:val="none" w:sz="0" w:space="0" w:color="auto"/>
        <w:right w:val="none" w:sz="0" w:space="0" w:color="auto"/>
      </w:divBdr>
    </w:div>
    <w:div w:id="1140656395">
      <w:bodyDiv w:val="1"/>
      <w:marLeft w:val="0"/>
      <w:marRight w:val="0"/>
      <w:marTop w:val="0"/>
      <w:marBottom w:val="0"/>
      <w:divBdr>
        <w:top w:val="none" w:sz="0" w:space="0" w:color="auto"/>
        <w:left w:val="none" w:sz="0" w:space="0" w:color="auto"/>
        <w:bottom w:val="none" w:sz="0" w:space="0" w:color="auto"/>
        <w:right w:val="none" w:sz="0" w:space="0" w:color="auto"/>
      </w:divBdr>
    </w:div>
    <w:div w:id="1169325491">
      <w:bodyDiv w:val="1"/>
      <w:marLeft w:val="0"/>
      <w:marRight w:val="0"/>
      <w:marTop w:val="0"/>
      <w:marBottom w:val="0"/>
      <w:divBdr>
        <w:top w:val="none" w:sz="0" w:space="0" w:color="auto"/>
        <w:left w:val="none" w:sz="0" w:space="0" w:color="auto"/>
        <w:bottom w:val="none" w:sz="0" w:space="0" w:color="auto"/>
        <w:right w:val="none" w:sz="0" w:space="0" w:color="auto"/>
      </w:divBdr>
    </w:div>
    <w:div w:id="1271282126">
      <w:bodyDiv w:val="1"/>
      <w:marLeft w:val="0"/>
      <w:marRight w:val="0"/>
      <w:marTop w:val="0"/>
      <w:marBottom w:val="0"/>
      <w:divBdr>
        <w:top w:val="none" w:sz="0" w:space="0" w:color="auto"/>
        <w:left w:val="none" w:sz="0" w:space="0" w:color="auto"/>
        <w:bottom w:val="none" w:sz="0" w:space="0" w:color="auto"/>
        <w:right w:val="none" w:sz="0" w:space="0" w:color="auto"/>
      </w:divBdr>
    </w:div>
    <w:div w:id="1291668823">
      <w:bodyDiv w:val="1"/>
      <w:marLeft w:val="0"/>
      <w:marRight w:val="0"/>
      <w:marTop w:val="0"/>
      <w:marBottom w:val="0"/>
      <w:divBdr>
        <w:top w:val="none" w:sz="0" w:space="0" w:color="auto"/>
        <w:left w:val="none" w:sz="0" w:space="0" w:color="auto"/>
        <w:bottom w:val="none" w:sz="0" w:space="0" w:color="auto"/>
        <w:right w:val="none" w:sz="0" w:space="0" w:color="auto"/>
      </w:divBdr>
    </w:div>
    <w:div w:id="1310986783">
      <w:bodyDiv w:val="1"/>
      <w:marLeft w:val="0"/>
      <w:marRight w:val="0"/>
      <w:marTop w:val="0"/>
      <w:marBottom w:val="0"/>
      <w:divBdr>
        <w:top w:val="none" w:sz="0" w:space="0" w:color="auto"/>
        <w:left w:val="none" w:sz="0" w:space="0" w:color="auto"/>
        <w:bottom w:val="none" w:sz="0" w:space="0" w:color="auto"/>
        <w:right w:val="none" w:sz="0" w:space="0" w:color="auto"/>
      </w:divBdr>
    </w:div>
    <w:div w:id="1358190083">
      <w:bodyDiv w:val="1"/>
      <w:marLeft w:val="0"/>
      <w:marRight w:val="0"/>
      <w:marTop w:val="0"/>
      <w:marBottom w:val="0"/>
      <w:divBdr>
        <w:top w:val="none" w:sz="0" w:space="0" w:color="auto"/>
        <w:left w:val="none" w:sz="0" w:space="0" w:color="auto"/>
        <w:bottom w:val="none" w:sz="0" w:space="0" w:color="auto"/>
        <w:right w:val="none" w:sz="0" w:space="0" w:color="auto"/>
      </w:divBdr>
    </w:div>
    <w:div w:id="1367485183">
      <w:bodyDiv w:val="1"/>
      <w:marLeft w:val="0"/>
      <w:marRight w:val="0"/>
      <w:marTop w:val="0"/>
      <w:marBottom w:val="0"/>
      <w:divBdr>
        <w:top w:val="none" w:sz="0" w:space="0" w:color="auto"/>
        <w:left w:val="none" w:sz="0" w:space="0" w:color="auto"/>
        <w:bottom w:val="none" w:sz="0" w:space="0" w:color="auto"/>
        <w:right w:val="none" w:sz="0" w:space="0" w:color="auto"/>
      </w:divBdr>
    </w:div>
    <w:div w:id="1470979842">
      <w:bodyDiv w:val="1"/>
      <w:marLeft w:val="0"/>
      <w:marRight w:val="0"/>
      <w:marTop w:val="0"/>
      <w:marBottom w:val="0"/>
      <w:divBdr>
        <w:top w:val="none" w:sz="0" w:space="0" w:color="auto"/>
        <w:left w:val="none" w:sz="0" w:space="0" w:color="auto"/>
        <w:bottom w:val="none" w:sz="0" w:space="0" w:color="auto"/>
        <w:right w:val="none" w:sz="0" w:space="0" w:color="auto"/>
      </w:divBdr>
      <w:divsChild>
        <w:div w:id="1574924245">
          <w:marLeft w:val="0"/>
          <w:marRight w:val="0"/>
          <w:marTop w:val="0"/>
          <w:marBottom w:val="0"/>
          <w:divBdr>
            <w:top w:val="none" w:sz="0" w:space="0" w:color="auto"/>
            <w:left w:val="none" w:sz="0" w:space="0" w:color="auto"/>
            <w:bottom w:val="none" w:sz="0" w:space="0" w:color="auto"/>
            <w:right w:val="none" w:sz="0" w:space="0" w:color="auto"/>
          </w:divBdr>
          <w:divsChild>
            <w:div w:id="949631770">
              <w:marLeft w:val="0"/>
              <w:marRight w:val="0"/>
              <w:marTop w:val="0"/>
              <w:marBottom w:val="0"/>
              <w:divBdr>
                <w:top w:val="none" w:sz="0" w:space="0" w:color="auto"/>
                <w:left w:val="none" w:sz="0" w:space="0" w:color="auto"/>
                <w:bottom w:val="none" w:sz="0" w:space="0" w:color="auto"/>
                <w:right w:val="none" w:sz="0" w:space="0" w:color="auto"/>
              </w:divBdr>
              <w:divsChild>
                <w:div w:id="1212838761">
                  <w:marLeft w:val="0"/>
                  <w:marRight w:val="0"/>
                  <w:marTop w:val="0"/>
                  <w:marBottom w:val="0"/>
                  <w:divBdr>
                    <w:top w:val="none" w:sz="0" w:space="0" w:color="auto"/>
                    <w:left w:val="none" w:sz="0" w:space="0" w:color="auto"/>
                    <w:bottom w:val="none" w:sz="0" w:space="0" w:color="auto"/>
                    <w:right w:val="none" w:sz="0" w:space="0" w:color="auto"/>
                  </w:divBdr>
                  <w:divsChild>
                    <w:div w:id="1568151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8477972">
      <w:bodyDiv w:val="1"/>
      <w:marLeft w:val="0"/>
      <w:marRight w:val="0"/>
      <w:marTop w:val="0"/>
      <w:marBottom w:val="0"/>
      <w:divBdr>
        <w:top w:val="none" w:sz="0" w:space="0" w:color="auto"/>
        <w:left w:val="none" w:sz="0" w:space="0" w:color="auto"/>
        <w:bottom w:val="none" w:sz="0" w:space="0" w:color="auto"/>
        <w:right w:val="none" w:sz="0" w:space="0" w:color="auto"/>
      </w:divBdr>
    </w:div>
    <w:div w:id="1501896309">
      <w:bodyDiv w:val="1"/>
      <w:marLeft w:val="0"/>
      <w:marRight w:val="0"/>
      <w:marTop w:val="0"/>
      <w:marBottom w:val="0"/>
      <w:divBdr>
        <w:top w:val="none" w:sz="0" w:space="0" w:color="auto"/>
        <w:left w:val="none" w:sz="0" w:space="0" w:color="auto"/>
        <w:bottom w:val="none" w:sz="0" w:space="0" w:color="auto"/>
        <w:right w:val="none" w:sz="0" w:space="0" w:color="auto"/>
      </w:divBdr>
    </w:div>
    <w:div w:id="1512062359">
      <w:bodyDiv w:val="1"/>
      <w:marLeft w:val="0"/>
      <w:marRight w:val="0"/>
      <w:marTop w:val="0"/>
      <w:marBottom w:val="0"/>
      <w:divBdr>
        <w:top w:val="none" w:sz="0" w:space="0" w:color="auto"/>
        <w:left w:val="none" w:sz="0" w:space="0" w:color="auto"/>
        <w:bottom w:val="none" w:sz="0" w:space="0" w:color="auto"/>
        <w:right w:val="none" w:sz="0" w:space="0" w:color="auto"/>
      </w:divBdr>
    </w:div>
    <w:div w:id="1564096296">
      <w:bodyDiv w:val="1"/>
      <w:marLeft w:val="0"/>
      <w:marRight w:val="0"/>
      <w:marTop w:val="0"/>
      <w:marBottom w:val="0"/>
      <w:divBdr>
        <w:top w:val="none" w:sz="0" w:space="0" w:color="auto"/>
        <w:left w:val="none" w:sz="0" w:space="0" w:color="auto"/>
        <w:bottom w:val="none" w:sz="0" w:space="0" w:color="auto"/>
        <w:right w:val="none" w:sz="0" w:space="0" w:color="auto"/>
      </w:divBdr>
    </w:div>
    <w:div w:id="1648972345">
      <w:bodyDiv w:val="1"/>
      <w:marLeft w:val="0"/>
      <w:marRight w:val="0"/>
      <w:marTop w:val="0"/>
      <w:marBottom w:val="0"/>
      <w:divBdr>
        <w:top w:val="none" w:sz="0" w:space="0" w:color="auto"/>
        <w:left w:val="none" w:sz="0" w:space="0" w:color="auto"/>
        <w:bottom w:val="none" w:sz="0" w:space="0" w:color="auto"/>
        <w:right w:val="none" w:sz="0" w:space="0" w:color="auto"/>
      </w:divBdr>
    </w:div>
    <w:div w:id="1665627809">
      <w:bodyDiv w:val="1"/>
      <w:marLeft w:val="0"/>
      <w:marRight w:val="0"/>
      <w:marTop w:val="0"/>
      <w:marBottom w:val="0"/>
      <w:divBdr>
        <w:top w:val="none" w:sz="0" w:space="0" w:color="auto"/>
        <w:left w:val="none" w:sz="0" w:space="0" w:color="auto"/>
        <w:bottom w:val="none" w:sz="0" w:space="0" w:color="auto"/>
        <w:right w:val="none" w:sz="0" w:space="0" w:color="auto"/>
      </w:divBdr>
    </w:div>
    <w:div w:id="1678187221">
      <w:bodyDiv w:val="1"/>
      <w:marLeft w:val="0"/>
      <w:marRight w:val="0"/>
      <w:marTop w:val="0"/>
      <w:marBottom w:val="0"/>
      <w:divBdr>
        <w:top w:val="none" w:sz="0" w:space="0" w:color="auto"/>
        <w:left w:val="none" w:sz="0" w:space="0" w:color="auto"/>
        <w:bottom w:val="none" w:sz="0" w:space="0" w:color="auto"/>
        <w:right w:val="none" w:sz="0" w:space="0" w:color="auto"/>
      </w:divBdr>
    </w:div>
    <w:div w:id="1709406142">
      <w:bodyDiv w:val="1"/>
      <w:marLeft w:val="0"/>
      <w:marRight w:val="0"/>
      <w:marTop w:val="0"/>
      <w:marBottom w:val="0"/>
      <w:divBdr>
        <w:top w:val="none" w:sz="0" w:space="0" w:color="auto"/>
        <w:left w:val="none" w:sz="0" w:space="0" w:color="auto"/>
        <w:bottom w:val="none" w:sz="0" w:space="0" w:color="auto"/>
        <w:right w:val="none" w:sz="0" w:space="0" w:color="auto"/>
      </w:divBdr>
    </w:div>
    <w:div w:id="1719014025">
      <w:bodyDiv w:val="1"/>
      <w:marLeft w:val="0"/>
      <w:marRight w:val="0"/>
      <w:marTop w:val="0"/>
      <w:marBottom w:val="0"/>
      <w:divBdr>
        <w:top w:val="none" w:sz="0" w:space="0" w:color="auto"/>
        <w:left w:val="none" w:sz="0" w:space="0" w:color="auto"/>
        <w:bottom w:val="none" w:sz="0" w:space="0" w:color="auto"/>
        <w:right w:val="none" w:sz="0" w:space="0" w:color="auto"/>
      </w:divBdr>
    </w:div>
    <w:div w:id="1827547583">
      <w:bodyDiv w:val="1"/>
      <w:marLeft w:val="0"/>
      <w:marRight w:val="0"/>
      <w:marTop w:val="0"/>
      <w:marBottom w:val="0"/>
      <w:divBdr>
        <w:top w:val="none" w:sz="0" w:space="0" w:color="auto"/>
        <w:left w:val="none" w:sz="0" w:space="0" w:color="auto"/>
        <w:bottom w:val="none" w:sz="0" w:space="0" w:color="auto"/>
        <w:right w:val="none" w:sz="0" w:space="0" w:color="auto"/>
      </w:divBdr>
    </w:div>
    <w:div w:id="1880435551">
      <w:bodyDiv w:val="1"/>
      <w:marLeft w:val="0"/>
      <w:marRight w:val="0"/>
      <w:marTop w:val="0"/>
      <w:marBottom w:val="0"/>
      <w:divBdr>
        <w:top w:val="none" w:sz="0" w:space="0" w:color="auto"/>
        <w:left w:val="none" w:sz="0" w:space="0" w:color="auto"/>
        <w:bottom w:val="none" w:sz="0" w:space="0" w:color="auto"/>
        <w:right w:val="none" w:sz="0" w:space="0" w:color="auto"/>
      </w:divBdr>
    </w:div>
    <w:div w:id="1952930728">
      <w:bodyDiv w:val="1"/>
      <w:marLeft w:val="0"/>
      <w:marRight w:val="0"/>
      <w:marTop w:val="0"/>
      <w:marBottom w:val="0"/>
      <w:divBdr>
        <w:top w:val="none" w:sz="0" w:space="0" w:color="auto"/>
        <w:left w:val="none" w:sz="0" w:space="0" w:color="auto"/>
        <w:bottom w:val="none" w:sz="0" w:space="0" w:color="auto"/>
        <w:right w:val="none" w:sz="0" w:space="0" w:color="auto"/>
      </w:divBdr>
    </w:div>
    <w:div w:id="2011524319">
      <w:bodyDiv w:val="1"/>
      <w:marLeft w:val="0"/>
      <w:marRight w:val="0"/>
      <w:marTop w:val="0"/>
      <w:marBottom w:val="0"/>
      <w:divBdr>
        <w:top w:val="none" w:sz="0" w:space="0" w:color="auto"/>
        <w:left w:val="none" w:sz="0" w:space="0" w:color="auto"/>
        <w:bottom w:val="none" w:sz="0" w:space="0" w:color="auto"/>
        <w:right w:val="none" w:sz="0" w:space="0" w:color="auto"/>
      </w:divBdr>
    </w:div>
    <w:div w:id="2091080358">
      <w:bodyDiv w:val="1"/>
      <w:marLeft w:val="0"/>
      <w:marRight w:val="0"/>
      <w:marTop w:val="0"/>
      <w:marBottom w:val="0"/>
      <w:divBdr>
        <w:top w:val="none" w:sz="0" w:space="0" w:color="auto"/>
        <w:left w:val="none" w:sz="0" w:space="0" w:color="auto"/>
        <w:bottom w:val="none" w:sz="0" w:space="0" w:color="auto"/>
        <w:right w:val="none" w:sz="0" w:space="0" w:color="auto"/>
      </w:divBdr>
    </w:div>
    <w:div w:id="2134445037">
      <w:bodyDiv w:val="1"/>
      <w:marLeft w:val="0"/>
      <w:marRight w:val="0"/>
      <w:marTop w:val="0"/>
      <w:marBottom w:val="0"/>
      <w:divBdr>
        <w:top w:val="none" w:sz="0" w:space="0" w:color="auto"/>
        <w:left w:val="none" w:sz="0" w:space="0" w:color="auto"/>
        <w:bottom w:val="none" w:sz="0" w:space="0" w:color="auto"/>
        <w:right w:val="none" w:sz="0" w:space="0" w:color="auto"/>
      </w:divBdr>
    </w:div>
    <w:div w:id="2136823848">
      <w:bodyDiv w:val="1"/>
      <w:marLeft w:val="0"/>
      <w:marRight w:val="0"/>
      <w:marTop w:val="0"/>
      <w:marBottom w:val="0"/>
      <w:divBdr>
        <w:top w:val="none" w:sz="0" w:space="0" w:color="auto"/>
        <w:left w:val="none" w:sz="0" w:space="0" w:color="auto"/>
        <w:bottom w:val="none" w:sz="0" w:space="0" w:color="auto"/>
        <w:right w:val="none" w:sz="0" w:space="0" w:color="auto"/>
      </w:divBdr>
    </w:div>
    <w:div w:id="214735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638114-08E9-47CD-AAB8-D544F0309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58</Pages>
  <Words>18939</Words>
  <Characters>107958</Characters>
  <Application>Microsoft Office Word</Application>
  <DocSecurity>0</DocSecurity>
  <Lines>899</Lines>
  <Paragraphs>253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126644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Шадырова Айжан</cp:lastModifiedBy>
  <cp:revision>11</cp:revision>
  <cp:lastPrinted>2016-07-27T13:36:00Z</cp:lastPrinted>
  <dcterms:created xsi:type="dcterms:W3CDTF">2018-08-14T10:48:00Z</dcterms:created>
  <dcterms:modified xsi:type="dcterms:W3CDTF">2018-10-02T11:43:00Z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Reanimator Extreme Edition</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